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png" ContentType="image/png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20"/>
          <w:szCs w:val="20"/>
        </w:rPr>
        <w:jc w:val="left"/>
        <w:spacing w:lineRule="exact" w:line="200"/>
      </w:pPr>
      <w:r>
        <w:pict>
          <v:group style="position:absolute;margin-left:95.58pt;margin-top:1014.06pt;width:0pt;height:0pt;mso-position-horizontal-relative:page;mso-position-vertical-relative:page;z-index:-8504" coordorigin="1912,20281" coordsize="0,0">
            <v:shape style="position:absolute;left:1912;top:20281;width:0;height:0" coordorigin="1912,20281" coordsize="0,0" path="m1912,20281l1912,20281e" filled="f" stroked="t" strokeweight="0.72pt" strokecolor="#000000">
              <v:path arrowok="t"/>
            </v:shape>
            <w10:wrap type="none"/>
          </v:group>
        </w:pict>
      </w:r>
      <w:r>
        <w:pict>
          <v:group style="position:absolute;margin-left:2.52pt;margin-top:60.42pt;width:809.46pt;height:1114.02pt;mso-position-horizontal-relative:page;mso-position-vertical-relative:page;z-index:-8505" coordorigin="50,1208" coordsize="16189,22280">
            <v:shape style="position:absolute;left:1397;top:4675;width:4;height:101" coordorigin="1397,4675" coordsize="4,101" path="m1397,4776l1400,4675e" filled="f" stroked="t" strokeweight="0pt" strokecolor="#000000">
              <v:path arrowok="t"/>
            </v:shape>
            <v:shape style="position:absolute;left:1426;top:4387;width:14;height:389" coordorigin="1426,4387" coordsize="14,389" path="m1426,4776l1440,4387e" filled="f" stroked="t" strokeweight="0pt" strokecolor="#000000">
              <v:path arrowok="t"/>
            </v:shape>
            <v:shape style="position:absolute;left:1458;top:4387;width:11;height:389" coordorigin="1458,4387" coordsize="11,389" path="m1458,4776l1469,4387e" filled="f" stroked="t" strokeweight="0pt" strokecolor="#000000">
              <v:path arrowok="t"/>
            </v:shape>
            <v:shape style="position:absolute;left:1487;top:4387;width:14;height:389" coordorigin="1487,4387" coordsize="14,389" path="m1487,4776l1501,4387e" filled="f" stroked="t" strokeweight="0pt" strokecolor="#000000">
              <v:path arrowok="t"/>
            </v:shape>
            <v:shape style="position:absolute;left:1519;top:4387;width:11;height:389" coordorigin="1519,4387" coordsize="11,389" path="m1519,4776l1530,4387e" filled="f" stroked="t" strokeweight="0pt" strokecolor="#000000">
              <v:path arrowok="t"/>
            </v:shape>
            <v:shape style="position:absolute;left:1548;top:4387;width:14;height:389" coordorigin="1548,4387" coordsize="14,389" path="m1548,4776l1562,4387e" filled="f" stroked="t" strokeweight="0pt" strokecolor="#000000">
              <v:path arrowok="t"/>
            </v:shape>
            <v:shape style="position:absolute;left:1580;top:4387;width:11;height:389" coordorigin="1580,4387" coordsize="11,389" path="m1580,4776l1591,4387e" filled="f" stroked="t" strokeweight="0pt" strokecolor="#000000">
              <v:path arrowok="t"/>
            </v:shape>
            <v:shape style="position:absolute;left:1609;top:4387;width:14;height:392" coordorigin="1609,4387" coordsize="14,392" path="m1609,4780l1624,4387e" filled="f" stroked="t" strokeweight="0pt" strokecolor="#000000">
              <v:path arrowok="t"/>
            </v:shape>
            <v:shape style="position:absolute;left:1642;top:4391;width:11;height:389" coordorigin="1642,4391" coordsize="11,389" path="m1642,4780l1652,4391e" filled="f" stroked="t" strokeweight="0pt" strokecolor="#000000">
              <v:path arrowok="t"/>
            </v:shape>
            <v:shape style="position:absolute;left:1670;top:4391;width:14;height:389" coordorigin="1670,4391" coordsize="14,389" path="m1670,4780l1685,4391e" filled="f" stroked="t" strokeweight="0pt" strokecolor="#000000">
              <v:path arrowok="t"/>
            </v:shape>
            <v:shape style="position:absolute;left:1703;top:4391;width:11;height:389" coordorigin="1703,4391" coordsize="11,389" path="m1703,4780l1714,4391e" filled="f" stroked="t" strokeweight="0pt" strokecolor="#000000">
              <v:path arrowok="t"/>
            </v:shape>
            <v:shape style="position:absolute;left:1732;top:4391;width:14;height:389" coordorigin="1732,4391" coordsize="14,389" path="m1732,4780l1746,4391e" filled="f" stroked="t" strokeweight="0pt" strokecolor="#000000">
              <v:path arrowok="t"/>
            </v:shape>
            <v:shape style="position:absolute;left:1764;top:4391;width:11;height:389" coordorigin="1764,4391" coordsize="11,389" path="m1764,4780l1775,4391e" filled="f" stroked="t" strokeweight="0pt" strokecolor="#000000">
              <v:path arrowok="t"/>
            </v:shape>
            <v:shape style="position:absolute;left:1793;top:4391;width:14;height:389" coordorigin="1793,4391" coordsize="14,389" path="m1793,4780l1807,4391e" filled="f" stroked="t" strokeweight="0pt" strokecolor="#000000">
              <v:path arrowok="t"/>
            </v:shape>
            <v:shape style="position:absolute;left:1825;top:4394;width:11;height:385" coordorigin="1825,4394" coordsize="11,385" path="m1825,4780l1836,4394e" filled="f" stroked="t" strokeweight="0pt" strokecolor="#000000">
              <v:path arrowok="t"/>
            </v:shape>
            <v:shape style="position:absolute;left:1854;top:4394;width:14;height:385" coordorigin="1854,4394" coordsize="14,385" path="m1854,4780l1868,4394e" filled="f" stroked="t" strokeweight="0pt" strokecolor="#000000">
              <v:path arrowok="t"/>
            </v:shape>
            <v:shape style="position:absolute;left:1883;top:4394;width:14;height:385" coordorigin="1883,4394" coordsize="14,385" path="m1883,4780l1897,4394e" filled="f" stroked="t" strokeweight="0pt" strokecolor="#000000">
              <v:path arrowok="t"/>
            </v:shape>
            <v:shape style="position:absolute;left:1915;top:4394;width:14;height:385" coordorigin="1915,4394" coordsize="14,385" path="m1915,4780l1930,4394e" filled="f" stroked="t" strokeweight="0pt" strokecolor="#000000">
              <v:path arrowok="t"/>
            </v:shape>
            <v:shape style="position:absolute;left:1944;top:4394;width:14;height:385" coordorigin="1944,4394" coordsize="14,385" path="m1944,4780l1958,4394e" filled="f" stroked="t" strokeweight="0pt" strokecolor="#000000">
              <v:path arrowok="t"/>
            </v:shape>
            <v:shape style="position:absolute;left:1976;top:4394;width:14;height:385" coordorigin="1976,4394" coordsize="14,385" path="m1976,4780l1991,4394e" filled="f" stroked="t" strokeweight="0pt" strokecolor="#000000">
              <v:path arrowok="t"/>
            </v:shape>
            <v:shape style="position:absolute;left:2005;top:4398;width:14;height:382" coordorigin="2005,4398" coordsize="14,382" path="m2005,4780l2020,4398e" filled="f" stroked="t" strokeweight="0pt" strokecolor="#000000">
              <v:path arrowok="t"/>
            </v:shape>
            <v:shape style="position:absolute;left:2038;top:4398;width:14;height:385" coordorigin="2038,4398" coordsize="14,385" path="m2038,4783l2052,4398e" filled="f" stroked="t" strokeweight="0pt" strokecolor="#000000">
              <v:path arrowok="t"/>
            </v:shape>
            <v:shape style="position:absolute;left:2066;top:4398;width:14;height:385" coordorigin="2066,4398" coordsize="14,385" path="m2066,4783l2081,4398e" filled="f" stroked="t" strokeweight="0pt" strokecolor="#000000">
              <v:path arrowok="t"/>
            </v:shape>
            <v:shape style="position:absolute;left:2099;top:4398;width:14;height:385" coordorigin="2099,4398" coordsize="14,385" path="m2099,4783l2113,4398e" filled="f" stroked="t" strokeweight="0pt" strokecolor="#000000">
              <v:path arrowok="t"/>
            </v:shape>
            <v:shape style="position:absolute;left:2128;top:4398;width:14;height:385" coordorigin="2128,4398" coordsize="14,385" path="m2128,4783l2142,4398e" filled="f" stroked="t" strokeweight="0pt" strokecolor="#000000">
              <v:path arrowok="t"/>
            </v:shape>
            <v:shape style="position:absolute;left:2160;top:4398;width:14;height:385" coordorigin="2160,4398" coordsize="14,385" path="m2160,4783l2174,4398e" filled="f" stroked="t" strokeweight="0pt" strokecolor="#000000">
              <v:path arrowok="t"/>
            </v:shape>
            <v:shape style="position:absolute;left:2189;top:4402;width:14;height:382" coordorigin="2189,4402" coordsize="14,382" path="m2189,4783l2203,4402e" filled="f" stroked="t" strokeweight="0pt" strokecolor="#000000">
              <v:path arrowok="t"/>
            </v:shape>
            <v:shape style="position:absolute;left:2221;top:4402;width:14;height:382" coordorigin="2221,4402" coordsize="14,382" path="m2221,4783l2236,4402e" filled="f" stroked="t" strokeweight="0pt" strokecolor="#000000">
              <v:path arrowok="t"/>
            </v:shape>
            <v:shape style="position:absolute;left:2250;top:4402;width:14;height:382" coordorigin="2250,4402" coordsize="14,382" path="m2250,4783l2264,4402e" filled="f" stroked="t" strokeweight="0pt" strokecolor="#000000">
              <v:path arrowok="t"/>
            </v:shape>
            <v:shape style="position:absolute;left:2282;top:4402;width:14;height:382" coordorigin="2282,4402" coordsize="14,382" path="m2282,4783l2297,4402e" filled="f" stroked="t" strokeweight="0pt" strokecolor="#000000">
              <v:path arrowok="t"/>
            </v:shape>
            <v:shape style="position:absolute;left:2311;top:4402;width:14;height:382" coordorigin="2311,4402" coordsize="14,382" path="m2311,4783l2326,4402e" filled="f" stroked="t" strokeweight="0pt" strokecolor="#000000">
              <v:path arrowok="t"/>
            </v:shape>
            <v:shape style="position:absolute;left:2344;top:4402;width:14;height:382" coordorigin="2344,4402" coordsize="14,382" path="m2344,4783l2358,4402e" filled="f" stroked="t" strokeweight="0pt" strokecolor="#000000">
              <v:path arrowok="t"/>
            </v:shape>
            <v:shape style="position:absolute;left:2372;top:4402;width:14;height:382" coordorigin="2372,4402" coordsize="14,382" path="m2372,4783l2387,4402e" filled="f" stroked="t" strokeweight="0pt" strokecolor="#000000">
              <v:path arrowok="t"/>
            </v:shape>
            <v:shape style="position:absolute;left:2405;top:4405;width:11;height:378" coordorigin="2405,4405" coordsize="11,378" path="m2405,4783l2416,4405e" filled="f" stroked="t" strokeweight="0pt" strokecolor="#000000">
              <v:path arrowok="t"/>
            </v:shape>
            <v:shape style="position:absolute;left:2434;top:4405;width:14;height:378" coordorigin="2434,4405" coordsize="14,378" path="m2434,4783l2448,4405e" filled="f" stroked="t" strokeweight="0pt" strokecolor="#000000">
              <v:path arrowok="t"/>
            </v:shape>
            <v:shape style="position:absolute;left:2466;top:4405;width:11;height:382" coordorigin="2466,4405" coordsize="11,382" path="m2466,4787l2477,4405e" filled="f" stroked="t" strokeweight="0pt" strokecolor="#000000">
              <v:path arrowok="t"/>
            </v:shape>
            <v:shape style="position:absolute;left:2495;top:4405;width:14;height:382" coordorigin="2495,4405" coordsize="14,382" path="m2495,4787l2509,4405e" filled="f" stroked="t" strokeweight="0pt" strokecolor="#000000">
              <v:path arrowok="t"/>
            </v:shape>
            <v:shape style="position:absolute;left:2527;top:4405;width:11;height:382" coordorigin="2527,4405" coordsize="11,382" path="m2527,4787l2538,4405e" filled="f" stroked="t" strokeweight="0pt" strokecolor="#000000">
              <v:path arrowok="t"/>
            </v:shape>
            <v:shape style="position:absolute;left:2556;top:4405;width:14;height:382" coordorigin="2556,4405" coordsize="14,382" path="m2556,4787l2570,4405e" filled="f" stroked="t" strokeweight="0pt" strokecolor="#000000">
              <v:path arrowok="t"/>
            </v:shape>
            <v:shape style="position:absolute;left:2588;top:4409;width:11;height:378" coordorigin="2588,4409" coordsize="11,378" path="m2588,4787l2599,4409e" filled="f" stroked="t" strokeweight="0pt" strokecolor="#000000">
              <v:path arrowok="t"/>
            </v:shape>
            <v:shape style="position:absolute;left:2617;top:4409;width:14;height:378" coordorigin="2617,4409" coordsize="14,378" path="m2617,4787l2632,4409e" filled="f" stroked="t" strokeweight="0pt" strokecolor="#000000">
              <v:path arrowok="t"/>
            </v:shape>
            <v:shape style="position:absolute;left:2650;top:4409;width:11;height:378" coordorigin="2650,4409" coordsize="11,378" path="m2650,4787l2660,4409e" filled="f" stroked="t" strokeweight="0pt" strokecolor="#000000">
              <v:path arrowok="t"/>
            </v:shape>
            <v:shape style="position:absolute;left:2678;top:4409;width:14;height:378" coordorigin="2678,4409" coordsize="14,378" path="m2678,4787l2693,4409e" filled="f" stroked="t" strokeweight="0pt" strokecolor="#000000">
              <v:path arrowok="t"/>
            </v:shape>
            <v:shape style="position:absolute;left:2711;top:4409;width:11;height:378" coordorigin="2711,4409" coordsize="11,378" path="m2711,4787l2722,4409e" filled="f" stroked="t" strokeweight="0pt" strokecolor="#000000">
              <v:path arrowok="t"/>
            </v:shape>
            <v:shape style="position:absolute;left:2740;top:4409;width:14;height:378" coordorigin="2740,4409" coordsize="14,378" path="m2740,4787l2754,4409e" filled="f" stroked="t" strokeweight="0pt" strokecolor="#000000">
              <v:path arrowok="t"/>
            </v:shape>
            <v:shape style="position:absolute;left:2772;top:4412;width:11;height:374" coordorigin="2772,4412" coordsize="11,374" path="m2772,4787l2783,4412e" filled="f" stroked="t" strokeweight="0pt" strokecolor="#000000">
              <v:path arrowok="t"/>
            </v:shape>
            <v:shape style="position:absolute;left:2801;top:4412;width:14;height:374" coordorigin="2801,4412" coordsize="14,374" path="m2801,4787l2815,4412e" filled="f" stroked="t" strokeweight="0pt" strokecolor="#000000">
              <v:path arrowok="t"/>
            </v:shape>
            <v:shape style="position:absolute;left:2833;top:4412;width:11;height:374" coordorigin="2833,4412" coordsize="11,374" path="m2833,4787l2844,4412e" filled="f" stroked="t" strokeweight="0pt" strokecolor="#000000">
              <v:path arrowok="t"/>
            </v:shape>
            <v:shape style="position:absolute;left:2862;top:4412;width:14;height:374" coordorigin="2862,4412" coordsize="14,374" path="m2862,4787l2876,4412e" filled="f" stroked="t" strokeweight="0pt" strokecolor="#000000">
              <v:path arrowok="t"/>
            </v:shape>
            <v:shape style="position:absolute;left:2894;top:4412;width:11;height:378" coordorigin="2894,4412" coordsize="11,378" path="m2894,4790l2905,4412e" filled="f" stroked="t" strokeweight="0pt" strokecolor="#000000">
              <v:path arrowok="t"/>
            </v:shape>
            <v:shape style="position:absolute;left:2923;top:4412;width:14;height:378" coordorigin="2923,4412" coordsize="14,378" path="m2923,4790l2938,4412e" filled="f" stroked="t" strokeweight="0pt" strokecolor="#000000">
              <v:path arrowok="t"/>
            </v:shape>
            <v:shape style="position:absolute;left:2956;top:4416;width:11;height:374" coordorigin="2956,4416" coordsize="11,374" path="m2956,4790l2966,4416e" filled="f" stroked="t" strokeweight="0pt" strokecolor="#000000">
              <v:path arrowok="t"/>
            </v:shape>
            <v:shape style="position:absolute;left:2984;top:4416;width:14;height:374" coordorigin="2984,4416" coordsize="14,374" path="m2984,4790l2999,4416e" filled="f" stroked="t" strokeweight="0pt" strokecolor="#000000">
              <v:path arrowok="t"/>
            </v:shape>
            <v:shape style="position:absolute;left:3017;top:4416;width:11;height:374" coordorigin="3017,4416" coordsize="11,374" path="m3017,4790l3028,4416e" filled="f" stroked="t" strokeweight="0pt" strokecolor="#000000">
              <v:path arrowok="t"/>
            </v:shape>
            <v:shape style="position:absolute;left:3046;top:4416;width:14;height:374" coordorigin="3046,4416" coordsize="14,374" path="m3046,4790l3060,4416e" filled="f" stroked="t" strokeweight="0pt" strokecolor="#000000">
              <v:path arrowok="t"/>
            </v:shape>
            <v:shape style="position:absolute;left:3078;top:4416;width:11;height:374" coordorigin="3078,4416" coordsize="11,374" path="m3078,4790l3089,4416e" filled="f" stroked="t" strokeweight="0pt" strokecolor="#000000">
              <v:path arrowok="t"/>
            </v:shape>
            <v:shape style="position:absolute;left:3107;top:4416;width:14;height:374" coordorigin="3107,4416" coordsize="14,374" path="m3107,4790l3121,4416e" filled="f" stroked="t" strokeweight="0pt" strokecolor="#000000">
              <v:path arrowok="t"/>
            </v:shape>
            <v:shape style="position:absolute;left:3136;top:4416;width:14;height:374" coordorigin="3136,4416" coordsize="14,374" path="m3136,4790l3150,4416e" filled="f" stroked="t" strokeweight="0pt" strokecolor="#000000">
              <v:path arrowok="t"/>
            </v:shape>
            <v:shape style="position:absolute;left:3168;top:4420;width:14;height:371" coordorigin="3168,4420" coordsize="14,371" path="m3168,4790l3182,4420e" filled="f" stroked="t" strokeweight="0pt" strokecolor="#000000">
              <v:path arrowok="t"/>
            </v:shape>
            <v:shape style="position:absolute;left:1897;top:6162;width:0;height:11" coordorigin="1897,6162" coordsize="0,11" path="m1897,6173l1897,6162e" filled="f" stroked="t" strokeweight="0pt" strokecolor="#000000">
              <v:path arrowok="t"/>
            </v:shape>
            <v:shape style="position:absolute;left:1926;top:6162;width:4;height:43" coordorigin="1926,6162" coordsize="4,43" path="m1926,6205l1930,6162e" filled="f" stroked="t" strokeweight="0pt" strokecolor="#000000">
              <v:path arrowok="t"/>
            </v:shape>
            <v:shape style="position:absolute;left:1955;top:6162;width:4;height:76" coordorigin="1955,6162" coordsize="4,76" path="m1955,6238l1958,6162e" filled="f" stroked="t" strokeweight="0pt" strokecolor="#000000">
              <v:path arrowok="t"/>
            </v:shape>
            <v:shape style="position:absolute;left:1984;top:6162;width:7;height:108" coordorigin="1984,6162" coordsize="7,108" path="m1984,6270l1991,6162e" filled="f" stroked="t" strokeweight="0pt" strokecolor="#000000">
              <v:path arrowok="t"/>
            </v:shape>
            <v:shape style="position:absolute;left:2016;top:6162;width:4;height:137" coordorigin="2016,6162" coordsize="4,137" path="m2016,6299l2020,6162e" filled="f" stroked="t" strokeweight="0pt" strokecolor="#000000">
              <v:path arrowok="t"/>
            </v:shape>
            <v:shape style="position:absolute;left:2045;top:6166;width:4;height:133" coordorigin="2045,6166" coordsize="4,133" path="m2045,6299l2048,6166e" filled="f" stroked="t" strokeweight="0pt" strokecolor="#000000">
              <v:path arrowok="t"/>
            </v:shape>
            <v:shape style="position:absolute;left:2077;top:6166;width:4;height:133" coordorigin="2077,6166" coordsize="4,133" path="m2077,6299l2081,6166e" filled="f" stroked="t" strokeweight="0pt" strokecolor="#000000">
              <v:path arrowok="t"/>
            </v:shape>
            <v:shape style="position:absolute;left:2106;top:6166;width:4;height:133" coordorigin="2106,6166" coordsize="4,133" path="m2106,6299l2110,6166e" filled="f" stroked="t" strokeweight="0pt" strokecolor="#000000">
              <v:path arrowok="t"/>
            </v:shape>
            <v:shape style="position:absolute;left:2138;top:6166;width:4;height:133" coordorigin="2138,6166" coordsize="4,133" path="m2138,6299l2142,6166e" filled="f" stroked="t" strokeweight="0pt" strokecolor="#000000">
              <v:path arrowok="t"/>
            </v:shape>
            <v:shape style="position:absolute;left:2167;top:6166;width:4;height:133" coordorigin="2167,6166" coordsize="4,133" path="m2167,6299l2171,6166e" filled="f" stroked="t" strokeweight="0pt" strokecolor="#000000">
              <v:path arrowok="t"/>
            </v:shape>
            <v:shape style="position:absolute;left:2200;top:6166;width:4;height:133" coordorigin="2200,6166" coordsize="4,133" path="m2200,6299l2203,6166e" filled="f" stroked="t" strokeweight="0pt" strokecolor="#000000">
              <v:path arrowok="t"/>
            </v:shape>
            <v:shape style="position:absolute;left:2228;top:6169;width:4;height:130" coordorigin="2228,6169" coordsize="4,130" path="m2228,6299l2232,6169e" filled="f" stroked="t" strokeweight="0pt" strokecolor="#000000">
              <v:path arrowok="t"/>
            </v:shape>
            <v:shape style="position:absolute;left:2261;top:6169;width:4;height:130" coordorigin="2261,6169" coordsize="4,130" path="m2261,6299l2264,6169e" filled="f" stroked="t" strokeweight="0pt" strokecolor="#000000">
              <v:path arrowok="t"/>
            </v:shape>
            <v:shape style="position:absolute;left:2290;top:6169;width:4;height:130" coordorigin="2290,6169" coordsize="4,130" path="m2290,6299l2293,6169e" filled="f" stroked="t" strokeweight="0pt" strokecolor="#000000">
              <v:path arrowok="t"/>
            </v:shape>
            <v:shape style="position:absolute;left:2322;top:6169;width:4;height:130" coordorigin="2322,6169" coordsize="4,130" path="m2322,6299l2326,6169e" filled="f" stroked="t" strokeweight="0pt" strokecolor="#000000">
              <v:path arrowok="t"/>
            </v:shape>
            <v:shape style="position:absolute;left:2351;top:6169;width:4;height:130" coordorigin="2351,6169" coordsize="4,130" path="m2351,6299l2354,6169e" filled="f" stroked="t" strokeweight="0pt" strokecolor="#000000">
              <v:path arrowok="t"/>
            </v:shape>
            <v:shape style="position:absolute;left:2383;top:6169;width:4;height:130" coordorigin="2383,6169" coordsize="4,130" path="m2383,6299l2387,6169e" filled="f" stroked="t" strokeweight="0pt" strokecolor="#000000">
              <v:path arrowok="t"/>
            </v:shape>
            <v:shape style="position:absolute;left:2412;top:6169;width:4;height:130" coordorigin="2412,6169" coordsize="4,130" path="m2412,6299l2416,6169e" filled="f" stroked="t" strokeweight="0pt" strokecolor="#000000">
              <v:path arrowok="t"/>
            </v:shape>
            <v:shape style="position:absolute;left:2444;top:6173;width:4;height:126" coordorigin="2444,6173" coordsize="4,126" path="m2444,6299l2448,6173e" filled="f" stroked="t" strokeweight="0pt" strokecolor="#000000">
              <v:path arrowok="t"/>
            </v:shape>
            <v:shape style="position:absolute;left:2473;top:6173;width:4;height:126" coordorigin="2473,6173" coordsize="4,126" path="m2473,6299l2477,6173e" filled="f" stroked="t" strokeweight="0pt" strokecolor="#000000">
              <v:path arrowok="t"/>
            </v:shape>
            <v:shape style="position:absolute;left:2506;top:6173;width:4;height:126" coordorigin="2506,6173" coordsize="4,126" path="m2506,6299l2509,6173e" filled="f" stroked="t" strokeweight="0pt" strokecolor="#000000">
              <v:path arrowok="t"/>
            </v:shape>
            <v:shape style="position:absolute;left:2534;top:6173;width:4;height:126" coordorigin="2534,6173" coordsize="4,126" path="m2534,6299l2538,6173e" filled="f" stroked="t" strokeweight="0pt" strokecolor="#000000">
              <v:path arrowok="t"/>
            </v:shape>
            <v:shape style="position:absolute;left:2567;top:6173;width:4;height:126" coordorigin="2567,6173" coordsize="4,126" path="m2567,6299l2570,6173e" filled="f" stroked="t" strokeweight="0pt" strokecolor="#000000">
              <v:path arrowok="t"/>
            </v:shape>
            <v:shape style="position:absolute;left:2596;top:6173;width:4;height:126" coordorigin="2596,6173" coordsize="4,126" path="m2596,6299l2599,6173e" filled="f" stroked="t" strokeweight="0pt" strokecolor="#000000">
              <v:path arrowok="t"/>
            </v:shape>
            <v:shape style="position:absolute;left:2624;top:6173;width:7;height:126" coordorigin="2624,6173" coordsize="7,126" path="m2624,6299l2632,6173e" filled="f" stroked="t" strokeweight="0pt" strokecolor="#000000">
              <v:path arrowok="t"/>
            </v:shape>
            <v:shape style="position:absolute;left:2657;top:6176;width:4;height:122" coordorigin="2657,6176" coordsize="4,122" path="m2657,6299l2660,6176e" filled="f" stroked="t" strokeweight="0pt" strokecolor="#000000">
              <v:path arrowok="t"/>
            </v:shape>
            <v:shape style="position:absolute;left:2686;top:6176;width:7;height:122" coordorigin="2686,6176" coordsize="7,122" path="m2686,6299l2693,6176e" filled="f" stroked="t" strokeweight="0pt" strokecolor="#000000">
              <v:path arrowok="t"/>
            </v:shape>
            <v:shape style="position:absolute;left:2718;top:6176;width:4;height:122" coordorigin="2718,6176" coordsize="4,122" path="m2718,6299l2722,6176e" filled="f" stroked="t" strokeweight="0pt" strokecolor="#000000">
              <v:path arrowok="t"/>
            </v:shape>
            <v:shape style="position:absolute;left:2747;top:6176;width:7;height:122" coordorigin="2747,6176" coordsize="7,122" path="m2747,6299l2754,6176e" filled="f" stroked="t" strokeweight="0pt" strokecolor="#000000">
              <v:path arrowok="t"/>
            </v:shape>
            <v:shape style="position:absolute;left:2779;top:6176;width:4;height:122" coordorigin="2779,6176" coordsize="4,122" path="m2779,6299l2783,6176e" filled="f" stroked="t" strokeweight="0pt" strokecolor="#000000">
              <v:path arrowok="t"/>
            </v:shape>
            <v:shape style="position:absolute;left:2808;top:6176;width:7;height:122" coordorigin="2808,6176" coordsize="7,122" path="m2808,6299l2815,6176e" filled="f" stroked="t" strokeweight="0pt" strokecolor="#000000">
              <v:path arrowok="t"/>
            </v:shape>
            <v:shape style="position:absolute;left:2840;top:6180;width:4;height:119" coordorigin="2840,6180" coordsize="4,119" path="m2840,6299l2844,6180e" filled="f" stroked="t" strokeweight="0pt" strokecolor="#000000">
              <v:path arrowok="t"/>
            </v:shape>
            <v:shape style="position:absolute;left:2869;top:6180;width:7;height:119" coordorigin="2869,6180" coordsize="7,119" path="m2869,6299l2876,6180e" filled="f" stroked="t" strokeweight="0pt" strokecolor="#000000">
              <v:path arrowok="t"/>
            </v:shape>
            <v:shape style="position:absolute;left:2902;top:6180;width:4;height:119" coordorigin="2902,6180" coordsize="4,119" path="m2902,6299l2905,6180e" filled="f" stroked="t" strokeweight="0pt" strokecolor="#000000">
              <v:path arrowok="t"/>
            </v:shape>
            <v:shape style="position:absolute;left:2930;top:6180;width:7;height:119" coordorigin="2930,6180" coordsize="7,119" path="m2930,6299l2938,6180e" filled="f" stroked="t" strokeweight="0pt" strokecolor="#000000">
              <v:path arrowok="t"/>
            </v:shape>
            <v:shape style="position:absolute;left:2963;top:6180;width:4;height:119" coordorigin="2963,6180" coordsize="4,119" path="m2963,6299l2966,6180e" filled="f" stroked="t" strokeweight="0pt" strokecolor="#000000">
              <v:path arrowok="t"/>
            </v:shape>
            <v:shape style="position:absolute;left:2992;top:6180;width:7;height:119" coordorigin="2992,6180" coordsize="7,119" path="m2992,6299l2999,6180e" filled="f" stroked="t" strokeweight="0pt" strokecolor="#000000">
              <v:path arrowok="t"/>
            </v:shape>
            <v:shape style="position:absolute;left:3024;top:6180;width:4;height:119" coordorigin="3024,6180" coordsize="4,119" path="m3024,6299l3028,6180e" filled="f" stroked="t" strokeweight="0pt" strokecolor="#000000">
              <v:path arrowok="t"/>
            </v:shape>
            <v:shape style="position:absolute;left:3053;top:6184;width:4;height:115" coordorigin="3053,6184" coordsize="4,115" path="m3053,6299l3056,6184e" filled="f" stroked="t" strokeweight="0pt" strokecolor="#000000">
              <v:path arrowok="t"/>
            </v:shape>
            <v:shape style="position:absolute;left:3085;top:6184;width:4;height:115" coordorigin="3085,6184" coordsize="4,115" path="m3085,6299l3089,6184e" filled="f" stroked="t" strokeweight="0pt" strokecolor="#000000">
              <v:path arrowok="t"/>
            </v:shape>
            <v:shape style="position:absolute;left:3114;top:6184;width:4;height:115" coordorigin="3114,6184" coordsize="4,115" path="m3114,6299l3118,6184e" filled="f" stroked="t" strokeweight="0pt" strokecolor="#000000">
              <v:path arrowok="t"/>
            </v:shape>
            <v:shape style="position:absolute;left:3103;top:4420;width:108;height:3092" coordorigin="3103,4420" coordsize="108,3092" path="m3103,7512l3211,4420e" filled="f" stroked="t" strokeweight="0pt" strokecolor="#000000">
              <v:path arrowok="t"/>
            </v:shape>
            <v:shape style="position:absolute;left:3132;top:4420;width:112;height:3125" coordorigin="3132,4420" coordsize="112,3125" path="m3132,7544l3244,4420e" filled="f" stroked="t" strokeweight="0pt" strokecolor="#000000">
              <v:path arrowok="t"/>
            </v:shape>
            <v:shape style="position:absolute;left:3161;top:4420;width:112;height:3157" coordorigin="3161,4420" coordsize="112,3157" path="m3161,7577l3272,4420e" filled="f" stroked="t" strokeweight="0pt" strokecolor="#000000">
              <v:path arrowok="t"/>
            </v:shape>
            <v:shape style="position:absolute;left:1526;top:3574;width:4;height:72" coordorigin="1526,3574" coordsize="4,72" path="m1526,3646l1530,3574e" filled="f" stroked="t" strokeweight="0pt" strokecolor="#000000">
              <v:path arrowok="t"/>
            </v:shape>
            <v:shape style="position:absolute;left:1559;top:3527;width:4;height:119" coordorigin="1559,3527" coordsize="4,119" path="m1559,3646l1562,3527e" filled="f" stroked="t" strokeweight="0pt" strokecolor="#000000">
              <v:path arrowok="t"/>
            </v:shape>
            <v:shape style="position:absolute;left:1588;top:3527;width:4;height:119" coordorigin="1588,3527" coordsize="4,119" path="m1588,3646l1591,3527e" filled="f" stroked="t" strokeweight="0pt" strokecolor="#000000">
              <v:path arrowok="t"/>
            </v:shape>
            <v:shape style="position:absolute;left:1620;top:3527;width:4;height:122" coordorigin="1620,3527" coordsize="4,122" path="m1620,3649l1624,3527e" filled="f" stroked="t" strokeweight="0pt" strokecolor="#000000">
              <v:path arrowok="t"/>
            </v:shape>
            <v:shape style="position:absolute;left:1649;top:3530;width:4;height:119" coordorigin="1649,3530" coordsize="4,119" path="m1649,3649l1652,3530e" filled="f" stroked="t" strokeweight="0pt" strokecolor="#000000">
              <v:path arrowok="t"/>
            </v:shape>
            <v:shape style="position:absolute;left:1681;top:3530;width:4;height:119" coordorigin="1681,3530" coordsize="4,119" path="m1681,3649l1685,3530e" filled="f" stroked="t" strokeweight="0pt" strokecolor="#000000">
              <v:path arrowok="t"/>
            </v:shape>
            <v:shape style="position:absolute;left:1710;top:3530;width:4;height:119" coordorigin="1710,3530" coordsize="4,119" path="m1710,3649l1714,3530e" filled="f" stroked="t" strokeweight="0pt" strokecolor="#000000">
              <v:path arrowok="t"/>
            </v:shape>
            <v:shape style="position:absolute;left:1742;top:3530;width:4;height:119" coordorigin="1742,3530" coordsize="4,119" path="m1742,3649l1746,3530e" filled="f" stroked="t" strokeweight="0pt" strokecolor="#000000">
              <v:path arrowok="t"/>
            </v:shape>
            <v:shape style="position:absolute;left:1771;top:3534;width:4;height:119" coordorigin="1771,3534" coordsize="4,119" path="m1771,3653l1775,3534e" filled="f" stroked="t" strokeweight="0pt" strokecolor="#000000">
              <v:path arrowok="t"/>
            </v:shape>
            <v:shape style="position:absolute;left:1800;top:3534;width:7;height:119" coordorigin="1800,3534" coordsize="7,119" path="m1800,3653l1807,3534e" filled="f" stroked="t" strokeweight="0pt" strokecolor="#000000">
              <v:path arrowok="t"/>
            </v:shape>
            <v:shape style="position:absolute;left:1832;top:3534;width:4;height:119" coordorigin="1832,3534" coordsize="4,119" path="m1832,3653l1836,3534e" filled="f" stroked="t" strokeweight="0pt" strokecolor="#000000">
              <v:path arrowok="t"/>
            </v:shape>
            <v:shape style="position:absolute;left:1861;top:3534;width:7;height:119" coordorigin="1861,3534" coordsize="7,119" path="m1861,3653l1868,3534e" filled="f" stroked="t" strokeweight="0pt" strokecolor="#000000">
              <v:path arrowok="t"/>
            </v:shape>
            <v:shape style="position:absolute;left:1894;top:3534;width:4;height:119" coordorigin="1894,3534" coordsize="4,119" path="m1894,3653l1897,3534e" filled="f" stroked="t" strokeweight="0pt" strokecolor="#000000">
              <v:path arrowok="t"/>
            </v:shape>
            <v:shape style="position:absolute;left:1922;top:3538;width:7;height:119" coordorigin="1922,3538" coordsize="7,119" path="m1922,3656l1930,3538e" filled="f" stroked="t" strokeweight="0pt" strokecolor="#000000">
              <v:path arrowok="t"/>
            </v:shape>
            <v:shape style="position:absolute;left:1955;top:3538;width:4;height:119" coordorigin="1955,3538" coordsize="4,119" path="m1955,3656l1958,3538e" filled="f" stroked="t" strokeweight="0pt" strokecolor="#000000">
              <v:path arrowok="t"/>
            </v:shape>
            <v:shape style="position:absolute;left:1984;top:3538;width:7;height:119" coordorigin="1984,3538" coordsize="7,119" path="m1984,3656l1991,3538e" filled="f" stroked="t" strokeweight="0pt" strokecolor="#000000">
              <v:path arrowok="t"/>
            </v:shape>
            <v:shape style="position:absolute;left:2016;top:3538;width:4;height:119" coordorigin="2016,3538" coordsize="4,119" path="m2016,3656l2020,3538e" filled="f" stroked="t" strokeweight="0pt" strokecolor="#000000">
              <v:path arrowok="t"/>
            </v:shape>
            <v:shape style="position:absolute;left:2045;top:3538;width:4;height:119" coordorigin="2045,3538" coordsize="4,119" path="m2045,3656l2048,3538e" filled="f" stroked="t" strokeweight="0pt" strokecolor="#000000">
              <v:path arrowok="t"/>
            </v:shape>
            <v:shape style="position:absolute;left:2077;top:3541;width:4;height:119" coordorigin="2077,3541" coordsize="4,119" path="m2077,3660l2081,3541e" filled="f" stroked="t" strokeweight="0pt" strokecolor="#000000">
              <v:path arrowok="t"/>
            </v:shape>
            <v:shape style="position:absolute;left:2106;top:3541;width:4;height:119" coordorigin="2106,3541" coordsize="4,119" path="m2106,3660l2110,3541e" filled="f" stroked="t" strokeweight="0pt" strokecolor="#000000">
              <v:path arrowok="t"/>
            </v:shape>
            <v:shape style="position:absolute;left:2138;top:3541;width:4;height:119" coordorigin="2138,3541" coordsize="4,119" path="m2138,3660l2142,3541e" filled="f" stroked="t" strokeweight="0pt" strokecolor="#000000">
              <v:path arrowok="t"/>
            </v:shape>
            <v:shape style="position:absolute;left:2167;top:3541;width:4;height:119" coordorigin="2167,3541" coordsize="4,119" path="m2167,3660l2171,3541e" filled="f" stroked="t" strokeweight="0pt" strokecolor="#000000">
              <v:path arrowok="t"/>
            </v:shape>
            <v:shape style="position:absolute;left:2200;top:3545;width:4;height:115" coordorigin="2200,3545" coordsize="4,115" path="m2200,3660l2203,3545e" filled="f" stroked="t" strokeweight="0pt" strokecolor="#000000">
              <v:path arrowok="t"/>
            </v:shape>
            <v:shape style="position:absolute;left:2228;top:3545;width:4;height:115" coordorigin="2228,3545" coordsize="4,115" path="m2228,3660l2232,3545e" filled="f" stroked="t" strokeweight="0pt" strokecolor="#000000">
              <v:path arrowok="t"/>
            </v:shape>
            <v:shape style="position:absolute;left:2261;top:3545;width:4;height:119" coordorigin="2261,3545" coordsize="4,119" path="m2261,3664l2264,3545e" filled="f" stroked="t" strokeweight="0pt" strokecolor="#000000">
              <v:path arrowok="t"/>
            </v:shape>
            <v:shape style="position:absolute;left:2290;top:3545;width:4;height:119" coordorigin="2290,3545" coordsize="4,119" path="m2290,3664l2293,3545e" filled="f" stroked="t" strokeweight="0pt" strokecolor="#000000">
              <v:path arrowok="t"/>
            </v:shape>
            <v:shape style="position:absolute;left:2322;top:3545;width:4;height:119" coordorigin="2322,3545" coordsize="4,119" path="m2322,3664l2326,3545e" filled="f" stroked="t" strokeweight="0pt" strokecolor="#000000">
              <v:path arrowok="t"/>
            </v:shape>
            <v:shape style="position:absolute;left:2351;top:3548;width:4;height:115" coordorigin="2351,3548" coordsize="4,115" path="m2351,3664l2354,3548e" filled="f" stroked="t" strokeweight="0pt" strokecolor="#000000">
              <v:path arrowok="t"/>
            </v:shape>
            <v:shape style="position:absolute;left:2383;top:3548;width:4;height:115" coordorigin="2383,3548" coordsize="4,115" path="m2383,3664l2387,3548e" filled="f" stroked="t" strokeweight="0pt" strokecolor="#000000">
              <v:path arrowok="t"/>
            </v:shape>
            <v:shape style="position:absolute;left:2412;top:3548;width:4;height:119" coordorigin="2412,3548" coordsize="4,119" path="m2412,3667l2416,3548e" filled="f" stroked="t" strokeweight="0pt" strokecolor="#000000">
              <v:path arrowok="t"/>
            </v:shape>
            <v:shape style="position:absolute;left:2444;top:3548;width:4;height:119" coordorigin="2444,3548" coordsize="4,119" path="m2444,3667l2448,3548e" filled="f" stroked="t" strokeweight="0pt" strokecolor="#000000">
              <v:path arrowok="t"/>
            </v:shape>
            <v:shape style="position:absolute;left:2473;top:3552;width:4;height:115" coordorigin="2473,3552" coordsize="4,115" path="m2473,3667l2477,3552e" filled="f" stroked="t" strokeweight="0pt" strokecolor="#000000">
              <v:path arrowok="t"/>
            </v:shape>
            <v:shape style="position:absolute;left:2506;top:3552;width:4;height:115" coordorigin="2506,3552" coordsize="4,115" path="m2506,3667l2509,3552e" filled="f" stroked="t" strokeweight="0pt" strokecolor="#000000">
              <v:path arrowok="t"/>
            </v:shape>
            <v:shape style="position:absolute;left:2534;top:3552;width:4;height:115" coordorigin="2534,3552" coordsize="4,115" path="m2534,3667l2538,3552e" filled="f" stroked="t" strokeweight="0pt" strokecolor="#000000">
              <v:path arrowok="t"/>
            </v:shape>
            <v:shape style="position:absolute;left:2567;top:3552;width:4;height:119" coordorigin="2567,3552" coordsize="4,119" path="m2567,3671l2570,3552e" filled="f" stroked="t" strokeweight="0pt" strokecolor="#000000">
              <v:path arrowok="t"/>
            </v:shape>
            <v:shape style="position:absolute;left:2596;top:3552;width:4;height:119" coordorigin="2596,3552" coordsize="4,119" path="m2596,3671l2599,3552e" filled="f" stroked="t" strokeweight="0pt" strokecolor="#000000">
              <v:path arrowok="t"/>
            </v:shape>
            <v:shape style="position:absolute;left:2628;top:3556;width:4;height:115" coordorigin="2628,3556" coordsize="4,115" path="m2628,3671l2632,3556e" filled="f" stroked="t" strokeweight="0pt" strokecolor="#000000">
              <v:path arrowok="t"/>
            </v:shape>
            <v:shape style="position:absolute;left:2657;top:3556;width:4;height:115" coordorigin="2657,3556" coordsize="4,115" path="m2657,3671l2660,3556e" filled="f" stroked="t" strokeweight="0pt" strokecolor="#000000">
              <v:path arrowok="t"/>
            </v:shape>
            <v:shape style="position:absolute;left:2686;top:3556;width:7;height:115" coordorigin="2686,3556" coordsize="7,115" path="m2686,3671l2693,3556e" filled="f" stroked="t" strokeweight="0pt" strokecolor="#000000">
              <v:path arrowok="t"/>
            </v:shape>
            <v:shape style="position:absolute;left:2718;top:3556;width:4;height:119" coordorigin="2718,3556" coordsize="4,119" path="m2718,3674l2722,3556e" filled="f" stroked="t" strokeweight="0pt" strokecolor="#000000">
              <v:path arrowok="t"/>
            </v:shape>
            <v:shape style="position:absolute;left:2747;top:3556;width:7;height:119" coordorigin="2747,3556" coordsize="7,119" path="m2747,3674l2754,3556e" filled="f" stroked="t" strokeweight="0pt" strokecolor="#000000">
              <v:path arrowok="t"/>
            </v:shape>
            <v:shape style="position:absolute;left:2779;top:3559;width:4;height:115" coordorigin="2779,3559" coordsize="4,115" path="m2779,3674l2783,3559e" filled="f" stroked="t" strokeweight="0pt" strokecolor="#000000">
              <v:path arrowok="t"/>
            </v:shape>
            <v:shape style="position:absolute;left:2808;top:3559;width:7;height:115" coordorigin="2808,3559" coordsize="7,115" path="m2808,3674l2815,3559e" filled="f" stroked="t" strokeweight="0pt" strokecolor="#000000">
              <v:path arrowok="t"/>
            </v:shape>
            <v:shape style="position:absolute;left:2840;top:3559;width:4;height:115" coordorigin="2840,3559" coordsize="4,115" path="m2840,3674l2844,3559e" filled="f" stroked="t" strokeweight="0pt" strokecolor="#000000">
              <v:path arrowok="t"/>
            </v:shape>
            <v:shape style="position:absolute;left:2869;top:3559;width:7;height:119" coordorigin="2869,3559" coordsize="7,119" path="m2869,3678l2876,3559e" filled="f" stroked="t" strokeweight="0pt" strokecolor="#000000">
              <v:path arrowok="t"/>
            </v:shape>
            <v:shape style="position:absolute;left:2902;top:3563;width:4;height:115" coordorigin="2902,3563" coordsize="4,115" path="m2902,3678l2905,3563e" filled="f" stroked="t" strokeweight="0pt" strokecolor="#000000">
              <v:path arrowok="t"/>
            </v:shape>
            <v:shape style="position:absolute;left:2930;top:3563;width:4;height:115" coordorigin="2930,3563" coordsize="4,115" path="m2930,3678l2934,3563e" filled="f" stroked="t" strokeweight="0pt" strokecolor="#000000">
              <v:path arrowok="t"/>
            </v:shape>
            <v:shape style="position:absolute;left:2963;top:3563;width:4;height:115" coordorigin="2963,3563" coordsize="4,115" path="m2963,3678l2966,3563e" filled="f" stroked="t" strokeweight="0pt" strokecolor="#000000">
              <v:path arrowok="t"/>
            </v:shape>
            <v:shape style="position:absolute;left:2992;top:3563;width:4;height:115" coordorigin="2992,3563" coordsize="4,115" path="m2992,3678l2995,3563e" filled="f" stroked="t" strokeweight="0pt" strokecolor="#000000">
              <v:path arrowok="t"/>
            </v:shape>
            <v:shape style="position:absolute;left:3024;top:3563;width:4;height:119" coordorigin="3024,3563" coordsize="4,119" path="m3024,3682l3028,3563e" filled="f" stroked="t" strokeweight="0pt" strokecolor="#000000">
              <v:path arrowok="t"/>
            </v:shape>
            <v:shape style="position:absolute;left:3053;top:3566;width:4;height:115" coordorigin="3053,3566" coordsize="4,115" path="m3053,3682l3056,3566e" filled="f" stroked="t" strokeweight="0pt" strokecolor="#000000">
              <v:path arrowok="t"/>
            </v:shape>
            <v:shape style="position:absolute;left:3085;top:3566;width:4;height:115" coordorigin="3085,3566" coordsize="4,115" path="m3085,3682l3089,3566e" filled="f" stroked="t" strokeweight="0pt" strokecolor="#000000">
              <v:path arrowok="t"/>
            </v:shape>
            <v:shape style="position:absolute;left:3114;top:3566;width:4;height:115" coordorigin="3114,3566" coordsize="4,115" path="m3114,3682l3118,3566e" filled="f" stroked="t" strokeweight="0pt" strokecolor="#000000">
              <v:path arrowok="t"/>
            </v:shape>
            <v:shape style="position:absolute;left:3146;top:3566;width:4;height:115" coordorigin="3146,3566" coordsize="4,115" path="m3146,3682l3150,3566e" filled="f" stroked="t" strokeweight="0pt" strokecolor="#000000">
              <v:path arrowok="t"/>
            </v:shape>
            <v:shape style="position:absolute;left:3175;top:3570;width:4;height:112" coordorigin="3175,3570" coordsize="4,112" path="m3175,3682l3179,3570e" filled="f" stroked="t" strokeweight="0pt" strokecolor="#000000">
              <v:path arrowok="t"/>
            </v:shape>
            <v:shape style="position:absolute;left:3208;top:3570;width:4;height:115" coordorigin="3208,3570" coordsize="4,115" path="m3208,3685l3211,3570e" filled="f" stroked="t" strokeweight="0pt" strokecolor="#000000">
              <v:path arrowok="t"/>
            </v:shape>
            <v:shape style="position:absolute;left:3236;top:3570;width:4;height:115" coordorigin="3236,3570" coordsize="4,115" path="m3236,3685l3240,3570e" filled="f" stroked="t" strokeweight="0pt" strokecolor="#000000">
              <v:path arrowok="t"/>
            </v:shape>
            <v:shape style="position:absolute;left:3269;top:3570;width:4;height:115" coordorigin="3269,3570" coordsize="4,115" path="m3269,3685l3272,3570e" filled="f" stroked="t" strokeweight="0pt" strokecolor="#000000">
              <v:path arrowok="t"/>
            </v:shape>
            <v:shape type="#_x0000_t75" style="position:absolute;left:3222;top:3570;width:8233;height:15984">
              <v:imagedata o:title="" r:id="rId4"/>
            </v:shape>
            <v:shape style="position:absolute;left:7168;top:10241;width:0;height:11" coordorigin="7168,10241" coordsize="0,11" path="m7168,10241l7168,10252e" filled="f" stroked="t" strokeweight="0.359985pt" strokecolor="#000000">
              <v:path arrowok="t"/>
            </v:shape>
            <v:shape style="position:absolute;left:11009;top:11497;width:176;height:5051" coordorigin="11009,11497" coordsize="176,5051" path="m11009,16548l11185,11497e" filled="f" stroked="t" strokeweight="0pt" strokecolor="#000000">
              <v:path arrowok="t"/>
            </v:shape>
            <v:shape style="position:absolute;left:11362;top:6396;width:4;height:122" coordorigin="11362,6396" coordsize="4,122" path="m11362,6518l11365,6396e" filled="f" stroked="t" strokeweight="0pt" strokecolor="#000000">
              <v:path arrowok="t"/>
            </v:shape>
            <v:shape style="position:absolute;left:11254;top:9301;width:11;height:256" coordorigin="11254,9301" coordsize="11,256" path="m11254,9557l11264,9301e" filled="f" stroked="t" strokeweight="0pt" strokecolor="#000000">
              <v:path arrowok="t"/>
            </v:shape>
            <v:shape style="position:absolute;left:10714;top:20609;width:0;height:61" coordorigin="10714,20609" coordsize="0,61" path="m10714,20670l10714,20609e" filled="f" stroked="t" strokeweight="0pt" strokecolor="#000000">
              <v:path arrowok="t"/>
            </v:shape>
            <v:shape style="position:absolute;left:10742;top:20587;width:4;height:122" coordorigin="10742,20587" coordsize="4,122" path="m10742,20710l10746,20587e" filled="f" stroked="t" strokeweight="0pt" strokecolor="#000000">
              <v:path arrowok="t"/>
            </v:shape>
            <v:shape style="position:absolute;left:10771;top:20562;width:7;height:187" coordorigin="10771,20562" coordsize="7,187" path="m10771,20749l10778,20562e" filled="f" stroked="t" strokeweight="0pt" strokecolor="#000000">
              <v:path arrowok="t"/>
            </v:shape>
            <v:shape style="position:absolute;left:10800;top:20540;width:11;height:248" coordorigin="10800,20540" coordsize="11,248" path="m10800,20789l10811,20540e" filled="f" stroked="t" strokeweight="0pt" strokecolor="#000000">
              <v:path arrowok="t"/>
            </v:shape>
            <v:shape style="position:absolute;left:10829;top:20515;width:11;height:313" coordorigin="10829,20515" coordsize="11,313" path="m10829,20828l10840,20515e" filled="f" stroked="t" strokeweight="0pt" strokecolor="#000000">
              <v:path arrowok="t"/>
            </v:shape>
            <v:shape style="position:absolute;left:10858;top:20494;width:14;height:378" coordorigin="10858,20494" coordsize="14,378" path="m10858,20872l10872,20494e" filled="f" stroked="t" strokeweight="0pt" strokecolor="#000000">
              <v:path arrowok="t"/>
            </v:shape>
            <v:shape style="position:absolute;left:10886;top:11432;width:331;height:9479" coordorigin="10886,11432" coordsize="331,9479" path="m10886,20911l11218,11432e" filled="f" stroked="t" strokeweight="0pt" strokecolor="#000000">
              <v:path arrowok="t"/>
            </v:shape>
            <v:shape style="position:absolute;left:11441;top:3779;width:47;height:1292" coordorigin="11441,3779" coordsize="47,1292" path="m11441,5071l11488,3779e" filled="f" stroked="t" strokeweight="0pt" strokecolor="#000000">
              <v:path arrowok="t"/>
            </v:shape>
            <v:shape style="position:absolute;left:11282;top:9305;width:11;height:263" coordorigin="11282,9305" coordsize="11,263" path="m11282,9568l11293,9305e" filled="f" stroked="t" strokeweight="0pt" strokecolor="#000000">
              <v:path arrowok="t"/>
            </v:shape>
            <v:shape style="position:absolute;left:11390;top:6396;width:4;height:122" coordorigin="11390,6396" coordsize="4,122" path="m11390,6518l11394,6396e" filled="f" stroked="t" strokeweight="0pt" strokecolor="#000000">
              <v:path arrowok="t"/>
            </v:shape>
            <v:shape style="position:absolute;left:10919;top:11310;width:335;height:9641" coordorigin="10919,11310" coordsize="335,9641" path="m10919,20951l11254,11310e" filled="f" stroked="t" strokeweight="0pt" strokecolor="#000000">
              <v:path arrowok="t"/>
            </v:shape>
            <v:shape style="position:absolute;left:11470;top:3782;width:47;height:1321" coordorigin="11470,3782" coordsize="47,1321" path="m11470,5104l11516,3782e" filled="f" stroked="t" strokeweight="0pt" strokecolor="#000000">
              <v:path arrowok="t"/>
            </v:shape>
            <v:shape style="position:absolute;left:11315;top:9308;width:7;height:274" coordorigin="11315,9308" coordsize="7,274" path="m11315,9582l11322,9308e" filled="f" stroked="t" strokeweight="0pt" strokecolor="#000000">
              <v:path arrowok="t"/>
            </v:shape>
            <v:shape style="position:absolute;left:11423;top:6396;width:4;height:122" coordorigin="11423,6396" coordsize="4,122" path="m11423,6518l11426,6396e" filled="f" stroked="t" strokeweight="0pt" strokecolor="#000000">
              <v:path arrowok="t"/>
            </v:shape>
            <v:shape style="position:absolute;left:10948;top:11126;width:342;height:9846" coordorigin="10948,11126" coordsize="342,9846" path="m10948,20972l11290,11126e" filled="f" stroked="t" strokeweight="0pt" strokecolor="#000000">
              <v:path arrowok="t"/>
            </v:shape>
            <v:shape style="position:absolute;left:11498;top:3782;width:50;height:1372" coordorigin="11498,3782" coordsize="50,1372" path="m11498,5154l11549,3782e" filled="f" stroked="t" strokeweight="0pt" strokecolor="#000000">
              <v:path arrowok="t"/>
            </v:shape>
            <v:shape style="position:absolute;left:11344;top:9312;width:11;height:281" coordorigin="11344,9312" coordsize="11,281" path="m11344,9593l11354,9312e" filled="f" stroked="t" strokeweight="0pt" strokecolor="#000000">
              <v:path arrowok="t"/>
            </v:shape>
            <v:shape style="position:absolute;left:11452;top:6396;width:4;height:122" coordorigin="11452,6396" coordsize="4,122" path="m11452,6518l11455,6396e" filled="f" stroked="t" strokeweight="0pt" strokecolor="#000000">
              <v:path arrowok="t"/>
            </v:shape>
            <v:shape style="position:absolute;left:10976;top:10835;width:356;height:10159" coordorigin="10976,10835" coordsize="356,10159" path="m10976,20994l11333,10835e" filled="f" stroked="t" strokeweight="0pt" strokecolor="#000000">
              <v:path arrowok="t"/>
            </v:shape>
            <v:shape style="position:absolute;left:11491;top:3782;width:86;height:2524" coordorigin="11491,3782" coordsize="86,2524" path="m11491,6306l11578,3782e" filled="f" stroked="t" strokeweight="0pt" strokecolor="#000000">
              <v:path arrowok="t"/>
            </v:shape>
            <v:shape style="position:absolute;left:11376;top:9312;width:7;height:292" coordorigin="11376,9312" coordsize="7,292" path="m11376,9604l11383,9312e" filled="f" stroked="t" strokeweight="0pt" strokecolor="#000000">
              <v:path arrowok="t"/>
            </v:shape>
            <v:shape style="position:absolute;left:11480;top:6396;width:7;height:122" coordorigin="11480,6396" coordsize="7,122" path="m11480,6518l11488,6396e" filled="f" stroked="t" strokeweight="0pt" strokecolor="#000000">
              <v:path arrowok="t"/>
            </v:shape>
            <v:shape style="position:absolute;left:11005;top:10478;width:371;height:10537" coordorigin="11005,10478" coordsize="371,10537" path="m11005,21016l11376,10478e" filled="f" stroked="t" strokeweight="0pt" strokecolor="#000000">
              <v:path arrowok="t"/>
            </v:shape>
            <v:shape style="position:absolute;left:11473;top:3782;width:133;height:3888" coordorigin="11473,3782" coordsize="133,3888" path="m11473,7670l11606,3782e" filled="f" stroked="t" strokeweight="0pt" strokecolor="#000000">
              <v:path arrowok="t"/>
            </v:shape>
            <v:shape style="position:absolute;left:11405;top:9316;width:11;height:299" coordorigin="11405,9316" coordsize="11,299" path="m11405,9614l11416,9316e" filled="f" stroked="t" strokeweight="0pt" strokecolor="#000000">
              <v:path arrowok="t"/>
            </v:shape>
            <v:shape style="position:absolute;left:11038;top:10043;width:382;height:10994" coordorigin="11038,10043" coordsize="382,10994" path="m11038,21037l11419,10043e" filled="f" stroked="t" strokeweight="0pt" strokecolor="#000000">
              <v:path arrowok="t"/>
            </v:shape>
            <v:shape style="position:absolute;left:11434;top:3786;width:205;height:5843" coordorigin="11434,3786" coordsize="205,5843" path="m11434,9629l11639,3786e" filled="f" stroked="t" strokeweight="0pt" strokecolor="#000000">
              <v:path arrowok="t"/>
            </v:shape>
            <v:shape style="position:absolute;left:11066;top:9726;width:396;height:11333" coordorigin="11066,9726" coordsize="396,11333" path="m11066,21059l11462,9726e" filled="f" stroked="t" strokeweight="0pt" strokecolor="#000000">
              <v:path arrowok="t"/>
            </v:shape>
            <v:shape style="position:absolute;left:11466;top:3786;width:202;height:5854" coordorigin="11466,3786" coordsize="202,5854" path="m11466,9640l11668,3786e" filled="f" stroked="t" strokeweight="0pt" strokecolor="#000000">
              <v:path arrowok="t"/>
            </v:shape>
            <v:shape style="position:absolute;left:11095;top:3786;width:605;height:17298" coordorigin="11095,3786" coordsize="605,17298" path="m11095,21084l11700,3786e" filled="f" stroked="t" strokeweight="0pt" strokecolor="#000000">
              <v:path arrowok="t"/>
            </v:shape>
            <v:shape style="position:absolute;left:11124;top:3786;width:605;height:17320" coordorigin="11124,3786" coordsize="605,17320" path="m11124,21106l11729,3786e" filled="f" stroked="t" strokeweight="0pt" strokecolor="#000000">
              <v:path arrowok="t"/>
            </v:shape>
            <v:shape style="position:absolute;left:11156;top:3786;width:605;height:17341" coordorigin="11156,3786" coordsize="605,17341" path="m11156,21127l11761,3786e" filled="f" stroked="t" strokeweight="0pt" strokecolor="#000000">
              <v:path arrowok="t"/>
            </v:shape>
            <v:shape style="position:absolute;left:11185;top:3790;width:605;height:17359" coordorigin="11185,3790" coordsize="605,17359" path="m11185,21149l11790,3790e" filled="f" stroked="t" strokeweight="0pt" strokecolor="#000000">
              <v:path arrowok="t"/>
            </v:shape>
            <v:shape style="position:absolute;left:11214;top:3790;width:608;height:17381" coordorigin="11214,3790" coordsize="608,17381" path="m11214,21170l11822,3790e" filled="f" stroked="t" strokeweight="0pt" strokecolor="#000000">
              <v:path arrowok="t"/>
            </v:shape>
            <v:shape style="position:absolute;left:11246;top:3790;width:605;height:17402" coordorigin="11246,3790" coordsize="605,17402" path="m11246,21192l11851,3790e" filled="f" stroked="t" strokeweight="0pt" strokecolor="#000000">
              <v:path arrowok="t"/>
            </v:shape>
            <v:shape style="position:absolute;left:11275;top:4524;width:583;height:16690" coordorigin="11275,4524" coordsize="583,16690" path="m11275,21214l11858,4524e" filled="f" stroked="t" strokeweight="0pt" strokecolor="#000000">
              <v:path arrowok="t"/>
            </v:shape>
            <v:shape style="position:absolute;left:11873;top:3790;width:11;height:338" coordorigin="11873,3790" coordsize="11,338" path="m11873,4128l11884,3790e" filled="f" stroked="t" strokeweight="0pt" strokecolor="#000000">
              <v:path arrowok="t"/>
            </v:shape>
            <v:shape style="position:absolute;left:11304;top:4556;width:583;height:16679" coordorigin="11304,4556" coordsize="583,16679" path="m11304,21235l11887,4556e" filled="f" stroked="t" strokeweight="0pt" strokecolor="#000000">
              <v:path arrowok="t"/>
            </v:shape>
            <v:shape style="position:absolute;left:11902;top:3790;width:11;height:338" coordorigin="11902,3790" coordsize="11,338" path="m11902,4128l11912,3790e" filled="f" stroked="t" strokeweight="0pt" strokecolor="#000000">
              <v:path arrowok="t"/>
            </v:shape>
            <v:shape style="position:absolute;left:11383;top:4592;width:533;height:15278" coordorigin="11383,4592" coordsize="533,15278" path="m11383,19871l11916,4592e" filled="f" stroked="t" strokeweight="0pt" strokecolor="#000000">
              <v:path arrowok="t"/>
            </v:shape>
            <v:shape style="position:absolute;left:11934;top:3793;width:11;height:335" coordorigin="11934,3793" coordsize="11,335" path="m11934,4128l11945,3793e" filled="f" stroked="t" strokeweight="0pt" strokecolor="#000000">
              <v:path arrowok="t"/>
            </v:shape>
            <v:shape style="position:absolute;left:11495;top:17437;width:4;height:133" coordorigin="11495,17437" coordsize="4,133" path="m11495,17570l11498,17437e" filled="f" stroked="t" strokeweight="0pt" strokecolor="#000000">
              <v:path arrowok="t"/>
            </v:shape>
            <v:shape style="position:absolute;left:11963;top:3793;width:11;height:335" coordorigin="11963,3793" coordsize="11,335" path="m11963,4128l11974,3793e" filled="f" stroked="t" strokeweight="0pt" strokecolor="#000000">
              <v:path arrowok="t"/>
            </v:shape>
            <v:shape style="position:absolute;left:11624;top:13564;width:11;height:288" coordorigin="11624,13564" coordsize="11,288" path="m11624,13852l11635,13564e" filled="f" stroked="t" strokeweight="0pt" strokecolor="#000000">
              <v:path arrowok="t"/>
            </v:shape>
            <v:shape style="position:absolute;left:11743;top:4628;width:202;height:5836" coordorigin="11743,4628" coordsize="202,5836" path="m11743,10464l11945,4628e" filled="f" stroked="t" strokeweight="0pt" strokecolor="#000000">
              <v:path arrowok="t"/>
            </v:shape>
            <v:shape style="position:absolute;left:11722;top:10928;width:4;height:144" coordorigin="11722,10928" coordsize="4,144" path="m11722,11072l11725,10928e" filled="f" stroked="t" strokeweight="0pt" strokecolor="#000000">
              <v:path arrowok="t"/>
            </v:shape>
            <v:shape style="position:absolute;left:11524;top:17441;width:4;height:133" coordorigin="11524,17441" coordsize="4,133" path="m11524,17574l11527,17441e" filled="f" stroked="t" strokeweight="0pt" strokecolor="#000000">
              <v:path arrowok="t"/>
            </v:shape>
            <v:shape style="position:absolute;left:11995;top:3793;width:11;height:335" coordorigin="11995,3793" coordsize="11,335" path="m11995,4128l12006,3793e" filled="f" stroked="t" strokeweight="0pt" strokecolor="#000000">
              <v:path arrowok="t"/>
            </v:shape>
            <v:shape style="position:absolute;left:11653;top:13567;width:11;height:288" coordorigin="11653,13567" coordsize="11,288" path="m11653,13855l11664,13567e" filled="f" stroked="t" strokeweight="0pt" strokecolor="#000000">
              <v:path arrowok="t"/>
            </v:shape>
            <v:shape style="position:absolute;left:11819;top:4661;width:155;height:4417" coordorigin="11819,4661" coordsize="155,4417" path="m11819,9078l11974,4661e" filled="f" stroked="t" strokeweight="0pt" strokecolor="#000000">
              <v:path arrowok="t"/>
            </v:shape>
            <v:shape style="position:absolute;left:11750;top:10928;width:7;height:144" coordorigin="11750,10928" coordsize="7,144" path="m11750,11072l11758,10928e" filled="f" stroked="t" strokeweight="0pt" strokecolor="#000000">
              <v:path arrowok="t"/>
            </v:shape>
            <v:shape style="position:absolute;left:11556;top:17441;width:4;height:133" coordorigin="11556,17441" coordsize="4,133" path="m11556,17574l11560,17441e" filled="f" stroked="t" strokeweight="0pt" strokecolor="#000000">
              <v:path arrowok="t"/>
            </v:shape>
            <v:shape style="position:absolute;left:12024;top:3793;width:11;height:335" coordorigin="12024,3793" coordsize="11,335" path="m12024,4128l12035,3793e" filled="f" stroked="t" strokeweight="0pt" strokecolor="#000000">
              <v:path arrowok="t"/>
            </v:shape>
            <v:shape style="position:absolute;left:11686;top:13567;width:7;height:288" coordorigin="11686,13567" coordsize="7,288" path="m11686,13855l11693,13567e" filled="f" stroked="t" strokeweight="0pt" strokecolor="#000000">
              <v:path arrowok="t"/>
            </v:shape>
            <v:shape style="position:absolute;left:11876;top:4675;width:130;height:3676" coordorigin="11876,4675" coordsize="130,3676" path="m11876,8351l12006,4675e" filled="f" stroked="t" strokeweight="0pt" strokecolor="#000000">
              <v:path arrowok="t"/>
            </v:shape>
            <v:shape style="position:absolute;left:11783;top:10928;width:4;height:144" coordorigin="11783,10928" coordsize="4,144" path="m11783,11072l11786,10928e" filled="f" stroked="t" strokeweight="0pt" strokecolor="#000000">
              <v:path arrowok="t"/>
            </v:shape>
            <v:shape style="position:absolute;left:11855;top:8812;width:7;height:155" coordorigin="11855,8812" coordsize="7,155" path="m11855,8966l11862,8812e" filled="f" stroked="t" strokeweight="0pt" strokecolor="#000000">
              <v:path arrowok="t"/>
            </v:shape>
            <v:shape style="position:absolute;left:11585;top:17444;width:4;height:130" coordorigin="11585,17444" coordsize="4,130" path="m11585,17574l11588,17444e" filled="f" stroked="t" strokeweight="0pt" strokecolor="#000000">
              <v:path arrowok="t"/>
            </v:shape>
            <v:shape style="position:absolute;left:12056;top:3797;width:11;height:331" coordorigin="12056,3797" coordsize="11,331" path="m12056,4128l12067,3797e" filled="f" stroked="t" strokeweight="0pt" strokecolor="#000000">
              <v:path arrowok="t"/>
            </v:shape>
            <v:shape style="position:absolute;left:11714;top:13571;width:11;height:284" coordorigin="11714,13571" coordsize="11,284" path="m11714,13855l11725,13571e" filled="f" stroked="t" strokeweight="0pt" strokecolor="#000000">
              <v:path arrowok="t"/>
            </v:shape>
            <v:shape style="position:absolute;left:12010;top:4675;width:25;height:731" coordorigin="12010,4675" coordsize="25,731" path="m12010,5406l12035,4675e" filled="f" stroked="t" strokeweight="0pt" strokecolor="#000000">
              <v:path arrowok="t"/>
            </v:shape>
            <v:shape style="position:absolute;left:11812;top:10932;width:7;height:140" coordorigin="11812,10932" coordsize="7,140" path="m11812,11072l11819,10932e" filled="f" stroked="t" strokeweight="0pt" strokecolor="#000000">
              <v:path arrowok="t"/>
            </v:shape>
            <v:shape style="position:absolute;left:11966;top:6486;width:7;height:144" coordorigin="11966,6486" coordsize="7,144" path="m11966,6630l11974,6486e" filled="f" stroked="t" strokeweight="0pt" strokecolor="#000000">
              <v:path arrowok="t"/>
            </v:shape>
            <v:shape style="position:absolute;left:11887;top:8812;width:4;height:155" coordorigin="11887,8812" coordsize="4,155" path="m11887,8966l11891,8812e" filled="f" stroked="t" strokeweight="0pt" strokecolor="#000000">
              <v:path arrowok="t"/>
            </v:shape>
            <v:shape style="position:absolute;left:11617;top:17444;width:4;height:133" coordorigin="11617,17444" coordsize="4,133" path="m11617,17578l11621,17444e" filled="f" stroked="t" strokeweight="0pt" strokecolor="#000000">
              <v:path arrowok="t"/>
            </v:shape>
            <v:shape style="position:absolute;left:12085;top:3797;width:11;height:331" coordorigin="12085,3797" coordsize="11,331" path="m12085,4128l12096,3797e" filled="f" stroked="t" strokeweight="0pt" strokecolor="#000000">
              <v:path arrowok="t"/>
            </v:shape>
            <v:shape style="position:absolute;left:11747;top:13574;width:7;height:284" coordorigin="11747,13574" coordsize="7,284" path="m11747,13859l11754,13574e" filled="f" stroked="t" strokeweight="0pt" strokecolor="#000000">
              <v:path arrowok="t"/>
            </v:shape>
            <v:shape style="position:absolute;left:12042;top:4675;width:25;height:666" coordorigin="12042,4675" coordsize="25,666" path="m12042,5341l12067,4675e" filled="f" stroked="t" strokeweight="0pt" strokecolor="#000000">
              <v:path arrowok="t"/>
            </v:shape>
            <v:shape style="position:absolute;left:11844;top:10932;width:4;height:140" coordorigin="11844,10932" coordsize="4,140" path="m11844,11072l11848,10932e" filled="f" stroked="t" strokeweight="0pt" strokecolor="#000000">
              <v:path arrowok="t"/>
            </v:shape>
            <v:shape style="position:absolute;left:11999;top:6490;width:4;height:140" coordorigin="11999,6490" coordsize="4,140" path="m11999,6630l12002,6490e" filled="f" stroked="t" strokeweight="0pt" strokecolor="#000000">
              <v:path arrowok="t"/>
            </v:shape>
            <v:shape style="position:absolute;left:11916;top:8812;width:7;height:155" coordorigin="11916,8812" coordsize="7,155" path="m11916,8966l11923,8812e" filled="f" stroked="t" strokeweight="0pt" strokecolor="#000000">
              <v:path arrowok="t"/>
            </v:shape>
            <v:shape style="position:absolute;left:11646;top:17448;width:4;height:130" coordorigin="11646,17448" coordsize="4,130" path="m11646,17578l11650,17448e" filled="f" stroked="t" strokeweight="0pt" strokecolor="#000000">
              <v:path arrowok="t"/>
            </v:shape>
            <v:shape style="position:absolute;left:12114;top:3797;width:14;height:331" coordorigin="12114,3797" coordsize="14,331" path="m12114,4128l12128,3797e" filled="f" stroked="t" strokeweight="0pt" strokecolor="#000000">
              <v:path arrowok="t"/>
            </v:shape>
            <v:shape style="position:absolute;left:11776;top:13574;width:11;height:284" coordorigin="11776,13574" coordsize="11,284" path="m11776,13859l11786,13574e" filled="f" stroked="t" strokeweight="0pt" strokecolor="#000000">
              <v:path arrowok="t"/>
            </v:shape>
            <v:shape style="position:absolute;left:12074;top:4679;width:22;height:626" coordorigin="12074,4679" coordsize="22,626" path="m12074,5305l12096,4679e" filled="f" stroked="t" strokeweight="0pt" strokecolor="#000000">
              <v:path arrowok="t"/>
            </v:shape>
            <v:shape style="position:absolute;left:11873;top:10932;width:4;height:144" coordorigin="11873,10932" coordsize="4,144" path="m11873,11076l11876,10932e" filled="f" stroked="t" strokeweight="0pt" strokecolor="#000000">
              <v:path arrowok="t"/>
            </v:shape>
            <v:shape style="position:absolute;left:12028;top:6490;width:7;height:140" coordorigin="12028,6490" coordsize="7,140" path="m12028,6630l12035,6490e" filled="f" stroked="t" strokeweight="0pt" strokecolor="#000000">
              <v:path arrowok="t"/>
            </v:shape>
            <v:shape style="position:absolute;left:11948;top:8812;width:4;height:155" coordorigin="11948,8812" coordsize="4,155" path="m11948,8966l11952,8812e" filled="f" stroked="t" strokeweight="0pt" strokecolor="#000000">
              <v:path arrowok="t"/>
            </v:shape>
            <v:shape style="position:absolute;left:11678;top:17448;width:4;height:133" coordorigin="11678,17448" coordsize="4,133" path="m11678,17581l11682,17448e" filled="f" stroked="t" strokeweight="0pt" strokecolor="#000000">
              <v:path arrowok="t"/>
            </v:shape>
            <v:shape style="position:absolute;left:12146;top:3797;width:11;height:331" coordorigin="12146,3797" coordsize="11,331" path="m12146,4128l12157,3797e" filled="f" stroked="t" strokeweight="0pt" strokecolor="#000000">
              <v:path arrowok="t"/>
            </v:shape>
            <v:shape style="position:absolute;left:11808;top:13578;width:7;height:284" coordorigin="11808,13578" coordsize="7,284" path="m11808,13862l11815,13578e" filled="f" stroked="t" strokeweight="0pt" strokecolor="#000000">
              <v:path arrowok="t"/>
            </v:shape>
            <v:shape style="position:absolute;left:12107;top:4679;width:22;height:601" coordorigin="12107,4679" coordsize="22,601" path="m12107,5280l12128,4679e" filled="f" stroked="t" strokeweight="0pt" strokecolor="#000000">
              <v:path arrowok="t"/>
            </v:shape>
            <v:shape style="position:absolute;left:11905;top:10932;width:4;height:144" coordorigin="11905,10932" coordsize="4,144" path="m11905,11076l11909,10932e" filled="f" stroked="t" strokeweight="0pt" strokecolor="#000000">
              <v:path arrowok="t"/>
            </v:shape>
            <v:shape style="position:absolute;left:12060;top:6490;width:4;height:144" coordorigin="12060,6490" coordsize="4,144" path="m12060,6634l12064,6490e" filled="f" stroked="t" strokeweight="0pt" strokecolor="#000000">
              <v:path arrowok="t"/>
            </v:shape>
            <v:shape style="position:absolute;left:11977;top:8815;width:7;height:151" coordorigin="11977,8815" coordsize="7,151" path="m11977,8966l11984,8815e" filled="f" stroked="t" strokeweight="0pt" strokecolor="#000000">
              <v:path arrowok="t"/>
            </v:shape>
            <v:shape style="position:absolute;left:11707;top:17452;width:4;height:130" coordorigin="11707,17452" coordsize="4,130" path="m11707,17581l11711,17452e" filled="f" stroked="t" strokeweight="0pt" strokecolor="#000000">
              <v:path arrowok="t"/>
            </v:shape>
            <v:shape style="position:absolute;left:12175;top:3797;width:14;height:331" coordorigin="12175,3797" coordsize="14,331" path="m12175,4128l12190,3797e" filled="f" stroked="t" strokeweight="0pt" strokecolor="#000000">
              <v:path arrowok="t"/>
            </v:shape>
            <v:shape style="position:absolute;left:11837;top:13722;width:4;height:140" coordorigin="11837,13722" coordsize="4,140" path="m11837,13862l11840,13722e" filled="f" stroked="t" strokeweight="0pt" strokecolor="#000000">
              <v:path arrowok="t"/>
            </v:shape>
            <v:shape style="position:absolute;left:12136;top:4679;width:22;height:583" coordorigin="12136,4679" coordsize="22,583" path="m12136,5262l12157,4679e" filled="f" stroked="t" strokeweight="0pt" strokecolor="#000000">
              <v:path arrowok="t"/>
            </v:shape>
            <v:shape style="position:absolute;left:11934;top:10936;width:4;height:140" coordorigin="11934,10936" coordsize="4,140" path="m11934,11076l11938,10936e" filled="f" stroked="t" strokeweight="0pt" strokecolor="#000000">
              <v:path arrowok="t"/>
            </v:shape>
            <v:shape style="position:absolute;left:12089;top:6490;width:7;height:144" coordorigin="12089,6490" coordsize="7,144" path="m12089,6634l12096,6490e" filled="f" stroked="t" strokeweight="0pt" strokecolor="#000000">
              <v:path arrowok="t"/>
            </v:shape>
            <v:shape style="position:absolute;left:12010;top:8815;width:4;height:151" coordorigin="12010,8815" coordsize="4,151" path="m12010,8966l12013,8815e" filled="f" stroked="t" strokeweight="0pt" strokecolor="#000000">
              <v:path arrowok="t"/>
            </v:shape>
            <v:shape style="position:absolute;left:11736;top:17452;width:7;height:130" coordorigin="11736,17452" coordsize="7,130" path="m11736,17581l11743,17452e" filled="f" stroked="t" strokeweight="0pt" strokecolor="#000000">
              <v:path arrowok="t"/>
            </v:shape>
            <v:shape style="position:absolute;left:12208;top:3800;width:11;height:328" coordorigin="12208,3800" coordsize="11,328" path="m12208,4128l12218,3800e" filled="f" stroked="t" strokeweight="0pt" strokecolor="#000000">
              <v:path arrowok="t"/>
            </v:shape>
            <v:shape style="position:absolute;left:11869;top:13722;width:4;height:140" coordorigin="11869,13722" coordsize="4,140" path="m11869,13862l11873,13722e" filled="f" stroked="t" strokeweight="0pt" strokecolor="#000000">
              <v:path arrowok="t"/>
            </v:shape>
            <v:shape style="position:absolute;left:12168;top:4679;width:22;height:569" coordorigin="12168,4679" coordsize="22,569" path="m12168,5248l12190,4679e" filled="f" stroked="t" strokeweight="0pt" strokecolor="#000000">
              <v:path arrowok="t"/>
            </v:shape>
            <v:shape style="position:absolute;left:11966;top:10936;width:4;height:140" coordorigin="11966,10936" coordsize="4,140" path="m11966,11076l11970,10936e" filled="f" stroked="t" strokeweight="0pt" strokecolor="#000000">
              <v:path arrowok="t"/>
            </v:shape>
            <v:shape style="position:absolute;left:12121;top:6490;width:4;height:144" coordorigin="12121,6490" coordsize="4,144" path="m12121,6634l12125,6490e" filled="f" stroked="t" strokeweight="0pt" strokecolor="#000000">
              <v:path arrowok="t"/>
            </v:shape>
            <v:shape style="position:absolute;left:12038;top:8815;width:7;height:151" coordorigin="12038,8815" coordsize="7,151" path="m12038,8966l12046,8815e" filled="f" stroked="t" strokeweight="0pt" strokecolor="#000000">
              <v:path arrowok="t"/>
            </v:shape>
            <v:shape style="position:absolute;left:11768;top:17455;width:4;height:130" coordorigin="11768,17455" coordsize="4,130" path="m11768,17585l11772,17455e" filled="f" stroked="t" strokeweight="0pt" strokecolor="#000000">
              <v:path arrowok="t"/>
            </v:shape>
            <v:shape style="position:absolute;left:12236;top:3800;width:14;height:328" coordorigin="12236,3800" coordsize="14,328" path="m12236,4128l12251,3800e" filled="f" stroked="t" strokeweight="0pt" strokecolor="#000000">
              <v:path arrowok="t"/>
            </v:shape>
            <v:shape style="position:absolute;left:11898;top:13726;width:4;height:140" coordorigin="11898,13726" coordsize="4,140" path="m11898,13866l11902,13726e" filled="f" stroked="t" strokeweight="0pt" strokecolor="#000000">
              <v:path arrowok="t"/>
            </v:shape>
            <v:shape style="position:absolute;left:12200;top:4682;width:18;height:547" coordorigin="12200,4682" coordsize="18,547" path="m12200,5230l12218,4682e" filled="f" stroked="t" strokeweight="0pt" strokecolor="#000000">
              <v:path arrowok="t"/>
            </v:shape>
            <v:shape style="position:absolute;left:11995;top:10936;width:4;height:140" coordorigin="11995,10936" coordsize="4,140" path="m11995,11076l11999,10936e" filled="f" stroked="t" strokeweight="0pt" strokecolor="#000000">
              <v:path arrowok="t"/>
            </v:shape>
            <v:shape style="position:absolute;left:12150;top:6490;width:7;height:144" coordorigin="12150,6490" coordsize="7,144" path="m12150,6634l12157,6490e" filled="f" stroked="t" strokeweight="0pt" strokecolor="#000000">
              <v:path arrowok="t"/>
            </v:shape>
            <v:shape style="position:absolute;left:12071;top:8815;width:4;height:151" coordorigin="12071,8815" coordsize="4,151" path="m12071,8966l12074,8815e" filled="f" stroked="t" strokeweight="0pt" strokecolor="#000000">
              <v:path arrowok="t"/>
            </v:shape>
            <v:shape style="position:absolute;left:11797;top:17455;width:7;height:130" coordorigin="11797,17455" coordsize="7,130" path="m11797,17585l11804,17455e" filled="f" stroked="t" strokeweight="0pt" strokecolor="#000000">
              <v:path arrowok="t"/>
            </v:shape>
            <v:shape style="position:absolute;left:12269;top:3800;width:11;height:328" coordorigin="12269,3800" coordsize="11,328" path="m12269,4128l12280,3800e" filled="f" stroked="t" strokeweight="0pt" strokecolor="#000000">
              <v:path arrowok="t"/>
            </v:shape>
            <v:shape style="position:absolute;left:11927;top:13729;width:7;height:137" coordorigin="11927,13729" coordsize="7,137" path="m11927,13866l11934,13729e" filled="f" stroked="t" strokeweight="0pt" strokecolor="#000000">
              <v:path arrowok="t"/>
            </v:shape>
            <v:shape style="position:absolute;left:12229;top:4682;width:22;height:533" coordorigin="12229,4682" coordsize="22,533" path="m12229,5215l12251,4682e" filled="f" stroked="t" strokeweight="0pt" strokecolor="#000000">
              <v:path arrowok="t"/>
            </v:shape>
            <v:shape style="position:absolute;left:12028;top:10939;width:4;height:140" coordorigin="12028,10939" coordsize="4,140" path="m12028,11080l12031,10939e" filled="f" stroked="t" strokeweight="0pt" strokecolor="#000000">
              <v:path arrowok="t"/>
            </v:shape>
            <v:shape style="position:absolute;left:12182;top:6493;width:4;height:140" coordorigin="12182,6493" coordsize="4,140" path="m12182,6634l12186,6493e" filled="f" stroked="t" strokeweight="0pt" strokecolor="#000000">
              <v:path arrowok="t"/>
            </v:shape>
            <v:shape style="position:absolute;left:12100;top:8815;width:4;height:151" coordorigin="12100,8815" coordsize="4,151" path="m12100,8966l12103,8815e" filled="f" stroked="t" strokeweight="0pt" strokecolor="#000000">
              <v:path arrowok="t"/>
            </v:shape>
            <v:shape style="position:absolute;left:11830;top:17455;width:4;height:133" coordorigin="11830,17455" coordsize="4,133" path="m11830,17588l11833,17455e" filled="f" stroked="t" strokeweight="0pt" strokecolor="#000000">
              <v:path arrowok="t"/>
            </v:shape>
            <v:shape style="position:absolute;left:12298;top:3800;width:14;height:356" coordorigin="12298,3800" coordsize="14,356" path="m12298,4157l12312,3800e" filled="f" stroked="t" strokeweight="0pt" strokecolor="#000000">
              <v:path arrowok="t"/>
            </v:shape>
            <v:shape style="position:absolute;left:11959;top:13729;width:4;height:140" coordorigin="11959,13729" coordsize="4,140" path="m11959,13870l11963,13729e" filled="f" stroked="t" strokeweight="0pt" strokecolor="#000000">
              <v:path arrowok="t"/>
            </v:shape>
            <v:shape style="position:absolute;left:12262;top:4682;width:18;height:518" coordorigin="12262,4682" coordsize="18,518" path="m12262,5201l12280,4682e" filled="f" stroked="t" strokeweight="0pt" strokecolor="#000000">
              <v:path arrowok="t"/>
            </v:shape>
            <v:shape style="position:absolute;left:12056;top:10939;width:4;height:140" coordorigin="12056,10939" coordsize="4,140" path="m12056,11080l12060,10939e" filled="f" stroked="t" strokeweight="0pt" strokecolor="#000000">
              <v:path arrowok="t"/>
            </v:shape>
            <v:shape style="position:absolute;left:12211;top:6493;width:4;height:144" coordorigin="12211,6493" coordsize="4,144" path="m12211,6637l12215,6493e" filled="f" stroked="t" strokeweight="0pt" strokecolor="#000000">
              <v:path arrowok="t"/>
            </v:shape>
            <v:shape style="position:absolute;left:12132;top:8815;width:4;height:151" coordorigin="12132,8815" coordsize="4,151" path="m12132,8966l12136,8815e" filled="f" stroked="t" strokeweight="0pt" strokecolor="#000000">
              <v:path arrowok="t"/>
            </v:shape>
            <v:shape style="position:absolute;left:11858;top:17459;width:7;height:130" coordorigin="11858,17459" coordsize="7,130" path="m11858,17588l11866,17459e" filled="f" stroked="t" strokeweight="0pt" strokecolor="#000000">
              <v:path arrowok="t"/>
            </v:shape>
            <v:shape style="position:absolute;left:12326;top:3800;width:14;height:385" coordorigin="12326,3800" coordsize="14,385" path="m12326,4186l12341,3800e" filled="f" stroked="t" strokeweight="0pt" strokecolor="#000000">
              <v:path arrowok="t"/>
            </v:shape>
            <v:shape style="position:absolute;left:11988;top:13733;width:7;height:137" coordorigin="11988,13733" coordsize="7,137" path="m11988,13870l11995,13733e" filled="f" stroked="t" strokeweight="0pt" strokecolor="#000000">
              <v:path arrowok="t"/>
            </v:shape>
            <v:shape style="position:absolute;left:12294;top:4686;width:18;height:500" coordorigin="12294,4686" coordsize="18,500" path="m12294,5186l12312,4686e" filled="f" stroked="t" strokeweight="0pt" strokecolor="#000000">
              <v:path arrowok="t"/>
            </v:shape>
            <v:shape style="position:absolute;left:12085;top:10939;width:7;height:140" coordorigin="12085,10939" coordsize="7,140" path="m12085,11080l12092,10939e" filled="f" stroked="t" strokeweight="0pt" strokecolor="#000000">
              <v:path arrowok="t"/>
            </v:shape>
            <v:shape style="position:absolute;left:12244;top:6493;width:4;height:144" coordorigin="12244,6493" coordsize="4,144" path="m12244,6637l12247,6493e" filled="f" stroked="t" strokeweight="0pt" strokecolor="#000000">
              <v:path arrowok="t"/>
            </v:shape>
            <v:shape style="position:absolute;left:12161;top:8815;width:4;height:148" coordorigin="12161,8815" coordsize="4,148" path="m12161,8963l12164,8815e" filled="f" stroked="t" strokeweight="0pt" strokecolor="#000000">
              <v:path arrowok="t"/>
            </v:shape>
            <v:shape style="position:absolute;left:11891;top:17459;width:4;height:130" coordorigin="11891,17459" coordsize="4,130" path="m11891,17588l11894,17459e" filled="f" stroked="t" strokeweight="0pt" strokecolor="#000000">
              <v:path arrowok="t"/>
            </v:shape>
            <v:shape style="position:absolute;left:12359;top:3804;width:14;height:410" coordorigin="12359,3804" coordsize="14,410" path="m12359,4214l12373,3804e" filled="f" stroked="t" strokeweight="0pt" strokecolor="#000000">
              <v:path arrowok="t"/>
            </v:shape>
            <v:shape style="position:absolute;left:12020;top:13733;width:4;height:137" coordorigin="12020,13733" coordsize="4,137" path="m12020,13870l12024,13733e" filled="f" stroked="t" strokeweight="0pt" strokecolor="#000000">
              <v:path arrowok="t"/>
            </v:shape>
            <v:shape style="position:absolute;left:12323;top:4686;width:18;height:486" coordorigin="12323,4686" coordsize="18,486" path="m12323,5172l12341,4686e" filled="f" stroked="t" strokeweight="0pt" strokecolor="#000000">
              <v:path arrowok="t"/>
            </v:shape>
            <v:shape style="position:absolute;left:12118;top:10939;width:4;height:140" coordorigin="12118,10939" coordsize="4,140" path="m12118,11080l12121,10939e" filled="f" stroked="t" strokeweight="0pt" strokecolor="#000000">
              <v:path arrowok="t"/>
            </v:shape>
            <v:shape style="position:absolute;left:12272;top:6493;width:4;height:144" coordorigin="12272,6493" coordsize="4,144" path="m12272,6637l12276,6493e" filled="f" stroked="t" strokeweight="0pt" strokecolor="#000000">
              <v:path arrowok="t"/>
            </v:shape>
            <v:shape style="position:absolute;left:12190;top:8815;width:7;height:148" coordorigin="12190,8815" coordsize="7,148" path="m12190,8963l12197,8815e" filled="f" stroked="t" strokeweight="0pt" strokecolor="#000000">
              <v:path arrowok="t"/>
            </v:shape>
            <v:shape style="position:absolute;left:11920;top:17462;width:7;height:130" coordorigin="11920,17462" coordsize="7,130" path="m11920,17592l11927,17462e" filled="f" stroked="t" strokeweight="0pt" strokecolor="#000000">
              <v:path arrowok="t"/>
            </v:shape>
            <v:shape style="position:absolute;left:12388;top:3804;width:14;height:439" coordorigin="12388,3804" coordsize="14,439" path="m12388,4243l12402,3804e" filled="f" stroked="t" strokeweight="0pt" strokecolor="#000000">
              <v:path arrowok="t"/>
            </v:shape>
            <v:shape style="position:absolute;left:12049;top:13736;width:7;height:137" coordorigin="12049,13736" coordsize="7,137" path="m12049,13873l12056,13736e" filled="f" stroked="t" strokeweight="0pt" strokecolor="#000000">
              <v:path arrowok="t"/>
            </v:shape>
            <v:shape style="position:absolute;left:12355;top:4686;width:14;height:472" coordorigin="12355,4686" coordsize="14,472" path="m12355,5158l12370,4686e" filled="f" stroked="t" strokeweight="0pt" strokecolor="#000000">
              <v:path arrowok="t"/>
            </v:shape>
            <v:shape style="position:absolute;left:12146;top:10943;width:7;height:137" coordorigin="12146,10943" coordsize="7,137" path="m12146,11080l12154,10943e" filled="f" stroked="t" strokeweight="0pt" strokecolor="#000000">
              <v:path arrowok="t"/>
            </v:shape>
            <v:shape style="position:absolute;left:12305;top:6493;width:4;height:144" coordorigin="12305,6493" coordsize="4,144" path="m12305,6637l12308,6493e" filled="f" stroked="t" strokeweight="0pt" strokecolor="#000000">
              <v:path arrowok="t"/>
            </v:shape>
            <v:shape style="position:absolute;left:12222;top:8815;width:4;height:148" coordorigin="12222,8815" coordsize="4,148" path="m12222,8963l12226,8815e" filled="f" stroked="t" strokeweight="0pt" strokecolor="#000000">
              <v:path arrowok="t"/>
            </v:shape>
            <v:shape style="position:absolute;left:11952;top:17462;width:4;height:130" coordorigin="11952,17462" coordsize="4,130" path="m11952,17592l11956,17462e" filled="f" stroked="t" strokeweight="0pt" strokecolor="#000000">
              <v:path arrowok="t"/>
            </v:shape>
            <v:shape style="position:absolute;left:12388;top:3804;width:47;height:1339" coordorigin="12388,3804" coordsize="47,1339" path="m12388,5143l12434,3804e" filled="f" stroked="t" strokeweight="0pt" strokecolor="#000000">
              <v:path arrowok="t"/>
            </v:shape>
            <v:shape style="position:absolute;left:12082;top:13736;width:4;height:137" coordorigin="12082,13736" coordsize="4,137" path="m12082,13873l12085,13736e" filled="f" stroked="t" strokeweight="0pt" strokecolor="#000000">
              <v:path arrowok="t"/>
            </v:shape>
            <v:shape style="position:absolute;left:12334;top:6493;width:4;height:144" coordorigin="12334,6493" coordsize="4,144" path="m12334,6637l12337,6493e" filled="f" stroked="t" strokeweight="0pt" strokecolor="#000000">
              <v:path arrowok="t"/>
            </v:shape>
            <v:shape style="position:absolute;left:12179;top:10943;width:4;height:140" coordorigin="12179,10943" coordsize="4,140" path="m12179,11083l12182,10943e" filled="f" stroked="t" strokeweight="0pt" strokecolor="#000000">
              <v:path arrowok="t"/>
            </v:shape>
            <v:shape style="position:absolute;left:12251;top:8815;width:7;height:148" coordorigin="12251,8815" coordsize="7,148" path="m12251,8963l12258,8815e" filled="f" stroked="t" strokeweight="0pt" strokecolor="#000000">
              <v:path arrowok="t"/>
            </v:shape>
            <v:shape style="position:absolute;left:11981;top:17466;width:7;height:126" coordorigin="11981,17466" coordsize="7,126" path="m11981,17592l11988,17466e" filled="f" stroked="t" strokeweight="0pt" strokecolor="#000000">
              <v:path arrowok="t"/>
            </v:shape>
            <v:shape style="position:absolute;left:12416;top:3804;width:47;height:1325" coordorigin="12416,3804" coordsize="47,1325" path="m12416,5129l12463,3804e" filled="f" stroked="t" strokeweight="0pt" strokecolor="#000000">
              <v:path arrowok="t"/>
            </v:shape>
            <v:shape style="position:absolute;left:12110;top:13740;width:7;height:137" coordorigin="12110,13740" coordsize="7,137" path="m12110,13877l12118,13740e" filled="f" stroked="t" strokeweight="0pt" strokecolor="#000000">
              <v:path arrowok="t"/>
            </v:shape>
            <v:shape style="position:absolute;left:12366;top:6497;width:4;height:140" coordorigin="12366,6497" coordsize="4,140" path="m12366,6637l12370,6497e" filled="f" stroked="t" strokeweight="0pt" strokecolor="#000000">
              <v:path arrowok="t"/>
            </v:shape>
            <v:shape style="position:absolute;left:12208;top:10943;width:7;height:140" coordorigin="12208,10943" coordsize="7,140" path="m12208,11083l12215,10943e" filled="f" stroked="t" strokeweight="0pt" strokecolor="#000000">
              <v:path arrowok="t"/>
            </v:shape>
            <v:shape style="position:absolute;left:12283;top:8815;width:4;height:148" coordorigin="12283,8815" coordsize="4,148" path="m12283,8963l12287,8815e" filled="f" stroked="t" strokeweight="0pt" strokecolor="#000000">
              <v:path arrowok="t"/>
            </v:shape>
            <v:shape style="position:absolute;left:12013;top:17466;width:4;height:130" coordorigin="12013,17466" coordsize="4,130" path="m12013,17596l12017,17466e" filled="f" stroked="t" strokeweight="0pt" strokecolor="#000000">
              <v:path arrowok="t"/>
            </v:shape>
            <v:shape style="position:absolute;left:12449;top:3808;width:43;height:1307" coordorigin="12449,3808" coordsize="43,1307" path="m12449,5114l12492,3808e" filled="f" stroked="t" strokeweight="0pt" strokecolor="#000000">
              <v:path arrowok="t"/>
            </v:shape>
            <v:shape style="position:absolute;left:12143;top:13744;width:4;height:133" coordorigin="12143,13744" coordsize="4,133" path="m12143,13877l12146,13744e" filled="f" stroked="t" strokeweight="0pt" strokecolor="#000000">
              <v:path arrowok="t"/>
            </v:shape>
            <v:shape style="position:absolute;left:12395;top:6497;width:4;height:144" coordorigin="12395,6497" coordsize="4,144" path="m12395,6641l12398,6497e" filled="f" stroked="t" strokeweight="0pt" strokecolor="#000000">
              <v:path arrowok="t"/>
            </v:shape>
            <v:shape style="position:absolute;left:12240;top:10943;width:4;height:140" coordorigin="12240,10943" coordsize="4,140" path="m12240,11083l12244,10943e" filled="f" stroked="t" strokeweight="0pt" strokecolor="#000000">
              <v:path arrowok="t"/>
            </v:shape>
            <v:shape style="position:absolute;left:12312;top:8815;width:7;height:148" coordorigin="12312,8815" coordsize="7,148" path="m12312,8963l12319,8815e" filled="f" stroked="t" strokeweight="0pt" strokecolor="#000000">
              <v:path arrowok="t"/>
            </v:shape>
            <v:shape style="position:absolute;left:12042;top:17470;width:4;height:126" coordorigin="12042,17470" coordsize="4,126" path="m12042,17596l12046,17470e" filled="f" stroked="t" strokeweight="0pt" strokecolor="#000000">
              <v:path arrowok="t"/>
            </v:shape>
            <v:shape style="position:absolute;left:12478;top:3808;width:47;height:1292" coordorigin="12478,3808" coordsize="47,1292" path="m12478,5100l12524,3808e" filled="f" stroked="t" strokeweight="0pt" strokecolor="#000000">
              <v:path arrowok="t"/>
            </v:shape>
            <v:shape style="position:absolute;left:12172;top:13744;width:7;height:137" coordorigin="12172,13744" coordsize="7,137" path="m12172,13880l12179,13744e" filled="f" stroked="t" strokeweight="0pt" strokecolor="#000000">
              <v:path arrowok="t"/>
            </v:shape>
            <v:shape style="position:absolute;left:12424;top:6497;width:7;height:144" coordorigin="12424,6497" coordsize="7,144" path="m12424,6641l12431,6497e" filled="f" stroked="t" strokeweight="0pt" strokecolor="#000000">
              <v:path arrowok="t"/>
            </v:shape>
            <v:shape style="position:absolute;left:12269;top:10946;width:7;height:137" coordorigin="12269,10946" coordsize="7,137" path="m12269,11083l12276,10946e" filled="f" stroked="t" strokeweight="0pt" strokecolor="#000000">
              <v:path arrowok="t"/>
            </v:shape>
            <v:shape style="position:absolute;left:12344;top:8815;width:4;height:148" coordorigin="12344,8815" coordsize="4,148" path="m12344,8963l12348,8815e" filled="f" stroked="t" strokeweight="0pt" strokecolor="#000000">
              <v:path arrowok="t"/>
            </v:shape>
            <v:shape style="position:absolute;left:12074;top:17470;width:4;height:130" coordorigin="12074,17470" coordsize="4,130" path="m12074,17599l12078,17470e" filled="f" stroked="t" strokeweight="0pt" strokecolor="#000000">
              <v:path arrowok="t"/>
            </v:shape>
            <v:shape style="position:absolute;left:12510;top:3808;width:43;height:1278" coordorigin="12510,3808" coordsize="43,1278" path="m12510,5086l12553,3808e" filled="f" stroked="t" strokeweight="0pt" strokecolor="#000000">
              <v:path arrowok="t"/>
            </v:shape>
            <v:shape style="position:absolute;left:12204;top:13747;width:4;height:133" coordorigin="12204,13747" coordsize="4,133" path="m12204,13880l12208,13747e" filled="f" stroked="t" strokeweight="0pt" strokecolor="#000000">
              <v:path arrowok="t"/>
            </v:shape>
            <v:shape style="position:absolute;left:12456;top:6497;width:4;height:144" coordorigin="12456,6497" coordsize="4,144" path="m12456,6641l12460,6497e" filled="f" stroked="t" strokeweight="0pt" strokecolor="#000000">
              <v:path arrowok="t"/>
            </v:shape>
            <v:shape style="position:absolute;left:12301;top:10946;width:4;height:137" coordorigin="12301,10946" coordsize="4,137" path="m12301,11083l12305,10946e" filled="f" stroked="t" strokeweight="0pt" strokecolor="#000000">
              <v:path arrowok="t"/>
            </v:shape>
            <v:shape style="position:absolute;left:12373;top:8819;width:7;height:144" coordorigin="12373,8819" coordsize="7,144" path="m12373,8963l12380,8819e" filled="f" stroked="t" strokeweight="0pt" strokecolor="#000000">
              <v:path arrowok="t"/>
            </v:shape>
            <v:shape style="position:absolute;left:12103;top:17473;width:4;height:126" coordorigin="12103,17473" coordsize="4,126" path="m12103,17599l12107,17473e" filled="f" stroked="t" strokeweight="0pt" strokecolor="#000000">
              <v:path arrowok="t"/>
            </v:shape>
            <v:shape style="position:absolute;left:12542;top:3808;width:43;height:1271" coordorigin="12542,3808" coordsize="43,1271" path="m12542,5078l12586,3808e" filled="f" stroked="t" strokeweight="0pt" strokecolor="#000000">
              <v:path arrowok="t"/>
            </v:shape>
            <v:shape style="position:absolute;left:12233;top:13747;width:7;height:133" coordorigin="12233,13747" coordsize="7,133" path="m12233,13880l12240,13747e" filled="f" stroked="t" strokeweight="0pt" strokecolor="#000000">
              <v:path arrowok="t"/>
            </v:shape>
            <v:shape style="position:absolute;left:12485;top:6497;width:7;height:144" coordorigin="12485,6497" coordsize="7,144" path="m12485,6641l12492,6497e" filled="f" stroked="t" strokeweight="0pt" strokecolor="#000000">
              <v:path arrowok="t"/>
            </v:shape>
            <v:shape style="position:absolute;left:12330;top:10946;width:7;height:137" coordorigin="12330,10946" coordsize="7,137" path="m12330,11083l12337,10946e" filled="f" stroked="t" strokeweight="0pt" strokecolor="#000000">
              <v:path arrowok="t"/>
            </v:shape>
            <v:shape style="position:absolute;left:12406;top:8819;width:4;height:144" coordorigin="12406,8819" coordsize="4,144" path="m12406,8963l12409,8819e" filled="f" stroked="t" strokeweight="0pt" strokecolor="#000000">
              <v:path arrowok="t"/>
            </v:shape>
            <v:shape style="position:absolute;left:12136;top:17473;width:4;height:126" coordorigin="12136,17473" coordsize="4,126" path="m12136,17599l12139,17473e" filled="f" stroked="t" strokeweight="0pt" strokecolor="#000000">
              <v:path arrowok="t"/>
            </v:shape>
            <v:shape style="position:absolute;left:12571;top:3811;width:43;height:1264" coordorigin="12571,3811" coordsize="43,1264" path="m12571,5075l12614,3811e" filled="f" stroked="t" strokeweight="0pt" strokecolor="#000000">
              <v:path arrowok="t"/>
            </v:shape>
            <v:shape style="position:absolute;left:12265;top:13751;width:4;height:133" coordorigin="12265,13751" coordsize="4,133" path="m12265,13884l12269,13751e" filled="f" stroked="t" strokeweight="0pt" strokecolor="#000000">
              <v:path arrowok="t"/>
            </v:shape>
            <v:shape style="position:absolute;left:12517;top:6497;width:4;height:144" coordorigin="12517,6497" coordsize="4,144" path="m12517,6641l12521,6497e" filled="f" stroked="t" strokeweight="0pt" strokecolor="#000000">
              <v:path arrowok="t"/>
            </v:shape>
            <v:shape style="position:absolute;left:12362;top:10946;width:4;height:140" coordorigin="12362,10946" coordsize="4,140" path="m12362,11087l12366,10946e" filled="f" stroked="t" strokeweight="0pt" strokecolor="#000000">
              <v:path arrowok="t"/>
            </v:shape>
            <v:shape style="position:absolute;left:12434;top:8819;width:7;height:144" coordorigin="12434,8819" coordsize="7,144" path="m12434,8963l12442,8819e" filled="f" stroked="t" strokeweight="0pt" strokecolor="#000000">
              <v:path arrowok="t"/>
            </v:shape>
            <v:shape style="position:absolute;left:12164;top:17477;width:4;height:126" coordorigin="12164,17477" coordsize="4,126" path="m12164,17603l12168,17477e" filled="f" stroked="t" strokeweight="0pt" strokecolor="#000000">
              <v:path arrowok="t"/>
            </v:shape>
            <v:shape style="position:absolute;left:12604;top:3822;width:43;height:1253" coordorigin="12604,3822" coordsize="43,1253" path="m12604,5075l12647,3822e" filled="f" stroked="t" strokeweight="0pt" strokecolor="#000000">
              <v:path arrowok="t"/>
            </v:shape>
            <v:shape style="position:absolute;left:12294;top:13751;width:4;height:133" coordorigin="12294,13751" coordsize="4,133" path="m12294,13884l12298,13751e" filled="f" stroked="t" strokeweight="0pt" strokecolor="#000000">
              <v:path arrowok="t"/>
            </v:shape>
            <v:shape style="position:absolute;left:12546;top:6500;width:7;height:140" coordorigin="12546,6500" coordsize="7,140" path="m12546,6641l12553,6500e" filled="f" stroked="t" strokeweight="0pt" strokecolor="#000000">
              <v:path arrowok="t"/>
            </v:shape>
            <v:shape style="position:absolute;left:12391;top:10950;width:7;height:137" coordorigin="12391,10950" coordsize="7,137" path="m12391,11087l12398,10950e" filled="f" stroked="t" strokeweight="0pt" strokecolor="#000000">
              <v:path arrowok="t"/>
            </v:shape>
            <v:shape style="position:absolute;left:12467;top:8819;width:4;height:144" coordorigin="12467,8819" coordsize="4,144" path="m12467,8963l12470,8819e" filled="f" stroked="t" strokeweight="0pt" strokecolor="#000000">
              <v:path arrowok="t"/>
            </v:shape>
            <v:shape style="position:absolute;left:12197;top:17477;width:4;height:126" coordorigin="12197,17477" coordsize="4,126" path="m12197,17603l12200,17477e" filled="f" stroked="t" strokeweight="0pt" strokecolor="#000000">
              <v:path arrowok="t"/>
            </v:shape>
            <v:shape style="position:absolute;left:12632;top:3833;width:43;height:1238" coordorigin="12632,3833" coordsize="43,1238" path="m12632,5071l12676,3833e" filled="f" stroked="t" strokeweight="0pt" strokecolor="#000000">
              <v:path arrowok="t"/>
            </v:shape>
            <v:shape style="position:absolute;left:12326;top:13754;width:4;height:133" coordorigin="12326,13754" coordsize="4,133" path="m12326,13888l12330,13754e" filled="f" stroked="t" strokeweight="0pt" strokecolor="#000000">
              <v:path arrowok="t"/>
            </v:shape>
            <v:shape style="position:absolute;left:12578;top:6500;width:4;height:144" coordorigin="12578,6500" coordsize="4,144" path="m12578,6644l12582,6500e" filled="f" stroked="t" strokeweight="0pt" strokecolor="#000000">
              <v:path arrowok="t"/>
            </v:shape>
            <v:shape style="position:absolute;left:12424;top:10950;width:4;height:137" coordorigin="12424,10950" coordsize="4,137" path="m12424,11087l12427,10950e" filled="f" stroked="t" strokeweight="0pt" strokecolor="#000000">
              <v:path arrowok="t"/>
            </v:shape>
            <v:shape style="position:absolute;left:12496;top:8819;width:7;height:144" coordorigin="12496,8819" coordsize="7,144" path="m12496,8963l12503,8819e" filled="f" stroked="t" strokeweight="0pt" strokecolor="#000000">
              <v:path arrowok="t"/>
            </v:shape>
            <v:shape style="position:absolute;left:12226;top:17477;width:4;height:130" coordorigin="12226,17477" coordsize="4,130" path="m12226,17606l12229,17477e" filled="f" stroked="t" strokeweight="0pt" strokecolor="#000000">
              <v:path arrowok="t"/>
            </v:shape>
            <v:shape style="position:absolute;left:12665;top:3847;width:43;height:1224" coordorigin="12665,3847" coordsize="43,1224" path="m12665,5071l12708,3847e" filled="f" stroked="t" strokeweight="0pt" strokecolor="#000000">
              <v:path arrowok="t"/>
            </v:shape>
            <v:shape style="position:absolute;left:12355;top:13754;width:4;height:133" coordorigin="12355,13754" coordsize="4,133" path="m12355,13888l12359,13754e" filled="f" stroked="t" strokeweight="0pt" strokecolor="#000000">
              <v:path arrowok="t"/>
            </v:shape>
            <v:shape style="position:absolute;left:12607;top:6500;width:7;height:144" coordorigin="12607,6500" coordsize="7,144" path="m12607,6644l12614,6500e" filled="f" stroked="t" strokeweight="0pt" strokecolor="#000000">
              <v:path arrowok="t"/>
            </v:shape>
            <v:shape style="position:absolute;left:12452;top:10950;width:7;height:137" coordorigin="12452,10950" coordsize="7,137" path="m12452,11087l12460,10950e" filled="f" stroked="t" strokeweight="0pt" strokecolor="#000000">
              <v:path arrowok="t"/>
            </v:shape>
            <v:shape style="position:absolute;left:12528;top:8819;width:4;height:144" coordorigin="12528,8819" coordsize="4,144" path="m12528,8963l12532,8819e" filled="f" stroked="t" strokeweight="0pt" strokecolor="#000000">
              <v:path arrowok="t"/>
            </v:shape>
            <v:shape style="position:absolute;left:12258;top:17480;width:4;height:126" coordorigin="12258,17480" coordsize="4,126" path="m12258,17606l12262,17480e" filled="f" stroked="t" strokeweight="0pt" strokecolor="#000000">
              <v:path arrowok="t"/>
            </v:shape>
            <v:shape style="position:absolute;left:12694;top:3858;width:43;height:1210" coordorigin="12694,3858" coordsize="43,1210" path="m12694,5068l12737,3858e" filled="f" stroked="t" strokeweight="0pt" strokecolor="#000000">
              <v:path arrowok="t"/>
            </v:shape>
            <v:shape style="position:absolute;left:12388;top:13758;width:4;height:130" coordorigin="12388,13758" coordsize="4,130" path="m12388,13888l12391,13758e" filled="f" stroked="t" strokeweight="0pt" strokecolor="#000000">
              <v:path arrowok="t"/>
            </v:shape>
            <v:shape style="position:absolute;left:12640;top:6500;width:4;height:144" coordorigin="12640,6500" coordsize="4,144" path="m12640,6644l12643,6500e" filled="f" stroked="t" strokeweight="0pt" strokecolor="#000000">
              <v:path arrowok="t"/>
            </v:shape>
            <v:shape style="position:absolute;left:12485;top:10954;width:4;height:133" coordorigin="12485,10954" coordsize="4,133" path="m12485,11087l12488,10954e" filled="f" stroked="t" strokeweight="0pt" strokecolor="#000000">
              <v:path arrowok="t"/>
            </v:shape>
            <v:shape style="position:absolute;left:12557;top:8819;width:7;height:144" coordorigin="12557,8819" coordsize="7,144" path="m12557,8963l12564,8819e" filled="f" stroked="t" strokeweight="0pt" strokecolor="#000000">
              <v:path arrowok="t"/>
            </v:shape>
            <v:shape style="position:absolute;left:12287;top:17480;width:4;height:126" coordorigin="12287,17480" coordsize="4,126" path="m12287,17606l12290,17480e" filled="f" stroked="t" strokeweight="0pt" strokecolor="#000000">
              <v:path arrowok="t"/>
            </v:shape>
            <v:shape style="position:absolute;left:12726;top:3872;width:40;height:1195" coordorigin="12726,3872" coordsize="40,1195" path="m12726,5068l12766,3872e" filled="f" stroked="t" strokeweight="0pt" strokecolor="#000000">
              <v:path arrowok="t"/>
            </v:shape>
            <v:shape style="position:absolute;left:12416;top:13762;width:4;height:130" coordorigin="12416,13762" coordsize="4,130" path="m12416,13891l12420,13762e" filled="f" stroked="t" strokeweight="0pt" strokecolor="#000000">
              <v:path arrowok="t"/>
            </v:shape>
            <v:shape style="position:absolute;left:12668;top:6500;width:7;height:144" coordorigin="12668,6500" coordsize="7,144" path="m12668,6644l12676,6500e" filled="f" stroked="t" strokeweight="0pt" strokecolor="#000000">
              <v:path arrowok="t"/>
            </v:shape>
            <v:shape style="position:absolute;left:12514;top:10954;width:7;height:137" coordorigin="12514,10954" coordsize="7,137" path="m12514,11090l12521,10954e" filled="f" stroked="t" strokeweight="0pt" strokecolor="#000000">
              <v:path arrowok="t"/>
            </v:shape>
            <v:shape style="position:absolute;left:12589;top:8819;width:4;height:144" coordorigin="12589,8819" coordsize="4,144" path="m12589,8963l12593,8819e" filled="f" stroked="t" strokeweight="0pt" strokecolor="#000000">
              <v:path arrowok="t"/>
            </v:shape>
            <v:shape style="position:absolute;left:12319;top:17484;width:4;height:126" coordorigin="12319,17484" coordsize="4,126" path="m12319,17610l12323,17484e" filled="f" stroked="t" strokeweight="0pt" strokecolor="#000000">
              <v:path arrowok="t"/>
            </v:shape>
            <v:shape style="position:absolute;left:12755;top:3898;width:43;height:1170" coordorigin="12755,3898" coordsize="43,1170" path="m12755,5068l12798,3898e" filled="f" stroked="t" strokeweight="0pt" strokecolor="#000000">
              <v:path arrowok="t"/>
            </v:shape>
            <v:shape style="position:absolute;left:12449;top:13762;width:4;height:130" coordorigin="12449,13762" coordsize="4,130" path="m12449,13891l12452,13762e" filled="f" stroked="t" strokeweight="0pt" strokecolor="#000000">
              <v:path arrowok="t"/>
            </v:shape>
            <v:shape style="position:absolute;left:12701;top:6500;width:4;height:144" coordorigin="12701,6500" coordsize="4,144" path="m12701,6644l12704,6500e" filled="f" stroked="t" strokeweight="0pt" strokecolor="#000000">
              <v:path arrowok="t"/>
            </v:shape>
            <v:shape style="position:absolute;left:12546;top:10954;width:4;height:137" coordorigin="12546,10954" coordsize="4,137" path="m12546,11090l12550,10954e" filled="f" stroked="t" strokeweight="0pt" strokecolor="#000000">
              <v:path arrowok="t"/>
            </v:shape>
            <v:shape style="position:absolute;left:12618;top:8819;width:7;height:144" coordorigin="12618,8819" coordsize="7,144" path="m12618,8963l12625,8819e" filled="f" stroked="t" strokeweight="0pt" strokecolor="#000000">
              <v:path arrowok="t"/>
            </v:shape>
            <v:shape style="position:absolute;left:12787;top:3919;width:40;height:1145" coordorigin="12787,3919" coordsize="40,1145" path="m12787,5064l12827,3919e" filled="f" stroked="t" strokeweight="0pt" strokecolor="#000000">
              <v:path arrowok="t"/>
            </v:shape>
            <v:shape style="position:absolute;left:12348;top:17484;width:4;height:126" coordorigin="12348,17484" coordsize="4,126" path="m12348,17610l12352,17484e" filled="f" stroked="t" strokeweight="0pt" strokecolor="#000000">
              <v:path arrowok="t"/>
            </v:shape>
            <v:shape style="position:absolute;left:12730;top:6504;width:7;height:140" coordorigin="12730,6504" coordsize="7,140" path="m12730,6644l12737,6504e" filled="f" stroked="t" strokeweight="0pt" strokecolor="#000000">
              <v:path arrowok="t"/>
            </v:shape>
            <v:shape style="position:absolute;left:12478;top:13765;width:4;height:130" coordorigin="12478,13765" coordsize="4,130" path="m12478,13895l12481,13765e" filled="f" stroked="t" strokeweight="0pt" strokecolor="#000000">
              <v:path arrowok="t"/>
            </v:shape>
            <v:shape style="position:absolute;left:12650;top:8819;width:4;height:144" coordorigin="12650,8819" coordsize="4,144" path="m12650,8963l12654,8819e" filled="f" stroked="t" strokeweight="0pt" strokecolor="#000000">
              <v:path arrowok="t"/>
            </v:shape>
            <v:shape style="position:absolute;left:12575;top:10954;width:7;height:137" coordorigin="12575,10954" coordsize="7,137" path="m12575,11090l12582,10954e" filled="f" stroked="t" strokeweight="0pt" strokecolor="#000000">
              <v:path arrowok="t"/>
            </v:shape>
            <v:shape style="position:absolute;left:12251;top:19126;width:43;height:1303" coordorigin="12251,19126" coordsize="43,1303" path="m12251,20429l12294,19126e" filled="f" stroked="t" strokeweight="0pt" strokecolor="#000000">
              <v:path arrowok="t"/>
            </v:shape>
            <v:shape style="position:absolute;left:12283;top:12559;width:270;height:7834" coordorigin="12283,12559" coordsize="270,7834" path="m12283,20393l12553,12559e" filled="f" stroked="t" strokeweight="0pt" strokecolor="#000000">
              <v:path arrowok="t"/>
            </v:shape>
            <v:shape style="position:absolute;left:12816;top:3948;width:40;height:1116" coordorigin="12816,3948" coordsize="40,1116" path="m12816,5064l12856,3948e" filled="f" stroked="t" strokeweight="0pt" strokecolor="#000000">
              <v:path arrowok="t"/>
            </v:shape>
            <v:shape style="position:absolute;left:12607;top:10957;width:4;height:133" coordorigin="12607,10957" coordsize="4,133" path="m12607,11090l12611,10957e" filled="f" stroked="t" strokeweight="0pt" strokecolor="#000000">
              <v:path arrowok="t"/>
            </v:shape>
            <v:shape style="position:absolute;left:12762;top:6504;width:4;height:144" coordorigin="12762,6504" coordsize="4,144" path="m12762,6648l12766,6504e" filled="f" stroked="t" strokeweight="0pt" strokecolor="#000000">
              <v:path arrowok="t"/>
            </v:shape>
            <v:shape style="position:absolute;left:12679;top:8819;width:7;height:144" coordorigin="12679,8819" coordsize="7,144" path="m12679,8963l12686,8819e" filled="f" stroked="t" strokeweight="0pt" strokecolor="#000000">
              <v:path arrowok="t"/>
            </v:shape>
            <v:shape style="position:absolute;left:12312;top:8819;width:403;height:11538" coordorigin="12312,8819" coordsize="403,11538" path="m12312,20357l12715,8819e" filled="f" stroked="t" strokeweight="0pt" strokecolor="#000000">
              <v:path arrowok="t"/>
            </v:shape>
            <v:shape style="position:absolute;left:12848;top:3973;width:36;height:1087" coordorigin="12848,3973" coordsize="36,1087" path="m12848,5060l12884,3973e" filled="f" stroked="t" strokeweight="0pt" strokecolor="#000000">
              <v:path arrowok="t"/>
            </v:shape>
            <v:shape style="position:absolute;left:12791;top:6504;width:7;height:144" coordorigin="12791,6504" coordsize="7,144" path="m12791,6648l12798,6504e" filled="f" stroked="t" strokeweight="0pt" strokecolor="#000000">
              <v:path arrowok="t"/>
            </v:shape>
            <v:shape style="position:absolute;left:12344;top:7199;width:457;height:13122" coordorigin="12344,7199" coordsize="457,13122" path="m12344,20321l12802,7199e" filled="f" stroked="t" strokeweight="0pt" strokecolor="#000000">
              <v:path arrowok="t"/>
            </v:shape>
            <v:shape style="position:absolute;left:12877;top:3998;width:36;height:1062" coordorigin="12877,3998" coordsize="36,1062" path="m12877,5060l12913,3998e" filled="f" stroked="t" strokeweight="0pt" strokecolor="#000000">
              <v:path arrowok="t"/>
            </v:shape>
            <v:shape style="position:absolute;left:12823;top:6504;width:4;height:144" coordorigin="12823,6504" coordsize="4,144" path="m12823,6648l12827,6504e" filled="f" stroked="t" strokeweight="0pt" strokecolor="#000000">
              <v:path arrowok="t"/>
            </v:shape>
            <v:shape style="position:absolute;left:12377;top:4042;width:569;height:16243" coordorigin="12377,4042" coordsize="569,16243" path="m12377,20285l12946,4042e" filled="f" stroked="t" strokeweight="0pt" strokecolor="#000000">
              <v:path arrowok="t"/>
            </v:shape>
            <v:shape style="position:absolute;left:12503;top:4092;width:472;height:13500" coordorigin="12503,4092" coordsize="472,13500" path="m12503,17592l12974,4092e" filled="f" stroked="t" strokeweight="0pt" strokecolor="#000000">
              <v:path arrowok="t"/>
            </v:shape>
            <v:shape style="position:absolute;left:12694;top:4142;width:310;height:8777" coordorigin="12694,4142" coordsize="310,8777" path="m12694,12919l13003,4142e" filled="f" stroked="t" strokeweight="0pt" strokecolor="#000000">
              <v:path arrowok="t"/>
            </v:shape>
            <v:shape style="position:absolute;left:12834;top:4193;width:198;height:5573" coordorigin="12834,4193" coordsize="198,5573" path="m12834,9766l13032,4193e" filled="f" stroked="t" strokeweight="0pt" strokecolor="#000000">
              <v:path arrowok="t"/>
            </v:shape>
            <v:shape type="#_x0000_t75" style="position:absolute;left:1390;top:3534;width:11671;height:17705">
              <v:imagedata o:title="" r:id="rId5"/>
            </v:shape>
            <v:shape style="position:absolute;left:12290;top:19212;width:0;height:0" coordorigin="12290,19212" coordsize="0,0" path="m12290,19212l12290,19212e" filled="f" stroked="t" strokeweight="0pt" strokecolor="#000000">
              <v:path arrowok="t"/>
            </v:shape>
            <v:shape style="position:absolute;left:9965;top:15004;width:0;height:0" coordorigin="9965,15004" coordsize="0,0" path="m9965,15004l9965,15004e" filled="f" stroked="t" strokeweight="0pt" strokecolor="#000000">
              <v:path arrowok="t"/>
            </v:shape>
            <v:shape style="position:absolute;left:8838;top:13146;width:0;height:0" coordorigin="8838,13146" coordsize="0,0" path="m8838,13146l8838,13146e" filled="f" stroked="t" strokeweight="0pt" strokecolor="#000000">
              <v:path arrowok="t"/>
            </v:shape>
            <v:shape style="position:absolute;left:10037;top:12880;width:0;height:0" coordorigin="10037,12880" coordsize="0,0" path="m10037,12880l10037,12880e" filled="f" stroked="t" strokeweight="0pt" strokecolor="#000000">
              <v:path arrowok="t"/>
            </v:shape>
            <v:shape style="position:absolute;left:7697;top:12556;width:0;height:0" coordorigin="7697,12556" coordsize="0,0" path="m7697,12556l7697,12556e" filled="f" stroked="t" strokeweight="0pt" strokecolor="#000000">
              <v:path arrowok="t"/>
            </v:shape>
            <v:shape style="position:absolute;left:12550;top:12664;width:0;height:0" coordorigin="12550,12664" coordsize="0,0" path="m12550,12664l12550,12664e" filled="f" stroked="t" strokeweight="0pt" strokecolor="#000000">
              <v:path arrowok="t"/>
            </v:shape>
            <v:shape style="position:absolute;left:12553;top:12570;width:0;height:0" coordorigin="12553,12570" coordsize="0,0" path="m12553,12570l12553,12570e" filled="f" stroked="t" strokeweight="0pt" strokecolor="#000000">
              <v:path arrowok="t"/>
            </v:shape>
            <v:shape style="position:absolute;left:8028;top:11756;width:0;height:0" coordorigin="8028,11756" coordsize="0,0" path="m8028,11756l8028,11756e" filled="f" stroked="t" strokeweight="0pt" strokecolor="#000000">
              <v:path arrowok="t"/>
            </v:shape>
            <v:shape style="position:absolute;left:6934;top:11656;width:0;height:0" coordorigin="6934,11656" coordsize="0,0" path="m6934,11656l6934,11656e" filled="f" stroked="t" strokeweight="0pt" strokecolor="#000000">
              <v:path arrowok="t"/>
            </v:shape>
            <v:shape style="position:absolute;left:6048;top:10756;width:0;height:0" coordorigin="6048,10756" coordsize="0,0" path="m6048,10756l6048,10756e" filled="f" stroked="t" strokeweight="0pt" strokecolor="#000000">
              <v:path arrowok="t"/>
            </v:shape>
            <v:shape style="position:absolute;left:11329;top:10846;width:0;height:0" coordorigin="11329,10846" coordsize="0,0" path="m11329,10846l11329,10846e" filled="f" stroked="t" strokeweight="0pt" strokecolor="#000000">
              <v:path arrowok="t"/>
            </v:shape>
            <v:shape style="position:absolute;left:11372;top:10496;width:0;height:0" coordorigin="11372,10496" coordsize="0,0" path="m11372,10496l11372,10496e" filled="f" stroked="t" strokeweight="0pt" strokecolor="#000000">
              <v:path arrowok="t"/>
            </v:shape>
            <v:shape style="position:absolute;left:4946;top:9859;width:0;height:0" coordorigin="4946,9859" coordsize="0,0" path="m4946,9859l4946,9859e" filled="f" stroked="t" strokeweight="0pt" strokecolor="#000000">
              <v:path arrowok="t"/>
            </v:shape>
            <v:shape style="position:absolute;left:5177;top:9442;width:0;height:0" coordorigin="5177,9442" coordsize="0,0" path="m5177,9442l5177,9442e" filled="f" stroked="t" strokeweight="0pt" strokecolor="#000000">
              <v:path arrowok="t"/>
            </v:shape>
            <v:shape style="position:absolute;left:5098;top:9056;width:0;height:0" coordorigin="5098,9056" coordsize="0,0" path="m5098,9056l5098,9056e" filled="f" stroked="t" strokeweight="0pt" strokecolor="#000000">
              <v:path arrowok="t"/>
            </v:shape>
            <v:shape style="position:absolute;left:5713;top:8876;width:0;height:0" coordorigin="5713,8876" coordsize="0,0" path="m5713,8876l5713,8876e" filled="f" stroked="t" strokeweight="0pt" strokecolor="#000000">
              <v:path arrowok="t"/>
            </v:shape>
            <v:shape style="position:absolute;left:6696;top:7919;width:0;height:0" coordorigin="6696,7919" coordsize="0,0" path="m6696,7919l6696,7919e" filled="f" stroked="t" strokeweight="0pt" strokecolor="#000000">
              <v:path arrowok="t"/>
            </v:shape>
            <v:shape style="position:absolute;left:4784;top:7548;width:0;height:0" coordorigin="4784,7548" coordsize="0,0" path="m4784,7548l4784,7548e" filled="f" stroked="t" strokeweight="0pt" strokecolor="#000000">
              <v:path arrowok="t"/>
            </v:shape>
            <v:shape style="position:absolute;left:4705;top:7163;width:0;height:0" coordorigin="4705,7163" coordsize="0,0" path="m4705,7163l4705,7163e" filled="f" stroked="t" strokeweight="0pt" strokecolor="#000000">
              <v:path arrowok="t"/>
            </v:shape>
            <v:shape style="position:absolute;left:5508;top:6900;width:0;height:0" coordorigin="5508,6900" coordsize="0,0" path="m5508,6900l5508,6900e" filled="f" stroked="t" strokeweight="0pt" strokecolor="#000000">
              <v:path arrowok="t"/>
            </v:shape>
            <v:shape style="position:absolute;left:4601;top:6670;width:0;height:0" coordorigin="4601,6670" coordsize="0,0" path="m4601,6670l4601,6670e" filled="f" stroked="t" strokeweight="0pt" strokecolor="#000000">
              <v:path arrowok="t"/>
            </v:shape>
            <v:shape style="position:absolute;left:5702;top:6601;width:0;height:0" coordorigin="5702,6601" coordsize="0,0" path="m5702,6601l5702,6601e" filled="f" stroked="t" strokeweight="0pt" strokecolor="#000000">
              <v:path arrowok="t"/>
            </v:shape>
            <v:shape style="position:absolute;left:11275;top:4531;width:0;height:0" coordorigin="11275,4531" coordsize="0,0" path="m11275,4531l11275,4531e" filled="f" stroked="t" strokeweight="0pt" strokecolor="#000000">
              <v:path arrowok="t"/>
            </v:shape>
            <v:shape style="position:absolute;left:11858;top:4524;width:0;height:0" coordorigin="11858,4524" coordsize="0,0" path="m11858,4524l11858,4524e" filled="f" stroked="t" strokeweight="0pt" strokecolor="#000000">
              <v:path arrowok="t"/>
            </v:shape>
            <v:shape style="position:absolute;left:1526;top:3613;width:0;height:0" coordorigin="1526,3613" coordsize="0,0" path="m1526,3613l1526,3613e" filled="f" stroked="t" strokeweight="0pt" strokecolor="#000000">
              <v:path arrowok="t"/>
            </v:shape>
            <v:shape style="position:absolute;left:5440;top:3628;width:0;height:0" coordorigin="5440,3628" coordsize="0,0" path="m5440,3628l5440,3628e" filled="f" stroked="t" strokeweight="0pt" strokecolor="#000000">
              <v:path arrowok="t"/>
            </v:shape>
            <v:shape style="position:absolute;left:1534;top:3527;width:11527;height:16744" coordorigin="1534,3527" coordsize="11527,16744" path="m1534,3527l12614,3808,12762,3869,12820,3912,12920,4002,13032,4193,13061,4308,12935,7584,12686,13121,12391,20270e" filled="f" stroked="t" strokeweight="0.72pt" strokecolor="#000000">
              <v:path arrowok="t"/>
            </v:shape>
            <v:shape style="position:absolute;left:11549;top:21199;width:7;height:7" coordorigin="11549,21199" coordsize="7,7" path="m11556,21199l11549,21206e" filled="f" stroked="t" strokeweight="0pt" strokecolor="#000000">
              <v:path arrowok="t"/>
            </v:shape>
            <v:shape style="position:absolute;left:11596;top:21019;width:29;height:14" coordorigin="11596,21019" coordsize="29,14" path="m11624,21019l11596,21034e" filled="f" stroked="t" strokeweight="0pt" strokecolor="#000000">
              <v:path arrowok="t"/>
            </v:shape>
            <v:shape style="position:absolute;left:11376;top:21142;width:29;height:14" coordorigin="11376,21142" coordsize="29,14" path="m11405,21142l11376,21156e" filled="f" stroked="t" strokeweight="0pt" strokecolor="#000000">
              <v:path arrowok="t"/>
            </v:shape>
            <v:shape style="position:absolute;left:11866;top:20724;width:29;height:18" coordorigin="11866,20724" coordsize="29,18" path="m11894,20724l11866,20742e" filled="f" stroked="t" strokeweight="0pt" strokecolor="#000000">
              <v:path arrowok="t"/>
            </v:shape>
            <v:shape style="position:absolute;left:11646;top:20846;width:29;height:18" coordorigin="11646,20846" coordsize="29,18" path="m11675,20846l11646,20864e" filled="f" stroked="t" strokeweight="0pt" strokecolor="#000000">
              <v:path arrowok="t"/>
            </v:shape>
            <v:shape style="position:absolute;left:11426;top:20969;width:29;height:18" coordorigin="11426,20969" coordsize="29,18" path="m11455,20969l11426,20987e" filled="f" stroked="t" strokeweight="0pt" strokecolor="#000000">
              <v:path arrowok="t"/>
            </v:shape>
            <v:shape style="position:absolute;left:12136;top:20432;width:29;height:14" coordorigin="12136,20432" coordsize="29,14" path="m12164,20432l12136,20447e" filled="f" stroked="t" strokeweight="0pt" strokecolor="#000000">
              <v:path arrowok="t"/>
            </v:shape>
            <v:shape style="position:absolute;left:11916;top:20555;width:29;height:14" coordorigin="11916,20555" coordsize="29,14" path="m11945,20555l11916,20569e" filled="f" stroked="t" strokeweight="0pt" strokecolor="#000000">
              <v:path arrowok="t"/>
            </v:shape>
            <v:shape style="position:absolute;left:11693;top:20677;width:32;height:14" coordorigin="11693,20677" coordsize="32,14" path="m11725,20677l11693,20692e" filled="f" stroked="t" strokeweight="0pt" strokecolor="#000000">
              <v:path arrowok="t"/>
            </v:shape>
            <v:shape style="position:absolute;left:11473;top:20796;width:29;height:18" coordorigin="11473,20796" coordsize="29,18" path="m11502,20796l11473,20814e" filled="f" stroked="t" strokeweight="0pt" strokecolor="#000000">
              <v:path arrowok="t"/>
            </v:shape>
            <v:shape style="position:absolute;left:12186;top:20260;width:29;height:14" coordorigin="12186,20260" coordsize="29,14" path="m12215,20260l12186,20274e" filled="f" stroked="t" strokeweight="0pt" strokecolor="#000000">
              <v:path arrowok="t"/>
            </v:shape>
            <v:shape style="position:absolute;left:11963;top:20382;width:32;height:14" coordorigin="11963,20382" coordsize="32,14" path="m11995,20382l11963,20396e" filled="f" stroked="t" strokeweight="0pt" strokecolor="#000000">
              <v:path arrowok="t"/>
            </v:shape>
            <v:shape style="position:absolute;left:11743;top:20504;width:29;height:14" coordorigin="11743,20504" coordsize="29,14" path="m11772,20504l11743,20519e" filled="f" stroked="t" strokeweight="0pt" strokecolor="#000000">
              <v:path arrowok="t"/>
            </v:shape>
            <v:shape style="position:absolute;left:11524;top:20627;width:29;height:14" coordorigin="11524,20627" coordsize="29,14" path="m11552,20627l11524,20641e" filled="f" stroked="t" strokeweight="0pt" strokecolor="#000000">
              <v:path arrowok="t"/>
            </v:shape>
            <v:shape style="position:absolute;left:12233;top:20094;width:18;height:11" coordorigin="12233,20094" coordsize="18,11" path="m12251,20094l12233,20105e" filled="f" stroked="t" strokeweight="0pt" strokecolor="#000000">
              <v:path arrowok="t"/>
            </v:shape>
            <v:shape style="position:absolute;left:12013;top:20209;width:29;height:18" coordorigin="12013,20209" coordsize="29,18" path="m12042,20209l12013,20227e" filled="f" stroked="t" strokeweight="0pt" strokecolor="#000000">
              <v:path arrowok="t"/>
            </v:shape>
            <v:shape style="position:absolute;left:11794;top:20332;width:29;height:18" coordorigin="11794,20332" coordsize="29,18" path="m11822,20332l11794,20350e" filled="f" stroked="t" strokeweight="0pt" strokecolor="#000000">
              <v:path arrowok="t"/>
            </v:shape>
            <v:shape style="position:absolute;left:11574;top:20454;width:29;height:18" coordorigin="11574,20454" coordsize="29,18" path="m11603,20454l11574,20472e" filled="f" stroked="t" strokeweight="0pt" strokecolor="#000000">
              <v:path arrowok="t"/>
            </v:shape>
            <v:shape style="position:absolute;left:11354;top:20576;width:25;height:18" coordorigin="11354,20576" coordsize="25,18" path="m11380,20576l11354,20594e" filled="f" stroked="t" strokeweight="0pt" strokecolor="#000000">
              <v:path arrowok="t"/>
            </v:shape>
            <v:shape style="position:absolute;left:12064;top:20040;width:29;height:14" coordorigin="12064,20040" coordsize="29,14" path="m12092,20040l12064,20054e" filled="f" stroked="t" strokeweight="0pt" strokecolor="#000000">
              <v:path arrowok="t"/>
            </v:shape>
            <v:shape style="position:absolute;left:11840;top:20162;width:32;height:14" coordorigin="11840,20162" coordsize="32,14" path="m11873,20162l11840,20177e" filled="f" stroked="t" strokeweight="0pt" strokecolor="#000000">
              <v:path arrowok="t"/>
            </v:shape>
            <v:shape style="position:absolute;left:11621;top:20285;width:29;height:14" coordorigin="11621,20285" coordsize="29,14" path="m11650,20285l11621,20299e" filled="f" stroked="t" strokeweight="0pt" strokecolor="#000000">
              <v:path arrowok="t"/>
            </v:shape>
            <v:shape style="position:absolute;left:11401;top:20407;width:29;height:14" coordorigin="11401,20407" coordsize="29,14" path="m11430,20407l11401,20422e" filled="f" stroked="t" strokeweight="0pt" strokecolor="#000000">
              <v:path arrowok="t"/>
            </v:shape>
            <v:shape style="position:absolute;left:12110;top:19867;width:29;height:18" coordorigin="12110,19867" coordsize="29,18" path="m12139,19867l12110,19885e" filled="f" stroked="t" strokeweight="0pt" strokecolor="#000000">
              <v:path arrowok="t"/>
            </v:shape>
            <v:shape style="position:absolute;left:11891;top:19990;width:29;height:18" coordorigin="11891,19990" coordsize="29,18" path="m11920,19990l11891,20008e" filled="f" stroked="t" strokeweight="0pt" strokecolor="#000000">
              <v:path arrowok="t"/>
            </v:shape>
            <v:shape style="position:absolute;left:11671;top:20112;width:29;height:18" coordorigin="11671,20112" coordsize="29,18" path="m11700,20112l11671,20130e" filled="f" stroked="t" strokeweight="0pt" strokecolor="#000000">
              <v:path arrowok="t"/>
            </v:shape>
            <v:shape style="position:absolute;left:11452;top:20234;width:29;height:14" coordorigin="11452,20234" coordsize="29,14" path="m11480,20234l11452,20249e" filled="f" stroked="t" strokeweight="0pt" strokecolor="#000000">
              <v:path arrowok="t"/>
            </v:shape>
            <v:shape style="position:absolute;left:12161;top:19694;width:29;height:18" coordorigin="12161,19694" coordsize="29,18" path="m12190,19694l12161,19712e" filled="f" stroked="t" strokeweight="0pt" strokecolor="#000000">
              <v:path arrowok="t"/>
            </v:shape>
            <v:shape style="position:absolute;left:11941;top:19817;width:29;height:18" coordorigin="11941,19817" coordsize="29,18" path="m11970,19817l11941,19835e" filled="f" stroked="t" strokeweight="0pt" strokecolor="#000000">
              <v:path arrowok="t"/>
            </v:shape>
            <v:shape style="position:absolute;left:11718;top:19939;width:32;height:18" coordorigin="11718,19939" coordsize="32,18" path="m11750,19939l11718,19957e" filled="f" stroked="t" strokeweight="0pt" strokecolor="#000000">
              <v:path arrowok="t"/>
            </v:shape>
            <v:shape style="position:absolute;left:11498;top:20062;width:29;height:18" coordorigin="11498,20062" coordsize="29,18" path="m11527,20062l11498,20080e" filled="f" stroked="t" strokeweight="0pt" strokecolor="#000000">
              <v:path arrowok="t"/>
            </v:shape>
            <v:shape style="position:absolute;left:12211;top:19525;width:29;height:14" coordorigin="12211,19525" coordsize="29,14" path="m12240,19525l12211,19540e" filled="f" stroked="t" strokeweight="0pt" strokecolor="#000000">
              <v:path arrowok="t"/>
            </v:shape>
            <v:shape style="position:absolute;left:11988;top:19648;width:32;height:14" coordorigin="11988,19648" coordsize="32,14" path="m12020,19648l11988,19662e" filled="f" stroked="t" strokeweight="0pt" strokecolor="#000000">
              <v:path arrowok="t"/>
            </v:shape>
            <v:shape style="position:absolute;left:11768;top:19770;width:29;height:14" coordorigin="11768,19770" coordsize="29,14" path="m11797,19770l11768,19784e" filled="f" stroked="t" strokeweight="0pt" strokecolor="#000000">
              <v:path arrowok="t"/>
            </v:shape>
            <v:shape style="position:absolute;left:11549;top:19892;width:29;height:14" coordorigin="11549,19892" coordsize="29,14" path="m11578,19892l11549,19907e" filled="f" stroked="t" strokeweight="0pt" strokecolor="#000000">
              <v:path arrowok="t"/>
            </v:shape>
            <v:shape style="position:absolute;left:12258;top:19356;width:25;height:14" coordorigin="12258,19356" coordsize="25,14" path="m12283,19356l12258,19370e" filled="f" stroked="t" strokeweight="0pt" strokecolor="#000000">
              <v:path arrowok="t"/>
            </v:shape>
            <v:shape style="position:absolute;left:12038;top:19475;width:29;height:18" coordorigin="12038,19475" coordsize="29,18" path="m12067,19475l12038,19493e" filled="f" stroked="t" strokeweight="0pt" strokecolor="#000000">
              <v:path arrowok="t"/>
            </v:shape>
            <v:shape style="position:absolute;left:11819;top:19597;width:29;height:18" coordorigin="11819,19597" coordsize="29,18" path="m11848,19597l11819,19615e" filled="f" stroked="t" strokeweight="0pt" strokecolor="#000000">
              <v:path arrowok="t"/>
            </v:shape>
            <v:shape style="position:absolute;left:11599;top:19720;width:29;height:18" coordorigin="11599,19720" coordsize="29,18" path="m11628,19720l11599,19738e" filled="f" stroked="t" strokeweight="0pt" strokecolor="#000000">
              <v:path arrowok="t"/>
            </v:shape>
            <v:shape style="position:absolute;left:11383;top:19842;width:22;height:14" coordorigin="11383,19842" coordsize="22,14" path="m11405,19842l11383,19856e" filled="f" stroked="t" strokeweight="0pt" strokecolor="#000000">
              <v:path arrowok="t"/>
            </v:shape>
            <v:shape style="position:absolute;left:12089;top:19306;width:29;height:14" coordorigin="12089,19306" coordsize="29,14" path="m12118,19306l12089,19320e" filled="f" stroked="t" strokeweight="0pt" strokecolor="#000000">
              <v:path arrowok="t"/>
            </v:shape>
            <v:shape style="position:absolute;left:11866;top:19428;width:32;height:14" coordorigin="11866,19428" coordsize="32,14" path="m11898,19428l11866,19442e" filled="f" stroked="t" strokeweight="0pt" strokecolor="#000000">
              <v:path arrowok="t"/>
            </v:shape>
            <v:shape style="position:absolute;left:11646;top:19547;width:29;height:18" coordorigin="11646,19547" coordsize="29,18" path="m11675,19547l11646,19565e" filled="f" stroked="t" strokeweight="0pt" strokecolor="#000000">
              <v:path arrowok="t"/>
            </v:shape>
            <v:shape style="position:absolute;left:11426;top:19669;width:29;height:18" coordorigin="11426,19669" coordsize="29,18" path="m11455,19669l11426,19687e" filled="f" stroked="t" strokeweight="0pt" strokecolor="#000000">
              <v:path arrowok="t"/>
            </v:shape>
            <v:shape style="position:absolute;left:12136;top:19133;width:29;height:14" coordorigin="12136,19133" coordsize="29,14" path="m12164,19133l12136,19147e" filled="f" stroked="t" strokeweight="0pt" strokecolor="#000000">
              <v:path arrowok="t"/>
            </v:shape>
            <v:shape style="position:absolute;left:11916;top:19255;width:29;height:14" coordorigin="11916,19255" coordsize="29,14" path="m11945,19255l11916,19270e" filled="f" stroked="t" strokeweight="0pt" strokecolor="#000000">
              <v:path arrowok="t"/>
            </v:shape>
            <v:shape style="position:absolute;left:11696;top:19378;width:29;height:14" coordorigin="11696,19378" coordsize="29,14" path="m11725,19378l11696,19392e" filled="f" stroked="t" strokeweight="0pt" strokecolor="#000000">
              <v:path arrowok="t"/>
            </v:shape>
            <v:shape style="position:absolute;left:11477;top:19500;width:29;height:14" coordorigin="11477,19500" coordsize="29,14" path="m11506,19500l11477,19514e" filled="f" stroked="t" strokeweight="0pt" strokecolor="#000000">
              <v:path arrowok="t"/>
            </v:shape>
            <v:shape style="position:absolute;left:12186;top:18960;width:29;height:18" coordorigin="12186,18960" coordsize="29,18" path="m12215,18960l12186,18978e" filled="f" stroked="t" strokeweight="0pt" strokecolor="#000000">
              <v:path arrowok="t"/>
            </v:shape>
            <v:shape style="position:absolute;left:11966;top:19082;width:29;height:18" coordorigin="11966,19082" coordsize="29,18" path="m11995,19082l11966,19100e" filled="f" stroked="t" strokeweight="0pt" strokecolor="#000000">
              <v:path arrowok="t"/>
            </v:shape>
            <v:shape style="position:absolute;left:11743;top:19205;width:32;height:18" coordorigin="11743,19205" coordsize="32,18" path="m11776,19205l11743,19223e" filled="f" stroked="t" strokeweight="0pt" strokecolor="#000000">
              <v:path arrowok="t"/>
            </v:shape>
            <v:shape style="position:absolute;left:11524;top:19327;width:29;height:18" coordorigin="11524,19327" coordsize="29,18" path="m11552,19327l11524,19345e" filled="f" stroked="t" strokeweight="0pt" strokecolor="#000000">
              <v:path arrowok="t"/>
            </v:shape>
            <v:shape style="position:absolute;left:12236;top:18791;width:29;height:14" coordorigin="12236,18791" coordsize="29,14" path="m12265,18791l12236,18805e" filled="f" stroked="t" strokeweight="0pt" strokecolor="#000000">
              <v:path arrowok="t"/>
            </v:shape>
            <v:shape style="position:absolute;left:12013;top:18913;width:32;height:14" coordorigin="12013,18913" coordsize="32,14" path="m12046,18913l12013,18928e" filled="f" stroked="t" strokeweight="0pt" strokecolor="#000000">
              <v:path arrowok="t"/>
            </v:shape>
            <v:shape style="position:absolute;left:11794;top:19036;width:29;height:14" coordorigin="11794,19036" coordsize="29,14" path="m11822,19036l11794,19050e" filled="f" stroked="t" strokeweight="0pt" strokecolor="#000000">
              <v:path arrowok="t"/>
            </v:shape>
            <v:shape style="position:absolute;left:11574;top:19158;width:29;height:14" coordorigin="11574,19158" coordsize="29,14" path="m11603,19158l11574,19172e" filled="f" stroked="t" strokeweight="0pt" strokecolor="#000000">
              <v:path arrowok="t"/>
            </v:shape>
            <v:shape style="position:absolute;left:12283;top:18618;width:29;height:18" coordorigin="12283,18618" coordsize="29,18" path="m12312,18618l12283,18636e" filled="f" stroked="t" strokeweight="0pt" strokecolor="#000000">
              <v:path arrowok="t"/>
            </v:shape>
            <v:shape style="position:absolute;left:12064;top:18740;width:29;height:18" coordorigin="12064,18740" coordsize="29,18" path="m12092,18740l12064,18758e" filled="f" stroked="t" strokeweight="0pt" strokecolor="#000000">
              <v:path arrowok="t"/>
            </v:shape>
            <v:shape style="position:absolute;left:11844;top:18863;width:29;height:18" coordorigin="11844,18863" coordsize="29,18" path="m11873,18863l11844,18881e" filled="f" stroked="t" strokeweight="0pt" strokecolor="#000000">
              <v:path arrowok="t"/>
            </v:shape>
            <v:shape style="position:absolute;left:11624;top:18985;width:29;height:14" coordorigin="11624,18985" coordsize="29,14" path="m11653,18985l11624,19000e" filled="f" stroked="t" strokeweight="0pt" strokecolor="#000000">
              <v:path arrowok="t"/>
            </v:shape>
            <v:shape style="position:absolute;left:11412;top:19108;width:18;height:11" coordorigin="11412,19108" coordsize="18,11" path="m11430,19108l11412,19118e" filled="f" stroked="t" strokeweight="0pt" strokecolor="#000000">
              <v:path arrowok="t"/>
            </v:shape>
            <v:shape style="position:absolute;left:12114;top:18568;width:29;height:18" coordorigin="12114,18568" coordsize="29,18" path="m12143,18568l12114,18586e" filled="f" stroked="t" strokeweight="0pt" strokecolor="#000000">
              <v:path arrowok="t"/>
            </v:shape>
            <v:shape style="position:absolute;left:11891;top:18690;width:32;height:18" coordorigin="11891,18690" coordsize="32,18" path="m11923,18690l11891,18708e" filled="f" stroked="t" strokeweight="0pt" strokecolor="#000000">
              <v:path arrowok="t"/>
            </v:shape>
            <v:shape style="position:absolute;left:11671;top:18812;width:29;height:18" coordorigin="11671,18812" coordsize="29,18" path="m11700,18812l11671,18830e" filled="f" stroked="t" strokeweight="0pt" strokecolor="#000000">
              <v:path arrowok="t"/>
            </v:shape>
            <v:shape style="position:absolute;left:11452;top:18935;width:29;height:18" coordorigin="11452,18935" coordsize="29,18" path="m11480,18935l11452,18953e" filled="f" stroked="t" strokeweight="0pt" strokecolor="#000000">
              <v:path arrowok="t"/>
            </v:shape>
            <v:shape style="position:absolute;left:12161;top:18398;width:29;height:14" coordorigin="12161,18398" coordsize="29,14" path="m12190,18398l12161,18413e" filled="f" stroked="t" strokeweight="0pt" strokecolor="#000000">
              <v:path arrowok="t"/>
            </v:shape>
            <v:shape style="position:absolute;left:11941;top:18521;width:29;height:14" coordorigin="11941,18521" coordsize="29,14" path="m11970,18521l11941,18535e" filled="f" stroked="t" strokeweight="0pt" strokecolor="#000000">
              <v:path arrowok="t"/>
            </v:shape>
            <v:shape style="position:absolute;left:11722;top:18643;width:29;height:14" coordorigin="11722,18643" coordsize="29,14" path="m11750,18643l11722,18658e" filled="f" stroked="t" strokeweight="0pt" strokecolor="#000000">
              <v:path arrowok="t"/>
            </v:shape>
            <v:shape style="position:absolute;left:11502;top:18766;width:29;height:14" coordorigin="11502,18766" coordsize="29,14" path="m11531,18766l11502,18780e" filled="f" stroked="t" strokeweight="0pt" strokecolor="#000000">
              <v:path arrowok="t"/>
            </v:shape>
            <v:shape style="position:absolute;left:12211;top:18226;width:29;height:18" coordorigin="12211,18226" coordsize="29,18" path="m12240,18226l12211,18244e" filled="f" stroked="t" strokeweight="0pt" strokecolor="#000000">
              <v:path arrowok="t"/>
            </v:shape>
            <v:shape style="position:absolute;left:11992;top:18348;width:29;height:18" coordorigin="11992,18348" coordsize="29,18" path="m12020,18348l11992,18366e" filled="f" stroked="t" strokeweight="0pt" strokecolor="#000000">
              <v:path arrowok="t"/>
            </v:shape>
            <v:shape style="position:absolute;left:11768;top:18470;width:32;height:18" coordorigin="11768,18470" coordsize="32,18" path="m11801,18470l11768,18488e" filled="f" stroked="t" strokeweight="0pt" strokecolor="#000000">
              <v:path arrowok="t"/>
            </v:shape>
            <v:shape style="position:absolute;left:11549;top:18593;width:29;height:18" coordorigin="11549,18593" coordsize="29,18" path="m11578,18593l11549,18611e" filled="f" stroked="t" strokeweight="0pt" strokecolor="#000000">
              <v:path arrowok="t"/>
            </v:shape>
            <v:shape style="position:absolute;left:12262;top:18056;width:29;height:14" coordorigin="12262,18056" coordsize="29,14" path="m12290,18056l12262,18071e" filled="f" stroked="t" strokeweight="0pt" strokecolor="#000000">
              <v:path arrowok="t"/>
            </v:shape>
            <v:shape style="position:absolute;left:12038;top:18179;width:32;height:14" coordorigin="12038,18179" coordsize="32,14" path="m12071,18179l12038,18193e" filled="f" stroked="t" strokeweight="0pt" strokecolor="#000000">
              <v:path arrowok="t"/>
            </v:shape>
            <v:shape style="position:absolute;left:11819;top:18301;width:29;height:14" coordorigin="11819,18301" coordsize="29,14" path="m11848,18301l11819,18316e" filled="f" stroked="t" strokeweight="0pt" strokecolor="#000000">
              <v:path arrowok="t"/>
            </v:shape>
            <v:shape style="position:absolute;left:11599;top:18420;width:29;height:18" coordorigin="11599,18420" coordsize="29,18" path="m11628,18420l11599,18438e" filled="f" stroked="t" strokeweight="0pt" strokecolor="#000000">
              <v:path arrowok="t"/>
            </v:shape>
            <v:shape style="position:absolute;left:12308;top:17884;width:29;height:14" coordorigin="12308,17884" coordsize="29,14" path="m12337,17884l12308,17898e" filled="f" stroked="t" strokeweight="0pt" strokecolor="#000000">
              <v:path arrowok="t"/>
            </v:shape>
            <v:shape style="position:absolute;left:12089;top:18006;width:29;height:14" coordorigin="12089,18006" coordsize="29,14" path="m12118,18006l12089,18020e" filled="f" stroked="t" strokeweight="0pt" strokecolor="#000000">
              <v:path arrowok="t"/>
            </v:shape>
            <v:shape style="position:absolute;left:11869;top:18128;width:29;height:14" coordorigin="11869,18128" coordsize="29,14" path="m11898,18128l11869,18143e" filled="f" stroked="t" strokeweight="0pt" strokecolor="#000000">
              <v:path arrowok="t"/>
            </v:shape>
            <v:shape style="position:absolute;left:11650;top:18251;width:29;height:14" coordorigin="11650,18251" coordsize="29,14" path="m11678,18251l11650,18265e" filled="f" stroked="t" strokeweight="0pt" strokecolor="#000000">
              <v:path arrowok="t"/>
            </v:shape>
            <v:shape style="position:absolute;left:11444;top:18373;width:11;height:7" coordorigin="11444,18373" coordsize="11,7" path="m11455,18373l11444,18380e" filled="f" stroked="t" strokeweight="0pt" strokecolor="#000000">
              <v:path arrowok="t"/>
            </v:shape>
            <v:shape style="position:absolute;left:12139;top:17833;width:29;height:18" coordorigin="12139,17833" coordsize="29,18" path="m12168,17833l12139,17851e" filled="f" stroked="t" strokeweight="0pt" strokecolor="#000000">
              <v:path arrowok="t"/>
            </v:shape>
            <v:shape style="position:absolute;left:11916;top:17956;width:32;height:18" coordorigin="11916,17956" coordsize="32,18" path="m11948,17956l11916,17974e" filled="f" stroked="t" strokeweight="0pt" strokecolor="#000000">
              <v:path arrowok="t"/>
            </v:shape>
            <v:shape style="position:absolute;left:11696;top:18078;width:29;height:18" coordorigin="11696,18078" coordsize="29,18" path="m11725,18078l11696,18096e" filled="f" stroked="t" strokeweight="0pt" strokecolor="#000000">
              <v:path arrowok="t"/>
            </v:shape>
            <v:shape style="position:absolute;left:11477;top:18200;width:29;height:18" coordorigin="11477,18200" coordsize="29,18" path="m11506,18200l11477,18218e" filled="f" stroked="t" strokeweight="0pt" strokecolor="#000000">
              <v:path arrowok="t"/>
            </v:shape>
            <v:shape style="position:absolute;left:12186;top:17664;width:29;height:14" coordorigin="12186,17664" coordsize="29,14" path="m12215,17664l12186,17678e" filled="f" stroked="t" strokeweight="0pt" strokecolor="#000000">
              <v:path arrowok="t"/>
            </v:shape>
            <v:shape style="position:absolute;left:11966;top:17786;width:29;height:14" coordorigin="11966,17786" coordsize="29,14" path="m11995,17786l11966,17801e" filled="f" stroked="t" strokeweight="0pt" strokecolor="#000000">
              <v:path arrowok="t"/>
            </v:shape>
            <v:shape style="position:absolute;left:11747;top:17909;width:29;height:14" coordorigin="11747,17909" coordsize="29,14" path="m11776,17909l11747,17923e" filled="f" stroked="t" strokeweight="0pt" strokecolor="#000000">
              <v:path arrowok="t"/>
            </v:shape>
            <v:shape style="position:absolute;left:11527;top:18031;width:29;height:14" coordorigin="11527,18031" coordsize="29,14" path="m11556,18031l11527,18046e" filled="f" stroked="t" strokeweight="0pt" strokecolor="#000000">
              <v:path arrowok="t"/>
            </v:shape>
            <v:shape style="position:absolute;left:12017;top:17614;width:29;height:18" coordorigin="12017,17614" coordsize="29,18" path="m12046,17614l12017,17632e" filled="f" stroked="t" strokeweight="0pt" strokecolor="#000000">
              <v:path arrowok="t"/>
            </v:shape>
            <v:shape style="position:absolute;left:11794;top:17736;width:32;height:18" coordorigin="11794,17736" coordsize="32,18" path="m11826,17736l11794,17754e" filled="f" stroked="t" strokeweight="0pt" strokecolor="#000000">
              <v:path arrowok="t"/>
            </v:shape>
            <v:shape style="position:absolute;left:11574;top:17858;width:29;height:14" coordorigin="11574,17858" coordsize="29,14" path="m11603,17858l11574,17873e" filled="f" stroked="t" strokeweight="0pt" strokecolor="#000000">
              <v:path arrowok="t"/>
            </v:shape>
            <v:shape style="position:absolute;left:12287;top:17318;width:29;height:18" coordorigin="12287,17318" coordsize="29,18" path="m12316,17318l12287,17336e" filled="f" stroked="t" strokeweight="0pt" strokecolor="#000000">
              <v:path arrowok="t"/>
            </v:shape>
            <v:shape style="position:absolute;left:12064;top:17441;width:32;height:18" coordorigin="12064,17441" coordsize="32,18" path="m12096,17441l12064,17459e" filled="f" stroked="t" strokeweight="0pt" strokecolor="#000000">
              <v:path arrowok="t"/>
            </v:shape>
            <v:shape style="position:absolute;left:11624;top:17686;width:29;height:18" coordorigin="11624,17686" coordsize="29,18" path="m11653,17686l11624,17704e" filled="f" stroked="t" strokeweight="0pt" strokecolor="#000000">
              <v:path arrowok="t"/>
            </v:shape>
            <v:shape style="position:absolute;left:12334;top:17149;width:29;height:14" coordorigin="12334,17149" coordsize="29,14" path="m12362,17149l12334,17164e" filled="f" stroked="t" strokeweight="0pt" strokecolor="#000000">
              <v:path arrowok="t"/>
            </v:shape>
            <v:shape style="position:absolute;left:12114;top:17272;width:29;height:14" coordorigin="12114,17272" coordsize="29,14" path="m12143,17272l12114,17286e" filled="f" stroked="t" strokeweight="0pt" strokecolor="#000000">
              <v:path arrowok="t"/>
            </v:shape>
            <v:shape style="position:absolute;left:11894;top:17394;width:29;height:14" coordorigin="11894,17394" coordsize="29,14" path="m11923,17394l11894,17408e" filled="f" stroked="t" strokeweight="0pt" strokecolor="#000000">
              <v:path arrowok="t"/>
            </v:shape>
            <v:shape style="position:absolute;left:11473;top:17639;width:7;height:4" coordorigin="11473,17639" coordsize="7,4" path="m11480,17639l11473,17642e" filled="f" stroked="t" strokeweight="0pt" strokecolor="#000000">
              <v:path arrowok="t"/>
            </v:shape>
            <v:shape style="position:absolute;left:12384;top:16991;width:7;height:4" coordorigin="12384,16991" coordsize="7,4" path="m12391,16991l12384,16994e" filled="f" stroked="t" strokeweight="0pt" strokecolor="#000000">
              <v:path arrowok="t"/>
            </v:shape>
            <v:shape style="position:absolute;left:12164;top:17099;width:29;height:18" coordorigin="12164,17099" coordsize="29,18" path="m12193,17099l12164,17117e" filled="f" stroked="t" strokeweight="0pt" strokecolor="#000000">
              <v:path arrowok="t"/>
            </v:shape>
            <v:shape style="position:absolute;left:11941;top:17221;width:32;height:18" coordorigin="11941,17221" coordsize="32,18" path="m11974,17221l11941,17239e" filled="f" stroked="t" strokeweight="0pt" strokecolor="#000000">
              <v:path arrowok="t"/>
            </v:shape>
            <v:shape style="position:absolute;left:11722;top:17344;width:29;height:18" coordorigin="11722,17344" coordsize="29,18" path="m11750,17344l11722,17362e" filled="f" stroked="t" strokeweight="0pt" strokecolor="#000000">
              <v:path arrowok="t"/>
            </v:shape>
            <v:shape style="position:absolute;left:12211;top:16930;width:29;height:14" coordorigin="12211,16930" coordsize="29,14" path="m12240,16930l12211,16944e" filled="f" stroked="t" strokeweight="0pt" strokecolor="#000000">
              <v:path arrowok="t"/>
            </v:shape>
            <v:shape style="position:absolute;left:11992;top:17052;width:29;height:14" coordorigin="11992,17052" coordsize="29,14" path="m12020,17052l11992,17066e" filled="f" stroked="t" strokeweight="0pt" strokecolor="#000000">
              <v:path arrowok="t"/>
            </v:shape>
            <v:shape style="position:absolute;left:11772;top:17174;width:29;height:14" coordorigin="11772,17174" coordsize="29,14" path="m11801,17174l11772,17189e" filled="f" stroked="t" strokeweight="0pt" strokecolor="#000000">
              <v:path arrowok="t"/>
            </v:shape>
            <v:shape style="position:absolute;left:11552;top:17293;width:29;height:18" coordorigin="11552,17293" coordsize="29,18" path="m11581,17293l11552,17311e" filled="f" stroked="t" strokeweight="0pt" strokecolor="#000000">
              <v:path arrowok="t"/>
            </v:shape>
            <v:shape style="position:absolute;left:12262;top:16757;width:29;height:14" coordorigin="12262,16757" coordsize="29,14" path="m12290,16757l12262,16771e" filled="f" stroked="t" strokeweight="0pt" strokecolor="#000000">
              <v:path arrowok="t"/>
            </v:shape>
            <v:shape style="position:absolute;left:12042;top:16879;width:29;height:14" coordorigin="12042,16879" coordsize="29,14" path="m12071,16879l12042,16894e" filled="f" stroked="t" strokeweight="0pt" strokecolor="#000000">
              <v:path arrowok="t"/>
            </v:shape>
            <v:shape style="position:absolute;left:11819;top:17002;width:32;height:14" coordorigin="11819,17002" coordsize="32,14" path="m11851,17002l11819,17016e" filled="f" stroked="t" strokeweight="0pt" strokecolor="#000000">
              <v:path arrowok="t"/>
            </v:shape>
            <v:shape style="position:absolute;left:11599;top:17124;width:29;height:14" coordorigin="11599,17124" coordsize="29,14" path="m11628,17124l11599,17138e" filled="f" stroked="t" strokeweight="0pt" strokecolor="#000000">
              <v:path arrowok="t"/>
            </v:shape>
            <v:shape style="position:absolute;left:12312;top:16584;width:29;height:18" coordorigin="12312,16584" coordsize="29,18" path="m12341,16584l12312,16602e" filled="f" stroked="t" strokeweight="0pt" strokecolor="#000000">
              <v:path arrowok="t"/>
            </v:shape>
            <v:shape style="position:absolute;left:12089;top:16706;width:32;height:18" coordorigin="12089,16706" coordsize="32,18" path="m12121,16706l12089,16724e" filled="f" stroked="t" strokeweight="0pt" strokecolor="#000000">
              <v:path arrowok="t"/>
            </v:shape>
            <v:shape style="position:absolute;left:11869;top:16829;width:29;height:18" coordorigin="11869,16829" coordsize="29,18" path="m11898,16829l11869,16847e" filled="f" stroked="t" strokeweight="0pt" strokecolor="#000000">
              <v:path arrowok="t"/>
            </v:shape>
            <v:shape style="position:absolute;left:11650;top:16951;width:29;height:18" coordorigin="11650,16951" coordsize="29,18" path="m11678,16951l11650,16969e" filled="f" stroked="t" strokeweight="0pt" strokecolor="#000000">
              <v:path arrowok="t"/>
            </v:shape>
            <v:shape style="position:absolute;left:12359;top:16415;width:29;height:14" coordorigin="12359,16415" coordsize="29,14" path="m12388,16415l12359,16429e" filled="f" stroked="t" strokeweight="0pt" strokecolor="#000000">
              <v:path arrowok="t"/>
            </v:shape>
            <v:shape style="position:absolute;left:12139;top:16537;width:29;height:14" coordorigin="12139,16537" coordsize="29,14" path="m12168,16537l12139,16552e" filled="f" stroked="t" strokeweight="0pt" strokecolor="#000000">
              <v:path arrowok="t"/>
            </v:shape>
            <v:shape style="position:absolute;left:11920;top:16660;width:29;height:14" coordorigin="11920,16660" coordsize="29,14" path="m11948,16660l11920,16674e" filled="f" stroked="t" strokeweight="0pt" strokecolor="#000000">
              <v:path arrowok="t"/>
            </v:shape>
            <v:shape style="position:absolute;left:11700;top:16782;width:29;height:14" coordorigin="11700,16782" coordsize="29,14" path="m11729,16782l11700,16796e" filled="f" stroked="t" strokeweight="0pt" strokecolor="#000000">
              <v:path arrowok="t"/>
            </v:shape>
            <v:shape style="position:absolute;left:11495;top:16904;width:11;height:4" coordorigin="11495,16904" coordsize="11,4" path="m11506,16904l11495,16908e" filled="f" stroked="t" strokeweight="0pt" strokecolor="#000000">
              <v:path arrowok="t"/>
            </v:shape>
            <v:shape style="position:absolute;left:12409;top:16256;width:7;height:4" coordorigin="12409,16256" coordsize="7,4" path="m12416,16256l12409,16260e" filled="f" stroked="t" strokeweight="0pt" strokecolor="#000000">
              <v:path arrowok="t"/>
            </v:shape>
            <v:shape style="position:absolute;left:12190;top:16364;width:29;height:18" coordorigin="12190,16364" coordsize="29,18" path="m12218,16364l12190,16382e" filled="f" stroked="t" strokeweight="0pt" strokecolor="#000000">
              <v:path arrowok="t"/>
            </v:shape>
            <v:shape style="position:absolute;left:11966;top:16487;width:32;height:18" coordorigin="11966,16487" coordsize="32,18" path="m11999,16487l11966,16505e" filled="f" stroked="t" strokeweight="0pt" strokecolor="#000000">
              <v:path arrowok="t"/>
            </v:shape>
            <v:shape style="position:absolute;left:11747;top:16609;width:29;height:18" coordorigin="11747,16609" coordsize="29,18" path="m11776,16609l11747,16627e" filled="f" stroked="t" strokeweight="0pt" strokecolor="#000000">
              <v:path arrowok="t"/>
            </v:shape>
            <v:shape style="position:absolute;left:11527;top:16732;width:29;height:14" coordorigin="11527,16732" coordsize="29,14" path="m11556,16732l11527,16746e" filled="f" stroked="t" strokeweight="0pt" strokecolor="#000000">
              <v:path arrowok="t"/>
            </v:shape>
            <v:shape style="position:absolute;left:12236;top:16192;width:29;height:18" coordorigin="12236,16192" coordsize="29,18" path="m12265,16192l12236,16210e" filled="f" stroked="t" strokeweight="0pt" strokecolor="#000000">
              <v:path arrowok="t"/>
            </v:shape>
            <v:shape style="position:absolute;left:12017;top:16314;width:29;height:18" coordorigin="12017,16314" coordsize="29,18" path="m12046,16314l12017,16332e" filled="f" stroked="t" strokeweight="0pt" strokecolor="#000000">
              <v:path arrowok="t"/>
            </v:shape>
            <v:shape style="position:absolute;left:11797;top:16436;width:29;height:18" coordorigin="11797,16436" coordsize="29,18" path="m11826,16436l11797,16454e" filled="f" stroked="t" strokeweight="0pt" strokecolor="#000000">
              <v:path arrowok="t"/>
            </v:shape>
            <v:shape style="position:absolute;left:11578;top:16559;width:29;height:18" coordorigin="11578,16559" coordsize="29,18" path="m11606,16559l11578,16577e" filled="f" stroked="t" strokeweight="0pt" strokecolor="#000000">
              <v:path arrowok="t"/>
            </v:shape>
            <v:shape style="position:absolute;left:12287;top:16022;width:29;height:14" coordorigin="12287,16022" coordsize="29,14" path="m12316,16022l12287,16037e" filled="f" stroked="t" strokeweight="0pt" strokecolor="#000000">
              <v:path arrowok="t"/>
            </v:shape>
            <v:shape style="position:absolute;left:12067;top:16145;width:29;height:14" coordorigin="12067,16145" coordsize="29,14" path="m12096,16145l12067,16159e" filled="f" stroked="t" strokeweight="0pt" strokecolor="#000000">
              <v:path arrowok="t"/>
            </v:shape>
            <v:shape style="position:absolute;left:11844;top:16267;width:32;height:14" coordorigin="11844,16267" coordsize="32,14" path="m11876,16267l11844,16282e" filled="f" stroked="t" strokeweight="0pt" strokecolor="#000000">
              <v:path arrowok="t"/>
            </v:shape>
            <v:shape style="position:absolute;left:11624;top:16390;width:29;height:14" coordorigin="11624,16390" coordsize="29,14" path="m11653,16390l11624,16404e" filled="f" stroked="t" strokeweight="0pt" strokecolor="#000000">
              <v:path arrowok="t"/>
            </v:shape>
            <v:shape style="position:absolute;left:12337;top:15850;width:29;height:18" coordorigin="12337,15850" coordsize="29,18" path="m12366,15850l12337,15868e" filled="f" stroked="t" strokeweight="0pt" strokecolor="#000000">
              <v:path arrowok="t"/>
            </v:shape>
            <v:shape style="position:absolute;left:12114;top:15972;width:32;height:18" coordorigin="12114,15972" coordsize="32,18" path="m12146,15972l12114,15990e" filled="f" stroked="t" strokeweight="0pt" strokecolor="#000000">
              <v:path arrowok="t"/>
            </v:shape>
            <v:shape style="position:absolute;left:11894;top:16094;width:29;height:18" coordorigin="11894,16094" coordsize="29,18" path="m11923,16094l11894,16112e" filled="f" stroked="t" strokeweight="0pt" strokecolor="#000000">
              <v:path arrowok="t"/>
            </v:shape>
            <v:shape style="position:absolute;left:11675;top:16217;width:29;height:18" coordorigin="11675,16217" coordsize="29,18" path="m11704,16217l11675,16235e" filled="f" stroked="t" strokeweight="0pt" strokecolor="#000000">
              <v:path arrowok="t"/>
            </v:shape>
            <v:shape style="position:absolute;left:12384;top:15680;width:29;height:14" coordorigin="12384,15680" coordsize="29,14" path="m12413,15680l12384,15695e" filled="f" stroked="t" strokeweight="0pt" strokecolor="#000000">
              <v:path arrowok="t"/>
            </v:shape>
            <v:shape style="position:absolute;left:12164;top:15803;width:29;height:14" coordorigin="12164,15803" coordsize="29,14" path="m12193,15803l12164,15817e" filled="f" stroked="t" strokeweight="0pt" strokecolor="#000000">
              <v:path arrowok="t"/>
            </v:shape>
            <v:shape style="position:absolute;left:11945;top:15925;width:29;height:14" coordorigin="11945,15925" coordsize="29,14" path="m11974,15925l11945,15940e" filled="f" stroked="t" strokeweight="0pt" strokecolor="#000000">
              <v:path arrowok="t"/>
            </v:shape>
            <v:shape style="position:absolute;left:11725;top:16048;width:29;height:14" coordorigin="11725,16048" coordsize="29,14" path="m11754,16048l11725,16062e" filled="f" stroked="t" strokeweight="0pt" strokecolor="#000000">
              <v:path arrowok="t"/>
            </v:shape>
            <v:shape style="position:absolute;left:11524;top:16166;width:7;height:7" coordorigin="11524,16166" coordsize="7,7" path="m11531,16166l11524,16174e" filled="f" stroked="t" strokeweight="0pt" strokecolor="#000000">
              <v:path arrowok="t"/>
            </v:shape>
            <v:shape style="position:absolute;left:12434;top:15522;width:4;height:4" coordorigin="12434,15522" coordsize="4,4" path="m12438,15522l12434,15526e" filled="f" stroked="t" strokeweight="0pt" strokecolor="#000000">
              <v:path arrowok="t"/>
            </v:shape>
            <v:shape style="position:absolute;left:12215;top:15630;width:29;height:14" coordorigin="12215,15630" coordsize="29,14" path="m12244,15630l12215,15644e" filled="f" stroked="t" strokeweight="0pt" strokecolor="#000000">
              <v:path arrowok="t"/>
            </v:shape>
            <v:shape style="position:absolute;left:11992;top:15752;width:32;height:14" coordorigin="11992,15752" coordsize="32,14" path="m12024,15752l11992,15767e" filled="f" stroked="t" strokeweight="0pt" strokecolor="#000000">
              <v:path arrowok="t"/>
            </v:shape>
            <v:shape style="position:absolute;left:11772;top:15875;width:29;height:14" coordorigin="11772,15875" coordsize="29,14" path="m11801,15875l11772,15889e" filled="f" stroked="t" strokeweight="0pt" strokecolor="#000000">
              <v:path arrowok="t"/>
            </v:shape>
            <v:shape style="position:absolute;left:11552;top:15997;width:29;height:14" coordorigin="11552,15997" coordsize="29,14" path="m11581,15997l11552,16012e" filled="f" stroked="t" strokeweight="0pt" strokecolor="#000000">
              <v:path arrowok="t"/>
            </v:shape>
            <v:shape style="position:absolute;left:12262;top:15457;width:29;height:18" coordorigin="12262,15457" coordsize="29,18" path="m12290,15457l12262,15475e" filled="f" stroked="t" strokeweight="0pt" strokecolor="#000000">
              <v:path arrowok="t"/>
            </v:shape>
            <v:shape style="position:absolute;left:12042;top:15580;width:29;height:18" coordorigin="12042,15580" coordsize="29,18" path="m12071,15580l12042,15598e" filled="f" stroked="t" strokeweight="0pt" strokecolor="#000000">
              <v:path arrowok="t"/>
            </v:shape>
            <v:shape style="position:absolute;left:11822;top:15702;width:29;height:18" coordorigin="11822,15702" coordsize="29,18" path="m11851,15702l11822,15720e" filled="f" stroked="t" strokeweight="0pt" strokecolor="#000000">
              <v:path arrowok="t"/>
            </v:shape>
            <v:shape style="position:absolute;left:11603;top:15824;width:29;height:18" coordorigin="11603,15824" coordsize="29,18" path="m11632,15824l11603,15842e" filled="f" stroked="t" strokeweight="0pt" strokecolor="#000000">
              <v:path arrowok="t"/>
            </v:shape>
            <v:shape style="position:absolute;left:12312;top:15288;width:29;height:14" coordorigin="12312,15288" coordsize="29,14" path="m12341,15288l12312,15302e" filled="f" stroked="t" strokeweight="0pt" strokecolor="#000000">
              <v:path arrowok="t"/>
            </v:shape>
            <v:shape style="position:absolute;left:12092;top:15410;width:29;height:14" coordorigin="12092,15410" coordsize="29,14" path="m12121,15410l12092,15425e" filled="f" stroked="t" strokeweight="0pt" strokecolor="#000000">
              <v:path arrowok="t"/>
            </v:shape>
            <v:shape style="position:absolute;left:11869;top:15533;width:32;height:14" coordorigin="11869,15533" coordsize="32,14" path="m11902,15533l11869,15547e" filled="f" stroked="t" strokeweight="0pt" strokecolor="#000000">
              <v:path arrowok="t"/>
            </v:shape>
            <v:shape style="position:absolute;left:11650;top:15655;width:29;height:14" coordorigin="11650,15655" coordsize="29,14" path="m11678,15655l11650,15670e" filled="f" stroked="t" strokeweight="0pt" strokecolor="#000000">
              <v:path arrowok="t"/>
            </v:shape>
            <v:shape style="position:absolute;left:10987;top:16022;width:32;height:14" coordorigin="10987,16022" coordsize="32,14" path="m11020,16022l10987,16037e" filled="f" stroked="t" strokeweight="0pt" strokecolor="#000000">
              <v:path arrowok="t"/>
            </v:shape>
            <v:shape style="position:absolute;left:12362;top:15115;width:29;height:18" coordorigin="12362,15115" coordsize="29,18" path="m12391,15115l12362,15133e" filled="f" stroked="t" strokeweight="0pt" strokecolor="#000000">
              <v:path arrowok="t"/>
            </v:shape>
            <v:shape style="position:absolute;left:12139;top:15238;width:32;height:18" coordorigin="12139,15238" coordsize="32,18" path="m12172,15238l12139,15256e" filled="f" stroked="t" strokeweight="0pt" strokecolor="#000000">
              <v:path arrowok="t"/>
            </v:shape>
            <v:shape style="position:absolute;left:11920;top:15360;width:29;height:18" coordorigin="11920,15360" coordsize="29,18" path="m11948,15360l11920,15378e" filled="f" stroked="t" strokeweight="0pt" strokecolor="#000000">
              <v:path arrowok="t"/>
            </v:shape>
            <v:shape style="position:absolute;left:11700;top:15482;width:29;height:18" coordorigin="11700,15482" coordsize="29,18" path="m11729,15482l11700,15500e" filled="f" stroked="t" strokeweight="0pt" strokecolor="#000000">
              <v:path arrowok="t"/>
            </v:shape>
            <v:shape style="position:absolute;left:12409;top:14946;width:29;height:14" coordorigin="12409,14946" coordsize="29,14" path="m12438,14946l12409,14960e" filled="f" stroked="t" strokeweight="0pt" strokecolor="#000000">
              <v:path arrowok="t"/>
            </v:shape>
            <v:shape style="position:absolute;left:12190;top:15065;width:29;height:18" coordorigin="12190,15065" coordsize="29,18" path="m12218,15065l12190,15083e" filled="f" stroked="t" strokeweight="0pt" strokecolor="#000000">
              <v:path arrowok="t"/>
            </v:shape>
            <v:shape style="position:absolute;left:11970;top:15187;width:29;height:18" coordorigin="11970,15187" coordsize="29,18" path="m11999,15187l11970,15205e" filled="f" stroked="t" strokeweight="0pt" strokecolor="#000000">
              <v:path arrowok="t"/>
            </v:shape>
            <v:shape style="position:absolute;left:11750;top:15310;width:29;height:18" coordorigin="11750,15310" coordsize="29,18" path="m11779,15310l11750,15328e" filled="f" stroked="t" strokeweight="0pt" strokecolor="#000000">
              <v:path arrowok="t"/>
            </v:shape>
            <v:shape style="position:absolute;left:11552;top:15432;width:4;height:4" coordorigin="11552,15432" coordsize="4,4" path="m11556,15432l11552,15436e" filled="f" stroked="t" strokeweight="0pt" strokecolor="#000000">
              <v:path arrowok="t"/>
            </v:shape>
            <v:shape style="position:absolute;left:10865;top:15799;width:32;height:18" coordorigin="10865,15799" coordsize="32,18" path="m10897,15799l10865,15817e" filled="f" stroked="t" strokeweight="0pt" strokecolor="#000000">
              <v:path arrowok="t"/>
            </v:shape>
            <v:shape style="position:absolute;left:12460;top:14788;width:4;height:0" coordorigin="12460,14788" coordsize="4,0" path="m12463,14788l12460,14788e" filled="f" stroked="t" strokeweight="0pt" strokecolor="#000000">
              <v:path arrowok="t"/>
            </v:shape>
            <v:shape style="position:absolute;left:12240;top:14896;width:29;height:14" coordorigin="12240,14896" coordsize="29,14" path="m12269,14896l12240,14910e" filled="f" stroked="t" strokeweight="0pt" strokecolor="#000000">
              <v:path arrowok="t"/>
            </v:shape>
            <v:shape style="position:absolute;left:12017;top:15018;width:32;height:14" coordorigin="12017,15018" coordsize="32,14" path="m12049,15018l12017,15032e" filled="f" stroked="t" strokeweight="0pt" strokecolor="#000000">
              <v:path arrowok="t"/>
            </v:shape>
            <v:shape style="position:absolute;left:11797;top:15140;width:29;height:14" coordorigin="11797,15140" coordsize="29,14" path="m11826,15140l11797,15155e" filled="f" stroked="t" strokeweight="0pt" strokecolor="#000000">
              <v:path arrowok="t"/>
            </v:shape>
            <v:shape style="position:absolute;left:11578;top:15263;width:29;height:14" coordorigin="11578,15263" coordsize="29,14" path="m11606,15263l11578,15277e" filled="f" stroked="t" strokeweight="0pt" strokecolor="#000000">
              <v:path arrowok="t"/>
            </v:shape>
            <v:shape style="position:absolute;left:10915;top:15630;width:29;height:14" coordorigin="10915,15630" coordsize="29,14" path="m10944,15630l10915,15644e" filled="f" stroked="t" strokeweight="0pt" strokecolor="#000000">
              <v:path arrowok="t"/>
            </v:shape>
            <v:shape style="position:absolute;left:10696;top:15752;width:29;height:14" coordorigin="10696,15752" coordsize="29,14" path="m10724,15752l10696,15767e" filled="f" stroked="t" strokeweight="0pt" strokecolor="#000000">
              <v:path arrowok="t"/>
            </v:shape>
            <v:shape style="position:absolute;left:12287;top:14723;width:29;height:18" coordorigin="12287,14723" coordsize="29,18" path="m12316,14723l12287,14741e" filled="f" stroked="t" strokeweight="0pt" strokecolor="#000000">
              <v:path arrowok="t"/>
            </v:shape>
            <v:shape style="position:absolute;left:12067;top:14845;width:29;height:18" coordorigin="12067,14845" coordsize="29,18" path="m12096,14845l12067,14863e" filled="f" stroked="t" strokeweight="0pt" strokecolor="#000000">
              <v:path arrowok="t"/>
            </v:shape>
            <v:shape style="position:absolute;left:11848;top:14968;width:29;height:18" coordorigin="11848,14968" coordsize="29,18" path="m11876,14968l11848,14986e" filled="f" stroked="t" strokeweight="0pt" strokecolor="#000000">
              <v:path arrowok="t"/>
            </v:shape>
            <v:shape style="position:absolute;left:11628;top:15090;width:29;height:18" coordorigin="11628,15090" coordsize="29,18" path="m11657,15090l11628,15108e" filled="f" stroked="t" strokeweight="0pt" strokecolor="#000000">
              <v:path arrowok="t"/>
            </v:shape>
            <v:shape style="position:absolute;left:10966;top:15457;width:29;height:18" coordorigin="10966,15457" coordsize="29,18" path="m10994,15457l10966,15475e" filled="f" stroked="t" strokeweight="0pt" strokecolor="#000000">
              <v:path arrowok="t"/>
            </v:shape>
            <v:shape style="position:absolute;left:10746;top:15580;width:29;height:14" coordorigin="10746,15580" coordsize="29,14" path="m10775,15580l10746,15594e" filled="f" stroked="t" strokeweight="0pt" strokecolor="#000000">
              <v:path arrowok="t"/>
            </v:shape>
            <v:shape style="position:absolute;left:12337;top:14554;width:29;height:14" coordorigin="12337,14554" coordsize="29,14" path="m12366,14554l12337,14568e" filled="f" stroked="t" strokeweight="0pt" strokecolor="#000000">
              <v:path arrowok="t"/>
            </v:shape>
            <v:shape style="position:absolute;left:12118;top:14676;width:29;height:14" coordorigin="12118,14676" coordsize="29,14" path="m12146,14676l12118,14690e" filled="f" stroked="t" strokeweight="0pt" strokecolor="#000000">
              <v:path arrowok="t"/>
            </v:shape>
            <v:shape style="position:absolute;left:11894;top:14798;width:32;height:14" coordorigin="11894,14798" coordsize="32,14" path="m11927,14798l11894,14813e" filled="f" stroked="t" strokeweight="0pt" strokecolor="#000000">
              <v:path arrowok="t"/>
            </v:shape>
            <v:shape style="position:absolute;left:11675;top:14921;width:29;height:14" coordorigin="11675,14921" coordsize="29,14" path="m11704,14921l11675,14935e" filled="f" stroked="t" strokeweight="0pt" strokecolor="#000000">
              <v:path arrowok="t"/>
            </v:shape>
            <v:shape style="position:absolute;left:11012;top:15284;width:32;height:18" coordorigin="11012,15284" coordsize="32,18" path="m11045,15284l11012,15302e" filled="f" stroked="t" strokeweight="0pt" strokecolor="#000000">
              <v:path arrowok="t"/>
            </v:shape>
            <v:shape style="position:absolute;left:10793;top:15407;width:29;height:18" coordorigin="10793,15407" coordsize="29,18" path="m10822,15407l10793,15425e" filled="f" stroked="t" strokeweight="0pt" strokecolor="#000000">
              <v:path arrowok="t"/>
            </v:shape>
            <v:shape style="position:absolute;left:10573;top:15529;width:29;height:18" coordorigin="10573,15529" coordsize="29,18" path="m10602,15529l10573,15547e" filled="f" stroked="t" strokeweight="0pt" strokecolor="#000000">
              <v:path arrowok="t"/>
            </v:shape>
            <v:shape style="position:absolute;left:12388;top:14381;width:29;height:18" coordorigin="12388,14381" coordsize="29,18" path="m12416,14381l12388,14399e" filled="f" stroked="t" strokeweight="0pt" strokecolor="#000000">
              <v:path arrowok="t"/>
            </v:shape>
            <v:shape style="position:absolute;left:12164;top:14503;width:32;height:14" coordorigin="12164,14503" coordsize="32,14" path="m12197,14503l12164,14518e" filled="f" stroked="t" strokeweight="0pt" strokecolor="#000000">
              <v:path arrowok="t"/>
            </v:shape>
            <v:shape style="position:absolute;left:11945;top:14626;width:29;height:14" coordorigin="11945,14626" coordsize="29,14" path="m11974,14626l11945,14640e" filled="f" stroked="t" strokeweight="0pt" strokecolor="#000000">
              <v:path arrowok="t"/>
            </v:shape>
            <v:shape style="position:absolute;left:11725;top:14748;width:29;height:14" coordorigin="11725,14748" coordsize="29,14" path="m11754,14748l11725,14762e" filled="f" stroked="t" strokeweight="0pt" strokecolor="#000000">
              <v:path arrowok="t"/>
            </v:shape>
            <v:shape style="position:absolute;left:10843;top:15238;width:29;height:14" coordorigin="10843,15238" coordsize="29,14" path="m10872,15238l10843,15252e" filled="f" stroked="t" strokeweight="0pt" strokecolor="#000000">
              <v:path arrowok="t"/>
            </v:shape>
            <v:shape style="position:absolute;left:10624;top:15360;width:29;height:14" coordorigin="10624,15360" coordsize="29,14" path="m10652,15360l10624,15374e" filled="f" stroked="t" strokeweight="0pt" strokecolor="#000000">
              <v:path arrowok="t"/>
            </v:shape>
            <v:shape style="position:absolute;left:10411;top:15482;width:18;height:11" coordorigin="10411,15482" coordsize="18,11" path="m10429,15482l10411,15493e" filled="f" stroked="t" strokeweight="0pt" strokecolor="#000000">
              <v:path arrowok="t"/>
            </v:shape>
            <v:shape style="position:absolute;left:12434;top:14208;width:29;height:18" coordorigin="12434,14208" coordsize="29,18" path="m12463,14208l12434,14226e" filled="f" stroked="t" strokeweight="0pt" strokecolor="#000000">
              <v:path arrowok="t"/>
            </v:shape>
            <v:shape style="position:absolute;left:12215;top:14330;width:29;height:18" coordorigin="12215,14330" coordsize="29,18" path="m12244,14330l12215,14348e" filled="f" stroked="t" strokeweight="0pt" strokecolor="#000000">
              <v:path arrowok="t"/>
            </v:shape>
            <v:shape style="position:absolute;left:11995;top:14453;width:29;height:18" coordorigin="11995,14453" coordsize="29,18" path="m12024,14453l11995,14471e" filled="f" stroked="t" strokeweight="0pt" strokecolor="#000000">
              <v:path arrowok="t"/>
            </v:shape>
            <v:shape style="position:absolute;left:11776;top:14575;width:29;height:18" coordorigin="11776,14575" coordsize="29,18" path="m11804,14575l11776,14593e" filled="f" stroked="t" strokeweight="0pt" strokecolor="#000000">
              <v:path arrowok="t"/>
            </v:shape>
            <v:shape style="position:absolute;left:11578;top:14698;width:4;height:4" coordorigin="11578,14698" coordsize="4,4" path="m11581,14698l11578,14701e" filled="f" stroked="t" strokeweight="0pt" strokecolor="#000000">
              <v:path arrowok="t"/>
            </v:shape>
            <v:shape style="position:absolute;left:10890;top:15065;width:32;height:18" coordorigin="10890,15065" coordsize="32,18" path="m10922,15065l10890,15083e" filled="f" stroked="t" strokeweight="0pt" strokecolor="#000000">
              <v:path arrowok="t"/>
            </v:shape>
            <v:shape style="position:absolute;left:10670;top:15187;width:29;height:18" coordorigin="10670,15187" coordsize="29,18" path="m10699,15187l10670,15205e" filled="f" stroked="t" strokeweight="0pt" strokecolor="#000000">
              <v:path arrowok="t"/>
            </v:shape>
            <v:shape style="position:absolute;left:10451;top:15310;width:29;height:18" coordorigin="10451,15310" coordsize="29,18" path="m10480,15310l10451,15328e" filled="f" stroked="t" strokeweight="0pt" strokecolor="#000000">
              <v:path arrowok="t"/>
            </v:shape>
            <v:shape style="position:absolute;left:12485;top:14053;width:4;height:0" coordorigin="12485,14053" coordsize="4,0" path="m12488,14053l12485,14053e" filled="f" stroked="t" strokeweight="0pt" strokecolor="#000000">
              <v:path arrowok="t"/>
            </v:shape>
            <v:shape style="position:absolute;left:12265;top:14161;width:29;height:14" coordorigin="12265,14161" coordsize="29,14" path="m12294,14161l12265,14176e" filled="f" stroked="t" strokeweight="0pt" strokecolor="#000000">
              <v:path arrowok="t"/>
            </v:shape>
            <v:shape style="position:absolute;left:12042;top:14284;width:32;height:14" coordorigin="12042,14284" coordsize="32,14" path="m12074,14284l12042,14298e" filled="f" stroked="t" strokeweight="0pt" strokecolor="#000000">
              <v:path arrowok="t"/>
            </v:shape>
            <v:shape style="position:absolute;left:11822;top:14406;width:29;height:14" coordorigin="11822,14406" coordsize="29,14" path="m11851,14406l11822,14420e" filled="f" stroked="t" strokeweight="0pt" strokecolor="#000000">
              <v:path arrowok="t"/>
            </v:shape>
            <v:shape style="position:absolute;left:11603;top:14528;width:29;height:14" coordorigin="11603,14528" coordsize="29,14" path="m11632,14528l11603,14543e" filled="f" stroked="t" strokeweight="0pt" strokecolor="#000000">
              <v:path arrowok="t"/>
            </v:shape>
            <v:shape style="position:absolute;left:10940;top:14896;width:29;height:14" coordorigin="10940,14896" coordsize="29,14" path="m10969,14896l10940,14910e" filled="f" stroked="t" strokeweight="0pt" strokecolor="#000000">
              <v:path arrowok="t"/>
            </v:shape>
            <v:shape style="position:absolute;left:10721;top:15014;width:29;height:18" coordorigin="10721,15014" coordsize="29,18" path="m10750,15014l10721,15032e" filled="f" stroked="t" strokeweight="0pt" strokecolor="#000000">
              <v:path arrowok="t"/>
            </v:shape>
            <v:shape style="position:absolute;left:10501;top:15137;width:29;height:18" coordorigin="10501,15137" coordsize="29,18" path="m10530,15137l10501,15155e" filled="f" stroked="t" strokeweight="0pt" strokecolor="#000000">
              <v:path arrowok="t"/>
            </v:shape>
            <v:shape style="position:absolute;left:10278;top:15259;width:29;height:18" coordorigin="10278,15259" coordsize="29,18" path="m10307,15259l10278,15277e" filled="f" stroked="t" strokeweight="0pt" strokecolor="#000000">
              <v:path arrowok="t"/>
            </v:shape>
            <v:shape style="position:absolute;left:12312;top:13988;width:29;height:18" coordorigin="12312,13988" coordsize="29,18" path="m12341,13988l12312,14006e" filled="f" stroked="t" strokeweight="0pt" strokecolor="#000000">
              <v:path arrowok="t"/>
            </v:shape>
            <v:shape style="position:absolute;left:12092;top:14111;width:29;height:18" coordorigin="12092,14111" coordsize="29,18" path="m12121,14111l12092,14129e" filled="f" stroked="t" strokeweight="0pt" strokecolor="#000000">
              <v:path arrowok="t"/>
            </v:shape>
            <v:shape style="position:absolute;left:11873;top:14233;width:29;height:18" coordorigin="11873,14233" coordsize="29,18" path="m11902,14233l11873,14251e" filled="f" stroked="t" strokeweight="0pt" strokecolor="#000000">
              <v:path arrowok="t"/>
            </v:shape>
            <v:shape style="position:absolute;left:11653;top:14356;width:29;height:18" coordorigin="11653,14356" coordsize="29,18" path="m11682,14356l11653,14374e" filled="f" stroked="t" strokeweight="0pt" strokecolor="#000000">
              <v:path arrowok="t"/>
            </v:shape>
            <v:shape style="position:absolute;left:10991;top:14723;width:29;height:14" coordorigin="10991,14723" coordsize="29,14" path="m11020,14723l10991,14737e" filled="f" stroked="t" strokeweight="0pt" strokecolor="#000000">
              <v:path arrowok="t"/>
            </v:shape>
            <v:shape style="position:absolute;left:10771;top:14845;width:29;height:14" coordorigin="10771,14845" coordsize="29,14" path="m10800,14845l10771,14860e" filled="f" stroked="t" strokeweight="0pt" strokecolor="#000000">
              <v:path arrowok="t"/>
            </v:shape>
            <v:shape style="position:absolute;left:10548;top:14968;width:29;height:14" coordorigin="10548,14968" coordsize="29,14" path="m10577,14968l10548,14982e" filled="f" stroked="t" strokeweight="0pt" strokecolor="#000000">
              <v:path arrowok="t"/>
            </v:shape>
            <v:shape style="position:absolute;left:10328;top:15090;width:29;height:14" coordorigin="10328,15090" coordsize="29,14" path="m10357,15090l10328,15104e" filled="f" stroked="t" strokeweight="0pt" strokecolor="#000000">
              <v:path arrowok="t"/>
            </v:shape>
            <v:shape style="position:absolute;left:11038;top:14550;width:32;height:18" coordorigin="11038,14550" coordsize="32,18" path="m11070,14550l11038,14568e" filled="f" stroked="t" strokeweight="0pt" strokecolor="#000000">
              <v:path arrowok="t"/>
            </v:shape>
            <v:shape style="position:absolute;left:10818;top:14672;width:29;height:18" coordorigin="10818,14672" coordsize="29,18" path="m10847,14672l10818,14690e" filled="f" stroked="t" strokeweight="0pt" strokecolor="#000000">
              <v:path arrowok="t"/>
            </v:shape>
            <v:shape style="position:absolute;left:10598;top:14795;width:29;height:18" coordorigin="10598,14795" coordsize="29,18" path="m10627,14795l10598,14813e" filled="f" stroked="t" strokeweight="0pt" strokecolor="#000000">
              <v:path arrowok="t"/>
            </v:shape>
            <v:shape style="position:absolute;left:10379;top:14917;width:29;height:18" coordorigin="10379,14917" coordsize="29,18" path="m10408,14917l10379,14935e" filled="f" stroked="t" strokeweight="0pt" strokecolor="#000000">
              <v:path arrowok="t"/>
            </v:shape>
            <v:shape style="position:absolute;left:10156;top:15040;width:29;height:18" coordorigin="10156,15040" coordsize="29,18" path="m10184,15040l10156,15058e" filled="f" stroked="t" strokeweight="0pt" strokecolor="#000000">
              <v:path arrowok="t"/>
            </v:shape>
            <v:shape style="position:absolute;left:12143;top:13938;width:29;height:18" coordorigin="12143,13938" coordsize="29,18" path="m12172,13938l12143,13956e" filled="f" stroked="t" strokeweight="0pt" strokecolor="#000000">
              <v:path arrowok="t"/>
            </v:shape>
            <v:shape style="position:absolute;left:11920;top:14060;width:32;height:18" coordorigin="11920,14060" coordsize="32,18" path="m11952,14060l11920,14078e" filled="f" stroked="t" strokeweight="0pt" strokecolor="#000000">
              <v:path arrowok="t"/>
            </v:shape>
            <v:shape style="position:absolute;left:11700;top:14183;width:29;height:18" coordorigin="11700,14183" coordsize="29,18" path="m11729,14183l11700,14201e" filled="f" stroked="t" strokeweight="0pt" strokecolor="#000000">
              <v:path arrowok="t"/>
            </v:shape>
            <v:shape style="position:absolute;left:12413;top:13646;width:29;height:14" coordorigin="12413,13646" coordsize="29,14" path="m12442,13646l12413,13661e" filled="f" stroked="t" strokeweight="0pt" strokecolor="#000000">
              <v:path arrowok="t"/>
            </v:shape>
            <v:shape style="position:absolute;left:10868;top:14503;width:29;height:14" coordorigin="10868,14503" coordsize="29,14" path="m10897,14503l10868,14518e" filled="f" stroked="t" strokeweight="0pt" strokecolor="#000000">
              <v:path arrowok="t"/>
            </v:shape>
            <v:shape style="position:absolute;left:10649;top:14626;width:29;height:14" coordorigin="10649,14626" coordsize="29,14" path="m10678,14626l10649,14640e" filled="f" stroked="t" strokeweight="0pt" strokecolor="#000000">
              <v:path arrowok="t"/>
            </v:shape>
            <v:shape style="position:absolute;left:10426;top:14748;width:29;height:14" coordorigin="10426,14748" coordsize="29,14" path="m10454,14748l10426,14762e" filled="f" stroked="t" strokeweight="0pt" strokecolor="#000000">
              <v:path arrowok="t"/>
            </v:shape>
            <v:shape style="position:absolute;left:10206;top:14870;width:29;height:14" coordorigin="10206,14870" coordsize="29,14" path="m10235,14870l10206,14885e" filled="f" stroked="t" strokeweight="0pt" strokecolor="#000000">
              <v:path arrowok="t"/>
            </v:shape>
            <v:shape style="position:absolute;left:9986;top:14989;width:29;height:18" coordorigin="9986,14989" coordsize="29,18" path="m10015,14989l9986,15007e" filled="f" stroked="t" strokeweight="0pt" strokecolor="#000000">
              <v:path arrowok="t"/>
            </v:shape>
            <v:shape style="position:absolute;left:11970;top:13891;width:29;height:14" coordorigin="11970,13891" coordsize="29,14" path="m11999,13891l11970,13906e" filled="f" stroked="t" strokeweight="0pt" strokecolor="#000000">
              <v:path arrowok="t"/>
            </v:shape>
            <v:shape style="position:absolute;left:11750;top:14014;width:29;height:14" coordorigin="11750,14014" coordsize="29,14" path="m11779,14014l11750,14028e" filled="f" stroked="t" strokeweight="0pt" strokecolor="#000000">
              <v:path arrowok="t"/>
            </v:shape>
            <v:shape style="position:absolute;left:12460;top:13474;width:29;height:18" coordorigin="12460,13474" coordsize="29,18" path="m12488,13474l12460,13492e" filled="f" stroked="t" strokeweight="0pt" strokecolor="#000000">
              <v:path arrowok="t"/>
            </v:shape>
            <v:shape style="position:absolute;left:12240;top:13596;width:29;height:18" coordorigin="12240,13596" coordsize="29,18" path="m12269,13596l12240,13614e" filled="f" stroked="t" strokeweight="0pt" strokecolor="#000000">
              <v:path arrowok="t"/>
            </v:shape>
            <v:shape style="position:absolute;left:12024;top:13718;width:25;height:14" coordorigin="12024,13718" coordsize="25,14" path="m12049,13718l12024,13733e" filled="f" stroked="t" strokeweight="0pt" strokecolor="#000000">
              <v:path arrowok="t"/>
            </v:shape>
            <v:shape style="position:absolute;left:10915;top:14330;width:32;height:18" coordorigin="10915,14330" coordsize="32,18" path="m10948,14330l10915,14348e" filled="f" stroked="t" strokeweight="0pt" strokecolor="#000000">
              <v:path arrowok="t"/>
            </v:shape>
            <v:shape style="position:absolute;left:10696;top:14453;width:29;height:14" coordorigin="10696,14453" coordsize="29,14" path="m10724,14453l10696,14467e" filled="f" stroked="t" strokeweight="0pt" strokecolor="#000000">
              <v:path arrowok="t"/>
            </v:shape>
            <v:shape style="position:absolute;left:10476;top:14575;width:29;height:14" coordorigin="10476,14575" coordsize="29,14" path="m10505,14575l10476,14590e" filled="f" stroked="t" strokeweight="0pt" strokecolor="#000000">
              <v:path arrowok="t"/>
            </v:shape>
            <v:shape style="position:absolute;left:10256;top:14698;width:29;height:14" coordorigin="10256,14698" coordsize="29,14" path="m10285,14698l10256,14712e" filled="f" stroked="t" strokeweight="0pt" strokecolor="#000000">
              <v:path arrowok="t"/>
            </v:shape>
            <v:shape style="position:absolute;left:10033;top:14820;width:32;height:14" coordorigin="10033,14820" coordsize="32,14" path="m10066,14820l10033,14834e" filled="f" stroked="t" strokeweight="0pt" strokecolor="#000000">
              <v:path arrowok="t"/>
            </v:shape>
            <v:shape style="position:absolute;left:12510;top:13312;width:14;height:7" coordorigin="12510,13312" coordsize="14,7" path="m12524,13312l12510,13319e" filled="f" stroked="t" strokeweight="0pt" strokecolor="#000000">
              <v:path arrowok="t"/>
            </v:shape>
            <v:shape style="position:absolute;left:12290;top:13427;width:29;height:14" coordorigin="12290,13427" coordsize="29,14" path="m12319,13427l12290,13441e" filled="f" stroked="t" strokeweight="0pt" strokecolor="#000000">
              <v:path arrowok="t"/>
            </v:shape>
            <v:shape style="position:absolute;left:12067;top:13549;width:32;height:14" coordorigin="12067,13549" coordsize="32,14" path="m12100,13549l12067,13564e" filled="f" stroked="t" strokeweight="0pt" strokecolor="#000000">
              <v:path arrowok="t"/>
            </v:shape>
            <v:shape style="position:absolute;left:11848;top:13672;width:29;height:14" coordorigin="11848,13672" coordsize="29,14" path="m11876,13672l11848,13686e" filled="f" stroked="t" strokeweight="0pt" strokecolor="#000000">
              <v:path arrowok="t"/>
            </v:shape>
            <v:shape style="position:absolute;left:10966;top:14158;width:29;height:18" coordorigin="10966,14158" coordsize="29,18" path="m10994,14158l10966,14176e" filled="f" stroked="t" strokeweight="0pt" strokecolor="#000000">
              <v:path arrowok="t"/>
            </v:shape>
            <v:shape style="position:absolute;left:10746;top:14280;width:29;height:18" coordorigin="10746,14280" coordsize="29,18" path="m10775,14280l10746,14298e" filled="f" stroked="t" strokeweight="0pt" strokecolor="#000000">
              <v:path arrowok="t"/>
            </v:shape>
            <v:shape style="position:absolute;left:10526;top:14402;width:29;height:18" coordorigin="10526,14402" coordsize="29,18" path="m10555,14402l10526,14420e" filled="f" stroked="t" strokeweight="0pt" strokecolor="#000000">
              <v:path arrowok="t"/>
            </v:shape>
            <v:shape style="position:absolute;left:10303;top:14525;width:29;height:18" coordorigin="10303,14525" coordsize="29,18" path="m10332,14525l10303,14543e" filled="f" stroked="t" strokeweight="0pt" strokecolor="#000000">
              <v:path arrowok="t"/>
            </v:shape>
            <v:shape style="position:absolute;left:10084;top:14647;width:29;height:18" coordorigin="10084,14647" coordsize="29,18" path="m10112,14647l10084,14665e" filled="f" stroked="t" strokeweight="0pt" strokecolor="#000000">
              <v:path arrowok="t"/>
            </v:shape>
            <v:shape style="position:absolute;left:9864;top:14770;width:29;height:18" coordorigin="9864,14770" coordsize="29,18" path="m9893,14770l9864,14788e" filled="f" stroked="t" strokeweight="0pt" strokecolor="#000000">
              <v:path arrowok="t"/>
            </v:shape>
            <v:shape style="position:absolute;left:12337;top:13254;width:29;height:18" coordorigin="12337,13254" coordsize="29,18" path="m12366,13254l12337,13272e" filled="f" stroked="t" strokeweight="0pt" strokecolor="#000000">
              <v:path arrowok="t"/>
            </v:shape>
            <v:shape style="position:absolute;left:12118;top:13376;width:29;height:14" coordorigin="12118,13376" coordsize="29,14" path="m12146,13376l12118,13391e" filled="f" stroked="t" strokeweight="0pt" strokecolor="#000000">
              <v:path arrowok="t"/>
            </v:shape>
            <v:shape style="position:absolute;left:11898;top:13499;width:29;height:14" coordorigin="11898,13499" coordsize="29,14" path="m11927,13499l11898,13513e" filled="f" stroked="t" strokeweight="0pt" strokecolor="#000000">
              <v:path arrowok="t"/>
            </v:shape>
            <v:shape style="position:absolute;left:11016;top:13988;width:29;height:14" coordorigin="11016,13988" coordsize="29,14" path="m11045,13988l11016,14003e" filled="f" stroked="t" strokeweight="0pt" strokecolor="#000000">
              <v:path arrowok="t"/>
            </v:shape>
            <v:shape style="position:absolute;left:10796;top:14111;width:29;height:14" coordorigin="10796,14111" coordsize="29,14" path="m10825,14111l10796,14125e" filled="f" stroked="t" strokeweight="0pt" strokecolor="#000000">
              <v:path arrowok="t"/>
            </v:shape>
            <v:shape style="position:absolute;left:10573;top:14233;width:29;height:14" coordorigin="10573,14233" coordsize="29,14" path="m10602,14233l10573,14248e" filled="f" stroked="t" strokeweight="0pt" strokecolor="#000000">
              <v:path arrowok="t"/>
            </v:shape>
            <v:shape style="position:absolute;left:10354;top:14356;width:29;height:14" coordorigin="10354,14356" coordsize="29,14" path="m10382,14356l10354,14370e" filled="f" stroked="t" strokeweight="0pt" strokecolor="#000000">
              <v:path arrowok="t"/>
            </v:shape>
            <v:shape style="position:absolute;left:10134;top:14478;width:29;height:14" coordorigin="10134,14478" coordsize="29,14" path="m10163,14478l10134,14492e" filled="f" stroked="t" strokeweight="0pt" strokecolor="#000000">
              <v:path arrowok="t"/>
            </v:shape>
            <v:shape style="position:absolute;left:9911;top:14600;width:32;height:14" coordorigin="9911,14600" coordsize="32,14" path="m9943,14600l9911,14615e" filled="f" stroked="t" strokeweight="0pt" strokecolor="#000000">
              <v:path arrowok="t"/>
            </v:shape>
            <v:shape style="position:absolute;left:9713;top:14723;width:7;height:4" coordorigin="9713,14723" coordsize="7,4" path="m9720,14723l9713,14726e" filled="f" stroked="t" strokeweight="0pt" strokecolor="#000000">
              <v:path arrowok="t"/>
            </v:shape>
            <v:shape style="position:absolute;left:12388;top:13081;width:29;height:18" coordorigin="12388,13081" coordsize="29,18" path="m12416,13081l12388,13099e" filled="f" stroked="t" strokeweight="0pt" strokecolor="#000000">
              <v:path arrowok="t"/>
            </v:shape>
            <v:shape style="position:absolute;left:12168;top:13204;width:29;height:18" coordorigin="12168,13204" coordsize="29,18" path="m12197,13204l12168,13222e" filled="f" stroked="t" strokeweight="0pt" strokecolor="#000000">
              <v:path arrowok="t"/>
            </v:shape>
            <v:shape style="position:absolute;left:11945;top:13326;width:32;height:18" coordorigin="11945,13326" coordsize="32,18" path="m11977,13326l11945,13344e" filled="f" stroked="t" strokeweight="0pt" strokecolor="#000000">
              <v:path arrowok="t"/>
            </v:shape>
            <v:shape style="position:absolute;left:11725;top:13448;width:29;height:18" coordorigin="11725,13448" coordsize="29,18" path="m11754,13448l11725,13466e" filled="f" stroked="t" strokeweight="0pt" strokecolor="#000000">
              <v:path arrowok="t"/>
            </v:shape>
            <v:shape style="position:absolute;left:11063;top:13816;width:32;height:18" coordorigin="11063,13816" coordsize="32,18" path="m11095,13816l11063,13834e" filled="f" stroked="t" strokeweight="0pt" strokecolor="#000000">
              <v:path arrowok="t"/>
            </v:shape>
            <v:shape style="position:absolute;left:10843;top:13938;width:29;height:18" coordorigin="10843,13938" coordsize="29,18" path="m10872,13938l10843,13956e" filled="f" stroked="t" strokeweight="0pt" strokecolor="#000000">
              <v:path arrowok="t"/>
            </v:shape>
            <v:shape style="position:absolute;left:10624;top:14060;width:29;height:18" coordorigin="10624,14060" coordsize="29,18" path="m10652,14060l10624,14078e" filled="f" stroked="t" strokeweight="0pt" strokecolor="#000000">
              <v:path arrowok="t"/>
            </v:shape>
            <v:shape style="position:absolute;left:10404;top:14183;width:29;height:18" coordorigin="10404,14183" coordsize="29,18" path="m10433,14183l10404,14201e" filled="f" stroked="t" strokeweight="0pt" strokecolor="#000000">
              <v:path arrowok="t"/>
            </v:shape>
            <v:shape style="position:absolute;left:10181;top:14305;width:29;height:18" coordorigin="10181,14305" coordsize="29,18" path="m10210,14305l10181,14323e" filled="f" stroked="t" strokeweight="0pt" strokecolor="#000000">
              <v:path arrowok="t"/>
            </v:shape>
            <v:shape style="position:absolute;left:9961;top:14428;width:29;height:14" coordorigin="9961,14428" coordsize="29,14" path="m9990,14428l9961,14442e" filled="f" stroked="t" strokeweight="0pt" strokecolor="#000000">
              <v:path arrowok="t"/>
            </v:shape>
            <v:shape style="position:absolute;left:9742;top:14550;width:29;height:14" coordorigin="9742,14550" coordsize="29,14" path="m9770,14550l9742,14564e" filled="f" stroked="t" strokeweight="0pt" strokecolor="#000000">
              <v:path arrowok="t"/>
            </v:shape>
            <v:shape style="position:absolute;left:12438;top:12912;width:29;height:14" coordorigin="12438,12912" coordsize="29,14" path="m12467,12912l12438,12926e" filled="f" stroked="t" strokeweight="0pt" strokecolor="#000000">
              <v:path arrowok="t"/>
            </v:shape>
            <v:shape style="position:absolute;left:12215;top:13034;width:29;height:14" coordorigin="12215,13034" coordsize="29,14" path="m12244,13034l12215,13049e" filled="f" stroked="t" strokeweight="0pt" strokecolor="#000000">
              <v:path arrowok="t"/>
            </v:shape>
            <v:shape style="position:absolute;left:11995;top:13157;width:29;height:14" coordorigin="11995,13157" coordsize="29,14" path="m12024,13157l11995,13171e" filled="f" stroked="t" strokeweight="0pt" strokecolor="#000000">
              <v:path arrowok="t"/>
            </v:shape>
            <v:shape style="position:absolute;left:11776;top:13279;width:29;height:14" coordorigin="11776,13279" coordsize="29,14" path="m11804,13279l11776,13294e" filled="f" stroked="t" strokeweight="0pt" strokecolor="#000000">
              <v:path arrowok="t"/>
            </v:shape>
            <v:shape style="position:absolute;left:10894;top:13769;width:29;height:14" coordorigin="10894,13769" coordsize="29,14" path="m10922,13769l10894,13783e" filled="f" stroked="t" strokeweight="0pt" strokecolor="#000000">
              <v:path arrowok="t"/>
            </v:shape>
            <v:shape style="position:absolute;left:10674;top:13888;width:29;height:18" coordorigin="10674,13888" coordsize="29,18" path="m10703,13888l10674,13906e" filled="f" stroked="t" strokeweight="0pt" strokecolor="#000000">
              <v:path arrowok="t"/>
            </v:shape>
            <v:shape style="position:absolute;left:10451;top:14010;width:29;height:18" coordorigin="10451,14010" coordsize="29,18" path="m10480,14010l10451,14028e" filled="f" stroked="t" strokeweight="0pt" strokecolor="#000000">
              <v:path arrowok="t"/>
            </v:shape>
            <v:shape style="position:absolute;left:10231;top:14132;width:29;height:18" coordorigin="10231,14132" coordsize="29,18" path="m10260,14132l10231,14150e" filled="f" stroked="t" strokeweight="0pt" strokecolor="#000000">
              <v:path arrowok="t"/>
            </v:shape>
            <v:shape style="position:absolute;left:10012;top:14255;width:29;height:18" coordorigin="10012,14255" coordsize="29,18" path="m10040,14255l10012,14273e" filled="f" stroked="t" strokeweight="0pt" strokecolor="#000000">
              <v:path arrowok="t"/>
            </v:shape>
            <v:shape style="position:absolute;left:9788;top:14377;width:32;height:18" coordorigin="9788,14377" coordsize="32,18" path="m9821,14377l9788,14395e" filled="f" stroked="t" strokeweight="0pt" strokecolor="#000000">
              <v:path arrowok="t"/>
            </v:shape>
            <v:shape style="position:absolute;left:9569;top:14500;width:29;height:18" coordorigin="9569,14500" coordsize="29,18" path="m9598,14500l9569,14518e" filled="f" stroked="t" strokeweight="0pt" strokecolor="#000000">
              <v:path arrowok="t"/>
            </v:shape>
            <v:shape style="position:absolute;left:12485;top:12739;width:29;height:18" coordorigin="12485,12739" coordsize="29,18" path="m12514,12739l12485,12757e" filled="f" stroked="t" strokeweight="0pt" strokecolor="#000000">
              <v:path arrowok="t"/>
            </v:shape>
            <v:shape style="position:absolute;left:12265;top:12862;width:29;height:18" coordorigin="12265,12862" coordsize="29,18" path="m12294,12862l12265,12880e" filled="f" stroked="t" strokeweight="0pt" strokecolor="#000000">
              <v:path arrowok="t"/>
            </v:shape>
            <v:shape style="position:absolute;left:12046;top:12984;width:29;height:18" coordorigin="12046,12984" coordsize="29,18" path="m12074,12984l12046,13002e" filled="f" stroked="t" strokeweight="0pt" strokecolor="#000000">
              <v:path arrowok="t"/>
            </v:shape>
            <v:shape style="position:absolute;left:11826;top:13106;width:29;height:18" coordorigin="11826,13106" coordsize="29,18" path="m11855,13106l11826,13124e" filled="f" stroked="t" strokeweight="0pt" strokecolor="#000000">
              <v:path arrowok="t"/>
            </v:shape>
            <v:shape style="position:absolute;left:11628;top:13229;width:4;height:4" coordorigin="11628,13229" coordsize="4,4" path="m11632,13229l11628,13232e" filled="f" stroked="t" strokeweight="0pt" strokecolor="#000000">
              <v:path arrowok="t"/>
            </v:shape>
            <v:shape style="position:absolute;left:10940;top:13596;width:32;height:14" coordorigin="10940,13596" coordsize="32,14" path="m10973,13596l10940,13610e" filled="f" stroked="t" strokeweight="0pt" strokecolor="#000000">
              <v:path arrowok="t"/>
            </v:shape>
            <v:shape style="position:absolute;left:10721;top:13718;width:29;height:14" coordorigin="10721,13718" coordsize="29,14" path="m10750,13718l10721,13733e" filled="f" stroked="t" strokeweight="0pt" strokecolor="#000000">
              <v:path arrowok="t"/>
            </v:shape>
            <v:shape style="position:absolute;left:10501;top:13841;width:29;height:14" coordorigin="10501,13841" coordsize="29,14" path="m10530,13841l10501,13855e" filled="f" stroked="t" strokeweight="0pt" strokecolor="#000000">
              <v:path arrowok="t"/>
            </v:shape>
            <v:shape style="position:absolute;left:10282;top:13963;width:29;height:14" coordorigin="10282,13963" coordsize="29,14" path="m10310,13963l10282,13978e" filled="f" stroked="t" strokeweight="0pt" strokecolor="#000000">
              <v:path arrowok="t"/>
            </v:shape>
            <v:shape style="position:absolute;left:10058;top:14086;width:32;height:14" coordorigin="10058,14086" coordsize="32,14" path="m10091,14086l10058,14100e" filled="f" stroked="t" strokeweight="0pt" strokecolor="#000000">
              <v:path arrowok="t"/>
            </v:shape>
            <v:shape style="position:absolute;left:9839;top:14208;width:29;height:14" coordorigin="9839,14208" coordsize="29,14" path="m9868,14208l9839,14222e" filled="f" stroked="t" strokeweight="0pt" strokecolor="#000000">
              <v:path arrowok="t"/>
            </v:shape>
            <v:shape style="position:absolute;left:9619;top:14330;width:29;height:14" coordorigin="9619,14330" coordsize="29,14" path="m9648,14330l9619,14345e" filled="f" stroked="t" strokeweight="0pt" strokecolor="#000000">
              <v:path arrowok="t"/>
            </v:shape>
            <v:shape style="position:absolute;left:12535;top:12574;width:18;height:11" coordorigin="12535,12574" coordsize="18,11" path="m12553,12574l12535,12584e" filled="f" stroked="t" strokeweight="0pt" strokecolor="#000000">
              <v:path arrowok="t"/>
            </v:shape>
            <v:shape style="position:absolute;left:12316;top:12689;width:29;height:18" coordorigin="12316,12689" coordsize="29,18" path="m12344,12689l12316,12707e" filled="f" stroked="t" strokeweight="0pt" strokecolor="#000000">
              <v:path arrowok="t"/>
            </v:shape>
            <v:shape style="position:absolute;left:12092;top:12811;width:32;height:18" coordorigin="12092,12811" coordsize="32,18" path="m12125,12811l12092,12829e" filled="f" stroked="t" strokeweight="0pt" strokecolor="#000000">
              <v:path arrowok="t"/>
            </v:shape>
            <v:shape style="position:absolute;left:11873;top:12934;width:29;height:18" coordorigin="11873,12934" coordsize="29,18" path="m11902,12934l11873,12952e" filled="f" stroked="t" strokeweight="0pt" strokecolor="#000000">
              <v:path arrowok="t"/>
            </v:shape>
            <v:shape style="position:absolute;left:11653;top:13056;width:29;height:18" coordorigin="11653,13056" coordsize="29,18" path="m11682,13056l11653,13074e" filled="f" stroked="t" strokeweight="0pt" strokecolor="#000000">
              <v:path arrowok="t"/>
            </v:shape>
            <v:shape style="position:absolute;left:10991;top:13423;width:29;height:18" coordorigin="10991,13423" coordsize="29,18" path="m11020,13423l10991,13441e" filled="f" stroked="t" strokeweight="0pt" strokecolor="#000000">
              <v:path arrowok="t"/>
            </v:shape>
            <v:shape style="position:absolute;left:10771;top:13546;width:29;height:18" coordorigin="10771,13546" coordsize="29,18" path="m10800,13546l10771,13564e" filled="f" stroked="t" strokeweight="0pt" strokecolor="#000000">
              <v:path arrowok="t"/>
            </v:shape>
            <v:shape style="position:absolute;left:10552;top:13668;width:29;height:18" coordorigin="10552,13668" coordsize="29,18" path="m10580,13668l10552,13686e" filled="f" stroked="t" strokeweight="0pt" strokecolor="#000000">
              <v:path arrowok="t"/>
            </v:shape>
            <v:shape style="position:absolute;left:10328;top:13790;width:29;height:18" coordorigin="10328,13790" coordsize="29,18" path="m10357,13790l10328,13808e" filled="f" stroked="t" strokeweight="0pt" strokecolor="#000000">
              <v:path arrowok="t"/>
            </v:shape>
            <v:shape style="position:absolute;left:10109;top:13913;width:29;height:18" coordorigin="10109,13913" coordsize="29,18" path="m10138,13913l10109,13931e" filled="f" stroked="t" strokeweight="0pt" strokecolor="#000000">
              <v:path arrowok="t"/>
            </v:shape>
            <v:shape style="position:absolute;left:9889;top:14035;width:29;height:18" coordorigin="9889,14035" coordsize="29,18" path="m9918,14035l9889,14053e" filled="f" stroked="t" strokeweight="0pt" strokecolor="#000000">
              <v:path arrowok="t"/>
            </v:shape>
            <v:shape style="position:absolute;left:9670;top:14158;width:29;height:18" coordorigin="9670,14158" coordsize="29,18" path="m9698,14158l9670,14176e" filled="f" stroked="t" strokeweight="0pt" strokecolor="#000000">
              <v:path arrowok="t"/>
            </v:shape>
            <v:shape style="position:absolute;left:9446;top:14280;width:29;height:18" coordorigin="9446,14280" coordsize="29,18" path="m9475,14280l9446,14298e" filled="f" stroked="t" strokeweight="0pt" strokecolor="#000000">
              <v:path arrowok="t"/>
            </v:shape>
            <v:shape style="position:absolute;left:12362;top:12520;width:29;height:14" coordorigin="12362,12520" coordsize="29,14" path="m12391,12520l12362,12534e" filled="f" stroked="t" strokeweight="0pt" strokecolor="#000000">
              <v:path arrowok="t"/>
            </v:shape>
            <v:shape style="position:absolute;left:12143;top:12642;width:29;height:14" coordorigin="12143,12642" coordsize="29,14" path="m12172,12642l12143,12656e" filled="f" stroked="t" strokeweight="0pt" strokecolor="#000000">
              <v:path arrowok="t"/>
            </v:shape>
            <v:shape style="position:absolute;left:11923;top:12764;width:29;height:14" coordorigin="11923,12764" coordsize="29,14" path="m11952,12764l11923,12779e" filled="f" stroked="t" strokeweight="0pt" strokecolor="#000000">
              <v:path arrowok="t"/>
            </v:shape>
            <v:shape style="position:absolute;left:11704;top:12887;width:29;height:14" coordorigin="11704,12887" coordsize="29,14" path="m11732,12887l11704,12901e" filled="f" stroked="t" strokeweight="0pt" strokecolor="#000000">
              <v:path arrowok="t"/>
            </v:shape>
            <v:shape style="position:absolute;left:11041;top:13254;width:29;height:14" coordorigin="11041,13254" coordsize="29,14" path="m11070,13254l11041,13268e" filled="f" stroked="t" strokeweight="0pt" strokecolor="#000000">
              <v:path arrowok="t"/>
            </v:shape>
            <v:shape style="position:absolute;left:10818;top:13376;width:32;height:14" coordorigin="10818,13376" coordsize="32,14" path="m10850,13376l10818,13391e" filled="f" stroked="t" strokeweight="0pt" strokecolor="#000000">
              <v:path arrowok="t"/>
            </v:shape>
            <v:shape style="position:absolute;left:10598;top:13499;width:29;height:14" coordorigin="10598,13499" coordsize="29,14" path="m10627,13499l10598,13513e" filled="f" stroked="t" strokeweight="0pt" strokecolor="#000000">
              <v:path arrowok="t"/>
            </v:shape>
            <v:shape style="position:absolute;left:10379;top:13621;width:29;height:14" coordorigin="10379,13621" coordsize="29,14" path="m10408,13621l10379,13636e" filled="f" stroked="t" strokeweight="0pt" strokecolor="#000000">
              <v:path arrowok="t"/>
            </v:shape>
            <v:shape style="position:absolute;left:10159;top:13744;width:29;height:14" coordorigin="10159,13744" coordsize="29,14" path="m10188,13744l10159,13758e" filled="f" stroked="t" strokeweight="0pt" strokecolor="#000000">
              <v:path arrowok="t"/>
            </v:shape>
            <v:shape style="position:absolute;left:9936;top:13862;width:32;height:18" coordorigin="9936,13862" coordsize="32,18" path="m9968,13862l9936,13880e" filled="f" stroked="t" strokeweight="0pt" strokecolor="#000000">
              <v:path arrowok="t"/>
            </v:shape>
            <v:shape style="position:absolute;left:9716;top:13985;width:29;height:18" coordorigin="9716,13985" coordsize="29,18" path="m9745,13985l9716,14003e" filled="f" stroked="t" strokeweight="0pt" strokecolor="#000000">
              <v:path arrowok="t"/>
            </v:shape>
            <v:shape style="position:absolute;left:9497;top:14107;width:29;height:18" coordorigin="9497,14107" coordsize="29,18" path="m9526,14107l9497,14125e" filled="f" stroked="t" strokeweight="0pt" strokecolor="#000000">
              <v:path arrowok="t"/>
            </v:shape>
            <v:shape style="position:absolute;left:9277;top:14230;width:29;height:14" coordorigin="9277,14230" coordsize="29,14" path="m9306,14230l9277,14244e" filled="f" stroked="t" strokeweight="0pt" strokecolor="#000000">
              <v:path arrowok="t"/>
            </v:shape>
            <v:shape style="position:absolute;left:12413;top:12347;width:29;height:18" coordorigin="12413,12347" coordsize="29,18" path="m12442,12347l12413,12365e" filled="f" stroked="t" strokeweight="0pt" strokecolor="#000000">
              <v:path arrowok="t"/>
            </v:shape>
            <v:shape style="position:absolute;left:12193;top:12469;width:29;height:18" coordorigin="12193,12469" coordsize="29,18" path="m12222,12469l12193,12487e" filled="f" stroked="t" strokeweight="0pt" strokecolor="#000000">
              <v:path arrowok="t"/>
            </v:shape>
            <v:shape style="position:absolute;left:11970;top:12592;width:32;height:18" coordorigin="11970,12592" coordsize="32,18" path="m12002,12592l11970,12610e" filled="f" stroked="t" strokeweight="0pt" strokecolor="#000000">
              <v:path arrowok="t"/>
            </v:shape>
            <v:shape style="position:absolute;left:11750;top:12714;width:29;height:18" coordorigin="11750,12714" coordsize="29,18" path="m11779,12714l11750,12732e" filled="f" stroked="t" strokeweight="0pt" strokecolor="#000000">
              <v:path arrowok="t"/>
            </v:shape>
            <v:shape style="position:absolute;left:11088;top:13081;width:29;height:18" coordorigin="11088,13081" coordsize="29,18" path="m11117,13081l11088,13099e" filled="f" stroked="t" strokeweight="0pt" strokecolor="#000000">
              <v:path arrowok="t"/>
            </v:shape>
            <v:shape style="position:absolute;left:10868;top:13204;width:29;height:18" coordorigin="10868,13204" coordsize="29,18" path="m10897,13204l10868,13222e" filled="f" stroked="t" strokeweight="0pt" strokecolor="#000000">
              <v:path arrowok="t"/>
            </v:shape>
            <v:shape style="position:absolute;left:10649;top:13326;width:29;height:14" coordorigin="10649,13326" coordsize="29,14" path="m10678,13326l10649,13340e" filled="f" stroked="t" strokeweight="0pt" strokecolor="#000000">
              <v:path arrowok="t"/>
            </v:shape>
            <v:shape style="position:absolute;left:10429;top:13448;width:29;height:14" coordorigin="10429,13448" coordsize="29,14" path="m10458,13448l10429,13463e" filled="f" stroked="t" strokeweight="0pt" strokecolor="#000000">
              <v:path arrowok="t"/>
            </v:shape>
            <v:shape style="position:absolute;left:10206;top:13571;width:29;height:14" coordorigin="10206,13571" coordsize="29,14" path="m10235,13571l10206,13585e" filled="f" stroked="t" strokeweight="0pt" strokecolor="#000000">
              <v:path arrowok="t"/>
            </v:shape>
            <v:shape style="position:absolute;left:9986;top:13693;width:29;height:14" coordorigin="9986,13693" coordsize="29,14" path="m10015,13693l9986,13708e" filled="f" stroked="t" strokeweight="0pt" strokecolor="#000000">
              <v:path arrowok="t"/>
            </v:shape>
            <v:shape style="position:absolute;left:9767;top:13816;width:29;height:14" coordorigin="9767,13816" coordsize="29,14" path="m9796,13816l9767,13830e" filled="f" stroked="t" strokeweight="0pt" strokecolor="#000000">
              <v:path arrowok="t"/>
            </v:shape>
            <v:shape style="position:absolute;left:9547;top:13938;width:29;height:14" coordorigin="9547,13938" coordsize="29,14" path="m9576,13938l9547,13952e" filled="f" stroked="t" strokeweight="0pt" strokecolor="#000000">
              <v:path arrowok="t"/>
            </v:shape>
            <v:shape style="position:absolute;left:9324;top:14060;width:29;height:14" coordorigin="9324,14060" coordsize="29,14" path="m9353,14060l9324,14075e" filled="f" stroked="t" strokeweight="0pt" strokecolor="#000000">
              <v:path arrowok="t"/>
            </v:shape>
            <v:shape style="position:absolute;left:12463;top:12178;width:29;height:14" coordorigin="12463,12178" coordsize="29,14" path="m12492,12178l12463,12192e" filled="f" stroked="t" strokeweight="0pt" strokecolor="#000000">
              <v:path arrowok="t"/>
            </v:shape>
            <v:shape style="position:absolute;left:12240;top:12300;width:29;height:14" coordorigin="12240,12300" coordsize="29,14" path="m12269,12300l12240,12314e" filled="f" stroked="t" strokeweight="0pt" strokecolor="#000000">
              <v:path arrowok="t"/>
            </v:shape>
            <v:shape style="position:absolute;left:12020;top:12422;width:29;height:14" coordorigin="12020,12422" coordsize="29,14" path="m12049,12422l12020,12437e" filled="f" stroked="t" strokeweight="0pt" strokecolor="#000000">
              <v:path arrowok="t"/>
            </v:shape>
            <v:shape style="position:absolute;left:11801;top:12545;width:29;height:14" coordorigin="11801,12545" coordsize="29,14" path="m11830,12545l11801,12559e" filled="f" stroked="t" strokeweight="0pt" strokecolor="#000000">
              <v:path arrowok="t"/>
            </v:shape>
            <v:shape style="position:absolute;left:10919;top:13031;width:29;height:18" coordorigin="10919,13031" coordsize="29,18" path="m10948,13031l10919,13049e" filled="f" stroked="t" strokeweight="0pt" strokecolor="#000000">
              <v:path arrowok="t"/>
            </v:shape>
            <v:shape style="position:absolute;left:10699;top:13153;width:29;height:18" coordorigin="10699,13153" coordsize="29,18" path="m10728,13153l10699,13171e" filled="f" stroked="t" strokeweight="0pt" strokecolor="#000000">
              <v:path arrowok="t"/>
            </v:shape>
            <v:shape style="position:absolute;left:10476;top:13276;width:29;height:18" coordorigin="10476,13276" coordsize="29,18" path="m10505,13276l10476,13294e" filled="f" stroked="t" strokeweight="0pt" strokecolor="#000000">
              <v:path arrowok="t"/>
            </v:shape>
            <v:shape style="position:absolute;left:10256;top:13398;width:29;height:18" coordorigin="10256,13398" coordsize="29,18" path="m10285,13398l10256,13416e" filled="f" stroked="t" strokeweight="0pt" strokecolor="#000000">
              <v:path arrowok="t"/>
            </v:shape>
            <v:shape style="position:absolute;left:10037;top:13520;width:29;height:18" coordorigin="10037,13520" coordsize="29,18" path="m10066,13520l10037,13538e" filled="f" stroked="t" strokeweight="0pt" strokecolor="#000000">
              <v:path arrowok="t"/>
            </v:shape>
            <v:shape style="position:absolute;left:9814;top:13643;width:32;height:18" coordorigin="9814,13643" coordsize="32,18" path="m9846,13643l9814,13661e" filled="f" stroked="t" strokeweight="0pt" strokecolor="#000000">
              <v:path arrowok="t"/>
            </v:shape>
            <v:shape style="position:absolute;left:9594;top:13765;width:29;height:18" coordorigin="9594,13765" coordsize="29,18" path="m9623,13765l9594,13783e" filled="f" stroked="t" strokeweight="0pt" strokecolor="#000000">
              <v:path arrowok="t"/>
            </v:shape>
            <v:shape style="position:absolute;left:9374;top:13888;width:29;height:18" coordorigin="9374,13888" coordsize="29,18" path="m9403,13888l9374,13906e" filled="f" stroked="t" strokeweight="0pt" strokecolor="#000000">
              <v:path arrowok="t"/>
            </v:shape>
            <v:shape style="position:absolute;left:9155;top:14010;width:29;height:18" coordorigin="9155,14010" coordsize="29,18" path="m9184,14010l9155,14028e" filled="f" stroked="t" strokeweight="0pt" strokecolor="#000000">
              <v:path arrowok="t"/>
            </v:shape>
            <v:shape style="position:absolute;left:12510;top:12005;width:29;height:18" coordorigin="12510,12005" coordsize="29,18" path="m12539,12005l12510,12023e" filled="f" stroked="t" strokeweight="0pt" strokecolor="#000000">
              <v:path arrowok="t"/>
            </v:shape>
            <v:shape style="position:absolute;left:12290;top:12127;width:29;height:14" coordorigin="12290,12127" coordsize="29,14" path="m12319,12127l12290,12142e" filled="f" stroked="t" strokeweight="0pt" strokecolor="#000000">
              <v:path arrowok="t"/>
            </v:shape>
            <v:shape style="position:absolute;left:12071;top:12250;width:29;height:14" coordorigin="12071,12250" coordsize="29,14" path="m12100,12250l12071,12264e" filled="f" stroked="t" strokeweight="0pt" strokecolor="#000000">
              <v:path arrowok="t"/>
            </v:shape>
            <v:shape style="position:absolute;left:11851;top:12372;width:29;height:14" coordorigin="11851,12372" coordsize="29,14" path="m11880,12372l11851,12386e" filled="f" stroked="t" strokeweight="0pt" strokecolor="#000000">
              <v:path arrowok="t"/>
            </v:shape>
            <v:shape style="position:absolute;left:11653;top:12494;width:4;height:0" coordorigin="11653,12494" coordsize="4,0" path="m11657,12494l11653,12494e" filled="f" stroked="t" strokeweight="0pt" strokecolor="#000000">
              <v:path arrowok="t"/>
            </v:shape>
            <v:shape style="position:absolute;left:10966;top:12862;width:32;height:14" coordorigin="10966,12862" coordsize="32,14" path="m10998,12862l10966,12876e" filled="f" stroked="t" strokeweight="0pt" strokecolor="#000000">
              <v:path arrowok="t"/>
            </v:shape>
            <v:shape style="position:absolute;left:10746;top:12984;width:29;height:14" coordorigin="10746,12984" coordsize="29,14" path="m10775,12984l10746,12998e" filled="f" stroked="t" strokeweight="0pt" strokecolor="#000000">
              <v:path arrowok="t"/>
            </v:shape>
            <v:shape style="position:absolute;left:10526;top:13106;width:29;height:14" coordorigin="10526,13106" coordsize="29,14" path="m10555,13106l10526,13121e" filled="f" stroked="t" strokeweight="0pt" strokecolor="#000000">
              <v:path arrowok="t"/>
            </v:shape>
            <v:shape style="position:absolute;left:10307;top:13229;width:29;height:14" coordorigin="10307,13229" coordsize="29,14" path="m10336,13229l10307,13243e" filled="f" stroked="t" strokeweight="0pt" strokecolor="#000000">
              <v:path arrowok="t"/>
            </v:shape>
            <v:shape style="position:absolute;left:10084;top:13351;width:32;height:14" coordorigin="10084,13351" coordsize="32,14" path="m10116,13351l10084,13366e" filled="f" stroked="t" strokeweight="0pt" strokecolor="#000000">
              <v:path arrowok="t"/>
            </v:shape>
            <v:shape style="position:absolute;left:9864;top:13474;width:29;height:14" coordorigin="9864,13474" coordsize="29,14" path="m9893,13474l9864,13488e" filled="f" stroked="t" strokeweight="0pt" strokecolor="#000000">
              <v:path arrowok="t"/>
            </v:shape>
            <v:shape style="position:absolute;left:9644;top:13596;width:29;height:14" coordorigin="9644,13596" coordsize="29,14" path="m9673,13596l9644,13610e" filled="f" stroked="t" strokeweight="0pt" strokecolor="#000000">
              <v:path arrowok="t"/>
            </v:shape>
            <v:shape style="position:absolute;left:9425;top:13718;width:29;height:14" coordorigin="9425,13718" coordsize="29,14" path="m9454,13718l9425,13733e" filled="f" stroked="t" strokeweight="0pt" strokecolor="#000000">
              <v:path arrowok="t"/>
            </v:shape>
            <v:shape style="position:absolute;left:9202;top:13837;width:29;height:18" coordorigin="9202,13837" coordsize="29,18" path="m9230,13837l9202,13855e" filled="f" stroked="t" strokeweight="0pt" strokecolor="#000000">
              <v:path arrowok="t"/>
            </v:shape>
            <v:shape style="position:absolute;left:12560;top:11836;width:25;height:14" coordorigin="12560,11836" coordsize="25,14" path="m12586,11836l12560,11850e" filled="f" stroked="t" strokeweight="0pt" strokecolor="#000000">
              <v:path arrowok="t"/>
            </v:shape>
            <v:shape style="position:absolute;left:12341;top:11954;width:29;height:18" coordorigin="12341,11954" coordsize="29,18" path="m12370,11954l12341,11972e" filled="f" stroked="t" strokeweight="0pt" strokecolor="#000000">
              <v:path arrowok="t"/>
            </v:shape>
            <v:shape style="position:absolute;left:12118;top:12077;width:32;height:18" coordorigin="12118,12077" coordsize="32,18" path="m12150,12077l12118,12095e" filled="f" stroked="t" strokeweight="0pt" strokecolor="#000000">
              <v:path arrowok="t"/>
            </v:shape>
            <v:shape style="position:absolute;left:11898;top:12199;width:29;height:18" coordorigin="11898,12199" coordsize="29,18" path="m11927,12199l11898,12217e" filled="f" stroked="t" strokeweight="0pt" strokecolor="#000000">
              <v:path arrowok="t"/>
            </v:shape>
            <v:shape style="position:absolute;left:11678;top:12322;width:29;height:18" coordorigin="11678,12322" coordsize="29,18" path="m11707,12322l11678,12340e" filled="f" stroked="t" strokeweight="0pt" strokecolor="#000000">
              <v:path arrowok="t"/>
            </v:shape>
            <v:shape style="position:absolute;left:11016;top:12689;width:29;height:18" coordorigin="11016,12689" coordsize="29,18" path="m11045,12689l11016,12707e" filled="f" stroked="t" strokeweight="0pt" strokecolor="#000000">
              <v:path arrowok="t"/>
            </v:shape>
            <v:shape style="position:absolute;left:10796;top:12811;width:29;height:18" coordorigin="10796,12811" coordsize="29,18" path="m10825,12811l10796,12829e" filled="f" stroked="t" strokeweight="0pt" strokecolor="#000000">
              <v:path arrowok="t"/>
            </v:shape>
            <v:shape style="position:absolute;left:10577;top:12934;width:29;height:18" coordorigin="10577,12934" coordsize="29,18" path="m10606,12934l10577,12952e" filled="f" stroked="t" strokeweight="0pt" strokecolor="#000000">
              <v:path arrowok="t"/>
            </v:shape>
            <v:shape style="position:absolute;left:10354;top:13056;width:29;height:18" coordorigin="10354,13056" coordsize="29,18" path="m10382,13056l10354,13074e" filled="f" stroked="t" strokeweight="0pt" strokecolor="#000000">
              <v:path arrowok="t"/>
            </v:shape>
            <v:shape style="position:absolute;left:10134;top:13178;width:29;height:18" coordorigin="10134,13178" coordsize="29,18" path="m10163,13178l10134,13196e" filled="f" stroked="t" strokeweight="0pt" strokecolor="#000000">
              <v:path arrowok="t"/>
            </v:shape>
            <v:shape style="position:absolute;left:9914;top:13301;width:29;height:14" coordorigin="9914,13301" coordsize="29,14" path="m9943,13301l9914,13315e" filled="f" stroked="t" strokeweight="0pt" strokecolor="#000000">
              <v:path arrowok="t"/>
            </v:shape>
            <v:shape style="position:absolute;left:9695;top:13423;width:29;height:14" coordorigin="9695,13423" coordsize="29,14" path="m9724,13423l9695,13438e" filled="f" stroked="t" strokeweight="0pt" strokecolor="#000000">
              <v:path arrowok="t"/>
            </v:shape>
            <v:shape style="position:absolute;left:9472;top:13546;width:29;height:14" coordorigin="9472,13546" coordsize="29,14" path="m9500,13546l9472,13560e" filled="f" stroked="t" strokeweight="0pt" strokecolor="#000000">
              <v:path arrowok="t"/>
            </v:shape>
            <v:shape style="position:absolute;left:12388;top:11785;width:29;height:14" coordorigin="12388,11785" coordsize="29,14" path="m12416,11785l12388,11800e" filled="f" stroked="t" strokeweight="0pt" strokecolor="#000000">
              <v:path arrowok="t"/>
            </v:shape>
            <v:shape style="position:absolute;left:12168;top:11908;width:29;height:14" coordorigin="12168,11908" coordsize="29,14" path="m12197,11908l12168,11922e" filled="f" stroked="t" strokeweight="0pt" strokecolor="#000000">
              <v:path arrowok="t"/>
            </v:shape>
            <v:shape style="position:absolute;left:11948;top:12030;width:29;height:14" coordorigin="11948,12030" coordsize="29,14" path="m11977,12030l11948,12044e" filled="f" stroked="t" strokeweight="0pt" strokecolor="#000000">
              <v:path arrowok="t"/>
            </v:shape>
            <v:shape style="position:absolute;left:11729;top:12152;width:29;height:14" coordorigin="11729,12152" coordsize="29,14" path="m11758,12152l11729,12167e" filled="f" stroked="t" strokeweight="0pt" strokecolor="#000000">
              <v:path arrowok="t"/>
            </v:shape>
            <v:shape style="position:absolute;left:11066;top:12520;width:29;height:14" coordorigin="11066,12520" coordsize="29,14" path="m11095,12520l11066,12534e" filled="f" stroked="t" strokeweight="0pt" strokecolor="#000000">
              <v:path arrowok="t"/>
            </v:shape>
            <v:shape style="position:absolute;left:10843;top:12642;width:32;height:14" coordorigin="10843,12642" coordsize="32,14" path="m10876,12642l10843,12656e" filled="f" stroked="t" strokeweight="0pt" strokecolor="#000000">
              <v:path arrowok="t"/>
            </v:shape>
            <v:shape style="position:absolute;left:10624;top:12761;width:29;height:18" coordorigin="10624,12761" coordsize="29,18" path="m10652,12761l10624,12779e" filled="f" stroked="t" strokeweight="0pt" strokecolor="#000000">
              <v:path arrowok="t"/>
            </v:shape>
            <v:shape style="position:absolute;left:12438;top:11612;width:29;height:18" coordorigin="12438,11612" coordsize="29,18" path="m12467,11612l12438,11630e" filled="f" stroked="t" strokeweight="0pt" strokecolor="#000000">
              <v:path arrowok="t"/>
            </v:shape>
            <v:shape style="position:absolute;left:12218;top:11735;width:29;height:18" coordorigin="12218,11735" coordsize="29,18" path="m12247,11735l12218,11753e" filled="f" stroked="t" strokeweight="0pt" strokecolor="#000000">
              <v:path arrowok="t"/>
            </v:shape>
            <v:shape style="position:absolute;left:11995;top:11857;width:32;height:18" coordorigin="11995,11857" coordsize="32,18" path="m12028,11857l11995,11875e" filled="f" stroked="t" strokeweight="0pt" strokecolor="#000000">
              <v:path arrowok="t"/>
            </v:shape>
            <v:shape style="position:absolute;left:11776;top:11980;width:29;height:18" coordorigin="11776,11980" coordsize="29,18" path="m11804,11980l11776,11998e" filled="f" stroked="t" strokeweight="0pt" strokecolor="#000000">
              <v:path arrowok="t"/>
            </v:shape>
            <v:shape style="position:absolute;left:9130;top:13448;width:29;height:14" coordorigin="9130,13448" coordsize="29,14" path="m9158,13448l9130,13463e" filled="f" stroked="t" strokeweight="0pt" strokecolor="#000000">
              <v:path arrowok="t"/>
            </v:shape>
            <v:shape style="position:absolute;left:8910;top:13571;width:29;height:14" coordorigin="8910,13571" coordsize="29,14" path="m8939,13571l8910,13585e" filled="f" stroked="t" strokeweight="0pt" strokecolor="#000000">
              <v:path arrowok="t"/>
            </v:shape>
            <v:shape style="position:absolute;left:11113;top:12350;width:25;height:11" coordorigin="11113,12350" coordsize="25,11" path="m11138,12350l11113,12361e" filled="f" stroked="t" strokeweight="0pt" strokecolor="#000000">
              <v:path arrowok="t"/>
            </v:shape>
            <v:shape style="position:absolute;left:10894;top:12469;width:29;height:14" coordorigin="10894,12469" coordsize="29,14" path="m10922,12469l10894,12484e" filled="f" stroked="t" strokeweight="0pt" strokecolor="#000000">
              <v:path arrowok="t"/>
            </v:shape>
            <v:shape style="position:absolute;left:12488;top:11443;width:29;height:14" coordorigin="12488,11443" coordsize="29,14" path="m12517,11443l12488,11458e" filled="f" stroked="t" strokeweight="0pt" strokecolor="#000000">
              <v:path arrowok="t"/>
            </v:shape>
            <v:shape style="position:absolute;left:12265;top:11562;width:29;height:18" coordorigin="12265,11562" coordsize="29,18" path="m12294,11562l12265,11580e" filled="f" stroked="t" strokeweight="0pt" strokecolor="#000000">
              <v:path arrowok="t"/>
            </v:shape>
            <v:shape style="position:absolute;left:12046;top:11684;width:29;height:18" coordorigin="12046,11684" coordsize="29,18" path="m12074,11684l12046,11702e" filled="f" stroked="t" strokeweight="0pt" strokecolor="#000000">
              <v:path arrowok="t"/>
            </v:shape>
            <v:shape style="position:absolute;left:11826;top:11807;width:29;height:18" coordorigin="11826,11807" coordsize="29,18" path="m11855,11807l11826,11825e" filled="f" stroked="t" strokeweight="0pt" strokecolor="#000000">
              <v:path arrowok="t"/>
            </v:shape>
            <v:shape style="position:absolute;left:8957;top:13398;width:29;height:14" coordorigin="8957,13398" coordsize="29,14" path="m8986,13398l8957,13412e" filled="f" stroked="t" strokeweight="0pt" strokecolor="#000000">
              <v:path arrowok="t"/>
            </v:shape>
            <v:shape style="position:absolute;left:8737;top:13520;width:29;height:14" coordorigin="8737,13520" coordsize="29,14" path="m8766,13520l8737,13535e" filled="f" stroked="t" strokeweight="0pt" strokecolor="#000000">
              <v:path arrowok="t"/>
            </v:shape>
            <v:shape style="position:absolute;left:12535;top:11270;width:29;height:14" coordorigin="12535,11270" coordsize="29,14" path="m12564,11270l12535,11285e" filled="f" stroked="t" strokeweight="0pt" strokecolor="#000000">
              <v:path arrowok="t"/>
            </v:shape>
            <v:shape style="position:absolute;left:12316;top:11393;width:29;height:14" coordorigin="12316,11393" coordsize="29,14" path="m12344,11393l12316,11407e" filled="f" stroked="t" strokeweight="0pt" strokecolor="#000000">
              <v:path arrowok="t"/>
            </v:shape>
            <v:shape style="position:absolute;left:12096;top:11515;width:29;height:14" coordorigin="12096,11515" coordsize="29,14" path="m12125,11515l12096,11530e" filled="f" stroked="t" strokeweight="0pt" strokecolor="#000000">
              <v:path arrowok="t"/>
            </v:shape>
            <v:shape style="position:absolute;left:11873;top:11638;width:32;height:14" coordorigin="11873,11638" coordsize="32,14" path="m11905,11638l11873,11652e" filled="f" stroked="t" strokeweight="0pt" strokecolor="#000000">
              <v:path arrowok="t"/>
            </v:shape>
            <v:shape style="position:absolute;left:8788;top:13351;width:22;height:14" coordorigin="8788,13351" coordsize="22,14" path="m8809,13351l8788,13366e" filled="f" stroked="t" strokeweight="0pt" strokecolor="#000000">
              <v:path arrowok="t"/>
            </v:shape>
            <v:shape style="position:absolute;left:8568;top:13470;width:29;height:18" coordorigin="8568,13470" coordsize="29,18" path="m8597,13470l8568,13488e" filled="f" stroked="t" strokeweight="0pt" strokecolor="#000000">
              <v:path arrowok="t"/>
            </v:shape>
            <v:shape style="position:absolute;left:12586;top:11098;width:29;height:18" coordorigin="12586,11098" coordsize="29,18" path="m12614,11098l12586,11116e" filled="f" stroked="t" strokeweight="0pt" strokecolor="#000000">
              <v:path arrowok="t"/>
            </v:shape>
            <v:shape style="position:absolute;left:12366;top:11220;width:29;height:18" coordorigin="12366,11220" coordsize="29,18" path="m12395,11220l12366,11238e" filled="f" stroked="t" strokeweight="0pt" strokecolor="#000000">
              <v:path arrowok="t"/>
            </v:shape>
            <v:shape style="position:absolute;left:12143;top:11342;width:32;height:18" coordorigin="12143,11342" coordsize="32,18" path="m12175,11342l12143,11360e" filled="f" stroked="t" strokeweight="0pt" strokecolor="#000000">
              <v:path arrowok="t"/>
            </v:shape>
            <v:shape style="position:absolute;left:11923;top:11465;width:29;height:18" coordorigin="11923,11465" coordsize="29,18" path="m11952,11465l11923,11483e" filled="f" stroked="t" strokeweight="0pt" strokecolor="#000000">
              <v:path arrowok="t"/>
            </v:shape>
            <v:shape style="position:absolute;left:11704;top:11587;width:29;height:18" coordorigin="11704,11587" coordsize="29,18" path="m11732,11587l11704,11605e" filled="f" stroked="t" strokeweight="0pt" strokecolor="#000000">
              <v:path arrowok="t"/>
            </v:shape>
            <v:shape style="position:absolute;left:8615;top:13301;width:29;height:14" coordorigin="8615,13301" coordsize="29,14" path="m8644,13301l8615,13315e" filled="f" stroked="t" strokeweight="0pt" strokecolor="#000000">
              <v:path arrowok="t"/>
            </v:shape>
            <v:shape style="position:absolute;left:8446;top:13250;width:29;height:14" coordorigin="8446,13250" coordsize="29,14" path="m8474,13250l8446,13265e" filled="f" stroked="t" strokeweight="0pt" strokecolor="#000000">
              <v:path arrowok="t"/>
            </v:shape>
            <v:shape style="position:absolute;left:12193;top:11173;width:29;height:14" coordorigin="12193,11173" coordsize="29,14" path="m12222,11173l12193,11188e" filled="f" stroked="t" strokeweight="0pt" strokecolor="#000000">
              <v:path arrowok="t"/>
            </v:shape>
            <v:shape style="position:absolute;left:11974;top:11296;width:29;height:14" coordorigin="11974,11296" coordsize="29,14" path="m12002,11296l11974,11310e" filled="f" stroked="t" strokeweight="0pt" strokecolor="#000000">
              <v:path arrowok="t"/>
            </v:shape>
            <v:shape style="position:absolute;left:11754;top:11418;width:29;height:14" coordorigin="11754,11418" coordsize="29,14" path="m11783,11418l11754,11432e" filled="f" stroked="t" strokeweight="0pt" strokecolor="#000000">
              <v:path arrowok="t"/>
            </v:shape>
            <v:shape style="position:absolute;left:12463;top:10878;width:29;height:18" coordorigin="12463,10878" coordsize="29,18" path="m12492,10878l12463,10896e" filled="f" stroked="t" strokeweight="0pt" strokecolor="#000000">
              <v:path arrowok="t"/>
            </v:shape>
            <v:shape style="position:absolute;left:8294;top:13200;width:7;height:7" coordorigin="8294,13200" coordsize="7,7" path="m8302,13200l8294,13207e" filled="f" stroked="t" strokeweight="0pt" strokecolor="#000000">
              <v:path arrowok="t"/>
            </v:shape>
            <v:shape style="position:absolute;left:12020;top:11123;width:32;height:14" coordorigin="12020,11123" coordsize="32,14" path="m12053,11123l12020,11137e" filled="f" stroked="t" strokeweight="0pt" strokecolor="#000000">
              <v:path arrowok="t"/>
            </v:shape>
            <v:shape style="position:absolute;left:11801;top:11245;width:29;height:14" coordorigin="11801,11245" coordsize="29,14" path="m11830,11245l11801,11260e" filled="f" stroked="t" strokeweight="0pt" strokecolor="#000000">
              <v:path arrowok="t"/>
            </v:shape>
            <v:shape style="position:absolute;left:12514;top:10705;width:29;height:18" coordorigin="12514,10705" coordsize="29,18" path="m12542,10705l12514,10723e" filled="f" stroked="t" strokeweight="0pt" strokecolor="#000000">
              <v:path arrowok="t"/>
            </v:shape>
            <v:shape style="position:absolute;left:12290;top:10828;width:29;height:18" coordorigin="12290,10828" coordsize="29,18" path="m12319,10828l12290,10846e" filled="f" stroked="t" strokeweight="0pt" strokecolor="#000000">
              <v:path arrowok="t"/>
            </v:shape>
            <v:shape style="position:absolute;left:11851;top:11076;width:25;height:14" coordorigin="11851,11076" coordsize="25,14" path="m11876,11076l11851,11090e" filled="f" stroked="t" strokeweight="0pt" strokecolor="#000000">
              <v:path arrowok="t"/>
            </v:shape>
            <v:shape style="position:absolute;left:12560;top:10536;width:29;height:14" coordorigin="12560,10536" coordsize="29,14" path="m12589,10536l12560,10550e" filled="f" stroked="t" strokeweight="0pt" strokecolor="#000000">
              <v:path arrowok="t"/>
            </v:shape>
            <v:shape style="position:absolute;left:12341;top:10658;width:29;height:14" coordorigin="12341,10658" coordsize="29,14" path="m12370,10658l12341,10673e" filled="f" stroked="t" strokeweight="0pt" strokecolor="#000000">
              <v:path arrowok="t"/>
            </v:shape>
            <v:shape style="position:absolute;left:12121;top:10781;width:29;height:14" coordorigin="12121,10781" coordsize="29,14" path="m12150,10781l12121,10795e" filled="f" stroked="t" strokeweight="0pt" strokecolor="#000000">
              <v:path arrowok="t"/>
            </v:shape>
            <v:shape style="position:absolute;left:11898;top:10903;width:32;height:14" coordorigin="11898,10903" coordsize="32,14" path="m11930,10903l11898,10918e" filled="f" stroked="t" strokeweight="0pt" strokecolor="#000000">
              <v:path arrowok="t"/>
            </v:shape>
            <v:shape style="position:absolute;left:8150;top:12980;width:29;height:18" coordorigin="8150,12980" coordsize="29,18" path="m8179,12980l8150,12998e" filled="f" stroked="t" strokeweight="0pt" strokecolor="#000000">
              <v:path arrowok="t"/>
            </v:shape>
            <v:shape style="position:absolute;left:12611;top:10363;width:29;height:18" coordorigin="12611,10363" coordsize="29,18" path="m12640,10363l12611,10381e" filled="f" stroked="t" strokeweight="0pt" strokecolor="#000000">
              <v:path arrowok="t"/>
            </v:shape>
            <v:shape style="position:absolute;left:12391;top:10486;width:29;height:18" coordorigin="12391,10486" coordsize="29,18" path="m12420,10486l12391,10504e" filled="f" stroked="t" strokeweight="0pt" strokecolor="#000000">
              <v:path arrowok="t"/>
            </v:shape>
            <v:shape style="position:absolute;left:12168;top:10608;width:32;height:18" coordorigin="12168,10608" coordsize="32,18" path="m12200,10608l12168,10626e" filled="f" stroked="t" strokeweight="0pt" strokecolor="#000000">
              <v:path arrowok="t"/>
            </v:shape>
            <v:shape style="position:absolute;left:11948;top:10730;width:29;height:18" coordorigin="11948,10730" coordsize="29,18" path="m11977,10730l11948,10748e" filled="f" stroked="t" strokeweight="0pt" strokecolor="#000000">
              <v:path arrowok="t"/>
            </v:shape>
            <v:shape style="position:absolute;left:11729;top:10853;width:29;height:18" coordorigin="11729,10853" coordsize="29,18" path="m11758,10853l11729,10871e" filled="f" stroked="t" strokeweight="0pt" strokecolor="#000000">
              <v:path arrowok="t"/>
            </v:shape>
            <v:shape style="position:absolute;left:12438;top:10316;width:29;height:14" coordorigin="12438,10316" coordsize="29,14" path="m12467,10316l12438,10331e" filled="f" stroked="t" strokeweight="0pt" strokecolor="#000000">
              <v:path arrowok="t"/>
            </v:shape>
            <v:shape style="position:absolute;left:12218;top:10435;width:29;height:18" coordorigin="12218,10435" coordsize="29,18" path="m12247,10435l12218,10453e" filled="f" stroked="t" strokeweight="0pt" strokecolor="#000000">
              <v:path arrowok="t"/>
            </v:shape>
            <v:shape style="position:absolute;left:11999;top:10558;width:29;height:18" coordorigin="11999,10558" coordsize="29,18" path="m12028,10558l11999,10576e" filled="f" stroked="t" strokeweight="0pt" strokecolor="#000000">
              <v:path arrowok="t"/>
            </v:shape>
            <v:shape style="position:absolute;left:11779;top:10680;width:29;height:18" coordorigin="11779,10680" coordsize="29,18" path="m11808,10680l11779,10698e" filled="f" stroked="t" strokeweight="0pt" strokecolor="#000000">
              <v:path arrowok="t"/>
            </v:shape>
            <v:shape style="position:absolute;left:8028;top:12761;width:29;height:14" coordorigin="8028,12761" coordsize="29,14" path="m8057,12761l8028,12775e" filled="f" stroked="t" strokeweight="0pt" strokecolor="#000000">
              <v:path arrowok="t"/>
            </v:shape>
            <v:shape style="position:absolute;left:12488;top:10144;width:29;height:14" coordorigin="12488,10144" coordsize="29,14" path="m12517,10144l12488,10158e" filled="f" stroked="t" strokeweight="0pt" strokecolor="#000000">
              <v:path arrowok="t"/>
            </v:shape>
            <v:shape style="position:absolute;left:12269;top:10266;width:29;height:14" coordorigin="12269,10266" coordsize="29,14" path="m12298,10266l12269,10280e" filled="f" stroked="t" strokeweight="0pt" strokecolor="#000000">
              <v:path arrowok="t"/>
            </v:shape>
            <v:shape style="position:absolute;left:12046;top:10388;width:32;height:14" coordorigin="12046,10388" coordsize="32,14" path="m12078,10388l12046,10403e" filled="f" stroked="t" strokeweight="0pt" strokecolor="#000000">
              <v:path arrowok="t"/>
            </v:shape>
            <v:shape style="position:absolute;left:11826;top:10511;width:29;height:14" coordorigin="11826,10511" coordsize="29,14" path="m11855,10511l11826,10525e" filled="f" stroked="t" strokeweight="0pt" strokecolor="#000000">
              <v:path arrowok="t"/>
            </v:shape>
            <v:shape style="position:absolute;left:7855;top:12710;width:32;height:18" coordorigin="7855,12710" coordsize="32,18" path="m7888,12710l7855,12728e" filled="f" stroked="t" strokeweight="0pt" strokecolor="#000000">
              <v:path arrowok="t"/>
            </v:shape>
            <v:shape style="position:absolute;left:12539;top:9971;width:29;height:18" coordorigin="12539,9971" coordsize="29,18" path="m12568,9971l12539,9989e" filled="f" stroked="t" strokeweight="0pt" strokecolor="#000000">
              <v:path arrowok="t"/>
            </v:shape>
            <v:shape style="position:absolute;left:12316;top:10093;width:29;height:18" coordorigin="12316,10093" coordsize="29,18" path="m12344,10093l12316,10111e" filled="f" stroked="t" strokeweight="0pt" strokecolor="#000000">
              <v:path arrowok="t"/>
            </v:shape>
            <v:shape style="position:absolute;left:12096;top:10216;width:29;height:18" coordorigin="12096,10216" coordsize="29,18" path="m12125,10216l12096,10234e" filled="f" stroked="t" strokeweight="0pt" strokecolor="#000000">
              <v:path arrowok="t"/>
            </v:shape>
            <v:shape style="position:absolute;left:11876;top:10338;width:29;height:18" coordorigin="11876,10338" coordsize="29,18" path="m11905,10338l11876,10356e" filled="f" stroked="t" strokeweight="0pt" strokecolor="#000000">
              <v:path arrowok="t"/>
            </v:shape>
            <v:shape style="position:absolute;left:7906;top:12541;width:29;height:14" coordorigin="7906,12541" coordsize="29,14" path="m7934,12541l7906,12556e" filled="f" stroked="t" strokeweight="0pt" strokecolor="#000000">
              <v:path arrowok="t"/>
            </v:shape>
            <v:shape style="position:absolute;left:12586;top:9802;width:29;height:14" coordorigin="12586,9802" coordsize="29,14" path="m12614,9802l12586,9816e" filled="f" stroked="t" strokeweight="0pt" strokecolor="#000000">
              <v:path arrowok="t"/>
            </v:shape>
            <v:shape style="position:absolute;left:12366;top:9924;width:29;height:14" coordorigin="12366,9924" coordsize="29,14" path="m12395,9924l12366,9938e" filled="f" stroked="t" strokeweight="0pt" strokecolor="#000000">
              <v:path arrowok="t"/>
            </v:shape>
            <v:shape style="position:absolute;left:12146;top:10046;width:29;height:14" coordorigin="12146,10046" coordsize="29,14" path="m12175,10046l12146,10061e" filled="f" stroked="t" strokeweight="0pt" strokecolor="#000000">
              <v:path arrowok="t"/>
            </v:shape>
            <v:shape style="position:absolute;left:11923;top:10169;width:32;height:14" coordorigin="11923,10169" coordsize="32,14" path="m11956,10169l11923,10183e" filled="f" stroked="t" strokeweight="0pt" strokecolor="#000000">
              <v:path arrowok="t"/>
            </v:shape>
            <v:shape style="position:absolute;left:7956;top:12368;width:29;height:14" coordorigin="7956,12368" coordsize="29,14" path="m7985,12368l7956,12383e" filled="f" stroked="t" strokeweight="0pt" strokecolor="#000000">
              <v:path arrowok="t"/>
            </v:shape>
            <v:shape style="position:absolute;left:7736;top:12491;width:29;height:14" coordorigin="7736,12491" coordsize="29,14" path="m7765,12491l7736,12505e" filled="f" stroked="t" strokeweight="0pt" strokecolor="#000000">
              <v:path arrowok="t"/>
            </v:shape>
            <v:shape style="position:absolute;left:12636;top:9629;width:29;height:18" coordorigin="12636,9629" coordsize="29,18" path="m12665,9629l12636,9647e" filled="f" stroked="t" strokeweight="0pt" strokecolor="#000000">
              <v:path arrowok="t"/>
            </v:shape>
            <v:shape style="position:absolute;left:12416;top:9751;width:29;height:18" coordorigin="12416,9751" coordsize="29,18" path="m12445,9751l12416,9769e" filled="f" stroked="t" strokeweight="0pt" strokecolor="#000000">
              <v:path arrowok="t"/>
            </v:shape>
            <v:shape style="position:absolute;left:12193;top:9874;width:32;height:14" coordorigin="12193,9874" coordsize="32,14" path="m12226,9874l12193,9888e" filled="f" stroked="t" strokeweight="0pt" strokecolor="#000000">
              <v:path arrowok="t"/>
            </v:shape>
            <v:shape style="position:absolute;left:11974;top:9996;width:29;height:14" coordorigin="11974,9996" coordsize="29,14" path="m12002,9996l11974,10010e" filled="f" stroked="t" strokeweight="0pt" strokecolor="#000000">
              <v:path arrowok="t"/>
            </v:shape>
            <v:shape style="position:absolute;left:11761;top:10118;width:22;height:11" coordorigin="11761,10118" coordsize="22,11" path="m11783,10118l11761,10129e" filled="f" stroked="t" strokeweight="0pt" strokecolor="#000000">
              <v:path arrowok="t"/>
            </v:shape>
            <v:shape style="position:absolute;left:7783;top:12318;width:29;height:18" coordorigin="7783,12318" coordsize="29,18" path="m7812,12318l7783,12336e" filled="f" stroked="t" strokeweight="0pt" strokecolor="#000000">
              <v:path arrowok="t"/>
            </v:shape>
            <v:shape style="position:absolute;left:12463;top:9578;width:29;height:18" coordorigin="12463,9578" coordsize="29,18" path="m12492,9578l12463,9596e" filled="f" stroked="t" strokeweight="0pt" strokecolor="#000000">
              <v:path arrowok="t"/>
            </v:shape>
            <v:shape style="position:absolute;left:12244;top:9701;width:29;height:18" coordorigin="12244,9701" coordsize="29,18" path="m12272,9701l12244,9719e" filled="f" stroked="t" strokeweight="0pt" strokecolor="#000000">
              <v:path arrowok="t"/>
            </v:shape>
            <v:shape style="position:absolute;left:12024;top:9823;width:29;height:18" coordorigin="12024,9823" coordsize="29,18" path="m12053,9823l12024,9841e" filled="f" stroked="t" strokeweight="0pt" strokecolor="#000000">
              <v:path arrowok="t"/>
            </v:shape>
            <v:shape style="position:absolute;left:11804;top:9946;width:29;height:18" coordorigin="11804,9946" coordsize="29,18" path="m11833,9946l11804,9964e" filled="f" stroked="t" strokeweight="0pt" strokecolor="#000000">
              <v:path arrowok="t"/>
            </v:shape>
            <v:shape style="position:absolute;left:7834;top:12149;width:29;height:14" coordorigin="7834,12149" coordsize="29,14" path="m7862,12149l7834,12163e" filled="f" stroked="t" strokeweight="0pt" strokecolor="#000000">
              <v:path arrowok="t"/>
            </v:shape>
            <v:shape style="position:absolute;left:7614;top:12271;width:29;height:14" coordorigin="7614,12271" coordsize="29,14" path="m7643,12271l7614,12286e" filled="f" stroked="t" strokeweight="0pt" strokecolor="#000000">
              <v:path arrowok="t"/>
            </v:shape>
            <v:shape style="position:absolute;left:12514;top:9409;width:29;height:14" coordorigin="12514,9409" coordsize="29,14" path="m12542,9409l12514,9424e" filled="f" stroked="t" strokeweight="0pt" strokecolor="#000000">
              <v:path arrowok="t"/>
            </v:shape>
            <v:shape style="position:absolute;left:12294;top:9532;width:29;height:14" coordorigin="12294,9532" coordsize="29,14" path="m12323,9532l12294,9546e" filled="f" stroked="t" strokeweight="0pt" strokecolor="#000000">
              <v:path arrowok="t"/>
            </v:shape>
            <v:shape style="position:absolute;left:12071;top:9654;width:32;height:14" coordorigin="12071,9654" coordsize="32,14" path="m12103,9654l12071,9668e" filled="f" stroked="t" strokeweight="0pt" strokecolor="#000000">
              <v:path arrowok="t"/>
            </v:shape>
            <v:shape style="position:absolute;left:11851;top:9776;width:29;height:14" coordorigin="11851,9776" coordsize="29,14" path="m11880,9776l11851,9791e" filled="f" stroked="t" strokeweight="0pt" strokecolor="#000000">
              <v:path arrowok="t"/>
            </v:shape>
            <v:shape style="position:absolute;left:7661;top:12098;width:29;height:14" coordorigin="7661,12098" coordsize="29,14" path="m7690,12098l7661,12113e" filled="f" stroked="t" strokeweight="0pt" strokecolor="#000000">
              <v:path arrowok="t"/>
            </v:shape>
            <v:shape style="position:absolute;left:7441;top:12221;width:29;height:14" coordorigin="7441,12221" coordsize="29,14" path="m7470,12221l7441,12235e" filled="f" stroked="t" strokeweight="0pt" strokecolor="#000000">
              <v:path arrowok="t"/>
            </v:shape>
            <v:shape style="position:absolute;left:12564;top:9236;width:29;height:18" coordorigin="12564,9236" coordsize="29,18" path="m12593,9236l12564,9254e" filled="f" stroked="t" strokeweight="0pt" strokecolor="#000000">
              <v:path arrowok="t"/>
            </v:shape>
            <v:shape style="position:absolute;left:12341;top:9359;width:29;height:18" coordorigin="12341,9359" coordsize="29,18" path="m12370,9359l12341,9377e" filled="f" stroked="t" strokeweight="0pt" strokecolor="#000000">
              <v:path arrowok="t"/>
            </v:shape>
            <v:shape style="position:absolute;left:12121;top:9481;width:29;height:18" coordorigin="12121,9481" coordsize="29,18" path="m12150,9481l12121,9499e" filled="f" stroked="t" strokeweight="0pt" strokecolor="#000000">
              <v:path arrowok="t"/>
            </v:shape>
            <v:shape style="position:absolute;left:11902;top:9604;width:29;height:18" coordorigin="11902,9604" coordsize="29,18" path="m11930,9604l11902,9622e" filled="f" stroked="t" strokeweight="0pt" strokecolor="#000000">
              <v:path arrowok="t"/>
            </v:shape>
            <v:shape style="position:absolute;left:7492;top:12048;width:29;height:18" coordorigin="7492,12048" coordsize="29,18" path="m7520,12048l7492,12066e" filled="f" stroked="t" strokeweight="0pt" strokecolor="#000000">
              <v:path arrowok="t"/>
            </v:shape>
            <v:shape style="position:absolute;left:12611;top:9067;width:29;height:14" coordorigin="12611,9067" coordsize="29,14" path="m12640,9067l12611,9082e" filled="f" stroked="t" strokeweight="0pt" strokecolor="#000000">
              <v:path arrowok="t"/>
            </v:shape>
            <v:shape style="position:absolute;left:12391;top:9190;width:29;height:14" coordorigin="12391,9190" coordsize="29,14" path="m12420,9190l12391,9204e" filled="f" stroked="t" strokeweight="0pt" strokecolor="#000000">
              <v:path arrowok="t"/>
            </v:shape>
            <v:shape style="position:absolute;left:12172;top:9308;width:29;height:18" coordorigin="12172,9308" coordsize="29,18" path="m12200,9308l12172,9326e" filled="f" stroked="t" strokeweight="0pt" strokecolor="#000000">
              <v:path arrowok="t"/>
            </v:shape>
            <v:shape style="position:absolute;left:11948;top:9431;width:32;height:18" coordorigin="11948,9431" coordsize="32,18" path="m11981,9431l11948,9449e" filled="f" stroked="t" strokeweight="0pt" strokecolor="#000000">
              <v:path arrowok="t"/>
            </v:shape>
            <v:shape style="position:absolute;left:7319;top:12001;width:29;height:14" coordorigin="7319,12001" coordsize="29,14" path="m7348,12001l7319,12016e" filled="f" stroked="t" strokeweight="0pt" strokecolor="#000000">
              <v:path arrowok="t"/>
            </v:shape>
            <v:shape style="position:absolute;left:12442;top:9017;width:29;height:14" coordorigin="12442,9017" coordsize="29,14" path="m12470,9017l12442,9031e" filled="f" stroked="t" strokeweight="0pt" strokecolor="#000000">
              <v:path arrowok="t"/>
            </v:shape>
            <v:shape style="position:absolute;left:12218;top:9139;width:32;height:14" coordorigin="12218,9139" coordsize="32,14" path="m12251,9139l12218,9154e" filled="f" stroked="t" strokeweight="0pt" strokecolor="#000000">
              <v:path arrowok="t"/>
            </v:shape>
            <v:shape style="position:absolute;left:11999;top:9262;width:29;height:14" coordorigin="11999,9262" coordsize="29,14" path="m12028,9262l11999,9276e" filled="f" stroked="t" strokeweight="0pt" strokecolor="#000000">
              <v:path arrowok="t"/>
            </v:shape>
            <v:shape style="position:absolute;left:11804;top:9384;width:4;height:4" coordorigin="11804,9384" coordsize="4,4" path="m11808,9384l11804,9388e" filled="f" stroked="t" strokeweight="0pt" strokecolor="#000000">
              <v:path arrowok="t"/>
            </v:shape>
            <v:shape style="position:absolute;left:7153;top:11951;width:25;height:11" coordorigin="7153,11951" coordsize="25,11" path="m7178,11951l7153,11962e" filled="f" stroked="t" strokeweight="0pt" strokecolor="#000000">
              <v:path arrowok="t"/>
            </v:shape>
            <v:shape style="position:absolute;left:12712;top:8729;width:18;height:11" coordorigin="12712,8729" coordsize="18,11" path="m12730,8729l12712,8740e" filled="f" stroked="t" strokeweight="0pt" strokecolor="#000000">
              <v:path arrowok="t"/>
            </v:shape>
            <v:shape style="position:absolute;left:7196;top:11778;width:29;height:18" coordorigin="7196,11778" coordsize="29,18" path="m7225,11778l7196,11796e" filled="f" stroked="t" strokeweight="0pt" strokecolor="#000000">
              <v:path arrowok="t"/>
            </v:shape>
            <v:shape style="position:absolute;left:12269;top:8966;width:29;height:18" coordorigin="12269,8966" coordsize="29,18" path="m12298,8966l12269,8984e" filled="f" stroked="t" strokeweight="0pt" strokecolor="#000000">
              <v:path arrowok="t"/>
            </v:shape>
            <v:shape style="position:absolute;left:12049;top:9089;width:29;height:18" coordorigin="12049,9089" coordsize="29,18" path="m12078,9089l12049,9107e" filled="f" stroked="t" strokeweight="0pt" strokecolor="#000000">
              <v:path arrowok="t"/>
            </v:shape>
            <v:shape style="position:absolute;left:11830;top:9211;width:29;height:18" coordorigin="11830,9211" coordsize="29,18" path="m11858,9211l11830,9229e" filled="f" stroked="t" strokeweight="0pt" strokecolor="#000000">
              <v:path arrowok="t"/>
            </v:shape>
            <v:shape style="position:absolute;left:12539;top:8675;width:29;height:14" coordorigin="12539,8675" coordsize="29,14" path="m12568,8675l12539,8689e" filled="f" stroked="t" strokeweight="0pt" strokecolor="#000000">
              <v:path arrowok="t"/>
            </v:shape>
            <v:shape style="position:absolute;left:12319;top:8797;width:29;height:14" coordorigin="12319,8797" coordsize="29,14" path="m12348,8797l12319,8812e" filled="f" stroked="t" strokeweight="0pt" strokecolor="#000000">
              <v:path arrowok="t"/>
            </v:shape>
            <v:shape style="position:absolute;left:11437;top:9298;width:7;height:4" coordorigin="11437,9298" coordsize="7,4" path="m11444,9298l11437,9301e" filled="f" stroked="t" strokeweight="0pt" strokecolor="#000000">
              <v:path arrowok="t"/>
            </v:shape>
            <v:shape style="position:absolute;left:11876;top:9042;width:29;height:14" coordorigin="11876,9042" coordsize="29,14" path="m11905,9042l11876,9056e" filled="f" stroked="t" strokeweight="0pt" strokecolor="#000000">
              <v:path arrowok="t"/>
            </v:shape>
            <v:shape style="position:absolute;left:12589;top:8502;width:29;height:18" coordorigin="12589,8502" coordsize="29,18" path="m12618,8502l12589,8520e" filled="f" stroked="t" strokeweight="0pt" strokecolor="#000000">
              <v:path arrowok="t"/>
            </v:shape>
            <v:shape style="position:absolute;left:12366;top:8624;width:29;height:18" coordorigin="12366,8624" coordsize="29,18" path="m12395,8624l12366,8642e" filled="f" stroked="t" strokeweight="0pt" strokecolor="#000000">
              <v:path arrowok="t"/>
            </v:shape>
            <v:shape style="position:absolute;left:12146;top:8747;width:29;height:14" coordorigin="12146,8747" coordsize="29,14" path="m12175,8747l12146,8761e" filled="f" stroked="t" strokeweight="0pt" strokecolor="#000000">
              <v:path arrowok="t"/>
            </v:shape>
            <v:shape style="position:absolute;left:11264;top:9236;width:29;height:14" coordorigin="11264,9236" coordsize="29,14" path="m11293,9236l11264,9251e" filled="f" stroked="t" strokeweight="0pt" strokecolor="#000000">
              <v:path arrowok="t"/>
            </v:shape>
            <v:shape style="position:absolute;left:12636;top:8329;width:29;height:18" coordorigin="12636,8329" coordsize="29,18" path="m12665,8329l12636,8347e" filled="f" stroked="t" strokeweight="0pt" strokecolor="#000000">
              <v:path arrowok="t"/>
            </v:shape>
            <v:shape style="position:absolute;left:12416;top:8452;width:29;height:18" coordorigin="12416,8452" coordsize="29,18" path="m12445,8452l12416,8470e" filled="f" stroked="t" strokeweight="0pt" strokecolor="#000000">
              <v:path arrowok="t"/>
            </v:shape>
            <v:shape style="position:absolute;left:12197;top:8574;width:29;height:18" coordorigin="12197,8574" coordsize="29,18" path="m12226,8574l12197,8592e" filled="f" stroked="t" strokeweight="0pt" strokecolor="#000000">
              <v:path arrowok="t"/>
            </v:shape>
            <v:shape style="position:absolute;left:11974;top:8696;width:32;height:18" coordorigin="11974,8696" coordsize="32,18" path="m12006,8696l11974,8714e" filled="f" stroked="t" strokeweight="0pt" strokecolor="#000000">
              <v:path arrowok="t"/>
            </v:shape>
            <v:shape style="position:absolute;left:6901;top:11508;width:32;height:18" coordorigin="6901,11508" coordsize="32,18" path="m6934,11508l6901,11526e" filled="f" stroked="t" strokeweight="0pt" strokecolor="#000000">
              <v:path arrowok="t"/>
            </v:shape>
            <v:shape style="position:absolute;left:11315;top:9064;width:29;height:18" coordorigin="11315,9064" coordsize="29,18" path="m11344,9064l11315,9082e" filled="f" stroked="t" strokeweight="0pt" strokecolor="#000000">
              <v:path arrowok="t"/>
            </v:shape>
            <v:shape style="position:absolute;left:11092;top:9186;width:32;height:18" coordorigin="11092,9186" coordsize="32,18" path="m11124,9186l11092,9204e" filled="f" stroked="t" strokeweight="0pt" strokecolor="#000000">
              <v:path arrowok="t"/>
            </v:shape>
            <v:shape style="position:absolute;left:12686;top:8160;width:29;height:14" coordorigin="12686,8160" coordsize="29,14" path="m12715,8160l12686,8174e" filled="f" stroked="t" strokeweight="0pt" strokecolor="#000000">
              <v:path arrowok="t"/>
            </v:shape>
            <v:shape style="position:absolute;left:12467;top:8282;width:29;height:14" coordorigin="12467,8282" coordsize="29,14" path="m12496,8282l12467,8297e" filled="f" stroked="t" strokeweight="0pt" strokecolor="#000000">
              <v:path arrowok="t"/>
            </v:shape>
            <v:shape style="position:absolute;left:12244;top:8405;width:32;height:14" coordorigin="12244,8405" coordsize="32,14" path="m12276,8405l12244,8419e" filled="f" stroked="t" strokeweight="0pt" strokecolor="#000000">
              <v:path arrowok="t"/>
            </v:shape>
            <v:shape style="position:absolute;left:12024;top:8527;width:29;height:14" coordorigin="12024,8527" coordsize="29,14" path="m12053,8527l12024,8542e" filled="f" stroked="t" strokeweight="0pt" strokecolor="#000000">
              <v:path arrowok="t"/>
            </v:shape>
            <v:shape style="position:absolute;left:6732;top:11461;width:29;height:14" coordorigin="6732,11461" coordsize="29,14" path="m6761,11461l6732,11476e" filled="f" stroked="t" strokeweight="0pt" strokecolor="#000000">
              <v:path arrowok="t"/>
            </v:shape>
            <v:shape style="position:absolute;left:11362;top:8894;width:29;height:14" coordorigin="11362,8894" coordsize="29,14" path="m11390,8894l11362,8909e" filled="f" stroked="t" strokeweight="0pt" strokecolor="#000000">
              <v:path arrowok="t"/>
            </v:shape>
            <v:shape style="position:absolute;left:11142;top:9017;width:29;height:14" coordorigin="11142,9017" coordsize="29,14" path="m11171,9017l11142,9031e" filled="f" stroked="t" strokeweight="0pt" strokecolor="#000000">
              <v:path arrowok="t"/>
            </v:shape>
            <v:shape style="position:absolute;left:10922;top:9139;width:29;height:14" coordorigin="10922,9139" coordsize="29,14" path="m10951,9139l10922,9154e" filled="f" stroked="t" strokeweight="0pt" strokecolor="#000000">
              <v:path arrowok="t"/>
            </v:shape>
            <v:shape style="position:absolute;left:12737;top:7987;width:29;height:18" coordorigin="12737,7987" coordsize="29,18" path="m12766,7987l12737,8005e" filled="f" stroked="t" strokeweight="0pt" strokecolor="#000000">
              <v:path arrowok="t"/>
            </v:shape>
            <v:shape style="position:absolute;left:12514;top:8110;width:29;height:18" coordorigin="12514,8110" coordsize="29,18" path="m12542,8110l12514,8128e" filled="f" stroked="t" strokeweight="0pt" strokecolor="#000000">
              <v:path arrowok="t"/>
            </v:shape>
            <v:shape style="position:absolute;left:12294;top:8232;width:29;height:18" coordorigin="12294,8232" coordsize="29,18" path="m12323,8232l12294,8250e" filled="f" stroked="t" strokeweight="0pt" strokecolor="#000000">
              <v:path arrowok="t"/>
            </v:shape>
            <v:shape style="position:absolute;left:12074;top:8354;width:29;height:18" coordorigin="12074,8354" coordsize="29,18" path="m12103,8354l12074,8372e" filled="f" stroked="t" strokeweight="0pt" strokecolor="#000000">
              <v:path arrowok="t"/>
            </v:shape>
            <v:shape style="position:absolute;left:11869;top:8477;width:14;height:7" coordorigin="11869,8477" coordsize="14,7" path="m11884,8477l11869,8484e" filled="f" stroked="t" strokeweight="0pt" strokecolor="#000000">
              <v:path arrowok="t"/>
            </v:shape>
            <v:shape style="position:absolute;left:6782;top:11288;width:29;height:18" coordorigin="6782,11288" coordsize="29,18" path="m6811,11288l6782,11306e" filled="f" stroked="t" strokeweight="0pt" strokecolor="#000000">
              <v:path arrowok="t"/>
            </v:shape>
            <v:shape style="position:absolute;left:11412;top:8722;width:29;height:14" coordorigin="11412,8722" coordsize="29,14" path="m11441,8722l11412,8736e" filled="f" stroked="t" strokeweight="0pt" strokecolor="#000000">
              <v:path arrowok="t"/>
            </v:shape>
            <v:shape style="position:absolute;left:11192;top:8844;width:29;height:14" coordorigin="11192,8844" coordsize="29,14" path="m11221,8844l11192,8858e" filled="f" stroked="t" strokeweight="0pt" strokecolor="#000000">
              <v:path arrowok="t"/>
            </v:shape>
            <v:shape style="position:absolute;left:10969;top:8966;width:32;height:14" coordorigin="10969,8966" coordsize="32,14" path="m11002,8966l10969,8981e" filled="f" stroked="t" strokeweight="0pt" strokecolor="#000000">
              <v:path arrowok="t"/>
            </v:shape>
            <v:shape style="position:absolute;left:10750;top:9089;width:29;height:14" coordorigin="10750,9089" coordsize="29,14" path="m10778,9089l10750,9103e" filled="f" stroked="t" strokeweight="0pt" strokecolor="#000000">
              <v:path arrowok="t"/>
            </v:shape>
            <v:shape style="position:absolute;left:12564;top:7940;width:29;height:14" coordorigin="12564,7940" coordsize="29,14" path="m12593,7940l12564,7955e" filled="f" stroked="t" strokeweight="0pt" strokecolor="#000000">
              <v:path arrowok="t"/>
            </v:shape>
            <v:shape style="position:absolute;left:12344;top:8063;width:29;height:14" coordorigin="12344,8063" coordsize="29,14" path="m12373,8063l12344,8077e" filled="f" stroked="t" strokeweight="0pt" strokecolor="#000000">
              <v:path arrowok="t"/>
            </v:shape>
            <v:shape style="position:absolute;left:12121;top:8182;width:32;height:18" coordorigin="12121,8182" coordsize="32,18" path="m12154,8182l12121,8200e" filled="f" stroked="t" strokeweight="0pt" strokecolor="#000000">
              <v:path arrowok="t"/>
            </v:shape>
            <v:shape style="position:absolute;left:11902;top:8304;width:29;height:18" coordorigin="11902,8304" coordsize="29,18" path="m11930,8304l11902,8322e" filled="f" stroked="t" strokeweight="0pt" strokecolor="#000000">
              <v:path arrowok="t"/>
            </v:shape>
            <v:shape style="position:absolute;left:6610;top:11242;width:29;height:14" coordorigin="6610,11242" coordsize="29,14" path="m6638,11242l6610,11256e" filled="f" stroked="t" strokeweight="0pt" strokecolor="#000000">
              <v:path arrowok="t"/>
            </v:shape>
            <v:shape style="position:absolute;left:11239;top:8671;width:32;height:18" coordorigin="11239,8671" coordsize="32,18" path="m11272,8671l11239,8689e" filled="f" stroked="t" strokeweight="0pt" strokecolor="#000000">
              <v:path arrowok="t"/>
            </v:shape>
            <v:shape style="position:absolute;left:11020;top:8794;width:29;height:18" coordorigin="11020,8794" coordsize="29,18" path="m11048,8794l11020,8812e" filled="f" stroked="t" strokeweight="0pt" strokecolor="#000000">
              <v:path arrowok="t"/>
            </v:shape>
            <v:shape style="position:absolute;left:10800;top:8916;width:29;height:18" coordorigin="10800,8916" coordsize="29,18" path="m10829,8916l10800,8934e" filled="f" stroked="t" strokeweight="0pt" strokecolor="#000000">
              <v:path arrowok="t"/>
            </v:shape>
            <v:shape style="position:absolute;left:12614;top:7768;width:29;height:14" coordorigin="12614,7768" coordsize="29,14" path="m12643,7768l12614,7782e" filled="f" stroked="t" strokeweight="0pt" strokecolor="#000000">
              <v:path arrowok="t"/>
            </v:shape>
            <v:shape style="position:absolute;left:12391;top:7890;width:29;height:14" coordorigin="12391,7890" coordsize="29,14" path="m12420,7890l12391,7904e" filled="f" stroked="t" strokeweight="0pt" strokecolor="#000000">
              <v:path arrowok="t"/>
            </v:shape>
            <v:shape style="position:absolute;left:12172;top:8012;width:29;height:14" coordorigin="12172,8012" coordsize="29,14" path="m12200,8012l12172,8027e" filled="f" stroked="t" strokeweight="0pt" strokecolor="#000000">
              <v:path arrowok="t"/>
            </v:shape>
            <v:shape style="position:absolute;left:11952;top:8135;width:29;height:14" coordorigin="11952,8135" coordsize="29,14" path="m11981,8135l11952,8149e" filled="f" stroked="t" strokeweight="0pt" strokecolor="#000000">
              <v:path arrowok="t"/>
            </v:shape>
            <v:shape style="position:absolute;left:6660;top:11069;width:29;height:14" coordorigin="6660,11069" coordsize="29,14" path="m6689,11069l6660,11083e" filled="f" stroked="t" strokeweight="0pt" strokecolor="#000000">
              <v:path arrowok="t"/>
            </v:shape>
            <v:shape style="position:absolute;left:6455;top:11191;width:11;height:7" coordorigin="6455,11191" coordsize="11,7" path="m6466,11191l6455,11198e" filled="f" stroked="t" strokeweight="0pt" strokecolor="#000000">
              <v:path arrowok="t"/>
            </v:shape>
            <v:shape style="position:absolute;left:11290;top:8502;width:29;height:14" coordorigin="11290,8502" coordsize="29,14" path="m11318,8502l11290,8516e" filled="f" stroked="t" strokeweight="0pt" strokecolor="#000000">
              <v:path arrowok="t"/>
            </v:shape>
            <v:shape style="position:absolute;left:11070;top:8624;width:29;height:14" coordorigin="11070,8624" coordsize="29,14" path="m11099,8624l11070,8639e" filled="f" stroked="t" strokeweight="0pt" strokecolor="#000000">
              <v:path arrowok="t"/>
            </v:shape>
            <v:shape style="position:absolute;left:10850;top:8747;width:29;height:14" coordorigin="10850,8747" coordsize="29,14" path="m10879,8747l10850,8761e" filled="f" stroked="t" strokeweight="0pt" strokecolor="#000000">
              <v:path arrowok="t"/>
            </v:shape>
            <v:shape style="position:absolute;left:10627;top:8869;width:29;height:14" coordorigin="10627,8869" coordsize="29,14" path="m10656,8869l10627,8884e" filled="f" stroked="t" strokeweight="0pt" strokecolor="#000000">
              <v:path arrowok="t"/>
            </v:shape>
            <v:shape style="position:absolute;left:12661;top:7595;width:29;height:18" coordorigin="12661,7595" coordsize="29,18" path="m12690,7595l12661,7613e" filled="f" stroked="t" strokeweight="0pt" strokecolor="#000000">
              <v:path arrowok="t"/>
            </v:shape>
            <v:shape style="position:absolute;left:12442;top:7717;width:29;height:18" coordorigin="12442,7717" coordsize="29,18" path="m12470,7717l12442,7735e" filled="f" stroked="t" strokeweight="0pt" strokecolor="#000000">
              <v:path arrowok="t"/>
            </v:shape>
            <v:shape style="position:absolute;left:12222;top:7840;width:29;height:18" coordorigin="12222,7840" coordsize="29,18" path="m12251,7840l12222,7858e" filled="f" stroked="t" strokeweight="0pt" strokecolor="#000000">
              <v:path arrowok="t"/>
            </v:shape>
            <v:shape style="position:absolute;left:11999;top:7962;width:32;height:18" coordorigin="11999,7962" coordsize="32,18" path="m12031,7962l11999,7980e" filled="f" stroked="t" strokeweight="0pt" strokecolor="#000000">
              <v:path arrowok="t"/>
            </v:shape>
            <v:shape style="position:absolute;left:6707;top:10896;width:29;height:18" coordorigin="6707,10896" coordsize="29,18" path="m6736,10896l6707,10914e" filled="f" stroked="t" strokeweight="0pt" strokecolor="#000000">
              <v:path arrowok="t"/>
            </v:shape>
            <v:shape style="position:absolute;left:6487;top:11018;width:29;height:18" coordorigin="6487,11018" coordsize="29,18" path="m6516,11018l6487,11036e" filled="f" stroked="t" strokeweight="0pt" strokecolor="#000000">
              <v:path arrowok="t"/>
            </v:shape>
            <v:shape style="position:absolute;left:11340;top:8329;width:29;height:18" coordorigin="11340,8329" coordsize="29,18" path="m11369,8329l11340,8347e" filled="f" stroked="t" strokeweight="0pt" strokecolor="#000000">
              <v:path arrowok="t"/>
            </v:shape>
            <v:shape style="position:absolute;left:11117;top:8452;width:32;height:18" coordorigin="11117,8452" coordsize="32,18" path="m11149,8452l11117,8470e" filled="f" stroked="t" strokeweight="0pt" strokecolor="#000000">
              <v:path arrowok="t"/>
            </v:shape>
            <v:shape style="position:absolute;left:10897;top:8574;width:29;height:18" coordorigin="10897,8574" coordsize="29,18" path="m10926,8574l10897,8592e" filled="f" stroked="t" strokeweight="0pt" strokecolor="#000000">
              <v:path arrowok="t"/>
            </v:shape>
            <v:shape style="position:absolute;left:10678;top:8696;width:29;height:14" coordorigin="10678,8696" coordsize="29,14" path="m10706,8696l10678,8711e" filled="f" stroked="t" strokeweight="0pt" strokecolor="#000000">
              <v:path arrowok="t"/>
            </v:shape>
            <v:shape style="position:absolute;left:10472;top:8819;width:14;height:7" coordorigin="10472,8819" coordsize="14,7" path="m10487,8819l10472,8826e" filled="f" stroked="t" strokeweight="0pt" strokecolor="#000000">
              <v:path arrowok="t"/>
            </v:shape>
            <v:shape style="position:absolute;left:12712;top:7426;width:29;height:14" coordorigin="12712,7426" coordsize="29,14" path="m12740,7426l12712,7440e" filled="f" stroked="t" strokeweight="0pt" strokecolor="#000000">
              <v:path arrowok="t"/>
            </v:shape>
            <v:shape style="position:absolute;left:12492;top:7548;width:29;height:14" coordorigin="12492,7548" coordsize="29,14" path="m12521,7548l12492,7562e" filled="f" stroked="t" strokeweight="0pt" strokecolor="#000000">
              <v:path arrowok="t"/>
            </v:shape>
            <v:shape style="position:absolute;left:12269;top:7670;width:32;height:14" coordorigin="12269,7670" coordsize="32,14" path="m12301,7670l12269,7685e" filled="f" stroked="t" strokeweight="0pt" strokecolor="#000000">
              <v:path arrowok="t"/>
            </v:shape>
            <v:shape style="position:absolute;left:12049;top:7793;width:29;height:14" coordorigin="12049,7793" coordsize="29,14" path="m12078,7793l12049,7807e" filled="f" stroked="t" strokeweight="0pt" strokecolor="#000000">
              <v:path arrowok="t"/>
            </v:shape>
            <v:shape style="position:absolute;left:6757;top:10727;width:29;height:14" coordorigin="6757,10727" coordsize="29,14" path="m6786,10727l6757,10741e" filled="f" stroked="t" strokeweight="0pt" strokecolor="#000000">
              <v:path arrowok="t"/>
            </v:shape>
            <v:shape style="position:absolute;left:6538;top:10849;width:29;height:14" coordorigin="6538,10849" coordsize="29,14" path="m6566,10849l6538,10864e" filled="f" stroked="t" strokeweight="0pt" strokecolor="#000000">
              <v:path arrowok="t"/>
            </v:shape>
            <v:shape style="position:absolute;left:6314;top:10972;width:29;height:14" coordorigin="6314,10972" coordsize="29,14" path="m6343,10972l6314,10986e" filled="f" stroked="t" strokeweight="0pt" strokecolor="#000000">
              <v:path arrowok="t"/>
            </v:shape>
            <v:shape style="position:absolute;left:11387;top:8156;width:29;height:18" coordorigin="11387,8156" coordsize="29,18" path="m11416,8156l11387,8174e" filled="f" stroked="t" strokeweight="0pt" strokecolor="#000000">
              <v:path arrowok="t"/>
            </v:shape>
            <v:shape style="position:absolute;left:11167;top:8279;width:29;height:18" coordorigin="11167,8279" coordsize="29,18" path="m11196,8279l11167,8297e" filled="f" stroked="t" strokeweight="0pt" strokecolor="#000000">
              <v:path arrowok="t"/>
            </v:shape>
            <v:shape style="position:absolute;left:10948;top:8401;width:29;height:18" coordorigin="10948,8401" coordsize="29,18" path="m10976,8401l10948,8419e" filled="f" stroked="t" strokeweight="0pt" strokecolor="#000000">
              <v:path arrowok="t"/>
            </v:shape>
            <v:shape style="position:absolute;left:10728;top:8524;width:29;height:18" coordorigin="10728,8524" coordsize="29,18" path="m10757,8524l10728,8542e" filled="f" stroked="t" strokeweight="0pt" strokecolor="#000000">
              <v:path arrowok="t"/>
            </v:shape>
            <v:shape style="position:absolute;left:10505;top:8646;width:29;height:18" coordorigin="10505,8646" coordsize="29,18" path="m10534,8646l10505,8664e" filled="f" stroked="t" strokeweight="0pt" strokecolor="#000000">
              <v:path arrowok="t"/>
            </v:shape>
            <v:shape style="position:absolute;left:12762;top:7253;width:29;height:18" coordorigin="12762,7253" coordsize="29,18" path="m12791,7253l12762,7271e" filled="f" stroked="t" strokeweight="0pt" strokecolor="#000000">
              <v:path arrowok="t"/>
            </v:shape>
            <v:shape style="position:absolute;left:12539;top:7375;width:29;height:18" coordorigin="12539,7375" coordsize="29,18" path="m12568,7375l12539,7393e" filled="f" stroked="t" strokeweight="0pt" strokecolor="#000000">
              <v:path arrowok="t"/>
            </v:shape>
            <v:shape style="position:absolute;left:12319;top:7498;width:29;height:18" coordorigin="12319,7498" coordsize="29,18" path="m12348,7498l12319,7516e" filled="f" stroked="t" strokeweight="0pt" strokecolor="#000000">
              <v:path arrowok="t"/>
            </v:shape>
            <v:shape style="position:absolute;left:12100;top:7620;width:29;height:14" coordorigin="12100,7620" coordsize="29,14" path="m12128,7620l12100,7634e" filled="f" stroked="t" strokeweight="0pt" strokecolor="#000000">
              <v:path arrowok="t"/>
            </v:shape>
            <v:shape style="position:absolute;left:11905;top:7742;width:4;height:0" coordorigin="11905,7742" coordsize="4,0" path="m11909,7742l11905,7742e" filled="f" stroked="t" strokeweight="0pt" strokecolor="#000000">
              <v:path arrowok="t"/>
            </v:shape>
            <v:shape style="position:absolute;left:6584;top:10676;width:29;height:18" coordorigin="6584,10676" coordsize="29,18" path="m6613,10676l6584,10694e" filled="f" stroked="t" strokeweight="0pt" strokecolor="#000000">
              <v:path arrowok="t"/>
            </v:shape>
            <v:shape style="position:absolute;left:6365;top:10799;width:29;height:18" coordorigin="6365,10799" coordsize="29,18" path="m6394,10799l6365,10817e" filled="f" stroked="t" strokeweight="0pt" strokecolor="#000000">
              <v:path arrowok="t"/>
            </v:shape>
            <v:shape style="position:absolute;left:11437;top:7987;width:29;height:14" coordorigin="11437,7987" coordsize="29,14" path="m11466,7987l11437,8002e" filled="f" stroked="t" strokeweight="0pt" strokecolor="#000000">
              <v:path arrowok="t"/>
            </v:shape>
            <v:shape style="position:absolute;left:11218;top:8110;width:29;height:14" coordorigin="11218,8110" coordsize="29,14" path="m11246,8110l11218,8124e" filled="f" stroked="t" strokeweight="0pt" strokecolor="#000000">
              <v:path arrowok="t"/>
            </v:shape>
            <v:shape style="position:absolute;left:10994;top:8232;width:32;height:14" coordorigin="10994,8232" coordsize="32,14" path="m11027,8232l10994,8246e" filled="f" stroked="t" strokeweight="0pt" strokecolor="#000000">
              <v:path arrowok="t"/>
            </v:shape>
            <v:shape style="position:absolute;left:10775;top:8354;width:29;height:14" coordorigin="10775,8354" coordsize="29,14" path="m10804,8354l10775,8369e" filled="f" stroked="t" strokeweight="0pt" strokecolor="#000000">
              <v:path arrowok="t"/>
            </v:shape>
            <v:shape style="position:absolute;left:10555;top:8477;width:29;height:14" coordorigin="10555,8477" coordsize="29,14" path="m10584,8477l10555,8491e" filled="f" stroked="t" strokeweight="0pt" strokecolor="#000000">
              <v:path arrowok="t"/>
            </v:shape>
            <v:shape style="position:absolute;left:10339;top:8599;width:25;height:14" coordorigin="10339,8599" coordsize="25,14" path="m10364,8599l10339,8614e" filled="f" stroked="t" strokeweight="0pt" strokecolor="#000000">
              <v:path arrowok="t"/>
            </v:shape>
            <v:shape style="position:absolute;left:12589;top:7202;width:29;height:18" coordorigin="12589,7202" coordsize="29,18" path="m12618,7202l12589,7220e" filled="f" stroked="t" strokeweight="0pt" strokecolor="#000000">
              <v:path arrowok="t"/>
            </v:shape>
            <v:shape style="position:absolute;left:12370;top:7325;width:29;height:18" coordorigin="12370,7325" coordsize="29,18" path="m12398,7325l12370,7343e" filled="f" stroked="t" strokeweight="0pt" strokecolor="#000000">
              <v:path arrowok="t"/>
            </v:shape>
            <v:shape style="position:absolute;left:12146;top:7447;width:32;height:18" coordorigin="12146,7447" coordsize="32,18" path="m12179,7447l12146,7465e" filled="f" stroked="t" strokeweight="0pt" strokecolor="#000000">
              <v:path arrowok="t"/>
            </v:shape>
            <v:shape style="position:absolute;left:11927;top:7570;width:29;height:18" coordorigin="11927,7570" coordsize="29,18" path="m11956,7570l11927,7588e" filled="f" stroked="t" strokeweight="0pt" strokecolor="#000000">
              <v:path arrowok="t"/>
            </v:shape>
            <v:shape style="position:absolute;left:6415;top:10626;width:29;height:18" coordorigin="6415,10626" coordsize="29,18" path="m6444,10626l6415,10644e" filled="f" stroked="t" strokeweight="0pt" strokecolor="#000000">
              <v:path arrowok="t"/>
            </v:shape>
            <v:shape style="position:absolute;left:6192;top:10748;width:32;height:18" coordorigin="6192,10748" coordsize="32,18" path="m6224,10748l6192,10766e" filled="f" stroked="t" strokeweight="0pt" strokecolor="#000000">
              <v:path arrowok="t"/>
            </v:shape>
            <v:shape style="position:absolute;left:11264;top:7937;width:32;height:18" coordorigin="11264,7937" coordsize="32,18" path="m11297,7937l11264,7955e" filled="f" stroked="t" strokeweight="0pt" strokecolor="#000000">
              <v:path arrowok="t"/>
            </v:shape>
            <v:shape style="position:absolute;left:11045;top:8059;width:29;height:18" coordorigin="11045,8059" coordsize="29,18" path="m11074,8059l11045,8077e" filled="f" stroked="t" strokeweight="0pt" strokecolor="#000000">
              <v:path arrowok="t"/>
            </v:shape>
            <v:shape style="position:absolute;left:10825;top:8182;width:29;height:18" coordorigin="10825,8182" coordsize="29,18" path="m10854,8182l10825,8200e" filled="f" stroked="t" strokeweight="0pt" strokecolor="#000000">
              <v:path arrowok="t"/>
            </v:shape>
            <v:shape style="position:absolute;left:10606;top:8304;width:29;height:18" coordorigin="10606,8304" coordsize="29,18" path="m10634,8304l10606,8322e" filled="f" stroked="t" strokeweight="0pt" strokecolor="#000000">
              <v:path arrowok="t"/>
            </v:shape>
            <v:shape style="position:absolute;left:10382;top:8426;width:29;height:18" coordorigin="10382,8426" coordsize="29,18" path="m10411,8426l10382,8444e" filled="f" stroked="t" strokeweight="0pt" strokecolor="#000000">
              <v:path arrowok="t"/>
            </v:shape>
            <v:shape style="position:absolute;left:12640;top:7033;width:29;height:14" coordorigin="12640,7033" coordsize="29,14" path="m12668,7033l12640,7048e" filled="f" stroked="t" strokeweight="0pt" strokecolor="#000000">
              <v:path arrowok="t"/>
            </v:shape>
            <v:shape style="position:absolute;left:12416;top:7156;width:29;height:14" coordorigin="12416,7156" coordsize="29,14" path="m12445,7156l12416,7170e" filled="f" stroked="t" strokeweight="0pt" strokecolor="#000000">
              <v:path arrowok="t"/>
            </v:shape>
            <v:shape style="position:absolute;left:12197;top:7278;width:29;height:14" coordorigin="12197,7278" coordsize="29,14" path="m12226,7278l12197,7292e" filled="f" stroked="t" strokeweight="0pt" strokecolor="#000000">
              <v:path arrowok="t"/>
            </v:shape>
            <v:shape style="position:absolute;left:11977;top:7400;width:29;height:14" coordorigin="11977,7400" coordsize="29,14" path="m12006,7400l11977,7415e" filled="f" stroked="t" strokeweight="0pt" strokecolor="#000000">
              <v:path arrowok="t"/>
            </v:shape>
            <v:shape style="position:absolute;left:6242;top:10579;width:29;height:14" coordorigin="6242,10579" coordsize="29,14" path="m6271,10579l6242,10594e" filled="f" stroked="t" strokeweight="0pt" strokecolor="#000000">
              <v:path arrowok="t"/>
            </v:shape>
            <v:shape style="position:absolute;left:6023;top:10702;width:29;height:14" coordorigin="6023,10702" coordsize="29,14" path="m6052,10702l6023,10716e" filled="f" stroked="t" strokeweight="0pt" strokecolor="#000000">
              <v:path arrowok="t"/>
            </v:shape>
            <v:shape style="position:absolute;left:11315;top:7768;width:29;height:14" coordorigin="11315,7768" coordsize="29,14" path="m11344,7768l11315,7782e" filled="f" stroked="t" strokeweight="0pt" strokecolor="#000000">
              <v:path arrowok="t"/>
            </v:shape>
            <v:shape style="position:absolute;left:11095;top:7890;width:29;height:14" coordorigin="11095,7890" coordsize="29,14" path="m11124,7890l11095,7904e" filled="f" stroked="t" strokeweight="0pt" strokecolor="#000000">
              <v:path arrowok="t"/>
            </v:shape>
            <v:shape style="position:absolute;left:10876;top:8012;width:29;height:14" coordorigin="10876,8012" coordsize="29,14" path="m10904,8012l10876,8027e" filled="f" stroked="t" strokeweight="0pt" strokecolor="#000000">
              <v:path arrowok="t"/>
            </v:shape>
            <v:shape style="position:absolute;left:10652;top:8131;width:29;height:18" coordorigin="10652,8131" coordsize="29,18" path="m10681,8131l10652,8149e" filled="f" stroked="t" strokeweight="0pt" strokecolor="#000000">
              <v:path arrowok="t"/>
            </v:shape>
            <v:shape style="position:absolute;left:10433;top:8254;width:29;height:18" coordorigin="10433,8254" coordsize="29,18" path="m10462,8254l10433,8272e" filled="f" stroked="t" strokeweight="0pt" strokecolor="#000000">
              <v:path arrowok="t"/>
            </v:shape>
            <v:shape style="position:absolute;left:10228;top:8376;width:14;height:11" coordorigin="10228,8376" coordsize="14,11" path="m10242,8376l10228,8387e" filled="f" stroked="t" strokeweight="0pt" strokecolor="#000000">
              <v:path arrowok="t"/>
            </v:shape>
            <v:shape style="position:absolute;left:12686;top:6860;width:29;height:18" coordorigin="12686,6860" coordsize="29,18" path="m12715,6860l12686,6878e" filled="f" stroked="t" strokeweight="0pt" strokecolor="#000000">
              <v:path arrowok="t"/>
            </v:shape>
            <v:shape style="position:absolute;left:12467;top:6983;width:29;height:18" coordorigin="12467,6983" coordsize="29,18" path="m12496,6983l12467,7001e" filled="f" stroked="t" strokeweight="0pt" strokecolor="#000000">
              <v:path arrowok="t"/>
            </v:shape>
            <v:shape style="position:absolute;left:12247;top:7105;width:29;height:18" coordorigin="12247,7105" coordsize="29,18" path="m12276,7105l12247,7123e" filled="f" stroked="t" strokeweight="0pt" strokecolor="#000000">
              <v:path arrowok="t"/>
            </v:shape>
            <v:shape style="position:absolute;left:12024;top:7228;width:32;height:18" coordorigin="12024,7228" coordsize="32,18" path="m12056,7228l12024,7246e" filled="f" stroked="t" strokeweight="0pt" strokecolor="#000000">
              <v:path arrowok="t"/>
            </v:shape>
            <v:shape style="position:absolute;left:6070;top:10529;width:32;height:18" coordorigin="6070,10529" coordsize="32,18" path="m6102,10529l6070,10547e" filled="f" stroked="t" strokeweight="0pt" strokecolor="#000000">
              <v:path arrowok="t"/>
            </v:shape>
            <v:shape style="position:absolute;left:11365;top:7595;width:29;height:14" coordorigin="11365,7595" coordsize="29,14" path="m11394,7595l11365,7609e" filled="f" stroked="t" strokeweight="0pt" strokecolor="#000000">
              <v:path arrowok="t"/>
            </v:shape>
            <v:shape style="position:absolute;left:11142;top:7717;width:32;height:14" coordorigin="11142,7717" coordsize="32,14" path="m11174,7717l11142,7732e" filled="f" stroked="t" strokeweight="0pt" strokecolor="#000000">
              <v:path arrowok="t"/>
            </v:shape>
            <v:shape style="position:absolute;left:10922;top:7840;width:29;height:14" coordorigin="10922,7840" coordsize="29,14" path="m10951,7840l10922,7854e" filled="f" stroked="t" strokeweight="0pt" strokecolor="#000000">
              <v:path arrowok="t"/>
            </v:shape>
            <v:shape style="position:absolute;left:10703;top:7962;width:29;height:14" coordorigin="10703,7962" coordsize="29,14" path="m10732,7962l10703,7976e" filled="f" stroked="t" strokeweight="0pt" strokecolor="#000000">
              <v:path arrowok="t"/>
            </v:shape>
            <v:shape style="position:absolute;left:10483;top:8084;width:29;height:14" coordorigin="10483,8084" coordsize="29,14" path="m10512,8084l10483,8099e" filled="f" stroked="t" strokeweight="0pt" strokecolor="#000000">
              <v:path arrowok="t"/>
            </v:shape>
            <v:shape style="position:absolute;left:10260;top:8207;width:32;height:14" coordorigin="10260,8207" coordsize="32,14" path="m10292,8207l10260,8221e" filled="f" stroked="t" strokeweight="0pt" strokecolor="#000000">
              <v:path arrowok="t"/>
            </v:shape>
            <v:shape style="position:absolute;left:12737;top:6691;width:29;height:14" coordorigin="12737,6691" coordsize="29,14" path="m12766,6691l12737,6706e" filled="f" stroked="t" strokeweight="0pt" strokecolor="#000000">
              <v:path arrowok="t"/>
            </v:shape>
            <v:shape style="position:absolute;left:12517;top:6814;width:29;height:14" coordorigin="12517,6814" coordsize="29,14" path="m12546,6814l12517,6828e" filled="f" stroked="t" strokeweight="0pt" strokecolor="#000000">
              <v:path arrowok="t"/>
            </v:shape>
            <v:shape style="position:absolute;left:12294;top:6936;width:32;height:14" coordorigin="12294,6936" coordsize="32,14" path="m12326,6936l12294,6950e" filled="f" stroked="t" strokeweight="0pt" strokecolor="#000000">
              <v:path arrowok="t"/>
            </v:shape>
            <v:shape style="position:absolute;left:12074;top:7055;width:29;height:18" coordorigin="12074,7055" coordsize="29,18" path="m12103,7055l12074,7073e" filled="f" stroked="t" strokeweight="0pt" strokecolor="#000000">
              <v:path arrowok="t"/>
            </v:shape>
            <v:shape style="position:absolute;left:5900;top:10478;width:29;height:18" coordorigin="5900,10478" coordsize="29,18" path="m5929,10478l5900,10496e" filled="f" stroked="t" strokeweight="0pt" strokecolor="#000000">
              <v:path arrowok="t"/>
            </v:shape>
            <v:shape style="position:absolute;left:11412;top:7422;width:29;height:18" coordorigin="11412,7422" coordsize="29,18" path="m11441,7422l11412,7440e" filled="f" stroked="t" strokeweight="0pt" strokecolor="#000000">
              <v:path arrowok="t"/>
            </v:shape>
            <v:shape style="position:absolute;left:11192;top:7544;width:29;height:18" coordorigin="11192,7544" coordsize="29,18" path="m11221,7544l11192,7562e" filled="f" stroked="t" strokeweight="0pt" strokecolor="#000000">
              <v:path arrowok="t"/>
            </v:shape>
            <v:shape style="position:absolute;left:10973;top:7667;width:29;height:18" coordorigin="10973,7667" coordsize="29,18" path="m11002,7667l10973,7685e" filled="f" stroked="t" strokeweight="0pt" strokecolor="#000000">
              <v:path arrowok="t"/>
            </v:shape>
            <v:shape style="position:absolute;left:10753;top:7789;width:29;height:18" coordorigin="10753,7789" coordsize="29,18" path="m10782,7789l10753,7807e" filled="f" stroked="t" strokeweight="0pt" strokecolor="#000000">
              <v:path arrowok="t"/>
            </v:shape>
            <v:shape style="position:absolute;left:10530;top:7912;width:29;height:18" coordorigin="10530,7912" coordsize="29,18" path="m10559,7912l10530,7930e" filled="f" stroked="t" strokeweight="0pt" strokecolor="#000000">
              <v:path arrowok="t"/>
            </v:shape>
            <v:shape style="position:absolute;left:10310;top:8034;width:29;height:18" coordorigin="10310,8034" coordsize="29,18" path="m10339,8034l10310,8052e" filled="f" stroked="t" strokeweight="0pt" strokecolor="#000000">
              <v:path arrowok="t"/>
            </v:shape>
            <v:shape style="position:absolute;left:12564;top:6644;width:25;height:11" coordorigin="12564,6644" coordsize="25,11" path="m12589,6644l12564,6655e" filled="f" stroked="t" strokeweight="0pt" strokecolor="#000000">
              <v:path arrowok="t"/>
            </v:shape>
            <v:shape style="position:absolute;left:12344;top:6763;width:29;height:14" coordorigin="12344,6763" coordsize="29,14" path="m12373,6763l12344,6778e" filled="f" stroked="t" strokeweight="0pt" strokecolor="#000000">
              <v:path arrowok="t"/>
            </v:shape>
            <v:shape style="position:absolute;left:12125;top:6886;width:29;height:14" coordorigin="12125,6886" coordsize="29,14" path="m12154,6886l12125,6900e" filled="f" stroked="t" strokeweight="0pt" strokecolor="#000000">
              <v:path arrowok="t"/>
            </v:shape>
            <v:shape style="position:absolute;left:11462;top:7260;width:18;height:7" coordorigin="11462,7260" coordsize="18,7" path="m11480,7260l11462,7267e" filled="f" stroked="t" strokeweight="0pt" strokecolor="#000000">
              <v:path arrowok="t"/>
            </v:shape>
            <v:shape style="position:absolute;left:11243;top:7375;width:29;height:14" coordorigin="11243,7375" coordsize="29,14" path="m11272,7375l11243,7390e" filled="f" stroked="t" strokeweight="0pt" strokecolor="#000000">
              <v:path arrowok="t"/>
            </v:shape>
            <v:shape style="position:absolute;left:11020;top:7498;width:32;height:14" coordorigin="11020,7498" coordsize="32,14" path="m11052,7498l11020,7512e" filled="f" stroked="t" strokeweight="0pt" strokecolor="#000000">
              <v:path arrowok="t"/>
            </v:shape>
            <v:shape style="position:absolute;left:10800;top:7620;width:29;height:14" coordorigin="10800,7620" coordsize="29,14" path="m10829,7620l10800,7634e" filled="f" stroked="t" strokeweight="0pt" strokecolor="#000000">
              <v:path arrowok="t"/>
            </v:shape>
            <v:shape style="position:absolute;left:10580;top:7742;width:29;height:14" coordorigin="10580,7742" coordsize="29,14" path="m10609,7742l10580,7757e" filled="f" stroked="t" strokeweight="0pt" strokecolor="#000000">
              <v:path arrowok="t"/>
            </v:shape>
            <v:shape style="position:absolute;left:10361;top:7865;width:29;height:14" coordorigin="10361,7865" coordsize="29,14" path="m10390,7865l10361,7879e" filled="f" stroked="t" strokeweight="0pt" strokecolor="#000000">
              <v:path arrowok="t"/>
            </v:shape>
            <v:shape style="position:absolute;left:10138;top:7987;width:32;height:14" coordorigin="10138,7987" coordsize="32,14" path="m10170,7987l10138,8002e" filled="f" stroked="t" strokeweight="0pt" strokecolor="#000000">
              <v:path arrowok="t"/>
            </v:shape>
            <v:shape style="position:absolute;left:12834;top:6356;width:11;height:7" coordorigin="12834,6356" coordsize="11,7" path="m12845,6356l12834,6364e" filled="f" stroked="t" strokeweight="0pt" strokecolor="#000000">
              <v:path arrowok="t"/>
            </v:shape>
            <v:shape style="position:absolute;left:12614;top:6468;width:29;height:18" coordorigin="12614,6468" coordsize="29,18" path="m12643,6468l12614,6486e" filled="f" stroked="t" strokeweight="0pt" strokecolor="#000000">
              <v:path arrowok="t"/>
            </v:shape>
            <v:shape style="position:absolute;left:5778;top:10259;width:29;height:18" coordorigin="5778,10259" coordsize="29,18" path="m5807,10259l5778,10277e" filled="f" stroked="t" strokeweight="0pt" strokecolor="#000000">
              <v:path arrowok="t"/>
            </v:shape>
            <v:shape style="position:absolute;left:12172;top:6713;width:32;height:18" coordorigin="12172,6713" coordsize="32,18" path="m12204,6713l12172,6731e" filled="f" stroked="t" strokeweight="0pt" strokecolor="#000000">
              <v:path arrowok="t"/>
            </v:shape>
            <v:shape style="position:absolute;left:11952;top:6835;width:29;height:18" coordorigin="11952,6835" coordsize="29,18" path="m11981,6835l11952,6853e" filled="f" stroked="t" strokeweight="0pt" strokecolor="#000000">
              <v:path arrowok="t"/>
            </v:shape>
            <v:shape style="position:absolute;left:11290;top:7202;width:32;height:18" coordorigin="11290,7202" coordsize="32,18" path="m11322,7202l11290,7220e" filled="f" stroked="t" strokeweight="0pt" strokecolor="#000000">
              <v:path arrowok="t"/>
            </v:shape>
            <v:shape style="position:absolute;left:11070;top:7325;width:29;height:18" coordorigin="11070,7325" coordsize="29,18" path="m11099,7325l11070,7343e" filled="f" stroked="t" strokeweight="0pt" strokecolor="#000000">
              <v:path arrowok="t"/>
            </v:shape>
            <v:shape style="position:absolute;left:10850;top:7447;width:29;height:18" coordorigin="10850,7447" coordsize="29,18" path="m10879,7447l10850,7465e" filled="f" stroked="t" strokeweight="0pt" strokecolor="#000000">
              <v:path arrowok="t"/>
            </v:shape>
            <v:shape style="position:absolute;left:10631;top:7570;width:29;height:14" coordorigin="10631,7570" coordsize="29,14" path="m10660,7570l10631,7584e" filled="f" stroked="t" strokeweight="0pt" strokecolor="#000000">
              <v:path arrowok="t"/>
            </v:shape>
            <v:shape style="position:absolute;left:10408;top:7692;width:29;height:14" coordorigin="10408,7692" coordsize="29,14" path="m10436,7692l10408,7706e" filled="f" stroked="t" strokeweight="0pt" strokecolor="#000000">
              <v:path arrowok="t"/>
            </v:shape>
            <v:shape style="position:absolute;left:10188;top:7814;width:29;height:14" coordorigin="10188,7814" coordsize="29,14" path="m10217,7814l10188,7829e" filled="f" stroked="t" strokeweight="0pt" strokecolor="#000000">
              <v:path arrowok="t"/>
            </v:shape>
            <v:shape style="position:absolute;left:12665;top:6299;width:29;height:14" coordorigin="12665,6299" coordsize="29,14" path="m12694,6299l12665,6313e" filled="f" stroked="t" strokeweight="0pt" strokecolor="#000000">
              <v:path arrowok="t"/>
            </v:shape>
            <v:shape style="position:absolute;left:12442;top:6421;width:29;height:14" coordorigin="12442,6421" coordsize="29,14" path="m12470,6421l12442,6436e" filled="f" stroked="t" strokeweight="0pt" strokecolor="#000000">
              <v:path arrowok="t"/>
            </v:shape>
            <v:shape style="position:absolute;left:5605;top:10208;width:29;height:18" coordorigin="5605,10208" coordsize="29,18" path="m5634,10208l5605,10226e" filled="f" stroked="t" strokeweight="0pt" strokecolor="#000000">
              <v:path arrowok="t"/>
            </v:shape>
            <v:shape style="position:absolute;left:12002;top:6666;width:29;height:14" coordorigin="12002,6666" coordsize="29,14" path="m12031,6666l12002,6680e" filled="f" stroked="t" strokeweight="0pt" strokecolor="#000000">
              <v:path arrowok="t"/>
            </v:shape>
            <v:shape style="position:absolute;left:11340;top:7030;width:29;height:18" coordorigin="11340,7030" coordsize="29,18" path="m11369,7030l11340,7048e" filled="f" stroked="t" strokeweight="0pt" strokecolor="#000000">
              <v:path arrowok="t"/>
            </v:shape>
            <v:shape style="position:absolute;left:11120;top:7152;width:29;height:18" coordorigin="11120,7152" coordsize="29,18" path="m11149,7152l11120,7170e" filled="f" stroked="t" strokeweight="0pt" strokecolor="#000000">
              <v:path arrowok="t"/>
            </v:shape>
            <v:shape style="position:absolute;left:10901;top:7274;width:29;height:18" coordorigin="10901,7274" coordsize="29,18" path="m10930,7274l10901,7292e" filled="f" stroked="t" strokeweight="0pt" strokecolor="#000000">
              <v:path arrowok="t"/>
            </v:shape>
            <v:shape style="position:absolute;left:10678;top:7397;width:29;height:18" coordorigin="10678,7397" coordsize="29,18" path="m10706,7397l10678,7415e" filled="f" stroked="t" strokeweight="0pt" strokecolor="#000000">
              <v:path arrowok="t"/>
            </v:shape>
            <v:shape style="position:absolute;left:10458;top:7519;width:29;height:18" coordorigin="10458,7519" coordsize="29,18" path="m10487,7519l10458,7537e" filled="f" stroked="t" strokeweight="0pt" strokecolor="#000000">
              <v:path arrowok="t"/>
            </v:shape>
            <v:shape style="position:absolute;left:10238;top:7642;width:29;height:18" coordorigin="10238,7642" coordsize="29,18" path="m10267,7642l10238,7660e" filled="f" stroked="t" strokeweight="0pt" strokecolor="#000000">
              <v:path arrowok="t"/>
            </v:shape>
            <v:shape style="position:absolute;left:12712;top:6126;width:29;height:18" coordorigin="12712,6126" coordsize="29,18" path="m12740,6126l12712,6144e" filled="f" stroked="t" strokeweight="0pt" strokecolor="#000000">
              <v:path arrowok="t"/>
            </v:shape>
            <v:shape style="position:absolute;left:12492;top:6248;width:29;height:18" coordorigin="12492,6248" coordsize="29,18" path="m12521,6248l12492,6266e" filled="f" stroked="t" strokeweight="0pt" strokecolor="#000000">
              <v:path arrowok="t"/>
            </v:shape>
            <v:shape style="position:absolute;left:12272;top:6371;width:29;height:18" coordorigin="12272,6371" coordsize="29,18" path="m12301,6371l12272,6389e" filled="f" stroked="t" strokeweight="0pt" strokecolor="#000000">
              <v:path arrowok="t"/>
            </v:shape>
            <v:shape style="position:absolute;left:5656;top:10039;width:29;height:14" coordorigin="5656,10039" coordsize="29,14" path="m5684,10039l5656,10054e" filled="f" stroked="t" strokeweight="0pt" strokecolor="#000000">
              <v:path arrowok="t"/>
            </v:shape>
            <v:shape style="position:absolute;left:11390;top:6860;width:29;height:14" coordorigin="11390,6860" coordsize="29,14" path="m11419,6860l11390,6875e" filled="f" stroked="t" strokeweight="0pt" strokecolor="#000000">
              <v:path arrowok="t"/>
            </v:shape>
            <v:shape style="position:absolute;left:11167;top:6983;width:32;height:14" coordorigin="11167,6983" coordsize="32,14" path="m11200,6983l11167,6997e" filled="f" stroked="t" strokeweight="0pt" strokecolor="#000000">
              <v:path arrowok="t"/>
            </v:shape>
            <v:shape style="position:absolute;left:10948;top:7105;width:29;height:14" coordorigin="10948,7105" coordsize="29,14" path="m10976,7105l10948,7120e" filled="f" stroked="t" strokeweight="0pt" strokecolor="#000000">
              <v:path arrowok="t"/>
            </v:shape>
            <v:shape style="position:absolute;left:10728;top:7228;width:29;height:14" coordorigin="10728,7228" coordsize="29,14" path="m10757,7228l10728,7242e" filled="f" stroked="t" strokeweight="0pt" strokecolor="#000000">
              <v:path arrowok="t"/>
            </v:shape>
            <v:shape style="position:absolute;left:10508;top:7350;width:29;height:14" coordorigin="10508,7350" coordsize="29,14" path="m10537,7350l10508,7364e" filled="f" stroked="t" strokeweight="0pt" strokecolor="#000000">
              <v:path arrowok="t"/>
            </v:shape>
            <v:shape style="position:absolute;left:10285;top:7472;width:32;height:14" coordorigin="10285,7472" coordsize="32,14" path="m10318,7472l10285,7487e" filled="f" stroked="t" strokeweight="0pt" strokecolor="#000000">
              <v:path arrowok="t"/>
            </v:shape>
            <v:shape style="position:absolute;left:10066;top:7595;width:29;height:14" coordorigin="10066,7595" coordsize="29,14" path="m10094,7595l10066,7609e" filled="f" stroked="t" strokeweight="0pt" strokecolor="#000000">
              <v:path arrowok="t"/>
            </v:shape>
            <v:shape style="position:absolute;left:12762;top:5953;width:29;height:18" coordorigin="12762,5953" coordsize="29,18" path="m12791,5953l12762,5971e" filled="f" stroked="t" strokeweight="0pt" strokecolor="#000000">
              <v:path arrowok="t"/>
            </v:shape>
            <v:shape style="position:absolute;left:12542;top:6076;width:29;height:18" coordorigin="12542,6076" coordsize="29,18" path="m12571,6076l12542,6094e" filled="f" stroked="t" strokeweight="0pt" strokecolor="#000000">
              <v:path arrowok="t"/>
            </v:shape>
            <v:shape style="position:absolute;left:12319;top:6198;width:32;height:18" coordorigin="12319,6198" coordsize="32,18" path="m12352,6198l12319,6216e" filled="f" stroked="t" strokeweight="0pt" strokecolor="#000000">
              <v:path arrowok="t"/>
            </v:shape>
            <v:shape style="position:absolute;left:12100;top:6320;width:29;height:18" coordorigin="12100,6320" coordsize="29,18" path="m12128,6320l12100,6338e" filled="f" stroked="t" strokeweight="0pt" strokecolor="#000000">
              <v:path arrowok="t"/>
            </v:shape>
            <v:shape style="position:absolute;left:5483;top:9989;width:29;height:18" coordorigin="5483,9989" coordsize="29,18" path="m5512,9989l5483,10007e" filled="f" stroked="t" strokeweight="0pt" strokecolor="#000000">
              <v:path arrowok="t"/>
            </v:shape>
            <v:shape style="position:absolute;left:11437;top:6688;width:29;height:18" coordorigin="11437,6688" coordsize="29,18" path="m11466,6688l11437,6706e" filled="f" stroked="t" strokeweight="0pt" strokecolor="#000000">
              <v:path arrowok="t"/>
            </v:shape>
            <v:shape style="position:absolute;left:11218;top:6810;width:29;height:18" coordorigin="11218,6810" coordsize="29,18" path="m11246,6810l11218,6828e" filled="f" stroked="t" strokeweight="0pt" strokecolor="#000000">
              <v:path arrowok="t"/>
            </v:shape>
            <v:shape style="position:absolute;left:10998;top:6932;width:29;height:18" coordorigin="10998,6932" coordsize="29,18" path="m11027,6932l10998,6950e" filled="f" stroked="t" strokeweight="0pt" strokecolor="#000000">
              <v:path arrowok="t"/>
            </v:shape>
            <v:shape style="position:absolute;left:10778;top:7055;width:29;height:18" coordorigin="10778,7055" coordsize="29,18" path="m10807,7055l10778,7073e" filled="f" stroked="t" strokeweight="0pt" strokecolor="#000000">
              <v:path arrowok="t"/>
            </v:shape>
            <v:shape style="position:absolute;left:10555;top:7177;width:29;height:18" coordorigin="10555,7177" coordsize="29,18" path="m10584,7177l10555,7195e" filled="f" stroked="t" strokeweight="0pt" strokecolor="#000000">
              <v:path arrowok="t"/>
            </v:shape>
            <v:shape style="position:absolute;left:10336;top:7300;width:29;height:18" coordorigin="10336,7300" coordsize="29,18" path="m10364,7300l10336,7318e" filled="f" stroked="t" strokeweight="0pt" strokecolor="#000000">
              <v:path arrowok="t"/>
            </v:shape>
            <v:shape style="position:absolute;left:10116;top:7422;width:29;height:18" coordorigin="10116,7422" coordsize="29,18" path="m10145,7422l10116,7440e" filled="f" stroked="t" strokeweight="0pt" strokecolor="#000000">
              <v:path arrowok="t"/>
            </v:shape>
            <v:shape style="position:absolute;left:12812;top:5784;width:29;height:14" coordorigin="12812,5784" coordsize="29,14" path="m12841,5784l12812,5798e" filled="f" stroked="t" strokeweight="0pt" strokecolor="#000000">
              <v:path arrowok="t"/>
            </v:shape>
            <v:shape style="position:absolute;left:12589;top:5906;width:29;height:14" coordorigin="12589,5906" coordsize="29,14" path="m12618,5906l12589,5921e" filled="f" stroked="t" strokeweight="0pt" strokecolor="#000000">
              <v:path arrowok="t"/>
            </v:shape>
            <v:shape style="position:absolute;left:12370;top:6029;width:29;height:14" coordorigin="12370,6029" coordsize="29,14" path="m12398,6029l12370,6043e" filled="f" stroked="t" strokeweight="0pt" strokecolor="#000000">
              <v:path arrowok="t"/>
            </v:shape>
            <v:shape style="position:absolute;left:12150;top:6151;width:29;height:14" coordorigin="12150,6151" coordsize="29,14" path="m12179,6151l12150,6166e" filled="f" stroked="t" strokeweight="0pt" strokecolor="#000000">
              <v:path arrowok="t"/>
            </v:shape>
            <v:shape style="position:absolute;left:5533;top:9820;width:29;height:14" coordorigin="5533,9820" coordsize="29,14" path="m5562,9820l5533,9834e" filled="f" stroked="t" strokeweight="0pt" strokecolor="#000000">
              <v:path arrowok="t"/>
            </v:shape>
            <v:shape style="position:absolute;left:5314;top:9942;width:29;height:14" coordorigin="5314,9942" coordsize="29,14" path="m5342,9942l5314,9956e" filled="f" stroked="t" strokeweight="0pt" strokecolor="#000000">
              <v:path arrowok="t"/>
            </v:shape>
            <v:shape style="position:absolute;left:11488;top:6529;width:7;height:4" coordorigin="11488,6529" coordsize="7,4" path="m11495,6529l11488,6533e" filled="f" stroked="t" strokeweight="0pt" strokecolor="#000000">
              <v:path arrowok="t"/>
            </v:shape>
            <v:shape style="position:absolute;left:11268;top:6641;width:29;height:14" coordorigin="11268,6641" coordsize="29,14" path="m11297,6641l11268,6655e" filled="f" stroked="t" strokeweight="0pt" strokecolor="#000000">
              <v:path arrowok="t"/>
            </v:shape>
            <v:shape style="position:absolute;left:11045;top:6763;width:32;height:14" coordorigin="11045,6763" coordsize="32,14" path="m11077,6763l11045,6778e" filled="f" stroked="t" strokeweight="0pt" strokecolor="#000000">
              <v:path arrowok="t"/>
            </v:shape>
            <v:shape style="position:absolute;left:10825;top:6886;width:29;height:14" coordorigin="10825,6886" coordsize="29,14" path="m10854,6886l10825,6900e" filled="f" stroked="t" strokeweight="0pt" strokecolor="#000000">
              <v:path arrowok="t"/>
            </v:shape>
            <v:shape style="position:absolute;left:10606;top:7004;width:29;height:18" coordorigin="10606,7004" coordsize="29,18" path="m10634,7004l10606,7022e" filled="f" stroked="t" strokeweight="0pt" strokecolor="#000000">
              <v:path arrowok="t"/>
            </v:shape>
            <v:shape style="position:absolute;left:10386;top:7127;width:29;height:18" coordorigin="10386,7127" coordsize="29,18" path="m10415,7127l10386,7145e" filled="f" stroked="t" strokeweight="0pt" strokecolor="#000000">
              <v:path arrowok="t"/>
            </v:shape>
            <v:shape style="position:absolute;left:10163;top:7249;width:32;height:18" coordorigin="10163,7249" coordsize="32,18" path="m10195,7249l10163,7267e" filled="f" stroked="t" strokeweight="0pt" strokecolor="#000000">
              <v:path arrowok="t"/>
            </v:shape>
            <v:shape style="position:absolute;left:12859;top:5622;width:14;height:7" coordorigin="12859,5622" coordsize="14,7" path="m12874,5622l12859,5629e" filled="f" stroked="t" strokeweight="0pt" strokecolor="#000000">
              <v:path arrowok="t"/>
            </v:shape>
            <v:shape style="position:absolute;left:12640;top:5734;width:29;height:18" coordorigin="12640,5734" coordsize="29,18" path="m12668,5734l12640,5752e" filled="f" stroked="t" strokeweight="0pt" strokecolor="#000000">
              <v:path arrowok="t"/>
            </v:shape>
            <v:shape style="position:absolute;left:12420;top:5856;width:29;height:18" coordorigin="12420,5856" coordsize="29,18" path="m12449,5856l12420,5874e" filled="f" stroked="t" strokeweight="0pt" strokecolor="#000000">
              <v:path arrowok="t"/>
            </v:shape>
            <v:shape style="position:absolute;left:12197;top:5978;width:32;height:18" coordorigin="12197,5978" coordsize="32,18" path="m12229,5978l12197,5996e" filled="f" stroked="t" strokeweight="0pt" strokecolor="#000000">
              <v:path arrowok="t"/>
            </v:shape>
            <v:shape style="position:absolute;left:11977;top:6101;width:29;height:18" coordorigin="11977,6101" coordsize="29,18" path="m12006,6101l11977,6119e" filled="f" stroked="t" strokeweight="0pt" strokecolor="#000000">
              <v:path arrowok="t"/>
            </v:shape>
            <v:shape style="position:absolute;left:5368;top:9769;width:22;height:11" coordorigin="5368,9769" coordsize="22,11" path="m5389,9769l5368,9780e" filled="f" stroked="t" strokeweight="0pt" strokecolor="#000000">
              <v:path arrowok="t"/>
            </v:shape>
            <v:shape style="position:absolute;left:11095;top:6590;width:29;height:14" coordorigin="11095,6590" coordsize="29,14" path="m11124,6590l11095,6605e" filled="f" stroked="t" strokeweight="0pt" strokecolor="#000000">
              <v:path arrowok="t"/>
            </v:shape>
            <v:shape style="position:absolute;left:10876;top:6713;width:29;height:14" coordorigin="10876,6713" coordsize="29,14" path="m10904,6713l10876,6727e" filled="f" stroked="t" strokeweight="0pt" strokecolor="#000000">
              <v:path arrowok="t"/>
            </v:shape>
            <v:shape style="position:absolute;left:10656;top:6835;width:29;height:14" coordorigin="10656,6835" coordsize="29,14" path="m10685,6835l10656,6850e" filled="f" stroked="t" strokeweight="0pt" strokecolor="#000000">
              <v:path arrowok="t"/>
            </v:shape>
            <v:shape style="position:absolute;left:10433;top:6958;width:29;height:14" coordorigin="10433,6958" coordsize="29,14" path="m10462,6958l10433,6972e" filled="f" stroked="t" strokeweight="0pt" strokecolor="#000000">
              <v:path arrowok="t"/>
            </v:shape>
            <v:shape style="position:absolute;left:10213;top:7080;width:29;height:14" coordorigin="10213,7080" coordsize="29,14" path="m10242,7080l10213,7094e" filled="f" stroked="t" strokeweight="0pt" strokecolor="#000000">
              <v:path arrowok="t"/>
            </v:shape>
            <v:shape style="position:absolute;left:10012;top:7202;width:11;height:4" coordorigin="10012,7202" coordsize="11,4" path="m10022,7202l10012,7206e" filled="f" stroked="t" strokeweight="0pt" strokecolor="#000000">
              <v:path arrowok="t"/>
            </v:shape>
            <v:shape style="position:absolute;left:12690;top:5564;width:29;height:14" coordorigin="12690,5564" coordsize="29,14" path="m12719,5564l12690,5579e" filled="f" stroked="t" strokeweight="0pt" strokecolor="#000000">
              <v:path arrowok="t"/>
            </v:shape>
            <v:shape style="position:absolute;left:12467;top:5687;width:29;height:14" coordorigin="12467,5687" coordsize="29,14" path="m12496,5687l12467,5701e" filled="f" stroked="t" strokeweight="0pt" strokecolor="#000000">
              <v:path arrowok="t"/>
            </v:shape>
            <v:shape style="position:absolute;left:12247;top:5809;width:29;height:14" coordorigin="12247,5809" coordsize="29,14" path="m12276,5809l12247,5824e" filled="f" stroked="t" strokeweight="0pt" strokecolor="#000000">
              <v:path arrowok="t"/>
            </v:shape>
            <v:shape style="position:absolute;left:12028;top:5928;width:29;height:18" coordorigin="12028,5928" coordsize="29,18" path="m12056,5928l12028,5946e" filled="f" stroked="t" strokeweight="0pt" strokecolor="#000000">
              <v:path arrowok="t"/>
            </v:shape>
            <v:shape style="position:absolute;left:10926;top:6540;width:29;height:18" coordorigin="10926,6540" coordsize="29,18" path="m10955,6540l10926,6558e" filled="f" stroked="t" strokeweight="0pt" strokecolor="#000000">
              <v:path arrowok="t"/>
            </v:shape>
            <v:shape style="position:absolute;left:10703;top:6662;width:29;height:18" coordorigin="10703,6662" coordsize="29,18" path="m10732,6662l10703,6680e" filled="f" stroked="t" strokeweight="0pt" strokecolor="#000000">
              <v:path arrowok="t"/>
            </v:shape>
            <v:shape style="position:absolute;left:10483;top:6785;width:29;height:18" coordorigin="10483,6785" coordsize="29,18" path="m10512,6785l10483,6803e" filled="f" stroked="t" strokeweight="0pt" strokecolor="#000000">
              <v:path arrowok="t"/>
            </v:shape>
            <v:shape style="position:absolute;left:10264;top:6907;width:29;height:18" coordorigin="10264,6907" coordsize="29,18" path="m10292,6907l10264,6925e" filled="f" stroked="t" strokeweight="0pt" strokecolor="#000000">
              <v:path arrowok="t"/>
            </v:shape>
            <v:shape style="position:absolute;left:11365;top:6295;width:29;height:18" coordorigin="11365,6295" coordsize="29,18" path="m11394,6295l11365,6313e" filled="f" stroked="t" strokeweight="0pt" strokecolor="#000000">
              <v:path arrowok="t"/>
            </v:shape>
            <v:shape style="position:absolute;left:12737;top:5392;width:29;height:14" coordorigin="12737,5392" coordsize="29,14" path="m12766,5392l12737,5406e" filled="f" stroked="t" strokeweight="0pt" strokecolor="#000000">
              <v:path arrowok="t"/>
            </v:shape>
            <v:shape style="position:absolute;left:12517;top:5514;width:29;height:14" coordorigin="12517,5514" coordsize="29,14" path="m12546,5514l12517,5528e" filled="f" stroked="t" strokeweight="0pt" strokecolor="#000000">
              <v:path arrowok="t"/>
            </v:shape>
            <v:shape style="position:absolute;left:12298;top:5636;width:29;height:14" coordorigin="12298,5636" coordsize="29,14" path="m12326,5636l12298,5651e" filled="f" stroked="t" strokeweight="0pt" strokecolor="#000000">
              <v:path arrowok="t"/>
            </v:shape>
            <v:shape style="position:absolute;left:12074;top:5759;width:32;height:14" coordorigin="12074,5759" coordsize="32,14" path="m12107,5759l12074,5773e" filled="f" stroked="t" strokeweight="0pt" strokecolor="#000000">
              <v:path arrowok="t"/>
            </v:shape>
            <v:shape style="position:absolute;left:11416;top:6126;width:29;height:14" coordorigin="11416,6126" coordsize="29,14" path="m11444,6126l11416,6140e" filled="f" stroked="t" strokeweight="0pt" strokecolor="#000000">
              <v:path arrowok="t"/>
            </v:shape>
            <v:shape style="position:absolute;left:11192;top:6248;width:32;height:14" coordorigin="11192,6248" coordsize="32,14" path="m11225,6248l11192,6263e" filled="f" stroked="t" strokeweight="0pt" strokecolor="#000000">
              <v:path arrowok="t"/>
            </v:shape>
            <v:shape style="position:absolute;left:10973;top:6371;width:29;height:14" coordorigin="10973,6371" coordsize="29,14" path="m11002,6371l10973,6385e" filled="f" stroked="t" strokeweight="0pt" strokecolor="#000000">
              <v:path arrowok="t"/>
            </v:shape>
            <v:shape style="position:absolute;left:5238;top:9550;width:29;height:14" coordorigin="5238,9550" coordsize="29,14" path="m5267,9550l5238,9564e" filled="f" stroked="t" strokeweight="0pt" strokecolor="#000000">
              <v:path arrowok="t"/>
            </v:shape>
            <v:shape style="position:absolute;left:10534;top:6616;width:29;height:14" coordorigin="10534,6616" coordsize="29,14" path="m10562,6616l10534,6630e" filled="f" stroked="t" strokeweight="0pt" strokecolor="#000000">
              <v:path arrowok="t"/>
            </v:shape>
            <v:shape style="position:absolute;left:10310;top:6738;width:32;height:14" coordorigin="10310,6738" coordsize="32,14" path="m10343,6738l10310,6752e" filled="f" stroked="t" strokeweight="0pt" strokecolor="#000000">
              <v:path arrowok="t"/>
            </v:shape>
            <v:shape style="position:absolute;left:12787;top:5219;width:29;height:18" coordorigin="12787,5219" coordsize="29,18" path="m12816,5219l12787,5237e" filled="f" stroked="t" strokeweight="0pt" strokecolor="#000000">
              <v:path arrowok="t"/>
            </v:shape>
            <v:shape style="position:absolute;left:12568;top:5341;width:29;height:18" coordorigin="12568,5341" coordsize="29,18" path="m12596,5341l12568,5359e" filled="f" stroked="t" strokeweight="0pt" strokecolor="#000000">
              <v:path arrowok="t"/>
            </v:shape>
            <v:shape style="position:absolute;left:12344;top:5464;width:32;height:18" coordorigin="12344,5464" coordsize="32,18" path="m12377,5464l12344,5482e" filled="f" stroked="t" strokeweight="0pt" strokecolor="#000000">
              <v:path arrowok="t"/>
            </v:shape>
            <v:shape style="position:absolute;left:12125;top:5586;width:29;height:18" coordorigin="12125,5586" coordsize="29,18" path="m12154,5586l12125,5604e" filled="f" stroked="t" strokeweight="0pt" strokecolor="#000000">
              <v:path arrowok="t"/>
            </v:shape>
            <v:shape style="position:absolute;left:11462;top:5953;width:29;height:18" coordorigin="11462,5953" coordsize="29,18" path="m11491,5953l11462,5971e" filled="f" stroked="t" strokeweight="0pt" strokecolor="#000000">
              <v:path arrowok="t"/>
            </v:shape>
            <v:shape style="position:absolute;left:11243;top:6076;width:29;height:18" coordorigin="11243,6076" coordsize="29,18" path="m11272,6076l11243,6094e" filled="f" stroked="t" strokeweight="0pt" strokecolor="#000000">
              <v:path arrowok="t"/>
            </v:shape>
            <v:shape style="position:absolute;left:11023;top:6198;width:29;height:18" coordorigin="11023,6198" coordsize="29,18" path="m11052,6198l11023,6216e" filled="f" stroked="t" strokeweight="0pt" strokecolor="#000000">
              <v:path arrowok="t"/>
            </v:shape>
            <v:shape style="position:absolute;left:10804;top:6320;width:29;height:18" coordorigin="10804,6320" coordsize="29,18" path="m10832,6320l10804,6338e" filled="f" stroked="t" strokeweight="0pt" strokecolor="#000000">
              <v:path arrowok="t"/>
            </v:shape>
            <v:shape style="position:absolute;left:5508;top:9254;width:29;height:18" coordorigin="5508,9254" coordsize="29,18" path="m5537,9254l5508,9272e" filled="f" stroked="t" strokeweight="0pt" strokecolor="#000000">
              <v:path arrowok="t"/>
            </v:shape>
            <v:shape style="position:absolute;left:5288;top:9377;width:29;height:18" coordorigin="5288,9377" coordsize="29,18" path="m5317,9377l5288,9395e" filled="f" stroked="t" strokeweight="0pt" strokecolor="#000000">
              <v:path arrowok="t"/>
            </v:shape>
            <v:shape style="position:absolute;left:10361;top:6565;width:29;height:14" coordorigin="10361,6565" coordsize="29,14" path="m10390,6565l10361,6580e" filled="f" stroked="t" strokeweight="0pt" strokecolor="#000000">
              <v:path arrowok="t"/>
            </v:shape>
            <v:shape style="position:absolute;left:12838;top:5060;width:4;height:4" coordorigin="12838,5060" coordsize="4,4" path="m12841,5060l12838,5064e" filled="f" stroked="t" strokeweight="0pt" strokecolor="#000000">
              <v:path arrowok="t"/>
            </v:shape>
            <v:shape style="position:absolute;left:12614;top:5172;width:29;height:14" coordorigin="12614,5172" coordsize="29,14" path="m12643,5172l12614,5186e" filled="f" stroked="t" strokeweight="0pt" strokecolor="#000000">
              <v:path arrowok="t"/>
            </v:shape>
            <v:shape style="position:absolute;left:12395;top:5294;width:29;height:14" coordorigin="12395,5294" coordsize="29,14" path="m12424,5294l12395,5309e" filled="f" stroked="t" strokeweight="0pt" strokecolor="#000000">
              <v:path arrowok="t"/>
            </v:shape>
            <v:shape style="position:absolute;left:12175;top:5417;width:29;height:14" coordorigin="12175,5417" coordsize="29,14" path="m12204,5417l12175,5431e" filled="f" stroked="t" strokeweight="0pt" strokecolor="#000000">
              <v:path arrowok="t"/>
            </v:shape>
            <v:shape style="position:absolute;left:4896;top:9449;width:29;height:18" coordorigin="4896,9449" coordsize="29,18" path="m4925,9449l4896,9467e" filled="f" stroked="t" strokeweight="0pt" strokecolor="#000000">
              <v:path arrowok="t"/>
            </v:shape>
            <v:shape style="position:absolute;left:11293;top:5903;width:29;height:18" coordorigin="11293,5903" coordsize="29,18" path="m11322,5903l11293,5921e" filled="f" stroked="t" strokeweight="0pt" strokecolor="#000000">
              <v:path arrowok="t"/>
            </v:shape>
            <v:shape style="position:absolute;left:11070;top:6025;width:32;height:18" coordorigin="11070,6025" coordsize="32,18" path="m11102,6025l11070,6043e" filled="f" stroked="t" strokeweight="0pt" strokecolor="#000000">
              <v:path arrowok="t"/>
            </v:shape>
            <v:shape style="position:absolute;left:10850;top:6148;width:29;height:18" coordorigin="10850,6148" coordsize="29,18" path="m10879,6148l10850,6166e" filled="f" stroked="t" strokeweight="0pt" strokecolor="#000000">
              <v:path arrowok="t"/>
            </v:shape>
            <v:shape style="position:absolute;left:10631;top:6270;width:29;height:18" coordorigin="10631,6270" coordsize="29,18" path="m10660,6270l10631,6288e" filled="f" stroked="t" strokeweight="0pt" strokecolor="#000000">
              <v:path arrowok="t"/>
            </v:shape>
            <v:shape style="position:absolute;left:5558;top:9082;width:29;height:18" coordorigin="5558,9082" coordsize="29,18" path="m5587,9082l5558,9100e" filled="f" stroked="t" strokeweight="0pt" strokecolor="#000000">
              <v:path arrowok="t"/>
            </v:shape>
            <v:shape style="position:absolute;left:5339;top:9204;width:29;height:18" coordorigin="5339,9204" coordsize="29,18" path="m5368,9204l5339,9222e" filled="f" stroked="t" strokeweight="0pt" strokecolor="#000000">
              <v:path arrowok="t"/>
            </v:shape>
            <v:shape style="position:absolute;left:12445;top:5122;width:29;height:18" coordorigin="12445,5122" coordsize="29,18" path="m12474,5122l12445,5140e" filled="f" stroked="t" strokeweight="0pt" strokecolor="#000000">
              <v:path arrowok="t"/>
            </v:shape>
            <v:shape style="position:absolute;left:12222;top:5244;width:32;height:18" coordorigin="12222,5244" coordsize="32,18" path="m12254,5244l12222,5262e" filled="f" stroked="t" strokeweight="0pt" strokecolor="#000000">
              <v:path arrowok="t"/>
            </v:shape>
            <v:shape style="position:absolute;left:12020;top:5366;width:11;height:7" coordorigin="12020,5366" coordsize="11,7" path="m12031,5366l12020,5374e" filled="f" stroked="t" strokeweight="0pt" strokecolor="#000000">
              <v:path arrowok="t"/>
            </v:shape>
            <v:shape style="position:absolute;left:4946;top:9280;width:29;height:14" coordorigin="4946,9280" coordsize="29,14" path="m4975,9280l4946,9294e" filled="f" stroked="t" strokeweight="0pt" strokecolor="#000000">
              <v:path arrowok="t"/>
            </v:shape>
            <v:shape style="position:absolute;left:11340;top:5734;width:32;height:14" coordorigin="11340,5734" coordsize="32,14" path="m11372,5734l11340,5748e" filled="f" stroked="t" strokeweight="0pt" strokecolor="#000000">
              <v:path arrowok="t"/>
            </v:shape>
            <v:shape style="position:absolute;left:11120;top:5856;width:29;height:14" coordorigin="11120,5856" coordsize="29,14" path="m11149,5856l11120,5870e" filled="f" stroked="t" strokeweight="0pt" strokecolor="#000000">
              <v:path arrowok="t"/>
            </v:shape>
            <v:shape style="position:absolute;left:10901;top:5978;width:29;height:14" coordorigin="10901,5978" coordsize="29,14" path="m10930,5978l10901,5993e" filled="f" stroked="t" strokeweight="0pt" strokecolor="#000000">
              <v:path arrowok="t"/>
            </v:shape>
            <v:shape style="position:absolute;left:10681;top:6101;width:29;height:14" coordorigin="10681,6101" coordsize="29,14" path="m10710,6101l10681,6115e" filled="f" stroked="t" strokeweight="0pt" strokecolor="#000000">
              <v:path arrowok="t"/>
            </v:shape>
            <v:shape style="position:absolute;left:10458;top:6223;width:29;height:14" coordorigin="10458,6223" coordsize="29,14" path="m10487,6223l10458,6238e" filled="f" stroked="t" strokeweight="0pt" strokecolor="#000000">
              <v:path arrowok="t"/>
            </v:shape>
            <v:shape style="position:absolute;left:10238;top:6346;width:29;height:14" coordorigin="10238,6346" coordsize="29,14" path="m10267,6346l10238,6360e" filled="f" stroked="t" strokeweight="0pt" strokecolor="#000000">
              <v:path arrowok="t"/>
            </v:shape>
            <v:shape style="position:absolute;left:5609;top:8912;width:29;height:14" coordorigin="5609,8912" coordsize="29,14" path="m5638,8912l5609,8927e" filled="f" stroked="t" strokeweight="0pt" strokecolor="#000000">
              <v:path arrowok="t"/>
            </v:shape>
            <v:shape style="position:absolute;left:5386;top:9035;width:29;height:14" coordorigin="5386,9035" coordsize="29,14" path="m5414,9035l5386,9049e" filled="f" stroked="t" strokeweight="0pt" strokecolor="#000000">
              <v:path arrowok="t"/>
            </v:shape>
            <v:shape style="position:absolute;left:5166;top:9157;width:29;height:14" coordorigin="5166,9157" coordsize="29,14" path="m5195,9157l5166,9172e" filled="f" stroked="t" strokeweight="0pt" strokecolor="#000000">
              <v:path arrowok="t"/>
            </v:shape>
            <v:shape style="position:absolute;left:11390;top:5561;width:29;height:18" coordorigin="11390,5561" coordsize="29,18" path="m11419,5561l11390,5579e" filled="f" stroked="t" strokeweight="0pt" strokecolor="#000000">
              <v:path arrowok="t"/>
            </v:shape>
            <v:shape style="position:absolute;left:11171;top:5683;width:29;height:18" coordorigin="11171,5683" coordsize="29,18" path="m11200,5683l11171,5701e" filled="f" stroked="t" strokeweight="0pt" strokecolor="#000000">
              <v:path arrowok="t"/>
            </v:shape>
            <v:shape style="position:absolute;left:10951;top:5806;width:29;height:18" coordorigin="10951,5806" coordsize="29,18" path="m10980,5806l10951,5824e" filled="f" stroked="t" strokeweight="0pt" strokecolor="#000000">
              <v:path arrowok="t"/>
            </v:shape>
            <v:shape style="position:absolute;left:10728;top:5928;width:29;height:18" coordorigin="10728,5928" coordsize="29,18" path="m10757,5928l10728,5946e" filled="f" stroked="t" strokeweight="0pt" strokecolor="#000000">
              <v:path arrowok="t"/>
            </v:shape>
            <v:shape style="position:absolute;left:10508;top:6050;width:29;height:18" coordorigin="10508,6050" coordsize="29,18" path="m10537,6050l10508,6068e" filled="f" stroked="t" strokeweight="0pt" strokecolor="#000000">
              <v:path arrowok="t"/>
            </v:shape>
            <v:shape style="position:absolute;left:10289;top:6173;width:29;height:18" coordorigin="10289,6173" coordsize="29,18" path="m10318,6173l10289,6191e" filled="f" stroked="t" strokeweight="0pt" strokecolor="#000000">
              <v:path arrowok="t"/>
            </v:shape>
            <v:shape style="position:absolute;left:10066;top:6295;width:32;height:18" coordorigin="10066,6295" coordsize="32,18" path="m10098,6295l10066,6313e" filled="f" stroked="t" strokeweight="0pt" strokecolor="#000000">
              <v:path arrowok="t"/>
            </v:shape>
            <v:shape style="position:absolute;left:4774;top:9229;width:29;height:18" coordorigin="4774,9229" coordsize="29,18" path="m4802,9229l4774,9247e" filled="f" stroked="t" strokeweight="0pt" strokecolor="#000000">
              <v:path arrowok="t"/>
            </v:shape>
            <v:shape style="position:absolute;left:5656;top:8740;width:29;height:18" coordorigin="5656,8740" coordsize="29,18" path="m5684,8740l5656,8758e" filled="f" stroked="t" strokeweight="0pt" strokecolor="#000000">
              <v:path arrowok="t"/>
            </v:shape>
            <v:shape style="position:absolute;left:5436;top:8862;width:29;height:18" coordorigin="5436,8862" coordsize="29,18" path="m5465,8862l5436,8880e" filled="f" stroked="t" strokeweight="0pt" strokecolor="#000000">
              <v:path arrowok="t"/>
            </v:shape>
            <v:shape style="position:absolute;left:5216;top:8984;width:29;height:18" coordorigin="5216,8984" coordsize="29,18" path="m5245,8984l5216,9002e" filled="f" stroked="t" strokeweight="0pt" strokecolor="#000000">
              <v:path arrowok="t"/>
            </v:shape>
            <v:shape style="position:absolute;left:11441;top:5392;width:29;height:14" coordorigin="11441,5392" coordsize="29,14" path="m11470,5392l11441,5406e" filled="f" stroked="t" strokeweight="0pt" strokecolor="#000000">
              <v:path arrowok="t"/>
            </v:shape>
            <v:shape style="position:absolute;left:11218;top:5514;width:32;height:14" coordorigin="11218,5514" coordsize="32,14" path="m11250,5514l11218,5528e" filled="f" stroked="t" strokeweight="0pt" strokecolor="#000000">
              <v:path arrowok="t"/>
            </v:shape>
            <v:shape style="position:absolute;left:10998;top:5636;width:29;height:14" coordorigin="10998,5636" coordsize="29,14" path="m11027,5636l10998,5651e" filled="f" stroked="t" strokeweight="0pt" strokecolor="#000000">
              <v:path arrowok="t"/>
            </v:shape>
            <v:shape style="position:absolute;left:10778;top:5759;width:29;height:14" coordorigin="10778,5759" coordsize="29,14" path="m10807,5759l10778,5773e" filled="f" stroked="t" strokeweight="0pt" strokecolor="#000000">
              <v:path arrowok="t"/>
            </v:shape>
            <v:shape style="position:absolute;left:10559;top:5878;width:29;height:18" coordorigin="10559,5878" coordsize="29,18" path="m10588,5878l10559,5896e" filled="f" stroked="t" strokeweight="0pt" strokecolor="#000000">
              <v:path arrowok="t"/>
            </v:shape>
            <v:shape style="position:absolute;left:10336;top:6000;width:32;height:18" coordorigin="10336,6000" coordsize="32,18" path="m10368,6000l10336,6018e" filled="f" stroked="t" strokeweight="0pt" strokecolor="#000000">
              <v:path arrowok="t"/>
            </v:shape>
            <v:shape style="position:absolute;left:10116;top:6122;width:29;height:18" coordorigin="10116,6122" coordsize="29,18" path="m10145,6122l10116,6140e" filled="f" stroked="t" strokeweight="0pt" strokecolor="#000000">
              <v:path arrowok="t"/>
            </v:shape>
            <v:shape style="position:absolute;left:9896;top:6245;width:29;height:18" coordorigin="9896,6245" coordsize="29,18" path="m9925,6245l9896,6263e" filled="f" stroked="t" strokeweight="0pt" strokecolor="#000000">
              <v:path arrowok="t"/>
            </v:shape>
            <v:shape style="position:absolute;left:9702;top:6367;width:4;height:4" coordorigin="9702,6367" coordsize="4,4" path="m9706,6367l9702,6371e" filled="f" stroked="t" strokeweight="0pt" strokecolor="#000000">
              <v:path arrowok="t"/>
            </v:shape>
            <v:shape style="position:absolute;left:4824;top:9056;width:29;height:18" coordorigin="4824,9056" coordsize="29,18" path="m4853,9056l4824,9074e" filled="f" stroked="t" strokeweight="0pt" strokecolor="#000000">
              <v:path arrowok="t"/>
            </v:shape>
            <v:shape style="position:absolute;left:4615;top:9179;width:18;height:11" coordorigin="4615,9179" coordsize="18,11" path="m4633,9179l4615,9190e" filled="f" stroked="t" strokeweight="0pt" strokecolor="#000000">
              <v:path arrowok="t"/>
            </v:shape>
            <v:shape style="position:absolute;left:6145;top:8326;width:32;height:14" coordorigin="6145,8326" coordsize="32,14" path="m6178,8326l6145,8340e" filled="f" stroked="t" strokeweight="0pt" strokecolor="#000000">
              <v:path arrowok="t"/>
            </v:shape>
            <v:shape style="position:absolute;left:5926;top:8448;width:29;height:14" coordorigin="5926,8448" coordsize="29,14" path="m5954,8448l5926,8462e" filled="f" stroked="t" strokeweight="0pt" strokecolor="#000000">
              <v:path arrowok="t"/>
            </v:shape>
            <v:shape style="position:absolute;left:5706;top:8570;width:29;height:14" coordorigin="5706,8570" coordsize="29,14" path="m5735,8570l5706,8585e" filled="f" stroked="t" strokeweight="0pt" strokecolor="#000000">
              <v:path arrowok="t"/>
            </v:shape>
            <v:shape style="position:absolute;left:5486;top:8693;width:29;height:14" coordorigin="5486,8693" coordsize="29,14" path="m5515,8693l5486,8707e" filled="f" stroked="t" strokeweight="0pt" strokecolor="#000000">
              <v:path arrowok="t"/>
            </v:shape>
            <v:shape style="position:absolute;left:5263;top:8815;width:29;height:14" coordorigin="5263,8815" coordsize="29,14" path="m5292,8815l5263,8830e" filled="f" stroked="t" strokeweight="0pt" strokecolor="#000000">
              <v:path arrowok="t"/>
            </v:shape>
            <v:shape style="position:absolute;left:11488;top:5226;width:18;height:11" coordorigin="11488,5226" coordsize="18,11" path="m11506,5226l11488,5237e" filled="f" stroked="t" strokeweight="0pt" strokecolor="#000000">
              <v:path arrowok="t"/>
            </v:shape>
            <v:shape style="position:absolute;left:11268;top:5341;width:29;height:14" coordorigin="11268,5341" coordsize="29,14" path="m11297,5341l11268,5356e" filled="f" stroked="t" strokeweight="0pt" strokecolor="#000000">
              <v:path arrowok="t"/>
            </v:shape>
            <v:shape style="position:absolute;left:11048;top:5464;width:29;height:14" coordorigin="11048,5464" coordsize="29,14" path="m11077,5464l11048,5478e" filled="f" stroked="t" strokeweight="0pt" strokecolor="#000000">
              <v:path arrowok="t"/>
            </v:shape>
            <v:shape style="position:absolute;left:10829;top:5586;width:29;height:14" coordorigin="10829,5586" coordsize="29,14" path="m10858,5586l10829,5600e" filled="f" stroked="t" strokeweight="0pt" strokecolor="#000000">
              <v:path arrowok="t"/>
            </v:shape>
            <v:shape style="position:absolute;left:10606;top:5708;width:29;height:14" coordorigin="10606,5708" coordsize="29,14" path="m10634,5708l10606,5723e" filled="f" stroked="t" strokeweight="0pt" strokecolor="#000000">
              <v:path arrowok="t"/>
            </v:shape>
            <v:shape style="position:absolute;left:10386;top:5831;width:29;height:14" coordorigin="10386,5831" coordsize="29,14" path="m10415,5831l10386,5845e" filled="f" stroked="t" strokeweight="0pt" strokecolor="#000000">
              <v:path arrowok="t"/>
            </v:shape>
            <v:shape style="position:absolute;left:10166;top:5953;width:29;height:14" coordorigin="10166,5953" coordsize="29,14" path="m10195,5953l10166,5968e" filled="f" stroked="t" strokeweight="0pt" strokecolor="#000000">
              <v:path arrowok="t"/>
            </v:shape>
            <v:shape style="position:absolute;left:9947;top:6076;width:29;height:14" coordorigin="9947,6076" coordsize="29,14" path="m9976,6076l9947,6090e" filled="f" stroked="t" strokeweight="0pt" strokecolor="#000000">
              <v:path arrowok="t"/>
            </v:shape>
            <v:shape style="position:absolute;left:9724;top:6198;width:29;height:14" coordorigin="9724,6198" coordsize="29,14" path="m9752,6198l9724,6212e" filled="f" stroked="t" strokeweight="0pt" strokecolor="#000000">
              <v:path arrowok="t"/>
            </v:shape>
            <v:shape style="position:absolute;left:9504;top:6320;width:29;height:14" coordorigin="9504,6320" coordsize="29,14" path="m9533,6320l9504,6335e" filled="f" stroked="t" strokeweight="0pt" strokecolor="#000000">
              <v:path arrowok="t"/>
            </v:shape>
            <v:shape style="position:absolute;left:4874;top:8887;width:29;height:14" coordorigin="4874,8887" coordsize="29,14" path="m4903,8887l4874,8902e" filled="f" stroked="t" strokeweight="0pt" strokecolor="#000000">
              <v:path arrowok="t"/>
            </v:shape>
            <v:shape style="position:absolute;left:4651;top:9010;width:29;height:14" coordorigin="4651,9010" coordsize="29,14" path="m4680,9010l4651,9024e" filled="f" stroked="t" strokeweight="0pt" strokecolor="#000000">
              <v:path arrowok="t"/>
            </v:shape>
            <v:shape style="position:absolute;left:7078;top:7678;width:4;height:4" coordorigin="7078,7678" coordsize="4,4" path="m7081,7678l7078,7681e" filled="f" stroked="t" strokeweight="0pt" strokecolor="#000000">
              <v:path arrowok="t"/>
            </v:shape>
            <v:shape style="position:absolute;left:6858;top:7786;width:29;height:18" coordorigin="6858,7786" coordsize="29,18" path="m6887,7786l6858,7804e" filled="f" stroked="t" strokeweight="0pt" strokecolor="#000000">
              <v:path arrowok="t"/>
            </v:shape>
            <v:shape style="position:absolute;left:6638;top:7908;width:29;height:18" coordorigin="6638,7908" coordsize="29,18" path="m6667,7908l6638,7926e" filled="f" stroked="t" strokeweight="0pt" strokecolor="#000000">
              <v:path arrowok="t"/>
            </v:shape>
            <v:shape style="position:absolute;left:6415;top:8030;width:29;height:18" coordorigin="6415,8030" coordsize="29,18" path="m6444,8030l6415,8048e" filled="f" stroked="t" strokeweight="0pt" strokecolor="#000000">
              <v:path arrowok="t"/>
            </v:shape>
            <v:shape style="position:absolute;left:6196;top:8153;width:29;height:18" coordorigin="6196,8153" coordsize="29,18" path="m6224,8153l6196,8171e" filled="f" stroked="t" strokeweight="0pt" strokecolor="#000000">
              <v:path arrowok="t"/>
            </v:shape>
            <v:shape style="position:absolute;left:5976;top:8275;width:29;height:18" coordorigin="5976,8275" coordsize="29,18" path="m6005,8275l5976,8293e" filled="f" stroked="t" strokeweight="0pt" strokecolor="#000000">
              <v:path arrowok="t"/>
            </v:shape>
            <v:shape style="position:absolute;left:5756;top:8398;width:29;height:18" coordorigin="5756,8398" coordsize="29,18" path="m5785,8398l5756,8416e" filled="f" stroked="t" strokeweight="0pt" strokecolor="#000000">
              <v:path arrowok="t"/>
            </v:shape>
            <v:shape style="position:absolute;left:5533;top:8520;width:29;height:14" coordorigin="5533,8520" coordsize="29,14" path="m5562,8520l5533,8534e" filled="f" stroked="t" strokeweight="0pt" strokecolor="#000000">
              <v:path arrowok="t"/>
            </v:shape>
            <v:shape style="position:absolute;left:5314;top:8642;width:29;height:14" coordorigin="5314,8642" coordsize="29,14" path="m5342,8642l5314,8657e" filled="f" stroked="t" strokeweight="0pt" strokecolor="#000000">
              <v:path arrowok="t"/>
            </v:shape>
            <v:shape style="position:absolute;left:5094;top:8765;width:29;height:14" coordorigin="5094,8765" coordsize="29,14" path="m5123,8765l5094,8779e" filled="f" stroked="t" strokeweight="0pt" strokecolor="#000000">
              <v:path arrowok="t"/>
            </v:shape>
            <v:shape style="position:absolute;left:11318;top:5168;width:29;height:18" coordorigin="11318,5168" coordsize="29,18" path="m11347,5168l11318,5186e" filled="f" stroked="t" strokeweight="0pt" strokecolor="#000000">
              <v:path arrowok="t"/>
            </v:shape>
            <v:shape style="position:absolute;left:11095;top:5291;width:32;height:18" coordorigin="11095,5291" coordsize="32,18" path="m11128,5291l11095,5309e" filled="f" stroked="t" strokeweight="0pt" strokecolor="#000000">
              <v:path arrowok="t"/>
            </v:shape>
            <v:shape style="position:absolute;left:10876;top:5413;width:29;height:18" coordorigin="10876,5413" coordsize="29,18" path="m10904,5413l10876,5431e" filled="f" stroked="t" strokeweight="0pt" strokecolor="#000000">
              <v:path arrowok="t"/>
            </v:shape>
            <v:shape style="position:absolute;left:10656;top:5536;width:29;height:18" coordorigin="10656,5536" coordsize="29,18" path="m10685,5536l10656,5554e" filled="f" stroked="t" strokeweight="0pt" strokecolor="#000000">
              <v:path arrowok="t"/>
            </v:shape>
            <v:shape style="position:absolute;left:10436;top:5658;width:29;height:18" coordorigin="10436,5658" coordsize="29,18" path="m10465,5658l10436,5676e" filled="f" stroked="t" strokeweight="0pt" strokecolor="#000000">
              <v:path arrowok="t"/>
            </v:shape>
            <v:shape style="position:absolute;left:10213;top:5780;width:32;height:18" coordorigin="10213,5780" coordsize="32,18" path="m10246,5780l10213,5798e" filled="f" stroked="t" strokeweight="0pt" strokecolor="#000000">
              <v:path arrowok="t"/>
            </v:shape>
            <v:shape style="position:absolute;left:9994;top:5903;width:29;height:18" coordorigin="9994,5903" coordsize="29,18" path="m10022,5903l9994,5921e" filled="f" stroked="t" strokeweight="0pt" strokecolor="#000000">
              <v:path arrowok="t"/>
            </v:shape>
            <v:shape style="position:absolute;left:9774;top:6025;width:29;height:18" coordorigin="9774,6025" coordsize="29,18" path="m9803,6025l9774,6043e" filled="f" stroked="t" strokeweight="0pt" strokecolor="#000000">
              <v:path arrowok="t"/>
            </v:shape>
            <v:shape style="position:absolute;left:9554;top:6148;width:29;height:18" coordorigin="9554,6148" coordsize="29,18" path="m9583,6148l9554,6166e" filled="f" stroked="t" strokeweight="0pt" strokecolor="#000000">
              <v:path arrowok="t"/>
            </v:shape>
            <v:shape style="position:absolute;left:9331;top:6270;width:32;height:18" coordorigin="9331,6270" coordsize="32,18" path="m9364,6270l9331,6288e" filled="f" stroked="t" strokeweight="0pt" strokecolor="#000000">
              <v:path arrowok="t"/>
            </v:shape>
            <v:shape style="position:absolute;left:4702;top:8837;width:29;height:18" coordorigin="4702,8837" coordsize="29,18" path="m4730,8837l4702,8855e" filled="f" stroked="t" strokeweight="0pt" strokecolor="#000000">
              <v:path arrowok="t"/>
            </v:shape>
            <v:shape style="position:absolute;left:4482;top:8959;width:29;height:18" coordorigin="4482,8959" coordsize="29,18" path="m4511,8959l4482,8977e" filled="f" stroked="t" strokeweight="0pt" strokecolor="#000000">
              <v:path arrowok="t"/>
            </v:shape>
            <v:shape style="position:absolute;left:6908;top:7616;width:29;height:14" coordorigin="6908,7616" coordsize="29,14" path="m6937,7616l6908,7631e" filled="f" stroked="t" strokeweight="0pt" strokecolor="#000000">
              <v:path arrowok="t"/>
            </v:shape>
            <v:shape style="position:absolute;left:6685;top:7739;width:29;height:14" coordorigin="6685,7739" coordsize="29,14" path="m6714,7739l6685,7753e" filled="f" stroked="t" strokeweight="0pt" strokecolor="#000000">
              <v:path arrowok="t"/>
            </v:shape>
            <v:shape style="position:absolute;left:6246;top:7980;width:29;height:18" coordorigin="6246,7980" coordsize="29,18" path="m6275,7980l6246,7998e" filled="f" stroked="t" strokeweight="0pt" strokecolor="#000000">
              <v:path arrowok="t"/>
            </v:shape>
            <v:shape style="position:absolute;left:6023;top:8102;width:32;height:18" coordorigin="6023,8102" coordsize="32,18" path="m6055,8102l6023,8120e" filled="f" stroked="t" strokeweight="0pt" strokecolor="#000000">
              <v:path arrowok="t"/>
            </v:shape>
            <v:shape style="position:absolute;left:5803;top:8225;width:29;height:18" coordorigin="5803,8225" coordsize="29,18" path="m5832,8225l5803,8243e" filled="f" stroked="t" strokeweight="0pt" strokecolor="#000000">
              <v:path arrowok="t"/>
            </v:shape>
            <v:shape style="position:absolute;left:5584;top:8347;width:29;height:18" coordorigin="5584,8347" coordsize="29,18" path="m5612,8347l5584,8365e" filled="f" stroked="t" strokeweight="0pt" strokecolor="#000000">
              <v:path arrowok="t"/>
            </v:shape>
            <v:shape style="position:absolute;left:5364;top:8470;width:29;height:18" coordorigin="5364,8470" coordsize="29,18" path="m5393,8470l5364,8488e" filled="f" stroked="t" strokeweight="0pt" strokecolor="#000000">
              <v:path arrowok="t"/>
            </v:shape>
            <v:shape style="position:absolute;left:5141;top:8592;width:32;height:18" coordorigin="5141,8592" coordsize="32,18" path="m5173,8592l5141,8610e" filled="f" stroked="t" strokeweight="0pt" strokecolor="#000000">
              <v:path arrowok="t"/>
            </v:shape>
            <v:shape style="position:absolute;left:11365;top:5014;width:4;height:0" coordorigin="11365,5014" coordsize="4,0" path="m11369,5014l11365,5014e" filled="f" stroked="t" strokeweight="0pt" strokecolor="#000000">
              <v:path arrowok="t"/>
            </v:shape>
            <v:shape style="position:absolute;left:11146;top:5122;width:29;height:14" coordorigin="11146,5122" coordsize="29,14" path="m11174,5122l11146,5136e" filled="f" stroked="t" strokeweight="0pt" strokecolor="#000000">
              <v:path arrowok="t"/>
            </v:shape>
            <v:shape style="position:absolute;left:10926;top:5244;width:29;height:14" coordorigin="10926,5244" coordsize="29,14" path="m10955,5244l10926,5258e" filled="f" stroked="t" strokeweight="0pt" strokecolor="#000000">
              <v:path arrowok="t"/>
            </v:shape>
            <v:shape style="position:absolute;left:10706;top:5366;width:29;height:14" coordorigin="10706,5366" coordsize="29,14" path="m10735,5366l10706,5381e" filled="f" stroked="t" strokeweight="0pt" strokecolor="#000000">
              <v:path arrowok="t"/>
            </v:shape>
            <v:shape style="position:absolute;left:10483;top:5489;width:29;height:14" coordorigin="10483,5489" coordsize="29,14" path="m10512,5489l10483,5503e" filled="f" stroked="t" strokeweight="0pt" strokecolor="#000000">
              <v:path arrowok="t"/>
            </v:shape>
            <v:shape style="position:absolute;left:10264;top:5611;width:29;height:14" coordorigin="10264,5611" coordsize="29,14" path="m10292,5611l10264,5626e" filled="f" stroked="t" strokeweight="0pt" strokecolor="#000000">
              <v:path arrowok="t"/>
            </v:shape>
            <v:shape style="position:absolute;left:10044;top:5734;width:29;height:14" coordorigin="10044,5734" coordsize="29,14" path="m10073,5734l10044,5748e" filled="f" stroked="t" strokeweight="0pt" strokecolor="#000000">
              <v:path arrowok="t"/>
            </v:shape>
            <v:shape style="position:absolute;left:9824;top:5852;width:29;height:18" coordorigin="9824,5852" coordsize="29,18" path="m9853,5852l9824,5870e" filled="f" stroked="t" strokeweight="0pt" strokecolor="#000000">
              <v:path arrowok="t"/>
            </v:shape>
            <v:shape style="position:absolute;left:9601;top:5975;width:29;height:18" coordorigin="9601,5975" coordsize="29,18" path="m9630,5975l9601,5993e" filled="f" stroked="t" strokeweight="0pt" strokecolor="#000000">
              <v:path arrowok="t"/>
            </v:shape>
            <v:shape style="position:absolute;left:9382;top:6097;width:29;height:18" coordorigin="9382,6097" coordsize="29,18" path="m9410,6097l9382,6115e" filled="f" stroked="t" strokeweight="0pt" strokecolor="#000000">
              <v:path arrowok="t"/>
            </v:shape>
            <v:shape style="position:absolute;left:9162;top:6220;width:29;height:18" coordorigin="9162,6220" coordsize="29,18" path="m9191,6220l9162,6238e" filled="f" stroked="t" strokeweight="0pt" strokecolor="#000000">
              <v:path arrowok="t"/>
            </v:shape>
            <v:shape style="position:absolute;left:4752;top:8668;width:29;height:14" coordorigin="4752,8668" coordsize="29,14" path="m4781,8668l4752,8682e" filled="f" stroked="t" strokeweight="0pt" strokecolor="#000000">
              <v:path arrowok="t"/>
            </v:shape>
            <v:shape style="position:absolute;left:4529;top:8790;width:29;height:14" coordorigin="4529,8790" coordsize="29,14" path="m4558,8790l4529,8804e" filled="f" stroked="t" strokeweight="0pt" strokecolor="#000000">
              <v:path arrowok="t"/>
            </v:shape>
            <v:shape style="position:absolute;left:6955;top:7444;width:29;height:14" coordorigin="6955,7444" coordsize="29,14" path="m6984,7444l6955,7458e" filled="f" stroked="t" strokeweight="0pt" strokecolor="#000000">
              <v:path arrowok="t"/>
            </v:shape>
            <v:shape style="position:absolute;left:6736;top:7566;width:29;height:14" coordorigin="6736,7566" coordsize="29,14" path="m6764,7566l6736,7580e" filled="f" stroked="t" strokeweight="0pt" strokecolor="#000000">
              <v:path arrowok="t"/>
            </v:shape>
            <v:shape style="position:absolute;left:6516;top:7688;width:29;height:14" coordorigin="6516,7688" coordsize="29,14" path="m6545,7688l6516,7703e" filled="f" stroked="t" strokeweight="0pt" strokecolor="#000000">
              <v:path arrowok="t"/>
            </v:shape>
            <v:shape style="position:absolute;left:6073;top:7933;width:29;height:14" coordorigin="6073,7933" coordsize="29,14" path="m6102,7933l6073,7948e" filled="f" stroked="t" strokeweight="0pt" strokecolor="#000000">
              <v:path arrowok="t"/>
            </v:shape>
            <v:shape style="position:absolute;left:5854;top:8056;width:29;height:14" coordorigin="5854,8056" coordsize="29,14" path="m5882,8056l5854,8070e" filled="f" stroked="t" strokeweight="0pt" strokecolor="#000000">
              <v:path arrowok="t"/>
            </v:shape>
            <v:shape style="position:absolute;left:5634;top:8178;width:29;height:14" coordorigin="5634,8178" coordsize="29,14" path="m5663,8178l5634,8192e" filled="f" stroked="t" strokeweight="0pt" strokecolor="#000000">
              <v:path arrowok="t"/>
            </v:shape>
            <v:shape style="position:absolute;left:5411;top:8300;width:29;height:14" coordorigin="5411,8300" coordsize="29,14" path="m5440,8300l5411,8315e" filled="f" stroked="t" strokeweight="0pt" strokecolor="#000000">
              <v:path arrowok="t"/>
            </v:shape>
            <v:shape style="position:absolute;left:5191;top:8423;width:29;height:14" coordorigin="5191,8423" coordsize="29,14" path="m5220,8423l5191,8437e" filled="f" stroked="t" strokeweight="0pt" strokecolor="#000000">
              <v:path arrowok="t"/>
            </v:shape>
            <v:shape style="position:absolute;left:4993;top:8545;width:7;height:4" coordorigin="4993,8545" coordsize="7,4" path="m5000,8545l4993,8549e" filled="f" stroked="t" strokeweight="0pt" strokecolor="#000000">
              <v:path arrowok="t"/>
            </v:shape>
            <v:shape style="position:absolute;left:10976;top:5071;width:29;height:18" coordorigin="10976,5071" coordsize="29,18" path="m11005,5071l10976,5089e" filled="f" stroked="t" strokeweight="0pt" strokecolor="#000000">
              <v:path arrowok="t"/>
            </v:shape>
            <v:shape style="position:absolute;left:10753;top:5194;width:29;height:18" coordorigin="10753,5194" coordsize="29,18" path="m10782,5194l10753,5212e" filled="f" stroked="t" strokeweight="0pt" strokecolor="#000000">
              <v:path arrowok="t"/>
            </v:shape>
            <v:shape style="position:absolute;left:10534;top:5316;width:29;height:14" coordorigin="10534,5316" coordsize="29,14" path="m10562,5316l10534,5330e" filled="f" stroked="t" strokeweight="0pt" strokecolor="#000000">
              <v:path arrowok="t"/>
            </v:shape>
            <v:shape style="position:absolute;left:10314;top:5438;width:29;height:14" coordorigin="10314,5438" coordsize="29,14" path="m10343,5438l10314,5453e" filled="f" stroked="t" strokeweight="0pt" strokecolor="#000000">
              <v:path arrowok="t"/>
            </v:shape>
            <v:shape style="position:absolute;left:10091;top:5561;width:32;height:14" coordorigin="10091,5561" coordsize="32,14" path="m10123,5561l10091,5575e" filled="f" stroked="t" strokeweight="0pt" strokecolor="#000000">
              <v:path arrowok="t"/>
            </v:shape>
            <v:shape style="position:absolute;left:9871;top:5683;width:29;height:14" coordorigin="9871,5683" coordsize="29,14" path="m9900,5683l9871,5698e" filled="f" stroked="t" strokeweight="0pt" strokecolor="#000000">
              <v:path arrowok="t"/>
            </v:shape>
            <v:shape style="position:absolute;left:9652;top:5806;width:29;height:14" coordorigin="9652,5806" coordsize="29,14" path="m9680,5806l9652,5820e" filled="f" stroked="t" strokeweight="0pt" strokecolor="#000000">
              <v:path arrowok="t"/>
            </v:shape>
            <v:shape style="position:absolute;left:9432;top:5928;width:29;height:14" coordorigin="9432,5928" coordsize="29,14" path="m9461,5928l9432,5942e" filled="f" stroked="t" strokeweight="0pt" strokecolor="#000000">
              <v:path arrowok="t"/>
            </v:shape>
            <v:shape style="position:absolute;left:9209;top:6050;width:32;height:14" coordorigin="9209,6050" coordsize="32,14" path="m9241,6050l9209,6065e" filled="f" stroked="t" strokeweight="0pt" strokecolor="#000000">
              <v:path arrowok="t"/>
            </v:shape>
            <v:shape style="position:absolute;left:4799;top:8495;width:29;height:14" coordorigin="4799,8495" coordsize="29,14" path="m4828,8495l4799,8509e" filled="f" stroked="t" strokeweight="0pt" strokecolor="#000000">
              <v:path arrowok="t"/>
            </v:shape>
            <v:shape style="position:absolute;left:4579;top:8617;width:29;height:14" coordorigin="4579,8617" coordsize="29,14" path="m4608,8617l4579,8632e" filled="f" stroked="t" strokeweight="0pt" strokecolor="#000000">
              <v:path arrowok="t"/>
            </v:shape>
            <v:shape style="position:absolute;left:4360;top:8740;width:29;height:14" coordorigin="4360,8740" coordsize="29,14" path="m4388,8740l4360,8754e" filled="f" stroked="t" strokeweight="0pt" strokecolor="#000000">
              <v:path arrowok="t"/>
            </v:shape>
            <v:shape style="position:absolute;left:8770;top:6295;width:29;height:14" coordorigin="8770,6295" coordsize="29,14" path="m8798,6295l8770,6310e" filled="f" stroked="t" strokeweight="0pt" strokecolor="#000000">
              <v:path arrowok="t"/>
            </v:shape>
            <v:shape style="position:absolute;left:6124;top:7760;width:29;height:18" coordorigin="6124,7760" coordsize="29,18" path="m6152,7760l6124,7778e" filled="f" stroked="t" strokeweight="0pt" strokecolor="#000000">
              <v:path arrowok="t"/>
            </v:shape>
            <v:shape style="position:absolute;left:5904;top:7883;width:29;height:18" coordorigin="5904,7883" coordsize="29,18" path="m5933,7883l5904,7901e" filled="f" stroked="t" strokeweight="0pt" strokecolor="#000000">
              <v:path arrowok="t"/>
            </v:shape>
            <v:shape style="position:absolute;left:5681;top:8005;width:29;height:18" coordorigin="5681,8005" coordsize="29,18" path="m5710,8005l5681,8023e" filled="f" stroked="t" strokeweight="0pt" strokecolor="#000000">
              <v:path arrowok="t"/>
            </v:shape>
            <v:shape style="position:absolute;left:5461;top:8128;width:29;height:18" coordorigin="5461,8128" coordsize="29,18" path="m5490,8128l5461,8146e" filled="f" stroked="t" strokeweight="0pt" strokecolor="#000000">
              <v:path arrowok="t"/>
            </v:shape>
            <v:shape style="position:absolute;left:5242;top:8250;width:29;height:18" coordorigin="5242,8250" coordsize="29,18" path="m5270,8250l5242,8268e" filled="f" stroked="t" strokeweight="0pt" strokecolor="#000000">
              <v:path arrowok="t"/>
            </v:shape>
            <v:shape style="position:absolute;left:5018;top:8372;width:32;height:18" coordorigin="5018,8372" coordsize="32,18" path="m5051,8372l5018,8390e" filled="f" stroked="t" strokeweight="0pt" strokecolor="#000000">
              <v:path arrowok="t"/>
            </v:shape>
            <v:shape style="position:absolute;left:7006;top:7271;width:29;height:18" coordorigin="7006,7271" coordsize="29,18" path="m7034,7271l7006,7289e" filled="f" stroked="t" strokeweight="0pt" strokecolor="#000000">
              <v:path arrowok="t"/>
            </v:shape>
            <v:shape style="position:absolute;left:6786;top:7393;width:29;height:18" coordorigin="6786,7393" coordsize="29,18" path="m6815,7393l6786,7411e" filled="f" stroked="t" strokeweight="0pt" strokecolor="#000000">
              <v:path arrowok="t"/>
            </v:shape>
            <v:shape style="position:absolute;left:6563;top:7516;width:29;height:18" coordorigin="6563,7516" coordsize="29,18" path="m6592,7516l6563,7534e" filled="f" stroked="t" strokeweight="0pt" strokecolor="#000000">
              <v:path arrowok="t"/>
            </v:shape>
            <v:shape style="position:absolute;left:6343;top:7638;width:29;height:18" coordorigin="6343,7638" coordsize="29,18" path="m6372,7638l6343,7656e" filled="f" stroked="t" strokeweight="0pt" strokecolor="#000000">
              <v:path arrowok="t"/>
            </v:shape>
            <v:shape style="position:absolute;left:10804;top:5021;width:29;height:18" coordorigin="10804,5021" coordsize="29,18" path="m10832,5021l10804,5039e" filled="f" stroked="t" strokeweight="0pt" strokecolor="#000000">
              <v:path arrowok="t"/>
            </v:shape>
            <v:shape style="position:absolute;left:10584;top:5143;width:29;height:18" coordorigin="10584,5143" coordsize="29,18" path="m10613,5143l10584,5161e" filled="f" stroked="t" strokeweight="0pt" strokecolor="#000000">
              <v:path arrowok="t"/>
            </v:shape>
            <v:shape style="position:absolute;left:10361;top:5266;width:32;height:18" coordorigin="10361,5266" coordsize="32,18" path="m10393,5266l10361,5284e" filled="f" stroked="t" strokeweight="0pt" strokecolor="#000000">
              <v:path arrowok="t"/>
            </v:shape>
            <v:shape style="position:absolute;left:10141;top:5388;width:29;height:18" coordorigin="10141,5388" coordsize="29,18" path="m10170,5388l10141,5406e" filled="f" stroked="t" strokeweight="0pt" strokecolor="#000000">
              <v:path arrowok="t"/>
            </v:shape>
            <v:shape style="position:absolute;left:9922;top:5510;width:29;height:18" coordorigin="9922,5510" coordsize="29,18" path="m9950,5510l9922,5528e" filled="f" stroked="t" strokeweight="0pt" strokecolor="#000000">
              <v:path arrowok="t"/>
            </v:shape>
            <v:shape style="position:absolute;left:9702;top:5633;width:29;height:18" coordorigin="9702,5633" coordsize="29,18" path="m9731,5633l9702,5651e" filled="f" stroked="t" strokeweight="0pt" strokecolor="#000000">
              <v:path arrowok="t"/>
            </v:shape>
            <v:shape style="position:absolute;left:9479;top:5755;width:29;height:18" coordorigin="9479,5755" coordsize="29,18" path="m9508,5755l9479,5773e" filled="f" stroked="t" strokeweight="0pt" strokecolor="#000000">
              <v:path arrowok="t"/>
            </v:shape>
            <v:shape style="position:absolute;left:4630;top:8444;width:29;height:18" coordorigin="4630,8444" coordsize="29,18" path="m4658,8444l4630,8462e" filled="f" stroked="t" strokeweight="0pt" strokecolor="#000000">
              <v:path arrowok="t"/>
            </v:shape>
            <v:shape style="position:absolute;left:4406;top:8567;width:29;height:18" coordorigin="4406,8567" coordsize="29,18" path="m4435,8567l4406,8585e" filled="f" stroked="t" strokeweight="0pt" strokecolor="#000000">
              <v:path arrowok="t"/>
            </v:shape>
            <v:shape style="position:absolute;left:4187;top:8689;width:29;height:18" coordorigin="4187,8689" coordsize="29,18" path="m4216,8689l4187,8707e" filled="f" stroked="t" strokeweight="0pt" strokecolor="#000000">
              <v:path arrowok="t"/>
            </v:shape>
            <v:shape style="position:absolute;left:8820;top:6122;width:29;height:18" coordorigin="8820,6122" coordsize="29,18" path="m8849,6122l8820,6140e" filled="f" stroked="t" strokeweight="0pt" strokecolor="#000000">
              <v:path arrowok="t"/>
            </v:shape>
            <v:shape style="position:absolute;left:5951;top:7714;width:29;height:14" coordorigin="5951,7714" coordsize="29,14" path="m5980,7714l5951,7728e" filled="f" stroked="t" strokeweight="0pt" strokecolor="#000000">
              <v:path arrowok="t"/>
            </v:shape>
            <v:shape style="position:absolute;left:5731;top:7836;width:29;height:14" coordorigin="5731,7836" coordsize="29,14" path="m5760,7836l5731,7850e" filled="f" stroked="t" strokeweight="0pt" strokecolor="#000000">
              <v:path arrowok="t"/>
            </v:shape>
            <v:shape style="position:absolute;left:5512;top:7955;width:29;height:18" coordorigin="5512,7955" coordsize="29,18" path="m5540,7955l5512,7973e" filled="f" stroked="t" strokeweight="0pt" strokecolor="#000000">
              <v:path arrowok="t"/>
            </v:shape>
            <v:shape style="position:absolute;left:5288;top:8077;width:29;height:18" coordorigin="5288,8077" coordsize="29,18" path="m5317,8077l5288,8095e" filled="f" stroked="t" strokeweight="0pt" strokecolor="#000000">
              <v:path arrowok="t"/>
            </v:shape>
            <v:shape style="position:absolute;left:5069;top:8200;width:29;height:18" coordorigin="5069,8200" coordsize="29,18" path="m5098,8200l5069,8218e" filled="f" stroked="t" strokeweight="0pt" strokecolor="#000000">
              <v:path arrowok="t"/>
            </v:shape>
            <v:shape style="position:absolute;left:7052;top:7109;width:14;height:7" coordorigin="7052,7109" coordsize="14,7" path="m7067,7109l7052,7116e" filled="f" stroked="t" strokeweight="0pt" strokecolor="#000000">
              <v:path arrowok="t"/>
            </v:shape>
            <v:shape style="position:absolute;left:6833;top:7224;width:29;height:14" coordorigin="6833,7224" coordsize="29,14" path="m6862,7224l6833,7238e" filled="f" stroked="t" strokeweight="0pt" strokecolor="#000000">
              <v:path arrowok="t"/>
            </v:shape>
            <v:shape style="position:absolute;left:6613;top:7346;width:29;height:14" coordorigin="6613,7346" coordsize="29,14" path="m6642,7346l6613,7361e" filled="f" stroked="t" strokeweight="0pt" strokecolor="#000000">
              <v:path arrowok="t"/>
            </v:shape>
            <v:shape style="position:absolute;left:6394;top:7469;width:29;height:14" coordorigin="6394,7469" coordsize="29,14" path="m6422,7469l6394,7483e" filled="f" stroked="t" strokeweight="0pt" strokecolor="#000000">
              <v:path arrowok="t"/>
            </v:shape>
            <v:shape style="position:absolute;left:6199;top:7591;width:4;height:0" coordorigin="6199,7591" coordsize="4,0" path="m6203,7591l6199,7591e" filled="f" stroked="t" strokeweight="0pt" strokecolor="#000000">
              <v:path arrowok="t"/>
            </v:shape>
            <v:shape style="position:absolute;left:10411;top:5096;width:29;height:14" coordorigin="10411,5096" coordsize="29,14" path="m10440,5096l10411,5111e" filled="f" stroked="t" strokeweight="0pt" strokecolor="#000000">
              <v:path arrowok="t"/>
            </v:shape>
            <v:shape style="position:absolute;left:10192;top:5219;width:29;height:14" coordorigin="10192,5219" coordsize="29,14" path="m10220,5219l10192,5233e" filled="f" stroked="t" strokeweight="0pt" strokecolor="#000000">
              <v:path arrowok="t"/>
            </v:shape>
            <v:shape style="position:absolute;left:9972;top:5341;width:29;height:14" coordorigin="9972,5341" coordsize="29,14" path="m10001,5341l9972,5356e" filled="f" stroked="t" strokeweight="0pt" strokecolor="#000000">
              <v:path arrowok="t"/>
            </v:shape>
            <v:shape style="position:absolute;left:9749;top:5464;width:29;height:14" coordorigin="9749,5464" coordsize="29,14" path="m9778,5464l9749,5478e" filled="f" stroked="t" strokeweight="0pt" strokecolor="#000000">
              <v:path arrowok="t"/>
            </v:shape>
            <v:shape style="position:absolute;left:9529;top:5586;width:29;height:14" coordorigin="9529,5586" coordsize="29,14" path="m9558,5586l9529,5600e" filled="f" stroked="t" strokeweight="0pt" strokecolor="#000000">
              <v:path arrowok="t"/>
            </v:shape>
            <v:shape style="position:absolute;left:4676;top:8275;width:29;height:14" coordorigin="4676,8275" coordsize="29,14" path="m4705,8275l4676,8290e" filled="f" stroked="t" strokeweight="0pt" strokecolor="#000000">
              <v:path arrowok="t"/>
            </v:shape>
            <v:shape style="position:absolute;left:4457;top:8398;width:29;height:14" coordorigin="4457,8398" coordsize="29,14" path="m4486,8398l4457,8412e" filled="f" stroked="t" strokeweight="0pt" strokecolor="#000000">
              <v:path arrowok="t"/>
            </v:shape>
            <v:shape style="position:absolute;left:4237;top:8520;width:29;height:14" coordorigin="4237,8520" coordsize="29,14" path="m4266,8520l4237,8534e" filled="f" stroked="t" strokeweight="0pt" strokecolor="#000000">
              <v:path arrowok="t"/>
            </v:shape>
            <v:shape style="position:absolute;left:9097;top:5827;width:22;height:11" coordorigin="9097,5827" coordsize="22,11" path="m9119,5827l9097,5838e" filled="f" stroked="t" strokeweight="0pt" strokecolor="#000000">
              <v:path arrowok="t"/>
            </v:shape>
            <v:shape style="position:absolute;left:5782;top:7663;width:29;height:14" coordorigin="5782,7663" coordsize="29,14" path="m5810,7663l5782,7678e" filled="f" stroked="t" strokeweight="0pt" strokecolor="#000000">
              <v:path arrowok="t"/>
            </v:shape>
            <v:shape style="position:absolute;left:5558;top:7786;width:29;height:14" coordorigin="5558,7786" coordsize="29,14" path="m5587,7786l5558,7800e" filled="f" stroked="t" strokeweight="0pt" strokecolor="#000000">
              <v:path arrowok="t"/>
            </v:shape>
            <v:shape style="position:absolute;left:5339;top:7908;width:29;height:14" coordorigin="5339,7908" coordsize="29,14" path="m5368,7908l5339,7922e" filled="f" stroked="t" strokeweight="0pt" strokecolor="#000000">
              <v:path arrowok="t"/>
            </v:shape>
            <v:shape style="position:absolute;left:5119;top:8030;width:29;height:14" coordorigin="5119,8030" coordsize="29,14" path="m5148,8030l5119,8045e" filled="f" stroked="t" strokeweight="0pt" strokecolor="#000000">
              <v:path arrowok="t"/>
            </v:shape>
            <v:shape style="position:absolute;left:4910;top:8153;width:18;height:7" coordorigin="4910,8153" coordsize="18,7" path="m4928,8153l4910,8160e" filled="f" stroked="t" strokeweight="0pt" strokecolor="#000000">
              <v:path arrowok="t"/>
            </v:shape>
            <v:shape style="position:absolute;left:8647;top:6072;width:29;height:18" coordorigin="8647,6072" coordsize="29,18" path="m8676,6072l8647,6090e" filled="f" stroked="t" strokeweight="0pt" strokecolor="#000000">
              <v:path arrowok="t"/>
            </v:shape>
            <v:shape style="position:absolute;left:6883;top:7051;width:29;height:18" coordorigin="6883,7051" coordsize="29,18" path="m6912,7051l6883,7069e" filled="f" stroked="t" strokeweight="0pt" strokecolor="#000000">
              <v:path arrowok="t"/>
            </v:shape>
            <v:shape style="position:absolute;left:6664;top:7174;width:29;height:18" coordorigin="6664,7174" coordsize="29,18" path="m6692,7174l6664,7192e" filled="f" stroked="t" strokeweight="0pt" strokecolor="#000000">
              <v:path arrowok="t"/>
            </v:shape>
            <v:shape style="position:absolute;left:6440;top:7296;width:29;height:18" coordorigin="6440,7296" coordsize="29,18" path="m6469,7296l6440,7314e" filled="f" stroked="t" strokeweight="0pt" strokecolor="#000000">
              <v:path arrowok="t"/>
            </v:shape>
            <v:shape style="position:absolute;left:6221;top:7418;width:29;height:14" coordorigin="6221,7418" coordsize="29,14" path="m6250,7418l6221,7433e" filled="f" stroked="t" strokeweight="0pt" strokecolor="#000000">
              <v:path arrowok="t"/>
            </v:shape>
            <v:shape style="position:absolute;left:8204;top:6317;width:32;height:18" coordorigin="8204,6317" coordsize="32,18" path="m8237,6317l8204,6335e" filled="f" stroked="t" strokeweight="0pt" strokecolor="#000000">
              <v:path arrowok="t"/>
            </v:shape>
            <v:shape style="position:absolute;left:10238;top:5046;width:32;height:18" coordorigin="10238,5046" coordsize="32,18" path="m10271,5046l10238,5064e" filled="f" stroked="t" strokeweight="0pt" strokecolor="#000000">
              <v:path arrowok="t"/>
            </v:shape>
            <v:shape style="position:absolute;left:10019;top:5168;width:29;height:18" coordorigin="10019,5168" coordsize="29,18" path="m10048,5168l10019,5186e" filled="f" stroked="t" strokeweight="0pt" strokecolor="#000000">
              <v:path arrowok="t"/>
            </v:shape>
            <v:shape style="position:absolute;left:9799;top:5291;width:29;height:14" coordorigin="9799,5291" coordsize="29,14" path="m9828,5291l9799,5305e" filled="f" stroked="t" strokeweight="0pt" strokecolor="#000000">
              <v:path arrowok="t"/>
            </v:shape>
            <v:shape style="position:absolute;left:9580;top:5413;width:29;height:14" coordorigin="9580,5413" coordsize="29,14" path="m9608,5413l9580,5428e" filled="f" stroked="t" strokeweight="0pt" strokecolor="#000000">
              <v:path arrowok="t"/>
            </v:shape>
            <v:shape style="position:absolute;left:4727;top:8102;width:29;height:18" coordorigin="4727,8102" coordsize="29,18" path="m4756,8102l4727,8120e" filled="f" stroked="t" strokeweight="0pt" strokecolor="#000000">
              <v:path arrowok="t"/>
            </v:shape>
            <v:shape style="position:absolute;left:4507;top:8225;width:29;height:18" coordorigin="4507,8225" coordsize="29,18" path="m4536,8225l4507,8243e" filled="f" stroked="t" strokeweight="0pt" strokecolor="#000000">
              <v:path arrowok="t"/>
            </v:shape>
            <v:shape style="position:absolute;left:4284;top:8347;width:29;height:18" coordorigin="4284,8347" coordsize="29,18" path="m4313,8347l4284,8365e" filled="f" stroked="t" strokeweight="0pt" strokecolor="#000000">
              <v:path arrowok="t"/>
            </v:shape>
            <v:shape style="position:absolute;left:4064;top:8470;width:29;height:14" coordorigin="4064,8470" coordsize="29,14" path="m4093,8470l4064,8484e" filled="f" stroked="t" strokeweight="0pt" strokecolor="#000000">
              <v:path arrowok="t"/>
            </v:shape>
            <v:shape style="position:absolute;left:9137;top:5658;width:29;height:14" coordorigin="9137,5658" coordsize="29,14" path="m9166,5658l9137,5672e" filled="f" stroked="t" strokeweight="0pt" strokecolor="#000000">
              <v:path arrowok="t"/>
            </v:shape>
            <v:shape style="position:absolute;left:8917;top:5780;width:29;height:14" coordorigin="8917,5780" coordsize="29,14" path="m8946,5780l8917,5795e" filled="f" stroked="t" strokeweight="0pt" strokecolor="#000000">
              <v:path arrowok="t"/>
            </v:shape>
            <v:shape style="position:absolute;left:5828;top:7490;width:29;height:18" coordorigin="5828,7490" coordsize="29,18" path="m5857,7490l5828,7508e" filled="f" stroked="t" strokeweight="0pt" strokecolor="#000000">
              <v:path arrowok="t"/>
            </v:shape>
            <v:shape style="position:absolute;left:5609;top:7613;width:29;height:18" coordorigin="5609,7613" coordsize="29,18" path="m5638,7613l5609,7631e" filled="f" stroked="t" strokeweight="0pt" strokecolor="#000000">
              <v:path arrowok="t"/>
            </v:shape>
            <v:shape style="position:absolute;left:5389;top:7735;width:29;height:18" coordorigin="5389,7735" coordsize="29,18" path="m5418,7735l5389,7753e" filled="f" stroked="t" strokeweight="0pt" strokecolor="#000000">
              <v:path arrowok="t"/>
            </v:shape>
            <v:shape style="position:absolute;left:5166;top:7858;width:32;height:18" coordorigin="5166,7858" coordsize="32,18" path="m5198,7858l5166,7876e" filled="f" stroked="t" strokeweight="0pt" strokecolor="#000000">
              <v:path arrowok="t"/>
            </v:shape>
            <v:shape style="position:absolute;left:4946;top:7980;width:29;height:18" coordorigin="4946,7980" coordsize="29,18" path="m4975,7980l4946,7998e" filled="f" stroked="t" strokeweight="0pt" strokecolor="#000000">
              <v:path arrowok="t"/>
            </v:shape>
            <v:shape style="position:absolute;left:8698;top:5903;width:29;height:14" coordorigin="8698,5903" coordsize="29,14" path="m8726,5903l8698,5917e" filled="f" stroked="t" strokeweight="0pt" strokecolor="#000000">
              <v:path arrowok="t"/>
            </v:shape>
            <v:shape style="position:absolute;left:8474;top:6025;width:29;height:14" coordorigin="8474,6025" coordsize="29,14" path="m8503,6025l8474,6040e" filled="f" stroked="t" strokeweight="0pt" strokecolor="#000000">
              <v:path arrowok="t"/>
            </v:shape>
            <v:shape style="position:absolute;left:6934;top:6878;width:29;height:18" coordorigin="6934,6878" coordsize="29,18" path="m6962,6878l6934,6896e" filled="f" stroked="t" strokeweight="0pt" strokecolor="#000000">
              <v:path arrowok="t"/>
            </v:shape>
            <v:shape style="position:absolute;left:6710;top:7001;width:29;height:18" coordorigin="6710,7001" coordsize="29,18" path="m6739,7001l6710,7019e" filled="f" stroked="t" strokeweight="0pt" strokecolor="#000000">
              <v:path arrowok="t"/>
            </v:shape>
            <v:shape style="position:absolute;left:6491;top:7123;width:29;height:18" coordorigin="6491,7123" coordsize="29,18" path="m6520,7123l6491,7141e" filled="f" stroked="t" strokeweight="0pt" strokecolor="#000000">
              <v:path arrowok="t"/>
            </v:shape>
            <v:shape style="position:absolute;left:6271;top:7246;width:29;height:18" coordorigin="6271,7246" coordsize="29,18" path="m6300,7246l6271,7264e" filled="f" stroked="t" strokeweight="0pt" strokecolor="#000000">
              <v:path arrowok="t"/>
            </v:shape>
            <v:shape style="position:absolute;left:6048;top:7368;width:32;height:18" coordorigin="6048,7368" coordsize="32,18" path="m6080,7368l6048,7386e" filled="f" stroked="t" strokeweight="0pt" strokecolor="#000000">
              <v:path arrowok="t"/>
            </v:shape>
            <v:shape style="position:absolute;left:8035;top:6270;width:29;height:14" coordorigin="8035,6270" coordsize="29,14" path="m8064,6270l8035,6284e" filled="f" stroked="t" strokeweight="0pt" strokecolor="#000000">
              <v:path arrowok="t"/>
            </v:shape>
            <v:shape style="position:absolute;left:10069;top:4996;width:29;height:18" coordorigin="10069,4996" coordsize="29,18" path="m10098,4996l10069,5014e" filled="f" stroked="t" strokeweight="0pt" strokecolor="#000000">
              <v:path arrowok="t"/>
            </v:shape>
            <v:shape style="position:absolute;left:9850;top:5118;width:29;height:18" coordorigin="9850,5118" coordsize="29,18" path="m9878,5118l9850,5136e" filled="f" stroked="t" strokeweight="0pt" strokecolor="#000000">
              <v:path arrowok="t"/>
            </v:shape>
            <v:shape style="position:absolute;left:9626;top:5240;width:29;height:18" coordorigin="9626,5240" coordsize="29,18" path="m9655,5240l9626,5258e" filled="f" stroked="t" strokeweight="0pt" strokecolor="#000000">
              <v:path arrowok="t"/>
            </v:shape>
            <v:shape style="position:absolute;left:9407;top:5363;width:29;height:18" coordorigin="9407,5363" coordsize="29,18" path="m9436,5363l9407,5381e" filled="f" stroked="t" strokeweight="0pt" strokecolor="#000000">
              <v:path arrowok="t"/>
            </v:shape>
            <v:shape style="position:absolute;left:4554;top:8052;width:29;height:18" coordorigin="4554,8052" coordsize="29,18" path="m4583,8052l4554,8070e" filled="f" stroked="t" strokeweight="0pt" strokecolor="#000000">
              <v:path arrowok="t"/>
            </v:shape>
            <v:shape style="position:absolute;left:4334;top:8174;width:29;height:18" coordorigin="4334,8174" coordsize="29,18" path="m4363,8174l4334,8192e" filled="f" stroked="t" strokeweight="0pt" strokecolor="#000000">
              <v:path arrowok="t"/>
            </v:shape>
            <v:shape style="position:absolute;left:4115;top:8297;width:29;height:18" coordorigin="4115,8297" coordsize="29,18" path="m4144,8297l4115,8315e" filled="f" stroked="t" strokeweight="0pt" strokecolor="#000000">
              <v:path arrowok="t"/>
            </v:shape>
            <v:shape style="position:absolute;left:9187;top:5485;width:29;height:18" coordorigin="9187,5485" coordsize="29,18" path="m9216,5485l9187,5503e" filled="f" stroked="t" strokeweight="0pt" strokecolor="#000000">
              <v:path arrowok="t"/>
            </v:shape>
            <v:shape style="position:absolute;left:8968;top:5608;width:29;height:18" coordorigin="8968,5608" coordsize="29,18" path="m8996,5608l8968,5626e" filled="f" stroked="t" strokeweight="0pt" strokecolor="#000000">
              <v:path arrowok="t"/>
            </v:shape>
            <v:shape style="position:absolute;left:5659;top:7444;width:29;height:14" coordorigin="5659,7444" coordsize="29,14" path="m5688,7444l5659,7458e" filled="f" stroked="t" strokeweight="0pt" strokecolor="#000000">
              <v:path arrowok="t"/>
            </v:shape>
            <v:shape style="position:absolute;left:5436;top:7566;width:29;height:14" coordorigin="5436,7566" coordsize="29,14" path="m5465,7566l5436,7580e" filled="f" stroked="t" strokeweight="0pt" strokecolor="#000000">
              <v:path arrowok="t"/>
            </v:shape>
            <v:shape style="position:absolute;left:5216;top:7688;width:29;height:14" coordorigin="5216,7688" coordsize="29,14" path="m5245,7688l5216,7703e" filled="f" stroked="t" strokeweight="0pt" strokecolor="#000000">
              <v:path arrowok="t"/>
            </v:shape>
            <v:shape style="position:absolute;left:4997;top:7811;width:29;height:14" coordorigin="4997,7811" coordsize="29,14" path="m5026,7811l4997,7825e" filled="f" stroked="t" strokeweight="0pt" strokecolor="#000000">
              <v:path arrowok="t"/>
            </v:shape>
            <v:shape style="position:absolute;left:8525;top:5852;width:29;height:18" coordorigin="8525,5852" coordsize="29,18" path="m8554,5852l8525,5870e" filled="f" stroked="t" strokeweight="0pt" strokecolor="#000000">
              <v:path arrowok="t"/>
            </v:shape>
            <v:shape style="position:absolute;left:8305;top:5975;width:29;height:18" coordorigin="8305,5975" coordsize="29,18" path="m8334,5975l8305,5993e" filled="f" stroked="t" strokeweight="0pt" strokecolor="#000000">
              <v:path arrowok="t"/>
            </v:shape>
            <v:shape style="position:absolute;left:6980;top:6709;width:29;height:14" coordorigin="6980,6709" coordsize="29,14" path="m7009,6709l6980,6724e" filled="f" stroked="t" strokeweight="0pt" strokecolor="#000000">
              <v:path arrowok="t"/>
            </v:shape>
            <v:shape style="position:absolute;left:6761;top:6832;width:29;height:14" coordorigin="6761,6832" coordsize="29,14" path="m6790,6832l6761,6846e" filled="f" stroked="t" strokeweight="0pt" strokecolor="#000000">
              <v:path arrowok="t"/>
            </v:shape>
            <v:shape style="position:absolute;left:6541;top:6954;width:29;height:14" coordorigin="6541,6954" coordsize="29,14" path="m6570,6954l6541,6968e" filled="f" stroked="t" strokeweight="0pt" strokecolor="#000000">
              <v:path arrowok="t"/>
            </v:shape>
            <v:shape style="position:absolute;left:6318;top:7076;width:29;height:14" coordorigin="6318,7076" coordsize="29,14" path="m6347,7076l6318,7091e" filled="f" stroked="t" strokeweight="0pt" strokecolor="#000000">
              <v:path arrowok="t"/>
            </v:shape>
            <v:shape style="position:absolute;left:6098;top:7199;width:29;height:14" coordorigin="6098,7199" coordsize="29,14" path="m6127,7199l6098,7213e" filled="f" stroked="t" strokeweight="0pt" strokecolor="#000000">
              <v:path arrowok="t"/>
            </v:shape>
            <v:shape style="position:absolute;left:5882;top:7321;width:25;height:11" coordorigin="5882,7321" coordsize="25,11" path="m5908,7321l5882,7332e" filled="f" stroked="t" strokeweight="0pt" strokecolor="#000000">
              <v:path arrowok="t"/>
            </v:shape>
            <v:shape style="position:absolute;left:8082;top:6112;width:4;height:4" coordorigin="8082,6112" coordsize="4,4" path="m8086,6112l8082,6115e" filled="f" stroked="t" strokeweight="0pt" strokecolor="#000000">
              <v:path arrowok="t"/>
            </v:shape>
            <v:shape style="position:absolute;left:7862;top:6220;width:29;height:18" coordorigin="7862,6220" coordsize="29,18" path="m7891,6220l7862,6238e" filled="f" stroked="t" strokeweight="0pt" strokecolor="#000000">
              <v:path arrowok="t"/>
            </v:shape>
            <v:shape style="position:absolute;left:7423;top:6475;width:7;height:4" coordorigin="7423,6475" coordsize="7,4" path="m7430,6475l7423,6479e" filled="f" stroked="t" strokeweight="0pt" strokecolor="#000000">
              <v:path arrowok="t"/>
            </v:shape>
            <v:shape style="position:absolute;left:9677;top:5071;width:29;height:14" coordorigin="9677,5071" coordsize="29,14" path="m9706,5071l9677,5086e" filled="f" stroked="t" strokeweight="0pt" strokecolor="#000000">
              <v:path arrowok="t"/>
            </v:shape>
            <v:shape style="position:absolute;left:9457;top:5194;width:29;height:14" coordorigin="9457,5194" coordsize="29,14" path="m9486,5194l9457,5208e" filled="f" stroked="t" strokeweight="0pt" strokecolor="#000000">
              <v:path arrowok="t"/>
            </v:shape>
            <v:shape style="position:absolute;left:4604;top:7883;width:29;height:14" coordorigin="4604,7883" coordsize="29,14" path="m4633,7883l4604,7897e" filled="f" stroked="t" strokeweight="0pt" strokecolor="#000000">
              <v:path arrowok="t"/>
            </v:shape>
            <v:shape style="position:absolute;left:4385;top:8005;width:29;height:14" coordorigin="4385,8005" coordsize="29,14" path="m4414,8005l4385,8020e" filled="f" stroked="t" strokeweight="0pt" strokecolor="#000000">
              <v:path arrowok="t"/>
            </v:shape>
            <v:shape style="position:absolute;left:4162;top:8128;width:32;height:14" coordorigin="4162,8128" coordsize="32,14" path="m4194,8128l4162,8142e" filled="f" stroked="t" strokeweight="0pt" strokecolor="#000000">
              <v:path arrowok="t"/>
            </v:shape>
            <v:shape style="position:absolute;left:3942;top:8250;width:29;height:14" coordorigin="3942,8250" coordsize="29,14" path="m3971,8250l3942,8264e" filled="f" stroked="t" strokeweight="0pt" strokecolor="#000000">
              <v:path arrowok="t"/>
            </v:shape>
            <v:shape style="position:absolute;left:9014;top:5438;width:29;height:14" coordorigin="9014,5438" coordsize="29,14" path="m9043,5438l9014,5453e" filled="f" stroked="t" strokeweight="0pt" strokecolor="#000000">
              <v:path arrowok="t"/>
            </v:shape>
            <v:shape style="position:absolute;left:8795;top:5561;width:29;height:14" coordorigin="8795,5561" coordsize="29,14" path="m8824,5561l8795,5575e" filled="f" stroked="t" strokeweight="0pt" strokecolor="#000000">
              <v:path arrowok="t"/>
            </v:shape>
            <v:shape style="position:absolute;left:5486;top:7393;width:29;height:14" coordorigin="5486,7393" coordsize="29,14" path="m5515,7393l5486,7408e" filled="f" stroked="t" strokeweight="0pt" strokecolor="#000000">
              <v:path arrowok="t"/>
            </v:shape>
            <v:shape style="position:absolute;left:5267;top:7516;width:29;height:14" coordorigin="5267,7516" coordsize="29,14" path="m5296,7516l5267,7530e" filled="f" stroked="t" strokeweight="0pt" strokecolor="#000000">
              <v:path arrowok="t"/>
            </v:shape>
            <v:shape style="position:absolute;left:5044;top:7638;width:32;height:14" coordorigin="5044,7638" coordsize="32,14" path="m5076,7638l5044,7652e" filled="f" stroked="t" strokeweight="0pt" strokecolor="#000000">
              <v:path arrowok="t"/>
            </v:shape>
            <v:shape style="position:absolute;left:4831;top:7760;width:22;height:11" coordorigin="4831,7760" coordsize="22,11" path="m4853,7760l4831,7771e" filled="f" stroked="t" strokeweight="0pt" strokecolor="#000000">
              <v:path arrowok="t"/>
            </v:shape>
            <v:shape style="position:absolute;left:8575;top:5683;width:29;height:14" coordorigin="8575,5683" coordsize="29,14" path="m8604,5683l8575,5698e" filled="f" stroked="t" strokeweight="0pt" strokecolor="#000000">
              <v:path arrowok="t"/>
            </v:shape>
            <v:shape style="position:absolute;left:8352;top:5802;width:29;height:18" coordorigin="8352,5802" coordsize="29,18" path="m8381,5802l8352,5820e" filled="f" stroked="t" strokeweight="0pt" strokecolor="#000000">
              <v:path arrowok="t"/>
            </v:shape>
            <v:shape style="position:absolute;left:8132;top:5924;width:29;height:18" coordorigin="8132,5924" coordsize="29,18" path="m8161,5924l8132,5942e" filled="f" stroked="t" strokeweight="0pt" strokecolor="#000000">
              <v:path arrowok="t"/>
            </v:shape>
            <v:shape style="position:absolute;left:7031;top:6540;width:25;height:14" coordorigin="7031,6540" coordsize="25,14" path="m7056,6540l7031,6554e" filled="f" stroked="t" strokeweight="0pt" strokecolor="#000000">
              <v:path arrowok="t"/>
            </v:shape>
            <v:shape style="position:absolute;left:6811;top:6659;width:29;height:18" coordorigin="6811,6659" coordsize="29,18" path="m6840,6659l6811,6677e" filled="f" stroked="t" strokeweight="0pt" strokecolor="#000000">
              <v:path arrowok="t"/>
            </v:shape>
            <v:shape style="position:absolute;left:6588;top:6781;width:29;height:18" coordorigin="6588,6781" coordsize="29,18" path="m6617,6781l6588,6799e" filled="f" stroked="t" strokeweight="0pt" strokecolor="#000000">
              <v:path arrowok="t"/>
            </v:shape>
            <v:shape style="position:absolute;left:6368;top:6904;width:29;height:18" coordorigin="6368,6904" coordsize="29,18" path="m6397,6904l6368,6922e" filled="f" stroked="t" strokeweight="0pt" strokecolor="#000000">
              <v:path arrowok="t"/>
            </v:shape>
            <v:shape style="position:absolute;left:6149;top:7026;width:29;height:18" coordorigin="6149,7026" coordsize="29,18" path="m6178,7026l6149,7044e" filled="f" stroked="t" strokeweight="0pt" strokecolor="#000000">
              <v:path arrowok="t"/>
            </v:shape>
            <v:shape style="position:absolute;left:5926;top:7148;width:32;height:18" coordorigin="5926,7148" coordsize="32,18" path="m5958,7148l5926,7166e" filled="f" stroked="t" strokeweight="0pt" strokecolor="#000000">
              <v:path arrowok="t"/>
            </v:shape>
            <v:shape style="position:absolute;left:7913;top:6047;width:29;height:18" coordorigin="7913,6047" coordsize="29,18" path="m7942,6047l7913,6065e" filled="f" stroked="t" strokeweight="0pt" strokecolor="#000000">
              <v:path arrowok="t"/>
            </v:shape>
            <v:shape style="position:absolute;left:7693;top:6169;width:29;height:18" coordorigin="7693,6169" coordsize="29,18" path="m7722,6169l7693,6187e" filled="f" stroked="t" strokeweight="0pt" strokecolor="#000000">
              <v:path arrowok="t"/>
            </v:shape>
            <v:shape style="position:absolute;left:7470;top:6292;width:29;height:18" coordorigin="7470,6292" coordsize="29,18" path="m7499,6292l7470,6310e" filled="f" stroked="t" strokeweight="0pt" strokecolor="#000000">
              <v:path arrowok="t"/>
            </v:shape>
            <v:shape style="position:absolute;left:9504;top:5021;width:29;height:18" coordorigin="9504,5021" coordsize="29,18" path="m9533,5021l9504,5039e" filled="f" stroked="t" strokeweight="0pt" strokecolor="#000000">
              <v:path arrowok="t"/>
            </v:shape>
            <v:shape style="position:absolute;left:9284;top:5143;width:29;height:18" coordorigin="9284,5143" coordsize="29,18" path="m9313,5143l9284,5161e" filled="f" stroked="t" strokeweight="0pt" strokecolor="#000000">
              <v:path arrowok="t"/>
            </v:shape>
            <v:shape style="position:absolute;left:4655;top:7714;width:22;height:14" coordorigin="4655,7714" coordsize="22,14" path="m4676,7714l4655,7728e" filled="f" stroked="t" strokeweight="0pt" strokecolor="#000000">
              <v:path arrowok="t"/>
            </v:shape>
            <v:shape style="position:absolute;left:4432;top:7832;width:29;height:18" coordorigin="4432,7832" coordsize="29,18" path="m4460,7832l4432,7850e" filled="f" stroked="t" strokeweight="0pt" strokecolor="#000000">
              <v:path arrowok="t"/>
            </v:shape>
            <v:shape style="position:absolute;left:4212;top:7955;width:29;height:18" coordorigin="4212,7955" coordsize="29,18" path="m4241,7955l4212,7973e" filled="f" stroked="t" strokeweight="0pt" strokecolor="#000000">
              <v:path arrowok="t"/>
            </v:shape>
            <v:shape style="position:absolute;left:3992;top:8077;width:29;height:18" coordorigin="3992,8077" coordsize="29,18" path="m4021,8077l3992,8095e" filled="f" stroked="t" strokeweight="0pt" strokecolor="#000000">
              <v:path arrowok="t"/>
            </v:shape>
            <v:shape style="position:absolute;left:3773;top:8200;width:29;height:18" coordorigin="3773,8200" coordsize="29,18" path="m3802,8200l3773,8218e" filled="f" stroked="t" strokeweight="0pt" strokecolor="#000000">
              <v:path arrowok="t"/>
            </v:shape>
            <v:shape style="position:absolute;left:8402;top:5633;width:29;height:14" coordorigin="8402,5633" coordsize="29,14" path="m8431,5633l8402,5647e" filled="f" stroked="t" strokeweight="0pt" strokecolor="#000000">
              <v:path arrowok="t"/>
            </v:shape>
            <v:shape style="position:absolute;left:8183;top:5755;width:29;height:14" coordorigin="8183,5755" coordsize="29,14" path="m8212,5755l8183,5770e" filled="f" stroked="t" strokeweight="0pt" strokecolor="#000000">
              <v:path arrowok="t"/>
            </v:shape>
            <v:shape style="position:absolute;left:7970;top:5878;width:22;height:11" coordorigin="7970,5878" coordsize="22,11" path="m7992,5878l7970,5888e" filled="f" stroked="t" strokeweight="0pt" strokecolor="#000000">
              <v:path arrowok="t"/>
            </v:shape>
            <v:shape style="position:absolute;left:5537;top:7228;width:18;height:11" coordorigin="5537,7228" coordsize="18,11" path="m5555,7228l5537,7238e" filled="f" stroked="t" strokeweight="0pt" strokecolor="#000000">
              <v:path arrowok="t"/>
            </v:shape>
            <v:shape style="position:absolute;left:5314;top:7343;width:29;height:18" coordorigin="5314,7343" coordsize="29,18" path="m5342,7343l5314,7361e" filled="f" stroked="t" strokeweight="0pt" strokecolor="#000000">
              <v:path arrowok="t"/>
            </v:shape>
            <v:shape style="position:absolute;left:5094;top:7465;width:29;height:18" coordorigin="5094,7465" coordsize="29,18" path="m5123,7465l5094,7483e" filled="f" stroked="t" strokeweight="0pt" strokecolor="#000000">
              <v:path arrowok="t"/>
            </v:shape>
            <v:shape style="position:absolute;left:4874;top:7588;width:29;height:18" coordorigin="4874,7588" coordsize="29,18" path="m4903,7588l4874,7606e" filled="f" stroked="t" strokeweight="0pt" strokecolor="#000000">
              <v:path arrowok="t"/>
            </v:shape>
            <v:shape style="position:absolute;left:7740;top:6000;width:29;height:14" coordorigin="7740,6000" coordsize="29,14" path="m7769,6000l7740,6014e" filled="f" stroked="t" strokeweight="0pt" strokecolor="#000000">
              <v:path arrowok="t"/>
            </v:shape>
            <v:shape style="position:absolute;left:7520;top:6122;width:29;height:14" coordorigin="7520,6122" coordsize="29,14" path="m7549,6122l7520,6137e" filled="f" stroked="t" strokeweight="0pt" strokecolor="#000000">
              <v:path arrowok="t"/>
            </v:shape>
            <v:shape style="position:absolute;left:7301;top:6245;width:29;height:14" coordorigin="7301,6245" coordsize="29,14" path="m7330,6245l7301,6259e" filled="f" stroked="t" strokeweight="0pt" strokecolor="#000000">
              <v:path arrowok="t"/>
            </v:shape>
            <v:shape style="position:absolute;left:6858;top:6490;width:29;height:14" coordorigin="6858,6490" coordsize="29,14" path="m6887,6490l6858,6504e" filled="f" stroked="t" strokeweight="0pt" strokecolor="#000000">
              <v:path arrowok="t"/>
            </v:shape>
            <v:shape style="position:absolute;left:6638;top:6612;width:29;height:14" coordorigin="6638,6612" coordsize="29,14" path="m6667,6612l6638,6626e" filled="f" stroked="t" strokeweight="0pt" strokecolor="#000000">
              <v:path arrowok="t"/>
            </v:shape>
            <v:shape style="position:absolute;left:6419;top:6734;width:29;height:14" coordorigin="6419,6734" coordsize="29,14" path="m6448,6734l6419,6749e" filled="f" stroked="t" strokeweight="0pt" strokecolor="#000000">
              <v:path arrowok="t"/>
            </v:shape>
            <v:shape style="position:absolute;left:6196;top:6853;width:32;height:18" coordorigin="6196,6853" coordsize="32,18" path="m6228,6853l6196,6871e" filled="f" stroked="t" strokeweight="0pt" strokecolor="#000000">
              <v:path arrowok="t"/>
            </v:shape>
            <v:shape style="position:absolute;left:5976;top:6976;width:29;height:18" coordorigin="5976,6976" coordsize="29,18" path="m6005,6976l5976,6994e" filled="f" stroked="t" strokeweight="0pt" strokecolor="#000000">
              <v:path arrowok="t"/>
            </v:shape>
            <v:shape style="position:absolute;left:5756;top:7098;width:29;height:18" coordorigin="5756,7098" coordsize="29,18" path="m5785,7098l5756,7116e" filled="f" stroked="t" strokeweight="0pt" strokecolor="#000000">
              <v:path arrowok="t"/>
            </v:shape>
            <v:shape style="position:absolute;left:9335;top:4970;width:29;height:18" coordorigin="9335,4970" coordsize="29,18" path="m9364,4970l9335,4988e" filled="f" stroked="t" strokeweight="0pt" strokecolor="#000000">
              <v:path arrowok="t"/>
            </v:shape>
            <v:shape style="position:absolute;left:9112;top:5093;width:32;height:18" coordorigin="9112,5093" coordsize="32,18" path="m9144,5093l9112,5111e" filled="f" stroked="t" strokeweight="0pt" strokecolor="#000000">
              <v:path arrowok="t"/>
            </v:shape>
            <v:shape style="position:absolute;left:4482;top:7663;width:29;height:14" coordorigin="4482,7663" coordsize="29,14" path="m4511,7663l4482,7678e" filled="f" stroked="t" strokeweight="0pt" strokecolor="#000000">
              <v:path arrowok="t"/>
            </v:shape>
            <v:shape style="position:absolute;left:4262;top:7786;width:29;height:14" coordorigin="4262,7786" coordsize="29,14" path="m4291,7786l4262,7800e" filled="f" stroked="t" strokeweight="0pt" strokecolor="#000000">
              <v:path arrowok="t"/>
            </v:shape>
            <v:shape style="position:absolute;left:4039;top:7904;width:32;height:18" coordorigin="4039,7904" coordsize="32,18" path="m4072,7904l4039,7922e" filled="f" stroked="t" strokeweight="0pt" strokecolor="#000000">
              <v:path arrowok="t"/>
            </v:shape>
            <v:shape style="position:absolute;left:3820;top:8027;width:29;height:18" coordorigin="3820,8027" coordsize="29,18" path="m3848,8027l3820,8045e" filled="f" stroked="t" strokeweight="0pt" strokecolor="#000000">
              <v:path arrowok="t"/>
            </v:shape>
            <v:shape style="position:absolute;left:8910;top:5215;width:11;height:7" coordorigin="8910,5215" coordsize="11,7" path="m8921,5215l8910,5222e" filled="f" stroked="t" strokeweight="0pt" strokecolor="#000000">
              <v:path arrowok="t"/>
            </v:shape>
            <v:shape style="position:absolute;left:5144;top:7296;width:29;height:14" coordorigin="5144,7296" coordsize="29,14" path="m5173,7296l5144,7310e" filled="f" stroked="t" strokeweight="0pt" strokecolor="#000000">
              <v:path arrowok="t"/>
            </v:shape>
            <v:shape style="position:absolute;left:4921;top:7418;width:32;height:14" coordorigin="4921,7418" coordsize="32,14" path="m4954,7418l4921,7433e" filled="f" stroked="t" strokeweight="0pt" strokecolor="#000000">
              <v:path arrowok="t"/>
            </v:shape>
            <v:shape style="position:absolute;left:8672;top:5338;width:29;height:18" coordorigin="8672,5338" coordsize="29,18" path="m8701,5338l8672,5356e" filled="f" stroked="t" strokeweight="0pt" strokecolor="#000000">
              <v:path arrowok="t"/>
            </v:shape>
            <v:shape style="position:absolute;left:8453;top:5460;width:29;height:18" coordorigin="8453,5460" coordsize="29,18" path="m8482,5460l8453,5478e" filled="f" stroked="t" strokeweight="0pt" strokecolor="#000000">
              <v:path arrowok="t"/>
            </v:shape>
            <v:shape style="position:absolute;left:8230;top:5582;width:32;height:18" coordorigin="8230,5582" coordsize="32,18" path="m8262,5582l8230,5600e" filled="f" stroked="t" strokeweight="0pt" strokecolor="#000000">
              <v:path arrowok="t"/>
            </v:shape>
            <v:shape style="position:absolute;left:8010;top:5705;width:29;height:18" coordorigin="8010,5705" coordsize="29,18" path="m8039,5705l8010,5723e" filled="f" stroked="t" strokeweight="0pt" strokecolor="#000000">
              <v:path arrowok="t"/>
            </v:shape>
            <v:shape style="position:absolute;left:6689;top:6439;width:29;height:14" coordorigin="6689,6439" coordsize="29,14" path="m6718,6439l6689,6454e" filled="f" stroked="t" strokeweight="0pt" strokecolor="#000000">
              <v:path arrowok="t"/>
            </v:shape>
            <v:shape style="position:absolute;left:6466;top:6562;width:29;height:14" coordorigin="6466,6562" coordsize="29,14" path="m6494,6562l6466,6576e" filled="f" stroked="t" strokeweight="0pt" strokecolor="#000000">
              <v:path arrowok="t"/>
            </v:shape>
            <v:shape style="position:absolute;left:6246;top:6684;width:29;height:14" coordorigin="6246,6684" coordsize="29,14" path="m6275,6684l6246,6698e" filled="f" stroked="t" strokeweight="0pt" strokecolor="#000000">
              <v:path arrowok="t"/>
            </v:shape>
            <v:shape style="position:absolute;left:6026;top:6806;width:29;height:14" coordorigin="6026,6806" coordsize="29,14" path="m6055,6806l6026,6821e" filled="f" stroked="t" strokeweight="0pt" strokecolor="#000000">
              <v:path arrowok="t"/>
            </v:shape>
            <v:shape style="position:absolute;left:5807;top:6929;width:29;height:14" coordorigin="5807,6929" coordsize="29,14" path="m5836,6929l5807,6943e" filled="f" stroked="t" strokeweight="0pt" strokecolor="#000000">
              <v:path arrowok="t"/>
            </v:shape>
            <v:shape style="position:absolute;left:5587;top:7051;width:25;height:14" coordorigin="5587,7051" coordsize="25,14" path="m5612,7051l5587,7066e" filled="f" stroked="t" strokeweight="0pt" strokecolor="#000000">
              <v:path arrowok="t"/>
            </v:shape>
            <v:shape style="position:absolute;left:7571;top:5950;width:29;height:18" coordorigin="7571,5950" coordsize="29,18" path="m7600,5950l7571,5968e" filled="f" stroked="t" strokeweight="0pt" strokecolor="#000000">
              <v:path arrowok="t"/>
            </v:shape>
            <v:shape style="position:absolute;left:7348;top:6072;width:29;height:18" coordorigin="7348,6072" coordsize="29,18" path="m7376,6072l7348,6090e" filled="f" stroked="t" strokeweight="0pt" strokecolor="#000000">
              <v:path arrowok="t"/>
            </v:shape>
            <v:shape style="position:absolute;left:8942;top:5053;width:14;height:7" coordorigin="8942,5053" coordsize="14,7" path="m8957,5053l8942,5060e" filled="f" stroked="t" strokeweight="0pt" strokecolor="#000000">
              <v:path arrowok="t"/>
            </v:shape>
            <v:shape style="position:absolute;left:8723;top:5168;width:29;height:14" coordorigin="8723,5168" coordsize="29,14" path="m8752,5168l8723,5183e" filled="f" stroked="t" strokeweight="0pt" strokecolor="#000000">
              <v:path arrowok="t"/>
            </v:shape>
            <v:shape style="position:absolute;left:8500;top:5291;width:29;height:14" coordorigin="8500,5291" coordsize="29,14" path="m8528,5291l8500,5305e" filled="f" stroked="t" strokeweight="0pt" strokecolor="#000000">
              <v:path arrowok="t"/>
            </v:shape>
            <v:shape style="position:absolute;left:8280;top:5413;width:29;height:14" coordorigin="8280,5413" coordsize="29,14" path="m8309,5413l8280,5428e" filled="f" stroked="t" strokeweight="0pt" strokecolor="#000000">
              <v:path arrowok="t"/>
            </v:shape>
            <v:shape style="position:absolute;left:8060;top:5536;width:29;height:14" coordorigin="8060,5536" coordsize="29,14" path="m8089,5536l8060,5550e" filled="f" stroked="t" strokeweight="0pt" strokecolor="#000000">
              <v:path arrowok="t"/>
            </v:shape>
            <v:shape style="position:absolute;left:7841;top:5658;width:29;height:14" coordorigin="7841,5658" coordsize="29,14" path="m7870,5658l7841,5672e" filled="f" stroked="t" strokeweight="0pt" strokecolor="#000000">
              <v:path arrowok="t"/>
            </v:shape>
            <v:shape style="position:absolute;left:4532;top:7490;width:29;height:14" coordorigin="4532,7490" coordsize="29,14" path="m4561,7490l4532,7505e" filled="f" stroked="t" strokeweight="0pt" strokecolor="#000000">
              <v:path arrowok="t"/>
            </v:shape>
            <v:shape style="position:absolute;left:4309;top:7613;width:29;height:14" coordorigin="4309,7613" coordsize="29,14" path="m4338,7613l4309,7627e" filled="f" stroked="t" strokeweight="0pt" strokecolor="#000000">
              <v:path arrowok="t"/>
            </v:shape>
            <v:shape style="position:absolute;left:4090;top:7735;width:29;height:14" coordorigin="4090,7735" coordsize="29,14" path="m4118,7735l4090,7750e" filled="f" stroked="t" strokeweight="0pt" strokecolor="#000000">
              <v:path arrowok="t"/>
            </v:shape>
            <v:shape style="position:absolute;left:3870;top:7858;width:29;height:14" coordorigin="3870,7858" coordsize="29,14" path="m3899,7858l3870,7872e" filled="f" stroked="t" strokeweight="0pt" strokecolor="#000000">
              <v:path arrowok="t"/>
            </v:shape>
            <v:shape style="position:absolute;left:3650;top:7980;width:29;height:14" coordorigin="3650,7980" coordsize="29,14" path="m3679,7980l3650,7994e" filled="f" stroked="t" strokeweight="0pt" strokecolor="#000000">
              <v:path arrowok="t"/>
            </v:shape>
            <v:shape style="position:absolute;left:7398;top:5899;width:29;height:18" coordorigin="7398,5899" coordsize="29,18" path="m7427,5899l7398,5917e" filled="f" stroked="t" strokeweight="0pt" strokecolor="#000000">
              <v:path arrowok="t"/>
            </v:shape>
            <v:shape style="position:absolute;left:7193;top:6022;width:14;height:7" coordorigin="7193,6022" coordsize="14,7" path="m7207,6022l7193,6029e" filled="f" stroked="t" strokeweight="0pt" strokecolor="#000000">
              <v:path arrowok="t"/>
            </v:shape>
            <v:shape style="position:absolute;left:4752;top:7368;width:29;height:14" coordorigin="4752,7368" coordsize="29,14" path="m4781,7368l4752,7382e" filled="f" stroked="t" strokeweight="0pt" strokecolor="#000000">
              <v:path arrowok="t"/>
            </v:shape>
            <v:shape style="position:absolute;left:6959;top:6144;width:29;height:18" coordorigin="6959,6144" coordsize="29,18" path="m6988,6144l6959,6162e" filled="f" stroked="t" strokeweight="0pt" strokecolor="#000000">
              <v:path arrowok="t"/>
            </v:shape>
            <v:shape style="position:absolute;left:6736;top:6266;width:29;height:18" coordorigin="6736,6266" coordsize="29,18" path="m6764,6266l6736,6284e" filled="f" stroked="t" strokeweight="0pt" strokecolor="#000000">
              <v:path arrowok="t"/>
            </v:shape>
            <v:shape style="position:absolute;left:6296;top:6511;width:29;height:18" coordorigin="6296,6511" coordsize="29,18" path="m6325,6511l6296,6529e" filled="f" stroked="t" strokeweight="0pt" strokecolor="#000000">
              <v:path arrowok="t"/>
            </v:shape>
            <v:shape style="position:absolute;left:6073;top:6634;width:32;height:18" coordorigin="6073,6634" coordsize="32,18" path="m6106,6634l6073,6652e" filled="f" stroked="t" strokeweight="0pt" strokecolor="#000000">
              <v:path arrowok="t"/>
            </v:shape>
            <v:shape style="position:absolute;left:5854;top:6756;width:29;height:18" coordorigin="5854,6756" coordsize="29,18" path="m5882,6756l5854,6774e" filled="f" stroked="t" strokeweight="0pt" strokecolor="#000000">
              <v:path arrowok="t"/>
            </v:shape>
            <v:shape style="position:absolute;left:8770;top:4996;width:29;height:18" coordorigin="8770,4996" coordsize="29,18" path="m8798,4996l8770,5014e" filled="f" stroked="t" strokeweight="0pt" strokecolor="#000000">
              <v:path arrowok="t"/>
            </v:shape>
            <v:shape style="position:absolute;left:8550;top:5118;width:29;height:18" coordorigin="8550,5118" coordsize="29,18" path="m8579,5118l8550,5136e" filled="f" stroked="t" strokeweight="0pt" strokecolor="#000000">
              <v:path arrowok="t"/>
            </v:shape>
            <v:shape style="position:absolute;left:8330;top:5240;width:29;height:14" coordorigin="8330,5240" coordsize="29,14" path="m8359,5240l8330,5255e" filled="f" stroked="t" strokeweight="0pt" strokecolor="#000000">
              <v:path arrowok="t"/>
            </v:shape>
            <v:shape style="position:absolute;left:8107;top:5363;width:32;height:14" coordorigin="8107,5363" coordsize="32,14" path="m8140,5363l8107,5377e" filled="f" stroked="t" strokeweight="0pt" strokecolor="#000000">
              <v:path arrowok="t"/>
            </v:shape>
            <v:shape style="position:absolute;left:7888;top:5485;width:29;height:14" coordorigin="7888,5485" coordsize="29,14" path="m7916,5485l7888,5500e" filled="f" stroked="t" strokeweight="0pt" strokecolor="#000000">
              <v:path arrowok="t"/>
            </v:shape>
            <v:shape style="position:absolute;left:7668;top:5608;width:29;height:14" coordorigin="7668,5608" coordsize="29,14" path="m7697,5608l7668,5622e" filled="f" stroked="t" strokeweight="0pt" strokecolor="#000000">
              <v:path arrowok="t"/>
            </v:shape>
            <v:shape style="position:absolute;left:4140;top:7562;width:29;height:18" coordorigin="4140,7562" coordsize="29,18" path="m4169,7562l4140,7580e" filled="f" stroked="t" strokeweight="0pt" strokecolor="#000000">
              <v:path arrowok="t"/>
            </v:shape>
            <v:shape style="position:absolute;left:3917;top:7685;width:32;height:18" coordorigin="3917,7685" coordsize="32,18" path="m3949,7685l3917,7703e" filled="f" stroked="t" strokeweight="0pt" strokecolor="#000000">
              <v:path arrowok="t"/>
            </v:shape>
            <v:shape style="position:absolute;left:3697;top:7807;width:29;height:18" coordorigin="3697,7807" coordsize="29,18" path="m3726,7807l3697,7825e" filled="f" stroked="t" strokeweight="0pt" strokecolor="#000000">
              <v:path arrowok="t"/>
            </v:shape>
            <v:shape style="position:absolute;left:3488;top:7930;width:18;height:11" coordorigin="3488,7930" coordsize="18,11" path="m3506,7930l3488,7940e" filled="f" stroked="t" strokeweight="0pt" strokecolor="#000000">
              <v:path arrowok="t"/>
            </v:shape>
            <v:shape style="position:absolute;left:7225;top:5852;width:32;height:14" coordorigin="7225,5852" coordsize="32,14" path="m7258,5852l7225,5867e" filled="f" stroked="t" strokeweight="0pt" strokecolor="#000000">
              <v:path arrowok="t"/>
            </v:shape>
            <v:shape style="position:absolute;left:5242;top:6965;width:4;height:4" coordorigin="5242,6965" coordsize="4,4" path="m5245,6965l5242,6968e" filled="f" stroked="t" strokeweight="0pt" strokecolor="#000000">
              <v:path arrowok="t"/>
            </v:shape>
            <v:shape style="position:absolute;left:5022;top:7073;width:29;height:18" coordorigin="5022,7073" coordsize="29,18" path="m5051,7073l5022,7091e" filled="f" stroked="t" strokeweight="0pt" strokecolor="#000000">
              <v:path arrowok="t"/>
            </v:shape>
            <v:shape style="position:absolute;left:4802;top:7195;width:29;height:18" coordorigin="4802,7195" coordsize="29,18" path="m4831,7195l4802,7213e" filled="f" stroked="t" strokeweight="0pt" strokecolor="#000000">
              <v:path arrowok="t"/>
            </v:shape>
            <v:shape style="position:absolute;left:7006;top:5975;width:29;height:14" coordorigin="7006,5975" coordsize="29,14" path="m7034,5975l7006,5989e" filled="f" stroked="t" strokeweight="0pt" strokecolor="#000000">
              <v:path arrowok="t"/>
            </v:shape>
            <v:shape style="position:absolute;left:6786;top:6097;width:29;height:14" coordorigin="6786,6097" coordsize="29,14" path="m6815,6097l6786,6112e" filled="f" stroked="t" strokeweight="0pt" strokecolor="#000000">
              <v:path arrowok="t"/>
            </v:shape>
            <v:shape style="position:absolute;left:6566;top:6220;width:29;height:14" coordorigin="6566,6220" coordsize="29,14" path="m6595,6220l6566,6234e" filled="f" stroked="t" strokeweight="0pt" strokecolor="#000000">
              <v:path arrowok="t"/>
            </v:shape>
            <v:shape style="position:absolute;left:5461;top:6828;width:29;height:18" coordorigin="5461,6828" coordsize="29,18" path="m5490,6828l5461,6846e" filled="f" stroked="t" strokeweight="0pt" strokecolor="#000000">
              <v:path arrowok="t"/>
            </v:shape>
            <v:shape style="position:absolute;left:6124;top:6464;width:29;height:14" coordorigin="6124,6464" coordsize="29,14" path="m6152,6464l6124,6479e" filled="f" stroked="t" strokeweight="0pt" strokecolor="#000000">
              <v:path arrowok="t"/>
            </v:shape>
            <v:shape style="position:absolute;left:5904;top:6587;width:29;height:14" coordorigin="5904,6587" coordsize="29,14" path="m5933,6587l5904,6601e" filled="f" stroked="t" strokeweight="0pt" strokecolor="#000000">
              <v:path arrowok="t"/>
            </v:shape>
            <v:shape style="position:absolute;left:8377;top:5068;width:29;height:18" coordorigin="8377,5068" coordsize="29,18" path="m8406,5068l8377,5086e" filled="f" stroked="t" strokeweight="0pt" strokecolor="#000000">
              <v:path arrowok="t"/>
            </v:shape>
            <v:shape style="position:absolute;left:8158;top:5190;width:29;height:18" coordorigin="8158,5190" coordsize="29,18" path="m8186,5190l8158,5208e" filled="f" stroked="t" strokeweight="0pt" strokecolor="#000000">
              <v:path arrowok="t"/>
            </v:shape>
            <v:shape style="position:absolute;left:7938;top:5312;width:29;height:18" coordorigin="7938,5312" coordsize="29,18" path="m7967,5312l7938,5330e" filled="f" stroked="t" strokeweight="0pt" strokecolor="#000000">
              <v:path arrowok="t"/>
            </v:shape>
            <v:shape style="position:absolute;left:7718;top:5435;width:29;height:18" coordorigin="7718,5435" coordsize="29,18" path="m7747,5435l7718,5453e" filled="f" stroked="t" strokeweight="0pt" strokecolor="#000000">
              <v:path arrowok="t"/>
            </v:shape>
            <v:shape style="position:absolute;left:7495;top:5557;width:29;height:18" coordorigin="7495,5557" coordsize="29,18" path="m7524,5557l7495,5575e" filled="f" stroked="t" strokeweight="0pt" strokecolor="#000000">
              <v:path arrowok="t"/>
            </v:shape>
            <v:shape style="position:absolute;left:3748;top:7638;width:29;height:14" coordorigin="3748,7638" coordsize="29,14" path="m3776,7638l3748,7652e" filled="f" stroked="t" strokeweight="0pt" strokecolor="#000000">
              <v:path arrowok="t"/>
            </v:shape>
            <v:shape style="position:absolute;left:3528;top:7760;width:29;height:14" coordorigin="3528,7760" coordsize="29,14" path="m3557,7760l3528,7775e" filled="f" stroked="t" strokeweight="0pt" strokecolor="#000000">
              <v:path arrowok="t"/>
            </v:shape>
            <v:shape style="position:absolute;left:4410;top:7271;width:29;height:14" coordorigin="4410,7271" coordsize="29,14" path="m4439,7271l4410,7285e" filled="f" stroked="t" strokeweight="0pt" strokecolor="#000000">
              <v:path arrowok="t"/>
            </v:shape>
            <v:shape style="position:absolute;left:6836;top:5924;width:29;height:18" coordorigin="6836,5924" coordsize="29,18" path="m6865,5924l6836,5942e" filled="f" stroked="t" strokeweight="0pt" strokecolor="#000000">
              <v:path arrowok="t"/>
            </v:shape>
            <v:shape style="position:absolute;left:6613;top:6047;width:29;height:18" coordorigin="6613,6047" coordsize="29,18" path="m6642,6047l6613,6065e" filled="f" stroked="t" strokeweight="0pt" strokecolor="#000000">
              <v:path arrowok="t"/>
            </v:shape>
            <v:shape style="position:absolute;left:6394;top:6169;width:29;height:18" coordorigin="6394,6169" coordsize="29,18" path="m6422,6169l6394,6187e" filled="f" stroked="t" strokeweight="0pt" strokecolor="#000000">
              <v:path arrowok="t"/>
            </v:shape>
            <v:shape style="position:absolute;left:5069;top:6904;width:32;height:14" coordorigin="5069,6904" coordsize="32,14" path="m5101,6904l5069,6918e" filled="f" stroked="t" strokeweight="0pt" strokecolor="#000000">
              <v:path arrowok="t"/>
            </v:shape>
            <v:shape style="position:absolute;left:4849;top:7026;width:29;height:14" coordorigin="4849,7026" coordsize="29,14" path="m4878,7026l4849,7040e" filled="f" stroked="t" strokeweight="0pt" strokecolor="#000000">
              <v:path arrowok="t"/>
            </v:shape>
            <v:shape style="position:absolute;left:5951;top:6414;width:32;height:14" coordorigin="5951,6414" coordsize="32,14" path="m5983,6414l5951,6428e" filled="f" stroked="t" strokeweight="0pt" strokecolor="#000000">
              <v:path arrowok="t"/>
            </v:shape>
            <v:shape style="position:absolute;left:5512;top:6659;width:29;height:14" coordorigin="5512,6659" coordsize="29,14" path="m5540,6659l5512,6673e" filled="f" stroked="t" strokeweight="0pt" strokecolor="#000000">
              <v:path arrowok="t"/>
            </v:shape>
            <v:shape style="position:absolute;left:5292;top:6781;width:29;height:14" coordorigin="5292,6781" coordsize="29,14" path="m5321,6781l5292,6796e" filled="f" stroked="t" strokeweight="0pt" strokecolor="#000000">
              <v:path arrowok="t"/>
            </v:shape>
            <v:shape style="position:absolute;left:8208;top:5021;width:29;height:14" coordorigin="8208,5021" coordsize="29,14" path="m8237,5021l8208,5035e" filled="f" stroked="t" strokeweight="0pt" strokecolor="#000000">
              <v:path arrowok="t"/>
            </v:shape>
            <v:shape style="position:absolute;left:7988;top:5143;width:29;height:14" coordorigin="7988,5143" coordsize="29,14" path="m8017,5143l7988,5158e" filled="f" stroked="t" strokeweight="0pt" strokecolor="#000000">
              <v:path arrowok="t"/>
            </v:shape>
            <v:shape style="position:absolute;left:7765;top:5266;width:29;height:14" coordorigin="7765,5266" coordsize="29,14" path="m7794,5266l7765,5280e" filled="f" stroked="t" strokeweight="0pt" strokecolor="#000000">
              <v:path arrowok="t"/>
            </v:shape>
            <v:shape style="position:absolute;left:7546;top:5388;width:29;height:14" coordorigin="7546,5388" coordsize="29,14" path="m7574,5388l7546,5402e" filled="f" stroked="t" strokeweight="0pt" strokecolor="#000000">
              <v:path arrowok="t"/>
            </v:shape>
            <v:shape style="position:absolute;left:7326;top:5510;width:29;height:14" coordorigin="7326,5510" coordsize="29,14" path="m7355,5510l7326,5525e" filled="f" stroked="t" strokeweight="0pt" strokecolor="#000000">
              <v:path arrowok="t"/>
            </v:shape>
            <v:shape style="position:absolute;left:3355;top:7710;width:29;height:14" coordorigin="3355,7710" coordsize="29,14" path="m3384,7710l3355,7724e" filled="f" stroked="t" strokeweight="0pt" strokecolor="#000000">
              <v:path arrowok="t"/>
            </v:shape>
            <v:shape style="position:absolute;left:6883;top:5752;width:29;height:18" coordorigin="6883,5752" coordsize="29,18" path="m6912,5752l6883,5770e" filled="f" stroked="t" strokeweight="0pt" strokecolor="#000000">
              <v:path arrowok="t"/>
            </v:shape>
            <v:shape style="position:absolute;left:6664;top:5874;width:29;height:18" coordorigin="6664,5874" coordsize="29,18" path="m6692,5874l6664,5892e" filled="f" stroked="t" strokeweight="0pt" strokecolor="#000000">
              <v:path arrowok="t"/>
            </v:shape>
            <v:shape style="position:absolute;left:6444;top:5996;width:29;height:18" coordorigin="6444,5996" coordsize="29,18" path="m6473,5996l6444,6014e" filled="f" stroked="t" strokeweight="0pt" strokecolor="#000000">
              <v:path arrowok="t"/>
            </v:shape>
            <v:shape style="position:absolute;left:6221;top:6119;width:32;height:18" coordorigin="6221,6119" coordsize="32,18" path="m6253,6119l6221,6137e" filled="f" stroked="t" strokeweight="0pt" strokecolor="#000000">
              <v:path arrowok="t"/>
            </v:shape>
            <v:shape style="position:absolute;left:6001;top:6241;width:29;height:18" coordorigin="6001,6241" coordsize="29,18" path="m6030,6241l6001,6259e" filled="f" stroked="t" strokeweight="0pt" strokecolor="#000000">
              <v:path arrowok="t"/>
            </v:shape>
            <v:shape style="position:absolute;left:4457;top:7098;width:29;height:18" coordorigin="4457,7098" coordsize="29,18" path="m4486,7098l4457,7116e" filled="f" stroked="t" strokeweight="0pt" strokecolor="#000000">
              <v:path arrowok="t"/>
            </v:shape>
            <v:shape style="position:absolute;left:4237;top:7220;width:29;height:18" coordorigin="4237,7220" coordsize="29,18" path="m4266,7220l4237,7238e" filled="f" stroked="t" strokeweight="0pt" strokecolor="#000000">
              <v:path arrowok="t"/>
            </v:shape>
            <v:shape style="position:absolute;left:4018;top:7343;width:29;height:14" coordorigin="4018,7343" coordsize="29,14" path="m4046,7343l4018,7357e" filled="f" stroked="t" strokeweight="0pt" strokecolor="#000000">
              <v:path arrowok="t"/>
            </v:shape>
            <v:shape style="position:absolute;left:5562;top:6486;width:29;height:18" coordorigin="5562,6486" coordsize="29,18" path="m5591,6486l5562,6504e" filled="f" stroked="t" strokeweight="0pt" strokecolor="#000000">
              <v:path arrowok="t"/>
            </v:shape>
            <v:shape style="position:absolute;left:5339;top:6608;width:29;height:18" coordorigin="5339,6608" coordsize="29,18" path="m5368,6608l5339,6626e" filled="f" stroked="t" strokeweight="0pt" strokecolor="#000000">
              <v:path arrowok="t"/>
            </v:shape>
            <v:shape style="position:absolute;left:5141;top:6731;width:7;height:4" coordorigin="5141,6731" coordsize="7,4" path="m5148,6731l5141,6734e" filled="f" stroked="t" strokeweight="0pt" strokecolor="#000000">
              <v:path arrowok="t"/>
            </v:shape>
            <v:shape style="position:absolute;left:4900;top:6853;width:29;height:18" coordorigin="4900,6853" coordsize="29,18" path="m4928,6853l4900,6871e" filled="f" stroked="t" strokeweight="0pt" strokecolor="#000000">
              <v:path arrowok="t"/>
            </v:shape>
            <v:shape style="position:absolute;left:4680;top:6976;width:29;height:18" coordorigin="4680,6976" coordsize="29,18" path="m4709,6976l4680,6994e" filled="f" stroked="t" strokeweight="0pt" strokecolor="#000000">
              <v:path arrowok="t"/>
            </v:shape>
            <v:shape style="position:absolute;left:8035;top:4970;width:29;height:18" coordorigin="8035,4970" coordsize="29,18" path="m8064,4970l8035,4988e" filled="f" stroked="t" strokeweight="0pt" strokecolor="#000000">
              <v:path arrowok="t"/>
            </v:shape>
            <v:shape style="position:absolute;left:7816;top:5093;width:29;height:18" coordorigin="7816,5093" coordsize="29,18" path="m7844,5093l7816,5111e" filled="f" stroked="t" strokeweight="0pt" strokecolor="#000000">
              <v:path arrowok="t"/>
            </v:shape>
            <v:shape style="position:absolute;left:7596;top:5215;width:29;height:14" coordorigin="7596,5215" coordsize="29,14" path="m7625,5215l7596,5230e" filled="f" stroked="t" strokeweight="0pt" strokecolor="#000000">
              <v:path arrowok="t"/>
            </v:shape>
            <v:shape style="position:absolute;left:7373;top:5338;width:29;height:14" coordorigin="7373,5338" coordsize="29,14" path="m7402,5338l7373,5352e" filled="f" stroked="t" strokeweight="0pt" strokecolor="#000000">
              <v:path arrowok="t"/>
            </v:shape>
            <v:shape style="position:absolute;left:7175;top:5460;width:7;height:4" coordorigin="7175,5460" coordsize="7,4" path="m7182,5460l7175,5464e" filled="f" stroked="t" strokeweight="0pt" strokecolor="#000000">
              <v:path arrowok="t"/>
            </v:shape>
            <v:shape style="position:absolute;left:4507;top:6940;width:7;height:4" coordorigin="4507,6940" coordsize="7,4" path="m4514,6940l4507,6943e" filled="f" stroked="t" strokeweight="0pt" strokecolor="#000000">
              <v:path arrowok="t"/>
            </v:shape>
            <v:shape style="position:absolute;left:4288;top:7048;width:29;height:18" coordorigin="4288,7048" coordsize="29,18" path="m4316,7048l4288,7066e" filled="f" stroked="t" strokeweight="0pt" strokecolor="#000000">
              <v:path arrowok="t"/>
            </v:shape>
            <v:shape style="position:absolute;left:4064;top:7170;width:32;height:18" coordorigin="4064,7170" coordsize="32,18" path="m4097,7170l4064,7188e" filled="f" stroked="t" strokeweight="0pt" strokecolor="#000000">
              <v:path arrowok="t"/>
            </v:shape>
            <v:shape style="position:absolute;left:3845;top:7292;width:29;height:18" coordorigin="3845,7292" coordsize="29,18" path="m3874,7292l3845,7310e" filled="f" stroked="t" strokeweight="0pt" strokecolor="#000000">
              <v:path arrowok="t"/>
            </v:shape>
            <v:shape style="position:absolute;left:3625;top:7415;width:29;height:18" coordorigin="3625,7415" coordsize="29,18" path="m3654,7415l3625,7433e" filled="f" stroked="t" strokeweight="0pt" strokecolor="#000000">
              <v:path arrowok="t"/>
            </v:shape>
            <v:shape style="position:absolute;left:3406;top:7537;width:29;height:18" coordorigin="3406,7537" coordsize="29,18" path="m3434,7537l3406,7555e" filled="f" stroked="t" strokeweight="0pt" strokecolor="#000000">
              <v:path arrowok="t"/>
            </v:shape>
            <v:shape style="position:absolute;left:6271;top:5950;width:29;height:14" coordorigin="6271,5950" coordsize="29,14" path="m6300,5950l6271,5964e" filled="f" stroked="t" strokeweight="0pt" strokecolor="#000000">
              <v:path arrowok="t"/>
            </v:shape>
            <v:shape style="position:absolute;left:4727;top:6803;width:29;height:18" coordorigin="4727,6803" coordsize="29,18" path="m4756,6803l4727,6821e" filled="f" stroked="t" strokeweight="0pt" strokecolor="#000000">
              <v:path arrowok="t"/>
            </v:shape>
            <v:shape style="position:absolute;left:5389;top:6439;width:29;height:14" coordorigin="5389,6439" coordsize="29,14" path="m5418,6439l5389,6454e" filled="f" stroked="t" strokeweight="0pt" strokecolor="#000000">
              <v:path arrowok="t"/>
            </v:shape>
            <v:shape style="position:absolute;left:5170;top:6562;width:29;height:14" coordorigin="5170,6562" coordsize="29,14" path="m5198,6562l5170,6576e" filled="f" stroked="t" strokeweight="0pt" strokecolor="#000000">
              <v:path arrowok="t"/>
            </v:shape>
            <v:shape style="position:absolute;left:7643;top:5042;width:29;height:18" coordorigin="7643,5042" coordsize="29,18" path="m7672,5042l7643,5060e" filled="f" stroked="t" strokeweight="0pt" strokecolor="#000000">
              <v:path arrowok="t"/>
            </v:shape>
            <v:shape style="position:absolute;left:7423;top:5165;width:29;height:18" coordorigin="7423,5165" coordsize="29,18" path="m7452,5165l7423,5183e" filled="f" stroked="t" strokeweight="0pt" strokecolor="#000000">
              <v:path arrowok="t"/>
            </v:shape>
            <v:shape style="position:absolute;left:7204;top:5287;width:29;height:18" coordorigin="7204,5287" coordsize="29,18" path="m7232,5287l7204,5305e" filled="f" stroked="t" strokeweight="0pt" strokecolor="#000000">
              <v:path arrowok="t"/>
            </v:shape>
            <v:shape style="position:absolute;left:4334;top:6878;width:29;height:14" coordorigin="4334,6878" coordsize="29,14" path="m4363,6878l4334,6893e" filled="f" stroked="t" strokeweight="0pt" strokecolor="#000000">
              <v:path arrowok="t"/>
            </v:shape>
            <v:shape style="position:absolute;left:4115;top:7001;width:29;height:14" coordorigin="4115,7001" coordsize="29,14" path="m4144,7001l4115,7015e" filled="f" stroked="t" strokeweight="0pt" strokecolor="#000000">
              <v:path arrowok="t"/>
            </v:shape>
            <v:shape style="position:absolute;left:3895;top:7123;width:29;height:14" coordorigin="3895,7123" coordsize="29,14" path="m3924,7123l3895,7138e" filled="f" stroked="t" strokeweight="0pt" strokecolor="#000000">
              <v:path arrowok="t"/>
            </v:shape>
            <v:shape style="position:absolute;left:3676;top:7246;width:29;height:14" coordorigin="3676,7246" coordsize="29,14" path="m3704,7246l3676,7260e" filled="f" stroked="t" strokeweight="0pt" strokecolor="#000000">
              <v:path arrowok="t"/>
            </v:shape>
            <v:shape style="position:absolute;left:3452;top:7368;width:29;height:14" coordorigin="3452,7368" coordsize="29,14" path="m3481,7368l3452,7382e" filled="f" stroked="t" strokeweight="0pt" strokecolor="#000000">
              <v:path arrowok="t"/>
            </v:shape>
            <v:shape style="position:absolute;left:3233;top:7490;width:29;height:14" coordorigin="3233,7490" coordsize="29,14" path="m3262,7490l3233,7505e" filled="f" stroked="t" strokeweight="0pt" strokecolor="#000000">
              <v:path arrowok="t"/>
            </v:shape>
            <v:shape style="position:absolute;left:6980;top:5410;width:32;height:18" coordorigin="6980,5410" coordsize="32,18" path="m7013,5410l6980,5428e" filled="f" stroked="t" strokeweight="0pt" strokecolor="#000000">
              <v:path arrowok="t"/>
            </v:shape>
            <v:shape style="position:absolute;left:4777;top:6634;width:29;height:14" coordorigin="4777,6634" coordsize="29,14" path="m4806,6634l4777,6648e" filled="f" stroked="t" strokeweight="0pt" strokecolor="#000000">
              <v:path arrowok="t"/>
            </v:shape>
            <v:shape style="position:absolute;left:6541;top:5654;width:29;height:18" coordorigin="6541,5654" coordsize="29,18" path="m6570,5654l6541,5672e" filled="f" stroked="t" strokeweight="0pt" strokecolor="#000000">
              <v:path arrowok="t"/>
            </v:shape>
            <v:shape style="position:absolute;left:5216;top:6389;width:32;height:14" coordorigin="5216,6389" coordsize="32,14" path="m5249,6389l5216,6403e" filled="f" stroked="t" strokeweight="0pt" strokecolor="#000000">
              <v:path arrowok="t"/>
            </v:shape>
            <v:shape style="position:absolute;left:4997;top:6511;width:29;height:14" coordorigin="4997,6511" coordsize="29,14" path="m5026,6511l4997,6526e" filled="f" stroked="t" strokeweight="0pt" strokecolor="#000000">
              <v:path arrowok="t"/>
            </v:shape>
            <v:shape style="position:absolute;left:5879;top:6022;width:29;height:18" coordorigin="5879,6022" coordsize="29,18" path="m5908,6022l5879,6040e" filled="f" stroked="t" strokeweight="0pt" strokecolor="#000000">
              <v:path arrowok="t"/>
            </v:shape>
            <v:shape style="position:absolute;left:5659;top:6144;width:29;height:18" coordorigin="5659,6144" coordsize="29,18" path="m5688,6144l5659,6162e" filled="f" stroked="t" strokeweight="0pt" strokecolor="#000000">
              <v:path arrowok="t"/>
            </v:shape>
            <v:shape style="position:absolute;left:7474;top:4996;width:29;height:14" coordorigin="7474,4996" coordsize="29,14" path="m7502,4996l7474,5010e" filled="f" stroked="t" strokeweight="0pt" strokecolor="#000000">
              <v:path arrowok="t"/>
            </v:shape>
            <v:shape style="position:absolute;left:7250;top:5118;width:32;height:14" coordorigin="7250,5118" coordsize="32,14" path="m7283,5118l7250,5132e" filled="f" stroked="t" strokeweight="0pt" strokecolor="#000000">
              <v:path arrowok="t"/>
            </v:shape>
            <v:shape style="position:absolute;left:4385;top:6706;width:29;height:18" coordorigin="4385,6706" coordsize="29,18" path="m4414,6706l4385,6724e" filled="f" stroked="t" strokeweight="0pt" strokecolor="#000000">
              <v:path arrowok="t"/>
            </v:shape>
            <v:shape style="position:absolute;left:4165;top:6828;width:29;height:18" coordorigin="4165,6828" coordsize="29,18" path="m4194,6828l4165,6846e" filled="f" stroked="t" strokeweight="0pt" strokecolor="#000000">
              <v:path arrowok="t"/>
            </v:shape>
            <v:shape style="position:absolute;left:3942;top:6950;width:32;height:18" coordorigin="3942,6950" coordsize="32,18" path="m3974,6950l3942,6968e" filled="f" stroked="t" strokeweight="0pt" strokecolor="#000000">
              <v:path arrowok="t"/>
            </v:shape>
            <v:shape style="position:absolute;left:3722;top:7073;width:29;height:18" coordorigin="3722,7073" coordsize="29,18" path="m3751,7073l3722,7091e" filled="f" stroked="t" strokeweight="0pt" strokecolor="#000000">
              <v:path arrowok="t"/>
            </v:shape>
            <v:shape style="position:absolute;left:3503;top:7195;width:29;height:18" coordorigin="3503,7195" coordsize="29,18" path="m3532,7195l3503,7213e" filled="f" stroked="t" strokeweight="0pt" strokecolor="#000000">
              <v:path arrowok="t"/>
            </v:shape>
            <v:shape style="position:absolute;left:3283;top:7318;width:29;height:14" coordorigin="3283,7318" coordsize="29,14" path="m3312,7318l3283,7332e" filled="f" stroked="t" strokeweight="0pt" strokecolor="#000000">
              <v:path arrowok="t"/>
            </v:shape>
            <v:shape style="position:absolute;left:7031;top:5255;width:4;height:0" coordorigin="7031,5255" coordsize="4,0" path="m7034,5255l7031,5255e" filled="f" stroked="t" strokeweight="0pt" strokecolor="#000000">
              <v:path arrowok="t"/>
            </v:shape>
            <v:shape style="position:absolute;left:6811;top:5363;width:29;height:14" coordorigin="6811,5363" coordsize="29,14" path="m6840,5363l6811,5377e" filled="f" stroked="t" strokeweight="0pt" strokecolor="#000000">
              <v:path arrowok="t"/>
            </v:shape>
            <v:shape style="position:absolute;left:4604;top:6583;width:29;height:18" coordorigin="4604,6583" coordsize="29,18" path="m4633,6583l4604,6601e" filled="f" stroked="t" strokeweight="0pt" strokecolor="#000000">
              <v:path arrowok="t"/>
            </v:shape>
            <v:shape style="position:absolute;left:6149;top:5726;width:29;height:18" coordorigin="6149,5726" coordsize="29,18" path="m6178,5726l6149,5744e" filled="f" stroked="t" strokeweight="0pt" strokecolor="#000000">
              <v:path arrowok="t"/>
            </v:shape>
            <v:shape style="position:absolute;left:5929;top:5849;width:29;height:18" coordorigin="5929,5849" coordsize="29,18" path="m5958,5849l5929,5867e" filled="f" stroked="t" strokeweight="0pt" strokecolor="#000000">
              <v:path arrowok="t"/>
            </v:shape>
            <v:shape style="position:absolute;left:5710;top:5971;width:29;height:18" coordorigin="5710,5971" coordsize="29,18" path="m5738,5971l5710,5989e" filled="f" stroked="t" strokeweight="0pt" strokecolor="#000000">
              <v:path arrowok="t"/>
            </v:shape>
            <v:shape style="position:absolute;left:5486;top:6094;width:29;height:18" coordorigin="5486,6094" coordsize="29,18" path="m5515,6094l5486,6112e" filled="f" stroked="t" strokeweight="0pt" strokecolor="#000000">
              <v:path arrowok="t"/>
            </v:shape>
            <v:shape style="position:absolute;left:5267;top:6216;width:29;height:18" coordorigin="5267,6216" coordsize="29,18" path="m5296,6216l5267,6234e" filled="f" stroked="t" strokeweight="0pt" strokecolor="#000000">
              <v:path arrowok="t"/>
            </v:shape>
            <v:shape style="position:absolute;left:4828;top:6461;width:29;height:18" coordorigin="4828,6461" coordsize="29,18" path="m4856,6461l4828,6479e" filled="f" stroked="t" strokeweight="0pt" strokecolor="#000000">
              <v:path arrowok="t"/>
            </v:shape>
            <v:shape style="position:absolute;left:7301;top:4945;width:29;height:18" coordorigin="7301,4945" coordsize="29,18" path="m7330,4945l7301,4963e" filled="f" stroked="t" strokeweight="0pt" strokecolor="#000000">
              <v:path arrowok="t"/>
            </v:shape>
            <v:shape style="position:absolute;left:4212;top:6659;width:32;height:14" coordorigin="4212,6659" coordsize="32,14" path="m4244,6659l4212,6673e" filled="f" stroked="t" strokeweight="0pt" strokecolor="#000000">
              <v:path arrowok="t"/>
            </v:shape>
            <v:shape style="position:absolute;left:3992;top:6778;width:29;height:18" coordorigin="3992,6778" coordsize="29,18" path="m4021,6778l3992,6796e" filled="f" stroked="t" strokeweight="0pt" strokecolor="#000000">
              <v:path arrowok="t"/>
            </v:shape>
            <v:shape style="position:absolute;left:3773;top:6900;width:29;height:18" coordorigin="3773,6900" coordsize="29,18" path="m3802,6900l3773,6918e" filled="f" stroked="t" strokeweight="0pt" strokecolor="#000000">
              <v:path arrowok="t"/>
            </v:shape>
            <v:shape style="position:absolute;left:3553;top:7022;width:29;height:18" coordorigin="3553,7022" coordsize="29,18" path="m3582,7022l3553,7040e" filled="f" stroked="t" strokeweight="0pt" strokecolor="#000000">
              <v:path arrowok="t"/>
            </v:shape>
            <v:shape style="position:absolute;left:3330;top:7145;width:29;height:18" coordorigin="3330,7145" coordsize="29,18" path="m3359,7145l3330,7163e" filled="f" stroked="t" strokeweight="0pt" strokecolor="#000000">
              <v:path arrowok="t"/>
            </v:shape>
            <v:shape style="position:absolute;left:6862;top:5190;width:29;height:14" coordorigin="6862,5190" coordsize="29,14" path="m6890,5190l6862,5204e" filled="f" stroked="t" strokeweight="0pt" strokecolor="#000000">
              <v:path arrowok="t"/>
            </v:shape>
            <v:shape style="position:absolute;left:6638;top:5312;width:29;height:14" coordorigin="6638,5312" coordsize="29,14" path="m6667,5312l6638,5327e" filled="f" stroked="t" strokeweight="0pt" strokecolor="#000000">
              <v:path arrowok="t"/>
            </v:shape>
            <v:shape style="position:absolute;left:6419;top:5435;width:29;height:14" coordorigin="6419,5435" coordsize="29,14" path="m6448,5435l6419,5449e" filled="f" stroked="t" strokeweight="0pt" strokecolor="#000000">
              <v:path arrowok="t"/>
            </v:shape>
            <v:shape style="position:absolute;left:5976;top:5680;width:32;height:14" coordorigin="5976,5680" coordsize="32,14" path="m6008,5680l5976,5694e" filled="f" stroked="t" strokeweight="0pt" strokecolor="#000000">
              <v:path arrowok="t"/>
            </v:shape>
            <v:shape style="position:absolute;left:5756;top:5802;width:29;height:14" coordorigin="5756,5802" coordsize="29,14" path="m5785,5802l5756,5816e" filled="f" stroked="t" strokeweight="0pt" strokecolor="#000000">
              <v:path arrowok="t"/>
            </v:shape>
            <v:shape style="position:absolute;left:5537;top:5924;width:29;height:14" coordorigin="5537,5924" coordsize="29,14" path="m5566,5924l5537,5939e" filled="f" stroked="t" strokeweight="0pt" strokecolor="#000000">
              <v:path arrowok="t"/>
            </v:shape>
            <v:shape style="position:absolute;left:5317;top:6047;width:29;height:14" coordorigin="5317,6047" coordsize="29,14" path="m5346,6047l5317,6061e" filled="f" stroked="t" strokeweight="0pt" strokecolor="#000000">
              <v:path arrowok="t"/>
            </v:shape>
            <v:shape style="position:absolute;left:5094;top:6169;width:32;height:14" coordorigin="5094,6169" coordsize="32,14" path="m5126,6169l5094,6184e" filled="f" stroked="t" strokeweight="0pt" strokecolor="#000000">
              <v:path arrowok="t"/>
            </v:shape>
            <v:shape style="position:absolute;left:6908;top:5017;width:29;height:18" coordorigin="6908,5017" coordsize="29,18" path="m6937,5017l6908,5035e" filled="f" stroked="t" strokeweight="0pt" strokecolor="#000000">
              <v:path arrowok="t"/>
            </v:shape>
            <v:shape style="position:absolute;left:6689;top:5140;width:29;height:18" coordorigin="6689,5140" coordsize="29,18" path="m6718,5140l6689,5158e" filled="f" stroked="t" strokeweight="0pt" strokecolor="#000000">
              <v:path arrowok="t"/>
            </v:shape>
            <v:shape style="position:absolute;left:6469;top:5262;width:29;height:18" coordorigin="6469,5262" coordsize="29,18" path="m6498,5262l6469,5280e" filled="f" stroked="t" strokeweight="0pt" strokecolor="#000000">
              <v:path arrowok="t"/>
            </v:shape>
            <v:shape style="position:absolute;left:6246;top:5384;width:32;height:18" coordorigin="6246,5384" coordsize="32,18" path="m6278,5384l6246,5402e" filled="f" stroked="t" strokeweight="0pt" strokecolor="#000000">
              <v:path arrowok="t"/>
            </v:shape>
            <v:shape style="position:absolute;left:6026;top:5507;width:29;height:18" coordorigin="6026,5507" coordsize="29,18" path="m6055,5507l6026,5525e" filled="f" stroked="t" strokeweight="0pt" strokecolor="#000000">
              <v:path arrowok="t"/>
            </v:shape>
            <v:shape style="position:absolute;left:4043;top:6608;width:29;height:14" coordorigin="4043,6608" coordsize="29,14" path="m4072,6608l4043,6623e" filled="f" stroked="t" strokeweight="0pt" strokecolor="#000000">
              <v:path arrowok="t"/>
            </v:shape>
            <v:shape style="position:absolute;left:3823;top:6731;width:29;height:14" coordorigin="3823,6731" coordsize="29,14" path="m3852,6731l3823,6745e" filled="f" stroked="t" strokeweight="0pt" strokecolor="#000000">
              <v:path arrowok="t"/>
            </v:shape>
            <v:shape style="position:absolute;left:3600;top:6853;width:29;height:14" coordorigin="3600,6853" coordsize="29,14" path="m3629,6853l3600,6868e" filled="f" stroked="t" strokeweight="0pt" strokecolor="#000000">
              <v:path arrowok="t"/>
            </v:shape>
            <v:shape style="position:absolute;left:3380;top:6976;width:29;height:14" coordorigin="3380,6976" coordsize="29,14" path="m3409,6976l3380,6990e" filled="f" stroked="t" strokeweight="0pt" strokecolor="#000000">
              <v:path arrowok="t"/>
            </v:shape>
            <v:shape style="position:absolute;left:5587;top:5752;width:29;height:18" coordorigin="5587,5752" coordsize="29,18" path="m5616,5752l5587,5770e" filled="f" stroked="t" strokeweight="0pt" strokecolor="#000000">
              <v:path arrowok="t"/>
            </v:shape>
            <v:shape style="position:absolute;left:5364;top:5874;width:29;height:18" coordorigin="5364,5874" coordsize="29,18" path="m5393,5874l5364,5892e" filled="f" stroked="t" strokeweight="0pt" strokecolor="#000000">
              <v:path arrowok="t"/>
            </v:shape>
            <v:shape style="position:absolute;left:5144;top:5996;width:29;height:18" coordorigin="5144,5996" coordsize="29,18" path="m5173,5996l5144,6014e" filled="f" stroked="t" strokeweight="0pt" strokecolor="#000000">
              <v:path arrowok="t"/>
            </v:shape>
            <v:shape style="position:absolute;left:4925;top:6119;width:29;height:18" coordorigin="4925,6119" coordsize="29,18" path="m4954,6119l4925,6137e" filled="f" stroked="t" strokeweight="0pt" strokecolor="#000000">
              <v:path arrowok="t"/>
            </v:shape>
            <v:shape style="position:absolute;left:6739;top:4970;width:29;height:14" coordorigin="6739,4970" coordsize="29,14" path="m6768,4970l6739,4985e" filled="f" stroked="t" strokeweight="0pt" strokecolor="#000000">
              <v:path arrowok="t"/>
            </v:shape>
            <v:shape style="position:absolute;left:6516;top:5093;width:29;height:14" coordorigin="6516,5093" coordsize="29,14" path="m6545,5093l6516,5107e" filled="f" stroked="t" strokeweight="0pt" strokecolor="#000000">
              <v:path arrowok="t"/>
            </v:shape>
            <v:shape style="position:absolute;left:6296;top:5215;width:29;height:14" coordorigin="6296,5215" coordsize="29,14" path="m6325,5215l6296,5230e" filled="f" stroked="t" strokeweight="0pt" strokecolor="#000000">
              <v:path arrowok="t"/>
            </v:shape>
            <v:shape style="position:absolute;left:6077;top:5338;width:29;height:14" coordorigin="6077,5338" coordsize="29,14" path="m6106,5338l6077,5352e" filled="f" stroked="t" strokeweight="0pt" strokecolor="#000000">
              <v:path arrowok="t"/>
            </v:shape>
            <v:shape style="position:absolute;left:5857;top:5460;width:29;height:14" coordorigin="5857,5460" coordsize="29,14" path="m5886,5460l5857,5474e" filled="f" stroked="t" strokeweight="0pt" strokecolor="#000000">
              <v:path arrowok="t"/>
            </v:shape>
            <v:shape style="position:absolute;left:4090;top:6436;width:32;height:18" coordorigin="4090,6436" coordsize="32,18" path="m4122,6436l4090,6454e" filled="f" stroked="t" strokeweight="0pt" strokecolor="#000000">
              <v:path arrowok="t"/>
            </v:shape>
            <v:shape style="position:absolute;left:3870;top:6558;width:29;height:18" coordorigin="3870,6558" coordsize="29,18" path="m3899,6558l3870,6576e" filled="f" stroked="t" strokeweight="0pt" strokecolor="#000000">
              <v:path arrowok="t"/>
            </v:shape>
            <v:shape style="position:absolute;left:3650;top:6680;width:29;height:18" coordorigin="3650,6680" coordsize="29,18" path="m3679,6680l3650,6698e" filled="f" stroked="t" strokeweight="0pt" strokecolor="#000000">
              <v:path arrowok="t"/>
            </v:shape>
            <v:shape style="position:absolute;left:3431;top:6803;width:29;height:18" coordorigin="3431,6803" coordsize="29,18" path="m3460,6803l3431,6821e" filled="f" stroked="t" strokeweight="0pt" strokecolor="#000000">
              <v:path arrowok="t"/>
            </v:shape>
            <v:shape style="position:absolute;left:3211;top:6925;width:29;height:18" coordorigin="3211,6925" coordsize="29,18" path="m3240,6925l3211,6943e" filled="f" stroked="t" strokeweight="0pt" strokecolor="#000000">
              <v:path arrowok="t"/>
            </v:shape>
            <v:shape style="position:absolute;left:5414;top:5701;width:29;height:18" coordorigin="5414,5701" coordsize="29,18" path="m5443,5701l5414,5719e" filled="f" stroked="t" strokeweight="0pt" strokecolor="#000000">
              <v:path arrowok="t"/>
            </v:shape>
            <v:shape style="position:absolute;left:5195;top:5824;width:29;height:18" coordorigin="5195,5824" coordsize="29,18" path="m5224,5824l5195,5842e" filled="f" stroked="t" strokeweight="0pt" strokecolor="#000000">
              <v:path arrowok="t"/>
            </v:shape>
            <v:shape style="position:absolute;left:4972;top:5946;width:32;height:18" coordorigin="4972,5946" coordsize="32,18" path="m5004,5946l4972,5964e" filled="f" stroked="t" strokeweight="0pt" strokecolor="#000000">
              <v:path arrowok="t"/>
            </v:shape>
            <v:shape style="position:absolute;left:4752;top:6068;width:29;height:18" coordorigin="4752,6068" coordsize="29,18" path="m4781,6068l4752,6086e" filled="f" stroked="t" strokeweight="0pt" strokecolor="#000000">
              <v:path arrowok="t"/>
            </v:shape>
            <v:shape style="position:absolute;left:6566;top:4920;width:29;height:18" coordorigin="6566,4920" coordsize="29,18" path="m6595,4920l6566,4938e" filled="f" stroked="t" strokeweight="0pt" strokecolor="#000000">
              <v:path arrowok="t"/>
            </v:shape>
            <v:shape style="position:absolute;left:6347;top:5042;width:29;height:18" coordorigin="6347,5042" coordsize="29,18" path="m6376,5042l6347,5060e" filled="f" stroked="t" strokeweight="0pt" strokecolor="#000000">
              <v:path arrowok="t"/>
            </v:shape>
            <v:shape style="position:absolute;left:6124;top:5165;width:32;height:14" coordorigin="6124,5165" coordsize="32,14" path="m6156,5165l6124,5179e" filled="f" stroked="t" strokeweight="0pt" strokecolor="#000000">
              <v:path arrowok="t"/>
            </v:shape>
            <v:shape style="position:absolute;left:5904;top:5287;width:29;height:14" coordorigin="5904,5287" coordsize="29,14" path="m5933,5287l5904,5302e" filled="f" stroked="t" strokeweight="0pt" strokecolor="#000000">
              <v:path arrowok="t"/>
            </v:shape>
            <v:shape style="position:absolute;left:5684;top:5410;width:29;height:14" coordorigin="5684,5410" coordsize="29,14" path="m5713,5410l5684,5424e" filled="f" stroked="t" strokeweight="0pt" strokecolor="#000000">
              <v:path arrowok="t"/>
            </v:shape>
            <v:shape style="position:absolute;left:3920;top:6389;width:29;height:14" coordorigin="3920,6389" coordsize="29,14" path="m3949,6389l3920,6403e" filled="f" stroked="t" strokeweight="0pt" strokecolor="#000000">
              <v:path arrowok="t"/>
            </v:shape>
            <v:shape style="position:absolute;left:3701;top:6511;width:29;height:14" coordorigin="3701,6511" coordsize="29,14" path="m3730,6511l3701,6526e" filled="f" stroked="t" strokeweight="0pt" strokecolor="#000000">
              <v:path arrowok="t"/>
            </v:shape>
            <v:shape style="position:absolute;left:3478;top:6634;width:29;height:14" coordorigin="3478,6634" coordsize="29,14" path="m3506,6634l3478,6648e" filled="f" stroked="t" strokeweight="0pt" strokecolor="#000000">
              <v:path arrowok="t"/>
            </v:shape>
            <v:shape style="position:absolute;left:3258;top:6752;width:29;height:18" coordorigin="3258,6752" coordsize="29,18" path="m3287,6752l3258,6770e" filled="f" stroked="t" strokeweight="0pt" strokecolor="#000000">
              <v:path arrowok="t"/>
            </v:shape>
            <v:shape style="position:absolute;left:5242;top:5654;width:32;height:14" coordorigin="5242,5654" coordsize="32,14" path="m5274,5654l5242,5669e" filled="f" stroked="t" strokeweight="0pt" strokecolor="#000000">
              <v:path arrowok="t"/>
            </v:shape>
            <v:shape style="position:absolute;left:5022;top:5777;width:29;height:14" coordorigin="5022,5777" coordsize="29,14" path="m5051,5777l5022,5791e" filled="f" stroked="t" strokeweight="0pt" strokecolor="#000000">
              <v:path arrowok="t"/>
            </v:shape>
            <v:shape style="position:absolute;left:4802;top:5899;width:29;height:14" coordorigin="4802,5899" coordsize="29,14" path="m4831,5899l4802,5914e" filled="f" stroked="t" strokeweight="0pt" strokecolor="#000000">
              <v:path arrowok="t"/>
            </v:shape>
            <v:shape style="position:absolute;left:6174;top:4992;width:29;height:18" coordorigin="6174,4992" coordsize="29,18" path="m6203,4992l6174,5010e" filled="f" stroked="t" strokeweight="0pt" strokecolor="#000000">
              <v:path arrowok="t"/>
            </v:shape>
            <v:shape style="position:absolute;left:5954;top:5114;width:29;height:18" coordorigin="5954,5114" coordsize="29,18" path="m5983,5114l5954,5132e" filled="f" stroked="t" strokeweight="0pt" strokecolor="#000000">
              <v:path arrowok="t"/>
            </v:shape>
            <v:shape style="position:absolute;left:5735;top:5237;width:29;height:18" coordorigin="5735,5237" coordsize="29,18" path="m5764,5237l5735,5255e" filled="f" stroked="t" strokeweight="0pt" strokecolor="#000000">
              <v:path arrowok="t"/>
            </v:shape>
            <v:shape style="position:absolute;left:5512;top:5359;width:29;height:18" coordorigin="5512,5359" coordsize="29,18" path="m5540,5359l5512,5377e" filled="f" stroked="t" strokeweight="0pt" strokecolor="#000000">
              <v:path arrowok="t"/>
            </v:shape>
            <v:shape style="position:absolute;left:3748;top:6338;width:29;height:14" coordorigin="3748,6338" coordsize="29,14" path="m3776,6338l3748,6353e" filled="f" stroked="t" strokeweight="0pt" strokecolor="#000000">
              <v:path arrowok="t"/>
            </v:shape>
            <v:shape style="position:absolute;left:3528;top:6461;width:29;height:14" coordorigin="3528,6461" coordsize="29,14" path="m3557,6461l3528,6475e" filled="f" stroked="t" strokeweight="0pt" strokecolor="#000000">
              <v:path arrowok="t"/>
            </v:shape>
            <v:shape style="position:absolute;left:3308;top:6583;width:29;height:14" coordorigin="3308,6583" coordsize="29,14" path="m3337,6583l3308,6598e" filled="f" stroked="t" strokeweight="0pt" strokecolor="#000000">
              <v:path arrowok="t"/>
            </v:shape>
            <v:shape style="position:absolute;left:5072;top:5604;width:29;height:18" coordorigin="5072,5604" coordsize="29,18" path="m5101,5604l5072,5622e" filled="f" stroked="t" strokeweight="0pt" strokecolor="#000000">
              <v:path arrowok="t"/>
            </v:shape>
            <v:shape style="position:absolute;left:4853;top:5726;width:29;height:18" coordorigin="4853,5726" coordsize="29,18" path="m4882,5726l4853,5744e" filled="f" stroked="t" strokeweight="0pt" strokecolor="#000000">
              <v:path arrowok="t"/>
            </v:shape>
            <v:shape style="position:absolute;left:4630;top:5849;width:29;height:18" coordorigin="4630,5849" coordsize="29,18" path="m4658,5849l4630,5867e" filled="f" stroked="t" strokeweight="0pt" strokecolor="#000000">
              <v:path arrowok="t"/>
            </v:shape>
            <v:shape style="position:absolute;left:4190;top:6108;width:4;height:4" coordorigin="4190,6108" coordsize="4,4" path="m4194,6108l4190,6112e" filled="f" stroked="t" strokeweight="0pt" strokecolor="#000000">
              <v:path arrowok="t"/>
            </v:shape>
            <v:shape style="position:absolute;left:6001;top:4945;width:32;height:14" coordorigin="6001,4945" coordsize="32,14" path="m6034,4945l6001,4960e" filled="f" stroked="t" strokeweight="0pt" strokecolor="#000000">
              <v:path arrowok="t"/>
            </v:shape>
            <v:shape style="position:absolute;left:5782;top:5068;width:29;height:14" coordorigin="5782,5068" coordsize="29,14" path="m5810,5068l5782,5082e" filled="f" stroked="t" strokeweight="0pt" strokecolor="#000000">
              <v:path arrowok="t"/>
            </v:shape>
            <v:shape style="position:absolute;left:5562;top:5190;width:29;height:14" coordorigin="5562,5190" coordsize="29,14" path="m5591,5190l5562,5204e" filled="f" stroked="t" strokeweight="0pt" strokecolor="#000000">
              <v:path arrowok="t"/>
            </v:shape>
            <v:shape style="position:absolute;left:5342;top:5312;width:29;height:14" coordorigin="5342,5312" coordsize="29,14" path="m5371,5312l5342,5327e" filled="f" stroked="t" strokeweight="0pt" strokecolor="#000000">
              <v:path arrowok="t"/>
            </v:shape>
            <v:shape style="position:absolute;left:3355;top:6410;width:29;height:18" coordorigin="3355,6410" coordsize="29,18" path="m3384,6410l3355,6428e" filled="f" stroked="t" strokeweight="0pt" strokecolor="#000000">
              <v:path arrowok="t"/>
            </v:shape>
            <v:shape style="position:absolute;left:4900;top:5557;width:29;height:14" coordorigin="4900,5557" coordsize="29,14" path="m4928,5557l4900,5572e" filled="f" stroked="t" strokeweight="0pt" strokecolor="#000000">
              <v:path arrowok="t"/>
            </v:shape>
            <v:shape style="position:absolute;left:4680;top:5676;width:29;height:18" coordorigin="4680,5676" coordsize="29,18" path="m4709,5676l4680,5694e" filled="f" stroked="t" strokeweight="0pt" strokecolor="#000000">
              <v:path arrowok="t"/>
            </v:shape>
            <v:shape style="position:absolute;left:4460;top:5798;width:29;height:18" coordorigin="4460,5798" coordsize="29,18" path="m4489,5798l4460,5816e" filled="f" stroked="t" strokeweight="0pt" strokecolor="#000000">
              <v:path arrowok="t"/>
            </v:shape>
            <v:shape style="position:absolute;left:4237;top:5921;width:32;height:18" coordorigin="4237,5921" coordsize="32,18" path="m4270,5921l4237,5939e" filled="f" stroked="t" strokeweight="0pt" strokecolor="#000000">
              <v:path arrowok="t"/>
            </v:shape>
            <v:shape style="position:absolute;left:4018;top:6043;width:29;height:18" coordorigin="4018,6043" coordsize="29,18" path="m4046,6043l4018,6061e" filled="f" stroked="t" strokeweight="0pt" strokecolor="#000000">
              <v:path arrowok="t"/>
            </v:shape>
            <v:shape style="position:absolute;left:3798;top:6166;width:29;height:18" coordorigin="3798,6166" coordsize="29,18" path="m3827,6166l3798,6184e" filled="f" stroked="t" strokeweight="0pt" strokecolor="#000000">
              <v:path arrowok="t"/>
            </v:shape>
            <v:shape style="position:absolute;left:5832;top:4895;width:29;height:18" coordorigin="5832,4895" coordsize="29,18" path="m5861,4895l5832,4913e" filled="f" stroked="t" strokeweight="0pt" strokecolor="#000000">
              <v:path arrowok="t"/>
            </v:shape>
            <v:shape style="position:absolute;left:5612;top:5017;width:29;height:18" coordorigin="5612,5017" coordsize="29,18" path="m5641,5017l5612,5035e" filled="f" stroked="t" strokeweight="0pt" strokecolor="#000000">
              <v:path arrowok="t"/>
            </v:shape>
            <v:shape style="position:absolute;left:5389;top:5140;width:29;height:14" coordorigin="5389,5140" coordsize="29,14" path="m5418,5140l5389,5154e" filled="f" stroked="t" strokeweight="0pt" strokecolor="#000000">
              <v:path arrowok="t"/>
            </v:shape>
            <v:shape style="position:absolute;left:5170;top:5262;width:29;height:14" coordorigin="5170,5262" coordsize="29,14" path="m5198,5262l5170,5276e" filled="f" stroked="t" strokeweight="0pt" strokecolor="#000000">
              <v:path arrowok="t"/>
            </v:shape>
            <v:shape style="position:absolute;left:4950;top:5384;width:29;height:14" coordorigin="4950,5384" coordsize="29,14" path="m4979,5384l4950,5399e" filled="f" stroked="t" strokeweight="0pt" strokecolor="#000000">
              <v:path arrowok="t"/>
            </v:shape>
            <v:shape style="position:absolute;left:4730;top:5507;width:29;height:14" coordorigin="4730,5507" coordsize="29,14" path="m4759,5507l4730,5521e" filled="f" stroked="t" strokeweight="0pt" strokecolor="#000000">
              <v:path arrowok="t"/>
            </v:shape>
            <v:shape style="position:absolute;left:4507;top:5629;width:29;height:14" coordorigin="4507,5629" coordsize="29,14" path="m4536,5629l4507,5644e" filled="f" stroked="t" strokeweight="0pt" strokecolor="#000000">
              <v:path arrowok="t"/>
            </v:shape>
            <v:shape style="position:absolute;left:4288;top:5752;width:29;height:14" coordorigin="4288,5752" coordsize="29,14" path="m4316,5752l4288,5766e" filled="f" stroked="t" strokeweight="0pt" strokecolor="#000000">
              <v:path arrowok="t"/>
            </v:shape>
            <v:shape style="position:absolute;left:3848;top:5996;width:29;height:14" coordorigin="3848,5996" coordsize="29,14" path="m3877,5996l3848,6011e" filled="f" stroked="t" strokeweight="0pt" strokecolor="#000000">
              <v:path arrowok="t"/>
            </v:shape>
            <v:shape style="position:absolute;left:3625;top:6119;width:29;height:14" coordorigin="3625,6119" coordsize="29,14" path="m3654,6119l3625,6133e" filled="f" stroked="t" strokeweight="0pt" strokecolor="#000000">
              <v:path arrowok="t"/>
            </v:shape>
            <v:shape style="position:absolute;left:5440;top:4967;width:29;height:18" coordorigin="5440,4967" coordsize="29,18" path="m5468,4967l5440,4985e" filled="f" stroked="t" strokeweight="0pt" strokecolor="#000000">
              <v:path arrowok="t"/>
            </v:shape>
            <v:shape style="position:absolute;left:5220;top:5089;width:29;height:18" coordorigin="5220,5089" coordsize="29,18" path="m5249,5089l5220,5107e" filled="f" stroked="t" strokeweight="0pt" strokecolor="#000000">
              <v:path arrowok="t"/>
            </v:shape>
            <v:shape style="position:absolute;left:5022;top:5212;width:7;height:4" coordorigin="5022,5212" coordsize="7,4" path="m5029,5212l5022,5215e" filled="f" stroked="t" strokeweight="0pt" strokecolor="#000000">
              <v:path arrowok="t"/>
            </v:shape>
            <v:shape style="position:absolute;left:3676;top:5946;width:29;height:18" coordorigin="3676,5946" coordsize="29,18" path="m3704,5946l3676,5964e" filled="f" stroked="t" strokeweight="0pt" strokecolor="#000000">
              <v:path arrowok="t"/>
            </v:shape>
            <v:shape style="position:absolute;left:3456;top:6068;width:29;height:18" coordorigin="3456,6068" coordsize="29,18" path="m3485,6068l3456,6086e" filled="f" stroked="t" strokeweight="0pt" strokecolor="#000000">
              <v:path arrowok="t"/>
            </v:shape>
            <v:shape style="position:absolute;left:4777;top:5334;width:29;height:18" coordorigin="4777,5334" coordsize="29,18" path="m4806,5334l4777,5352e" filled="f" stroked="t" strokeweight="0pt" strokecolor="#000000">
              <v:path arrowok="t"/>
            </v:shape>
            <v:shape style="position:absolute;left:4558;top:5456;width:29;height:18" coordorigin="4558,5456" coordsize="29,18" path="m4586,5456l4558,5474e" filled="f" stroked="t" strokeweight="0pt" strokecolor="#000000">
              <v:path arrowok="t"/>
            </v:shape>
            <v:shape style="position:absolute;left:4338;top:5579;width:29;height:18" coordorigin="4338,5579" coordsize="29,18" path="m4367,5579l4338,5597e" filled="f" stroked="t" strokeweight="0pt" strokecolor="#000000">
              <v:path arrowok="t"/>
            </v:shape>
            <v:shape style="position:absolute;left:4115;top:5701;width:32;height:18" coordorigin="4115,5701" coordsize="32,18" path="m4147,5701l4115,5719e" filled="f" stroked="t" strokeweight="0pt" strokecolor="#000000">
              <v:path arrowok="t"/>
            </v:shape>
            <v:shape style="position:absolute;left:5267;top:4920;width:32;height:14" coordorigin="5267,4920" coordsize="32,14" path="m5299,4920l5267,4934e" filled="f" stroked="t" strokeweight="0pt" strokecolor="#000000">
              <v:path arrowok="t"/>
            </v:shape>
            <v:shape style="position:absolute;left:5047;top:5042;width:29;height:14" coordorigin="5047,5042" coordsize="29,14" path="m5076,5042l5047,5057e" filled="f" stroked="t" strokeweight="0pt" strokecolor="#000000">
              <v:path arrowok="t"/>
            </v:shape>
            <v:shape style="position:absolute;left:3064;top:6140;width:29;height:18" coordorigin="3064,6140" coordsize="29,18" path="m3092,6140l3064,6158e" filled="f" stroked="t" strokeweight="0pt" strokecolor="#000000">
              <v:path arrowok="t"/>
            </v:shape>
            <v:shape style="position:absolute;left:4608;top:5287;width:29;height:14" coordorigin="4608,5287" coordsize="29,14" path="m4637,5287l4608,5302e" filled="f" stroked="t" strokeweight="0pt" strokecolor="#000000">
              <v:path arrowok="t"/>
            </v:shape>
            <v:shape style="position:absolute;left:4385;top:5410;width:29;height:14" coordorigin="4385,5410" coordsize="29,14" path="m4414,5410l4385,5424e" filled="f" stroked="t" strokeweight="0pt" strokecolor="#000000">
              <v:path arrowok="t"/>
            </v:shape>
            <v:shape style="position:absolute;left:4165;top:5532;width:29;height:14" coordorigin="4165,5532" coordsize="29,14" path="m4194,5532l4165,5546e" filled="f" stroked="t" strokeweight="0pt" strokecolor="#000000">
              <v:path arrowok="t"/>
            </v:shape>
            <v:shape style="position:absolute;left:3946;top:5651;width:29;height:18" coordorigin="3946,5651" coordsize="29,18" path="m3974,5651l3946,5669e" filled="f" stroked="t" strokeweight="0pt" strokecolor="#000000">
              <v:path arrowok="t"/>
            </v:shape>
            <v:shape style="position:absolute;left:3726;top:5773;width:29;height:18" coordorigin="3726,5773" coordsize="29,18" path="m3755,5773l3726,5791e" filled="f" stroked="t" strokeweight="0pt" strokecolor="#000000">
              <v:path arrowok="t"/>
            </v:shape>
            <v:shape style="position:absolute;left:3503;top:5896;width:29;height:18" coordorigin="3503,5896" coordsize="29,18" path="m3532,5896l3503,5914e" filled="f" stroked="t" strokeweight="0pt" strokecolor="#000000">
              <v:path arrowok="t"/>
            </v:shape>
            <v:shape style="position:absolute;left:3283;top:6018;width:29;height:18" coordorigin="3283,6018" coordsize="29,18" path="m3312,6018l3283,6036e" filled="f" stroked="t" strokeweight="0pt" strokecolor="#000000">
              <v:path arrowok="t"/>
            </v:shape>
            <v:shape style="position:absolute;left:5098;top:4870;width:29;height:18" coordorigin="5098,4870" coordsize="29,18" path="m5126,4870l5098,4888e" filled="f" stroked="t" strokeweight="0pt" strokecolor="#000000">
              <v:path arrowok="t"/>
            </v:shape>
            <v:shape style="position:absolute;left:4878;top:4992;width:29;height:18" coordorigin="4878,4992" coordsize="29,18" path="m4907,4992l4878,5010e" filled="f" stroked="t" strokeweight="0pt" strokecolor="#000000">
              <v:path arrowok="t"/>
            </v:shape>
            <v:shape style="position:absolute;left:3110;top:5971;width:29;height:14" coordorigin="3110,5971" coordsize="29,14" path="m3139,5971l3110,5986e" filled="f" stroked="t" strokeweight="0pt" strokecolor="#000000">
              <v:path arrowok="t"/>
            </v:shape>
            <v:shape style="position:absolute;left:2891;top:6094;width:29;height:14" coordorigin="2891,6094" coordsize="29,14" path="m2920,6094l2891,6108e" filled="f" stroked="t" strokeweight="0pt" strokecolor="#000000">
              <v:path arrowok="t"/>
            </v:shape>
            <v:shape style="position:absolute;left:4655;top:5114;width:29;height:14" coordorigin="4655,5114" coordsize="29,14" path="m4684,5114l4655,5129e" filled="f" stroked="t" strokeweight="0pt" strokecolor="#000000">
              <v:path arrowok="t"/>
            </v:shape>
            <v:shape style="position:absolute;left:4435;top:5237;width:29;height:14" coordorigin="4435,5237" coordsize="29,14" path="m4464,5237l4435,5251e" filled="f" stroked="t" strokeweight="0pt" strokecolor="#000000">
              <v:path arrowok="t"/>
            </v:shape>
            <v:shape style="position:absolute;left:4216;top:5359;width:29;height:14" coordorigin="4216,5359" coordsize="29,14" path="m4244,5359l4216,5374e" filled="f" stroked="t" strokeweight="0pt" strokecolor="#000000">
              <v:path arrowok="t"/>
            </v:shape>
            <v:shape style="position:absolute;left:3992;top:5482;width:32;height:14" coordorigin="3992,5482" coordsize="32,14" path="m4025,5482l3992,5496e" filled="f" stroked="t" strokeweight="0pt" strokecolor="#000000">
              <v:path arrowok="t"/>
            </v:shape>
            <v:shape style="position:absolute;left:3787;top:5604;width:14;height:7" coordorigin="3787,5604" coordsize="14,7" path="m3802,5604l3787,5611e" filled="f" stroked="t" strokeweight="0pt" strokecolor="#000000">
              <v:path arrowok="t"/>
            </v:shape>
            <v:shape style="position:absolute;left:3553;top:5726;width:29;height:14" coordorigin="3553,5726" coordsize="29,14" path="m3582,5726l3553,5741e" filled="f" stroked="t" strokeweight="0pt" strokecolor="#000000">
              <v:path arrowok="t"/>
            </v:shape>
            <v:shape style="position:absolute;left:3334;top:5849;width:29;height:14" coordorigin="3334,5849" coordsize="29,14" path="m3362,5849l3334,5863e" filled="f" stroked="t" strokeweight="0pt" strokecolor="#000000">
              <v:path arrowok="t"/>
            </v:shape>
            <v:shape style="position:absolute;left:2941;top:5921;width:29;height:18" coordorigin="2941,5921" coordsize="29,18" path="m2970,5921l2941,5939e" filled="f" stroked="t" strokeweight="0pt" strokecolor="#000000">
              <v:path arrowok="t"/>
            </v:shape>
            <v:shape style="position:absolute;left:2722;top:6043;width:29;height:18" coordorigin="2722,6043" coordsize="29,18" path="m2750,6043l2722,6061e" filled="f" stroked="t" strokeweight="0pt" strokecolor="#000000">
              <v:path arrowok="t"/>
            </v:shape>
            <v:shape style="position:absolute;left:2516;top:6166;width:11;height:7" coordorigin="2516,6166" coordsize="11,7" path="m2527,6166l2516,6173e" filled="f" stroked="t" strokeweight="0pt" strokecolor="#000000">
              <v:path arrowok="t"/>
            </v:shape>
            <v:shape style="position:absolute;left:4486;top:5064;width:29;height:18" coordorigin="4486,5064" coordsize="29,18" path="m4514,5064l4486,5082e" filled="f" stroked="t" strokeweight="0pt" strokecolor="#000000">
              <v:path arrowok="t"/>
            </v:shape>
            <v:shape style="position:absolute;left:4262;top:5186;width:32;height:18" coordorigin="4262,5186" coordsize="32,18" path="m4295,5186l4262,5204e" filled="f" stroked="t" strokeweight="0pt" strokecolor="#000000">
              <v:path arrowok="t"/>
            </v:shape>
            <v:shape style="position:absolute;left:4043;top:5309;width:29;height:18" coordorigin="4043,5309" coordsize="29,18" path="m4072,5309l4043,5327e" filled="f" stroked="t" strokeweight="0pt" strokecolor="#000000">
              <v:path arrowok="t"/>
            </v:shape>
            <v:shape style="position:absolute;left:3823;top:5431;width:29;height:18" coordorigin="3823,5431" coordsize="29,18" path="m3852,5431l3823,5449e" filled="f" stroked="t" strokeweight="0pt" strokecolor="#000000">
              <v:path arrowok="t"/>
            </v:shape>
            <v:shape style="position:absolute;left:3380;top:5676;width:29;height:18" coordorigin="3380,5676" coordsize="29,18" path="m3409,5676l3380,5694e" filled="f" stroked="t" strokeweight="0pt" strokecolor="#000000">
              <v:path arrowok="t"/>
            </v:shape>
            <v:shape style="position:absolute;left:4532;top:4895;width:29;height:14" coordorigin="4532,4895" coordsize="29,14" path="m4561,4895l4532,4909e" filled="f" stroked="t" strokeweight="0pt" strokecolor="#000000">
              <v:path arrowok="t"/>
            </v:shape>
            <v:shape style="position:absolute;left:4313;top:5017;width:29;height:14" coordorigin="4313,5017" coordsize="29,14" path="m4342,5017l4313,5032e" filled="f" stroked="t" strokeweight="0pt" strokecolor="#000000">
              <v:path arrowok="t"/>
            </v:shape>
            <v:shape style="position:absolute;left:4093;top:5140;width:29;height:14" coordorigin="4093,5140" coordsize="29,14" path="m4122,5140l4093,5154e" filled="f" stroked="t" strokeweight="0pt" strokecolor="#000000">
              <v:path arrowok="t"/>
            </v:shape>
            <v:shape style="position:absolute;left:3874;top:5262;width:29;height:14" coordorigin="3874,5262" coordsize="29,14" path="m3902,5262l3874,5276e" filled="f" stroked="t" strokeweight="0pt" strokecolor="#000000">
              <v:path arrowok="t"/>
            </v:shape>
            <v:shape style="position:absolute;left:3650;top:5384;width:29;height:14" coordorigin="3650,5384" coordsize="29,14" path="m3679,5384l3650,5399e" filled="f" stroked="t" strokeweight="0pt" strokecolor="#000000">
              <v:path arrowok="t"/>
            </v:shape>
            <v:shape style="position:absolute;left:2988;top:5748;width:32;height:18" coordorigin="2988,5748" coordsize="32,18" path="m3020,5748l2988,5766e" filled="f" stroked="t" strokeweight="0pt" strokecolor="#000000">
              <v:path arrowok="t"/>
            </v:shape>
            <v:shape style="position:absolute;left:2768;top:5870;width:29;height:18" coordorigin="2768,5870" coordsize="29,18" path="m2797,5870l2768,5888e" filled="f" stroked="t" strokeweight="0pt" strokecolor="#000000">
              <v:path arrowok="t"/>
            </v:shape>
            <v:shape style="position:absolute;left:2549;top:5993;width:29;height:18" coordorigin="2549,5993" coordsize="29,18" path="m2578,5993l2549,6011e" filled="f" stroked="t" strokeweight="0pt" strokecolor="#000000">
              <v:path arrowok="t"/>
            </v:shape>
            <v:shape style="position:absolute;left:2329;top:6115;width:29;height:18" coordorigin="2329,6115" coordsize="29,18" path="m2358,6115l2329,6133e" filled="f" stroked="t" strokeweight="0pt" strokecolor="#000000">
              <v:path arrowok="t"/>
            </v:shape>
            <v:shape style="position:absolute;left:3431;top:5510;width:18;height:11" coordorigin="3431,5510" coordsize="18,11" path="m3449,5510l3431,5521e" filled="f" stroked="t" strokeweight="0pt" strokecolor="#000000">
              <v:path arrowok="t"/>
            </v:shape>
            <v:shape style="position:absolute;left:4363;top:4844;width:29;height:18" coordorigin="4363,4844" coordsize="29,18" path="m4392,4844l4363,4862e" filled="f" stroked="t" strokeweight="0pt" strokecolor="#000000">
              <v:path arrowok="t"/>
            </v:shape>
            <v:shape style="position:absolute;left:4140;top:4967;width:32;height:18" coordorigin="4140,4967" coordsize="32,18" path="m4172,4967l4140,4985e" filled="f" stroked="t" strokeweight="0pt" strokecolor="#000000">
              <v:path arrowok="t"/>
            </v:shape>
            <v:shape style="position:absolute;left:3920;top:5089;width:29;height:14" coordorigin="3920,5089" coordsize="29,14" path="m3949,5089l3920,5104e" filled="f" stroked="t" strokeweight="0pt" strokecolor="#000000">
              <v:path arrowok="t"/>
            </v:shape>
            <v:shape style="position:absolute;left:3701;top:5212;width:29;height:14" coordorigin="3701,5212" coordsize="29,14" path="m3730,5212l3701,5226e" filled="f" stroked="t" strokeweight="0pt" strokecolor="#000000">
              <v:path arrowok="t"/>
            </v:shape>
            <v:shape style="position:absolute;left:3481;top:5334;width:29;height:14" coordorigin="3481,5334" coordsize="29,14" path="m3510,5334l3481,5348e" filled="f" stroked="t" strokeweight="0pt" strokecolor="#000000">
              <v:path arrowok="t"/>
            </v:shape>
            <v:shape style="position:absolute;left:3038;top:5579;width:29;height:14" coordorigin="3038,5579" coordsize="29,14" path="m3067,5579l3038,5593e" filled="f" stroked="t" strokeweight="0pt" strokecolor="#000000">
              <v:path arrowok="t"/>
            </v:shape>
            <v:shape style="position:absolute;left:2819;top:5701;width:29;height:14" coordorigin="2819,5701" coordsize="29,14" path="m2848,5701l2819,5716e" filled="f" stroked="t" strokeweight="0pt" strokecolor="#000000">
              <v:path arrowok="t"/>
            </v:shape>
            <v:shape style="position:absolute;left:2599;top:5824;width:29;height:14" coordorigin="2599,5824" coordsize="29,14" path="m2628,5824l2599,5838e" filled="f" stroked="t" strokeweight="0pt" strokecolor="#000000">
              <v:path arrowok="t"/>
            </v:shape>
            <v:shape style="position:absolute;left:2376;top:5946;width:29;height:14" coordorigin="2376,5946" coordsize="29,14" path="m2405,5946l2376,5960e" filled="f" stroked="t" strokeweight="0pt" strokecolor="#000000">
              <v:path arrowok="t"/>
            </v:shape>
            <v:shape style="position:absolute;left:2156;top:6068;width:29;height:14" coordorigin="2156,6068" coordsize="29,14" path="m2185,6068l2156,6083e" filled="f" stroked="t" strokeweight="0pt" strokecolor="#000000">
              <v:path arrowok="t"/>
            </v:shape>
            <v:shape style="position:absolute;left:3276;top:5456;width:14;height:7" coordorigin="3276,5456" coordsize="14,7" path="m3290,5456l3276,5464e" filled="f" stroked="t" strokeweight="0pt" strokecolor="#000000">
              <v:path arrowok="t"/>
            </v:shape>
            <v:shape style="position:absolute;left:3971;top:4916;width:29;height:18" coordorigin="3971,4916" coordsize="29,18" path="m4000,4916l3971,4934e" filled="f" stroked="t" strokeweight="0pt" strokecolor="#000000">
              <v:path arrowok="t"/>
            </v:shape>
            <v:shape style="position:absolute;left:3751;top:5039;width:29;height:18" coordorigin="3751,5039" coordsize="29,18" path="m3780,5039l3751,5057e" filled="f" stroked="t" strokeweight="0pt" strokecolor="#000000">
              <v:path arrowok="t"/>
            </v:shape>
            <v:shape style="position:absolute;left:3528;top:5161;width:29;height:18" coordorigin="3528,5161" coordsize="29,18" path="m3557,5161l3528,5179e" filled="f" stroked="t" strokeweight="0pt" strokecolor="#000000">
              <v:path arrowok="t"/>
            </v:shape>
            <v:shape style="position:absolute;left:3089;top:5406;width:29;height:18" coordorigin="3089,5406" coordsize="29,18" path="m3118,5406l3089,5424e" filled="f" stroked="t" strokeweight="0pt" strokecolor="#000000">
              <v:path arrowok="t"/>
            </v:shape>
            <v:shape style="position:absolute;left:2869;top:5528;width:29;height:18" coordorigin="2869,5528" coordsize="29,18" path="m2898,5528l2869,5546e" filled="f" stroked="t" strokeweight="0pt" strokecolor="#000000">
              <v:path arrowok="t"/>
            </v:shape>
            <v:shape style="position:absolute;left:2646;top:5651;width:29;height:18" coordorigin="2646,5651" coordsize="29,18" path="m2675,5651l2646,5669e" filled="f" stroked="t" strokeweight="0pt" strokecolor="#000000">
              <v:path arrowok="t"/>
            </v:shape>
            <v:shape style="position:absolute;left:2426;top:5773;width:29;height:18" coordorigin="2426,5773" coordsize="29,18" path="m2455,5773l2426,5791e" filled="f" stroked="t" strokeweight="0pt" strokecolor="#000000">
              <v:path arrowok="t"/>
            </v:shape>
            <v:shape style="position:absolute;left:2207;top:5896;width:29;height:18" coordorigin="2207,5896" coordsize="29,18" path="m2236,5896l2207,5914e" filled="f" stroked="t" strokeweight="0pt" strokecolor="#000000">
              <v:path arrowok="t"/>
            </v:shape>
            <v:shape style="position:absolute;left:1984;top:6018;width:32;height:18" coordorigin="1984,6018" coordsize="32,18" path="m2016,6018l1984,6036e" filled="f" stroked="t" strokeweight="0pt" strokecolor="#000000">
              <v:path arrowok="t"/>
            </v:shape>
            <v:shape style="position:absolute;left:3798;top:4870;width:29;height:14" coordorigin="3798,4870" coordsize="29,14" path="m3827,4870l3798,4884e" filled="f" stroked="t" strokeweight="0pt" strokecolor="#000000">
              <v:path arrowok="t"/>
            </v:shape>
            <v:shape style="position:absolute;left:3578;top:4992;width:29;height:14" coordorigin="3578,4992" coordsize="29,14" path="m3607,4992l3578,5006e" filled="f" stroked="t" strokeweight="0pt" strokecolor="#000000">
              <v:path arrowok="t"/>
            </v:shape>
            <v:shape style="position:absolute;left:3359;top:5114;width:29;height:14" coordorigin="3359,5114" coordsize="29,14" path="m3388,5114l3359,5129e" filled="f" stroked="t" strokeweight="0pt" strokecolor="#000000">
              <v:path arrowok="t"/>
            </v:shape>
            <v:shape style="position:absolute;left:3136;top:5237;width:32;height:14" coordorigin="3136,5237" coordsize="32,14" path="m3168,5237l3136,5251e" filled="f" stroked="t" strokeweight="0pt" strokecolor="#000000">
              <v:path arrowok="t"/>
            </v:shape>
            <v:shape style="position:absolute;left:2916;top:5359;width:29;height:14" coordorigin="2916,5359" coordsize="29,14" path="m2945,5359l2916,5374e" filled="f" stroked="t" strokeweight="0pt" strokecolor="#000000">
              <v:path arrowok="t"/>
            </v:shape>
            <v:shape style="position:absolute;left:2696;top:5482;width:29;height:14" coordorigin="2696,5482" coordsize="29,14" path="m2725,5482l2696,5496e" filled="f" stroked="t" strokeweight="0pt" strokecolor="#000000">
              <v:path arrowok="t"/>
            </v:shape>
            <v:shape style="position:absolute;left:2477;top:5600;width:29;height:18" coordorigin="2477,5600" coordsize="29,18" path="m2506,5600l2477,5618e" filled="f" stroked="t" strokeweight="0pt" strokecolor="#000000">
              <v:path arrowok="t"/>
            </v:shape>
            <v:shape style="position:absolute;left:2254;top:5723;width:32;height:18" coordorigin="2254,5723" coordsize="32,18" path="m2286,5723l2254,5741e" filled="f" stroked="t" strokeweight="0pt" strokecolor="#000000">
              <v:path arrowok="t"/>
            </v:shape>
            <v:shape style="position:absolute;left:2034;top:5845;width:29;height:18" coordorigin="2034,5845" coordsize="29,18" path="m2063,5845l2034,5863e" filled="f" stroked="t" strokeweight="0pt" strokecolor="#000000">
              <v:path arrowok="t"/>
            </v:shape>
            <v:shape style="position:absolute;left:1814;top:5968;width:29;height:18" coordorigin="1814,5968" coordsize="29,18" path="m1843,5968l1814,5986e" filled="f" stroked="t" strokeweight="0pt" strokecolor="#000000">
              <v:path arrowok="t"/>
            </v:shape>
            <v:shape style="position:absolute;left:3629;top:4819;width:29;height:18" coordorigin="3629,4819" coordsize="29,18" path="m3658,4819l3629,4837e" filled="f" stroked="t" strokeweight="0pt" strokecolor="#000000">
              <v:path arrowok="t"/>
            </v:shape>
            <v:shape style="position:absolute;left:3406;top:4942;width:29;height:18" coordorigin="3406,4942" coordsize="29,18" path="m3434,4942l3406,4960e" filled="f" stroked="t" strokeweight="0pt" strokecolor="#000000">
              <v:path arrowok="t"/>
            </v:shape>
            <v:shape style="position:absolute;left:2966;top:5186;width:29;height:14" coordorigin="2966,5186" coordsize="29,14" path="m2995,5186l2966,5201e" filled="f" stroked="t" strokeweight="0pt" strokecolor="#000000">
              <v:path arrowok="t"/>
            </v:shape>
            <v:shape style="position:absolute;left:2747;top:5309;width:29;height:14" coordorigin="2747,5309" coordsize="29,14" path="m2776,5309l2747,5323e" filled="f" stroked="t" strokeweight="0pt" strokecolor="#000000">
              <v:path arrowok="t"/>
            </v:shape>
            <v:shape style="position:absolute;left:2524;top:5431;width:29;height:14" coordorigin="2524,5431" coordsize="29,14" path="m2552,5431l2524,5446e" filled="f" stroked="t" strokeweight="0pt" strokecolor="#000000">
              <v:path arrowok="t"/>
            </v:shape>
            <v:shape style="position:absolute;left:2304;top:5554;width:29;height:14" coordorigin="2304,5554" coordsize="29,14" path="m2333,5554l2304,5568e" filled="f" stroked="t" strokeweight="0pt" strokecolor="#000000">
              <v:path arrowok="t"/>
            </v:shape>
            <v:shape style="position:absolute;left:2084;top:5676;width:29;height:14" coordorigin="2084,5676" coordsize="29,14" path="m2113,5676l2084,5690e" filled="f" stroked="t" strokeweight="0pt" strokecolor="#000000">
              <v:path arrowok="t"/>
            </v:shape>
            <v:shape style="position:absolute;left:1865;top:5798;width:29;height:14" coordorigin="1865,5798" coordsize="29,14" path="m1894,5798l1865,5813e" filled="f" stroked="t" strokeweight="0pt" strokecolor="#000000">
              <v:path arrowok="t"/>
            </v:shape>
            <v:shape style="position:absolute;left:3013;top:5014;width:32;height:18" coordorigin="3013,5014" coordsize="32,18" path="m3046,5014l3013,5032e" filled="f" stroked="t" strokeweight="0pt" strokecolor="#000000">
              <v:path arrowok="t"/>
            </v:shape>
            <v:shape style="position:absolute;left:2794;top:5136;width:29;height:18" coordorigin="2794,5136" coordsize="29,18" path="m2822,5136l2794,5154e" filled="f" stroked="t" strokeweight="0pt" strokecolor="#000000">
              <v:path arrowok="t"/>
            </v:shape>
            <v:shape style="position:absolute;left:2574;top:5258;width:29;height:18" coordorigin="2574,5258" coordsize="29,18" path="m2603,5258l2574,5276e" filled="f" stroked="t" strokeweight="0pt" strokecolor="#000000">
              <v:path arrowok="t"/>
            </v:shape>
            <v:shape style="position:absolute;left:2354;top:5381;width:29;height:18" coordorigin="2354,5381" coordsize="29,18" path="m2383,5381l2354,5399e" filled="f" stroked="t" strokeweight="0pt" strokecolor="#000000">
              <v:path arrowok="t"/>
            </v:shape>
            <v:shape style="position:absolute;left:2131;top:5503;width:32;height:18" coordorigin="2131,5503" coordsize="32,18" path="m2164,5503l2131,5521e" filled="f" stroked="t" strokeweight="0pt" strokecolor="#000000">
              <v:path arrowok="t"/>
            </v:shape>
            <v:shape style="position:absolute;left:1912;top:5626;width:29;height:18" coordorigin="1912,5626" coordsize="29,18" path="m1940,5626l1912,5644e" filled="f" stroked="t" strokeweight="0pt" strokecolor="#000000">
              <v:path arrowok="t"/>
            </v:shape>
            <v:shape style="position:absolute;left:1692;top:5748;width:29;height:18" coordorigin="1692,5748" coordsize="29,18" path="m1721,5748l1692,5766e" filled="f" stroked="t" strokeweight="0pt" strokecolor="#000000">
              <v:path arrowok="t"/>
            </v:shape>
            <v:shape style="position:absolute;left:3064;top:4844;width:29;height:14" coordorigin="3064,4844" coordsize="29,14" path="m3092,4844l3064,4859e" filled="f" stroked="t" strokeweight="0pt" strokecolor="#000000">
              <v:path arrowok="t"/>
            </v:shape>
            <v:shape style="position:absolute;left:2844;top:4967;width:29;height:14" coordorigin="2844,4967" coordsize="29,14" path="m2873,4967l2844,4981e" filled="f" stroked="t" strokeweight="0pt" strokecolor="#000000">
              <v:path arrowok="t"/>
            </v:shape>
            <v:shape style="position:absolute;left:2624;top:5089;width:29;height:14" coordorigin="2624,5089" coordsize="29,14" path="m2653,5089l2624,5104e" filled="f" stroked="t" strokeweight="0pt" strokecolor="#000000">
              <v:path arrowok="t"/>
            </v:shape>
            <v:shape style="position:absolute;left:2401;top:5212;width:29;height:14" coordorigin="2401,5212" coordsize="29,14" path="m2430,5212l2401,5226e" filled="f" stroked="t" strokeweight="0pt" strokecolor="#000000">
              <v:path arrowok="t"/>
            </v:shape>
            <v:shape style="position:absolute;left:2182;top:5334;width:29;height:14" coordorigin="2182,5334" coordsize="29,14" path="m2210,5334l2182,5348e" filled="f" stroked="t" strokeweight="0pt" strokecolor="#000000">
              <v:path arrowok="t"/>
            </v:shape>
            <v:shape style="position:absolute;left:1962;top:5456;width:29;height:14" coordorigin="1962,5456" coordsize="29,14" path="m1991,5456l1962,5471e" filled="f" stroked="t" strokeweight="0pt" strokecolor="#000000">
              <v:path arrowok="t"/>
            </v:shape>
            <v:shape style="position:absolute;left:1742;top:5575;width:29;height:18" coordorigin="1742,5575" coordsize="29,18" path="m1771,5575l1742,5593e" filled="f" stroked="t" strokeweight="0pt" strokecolor="#000000">
              <v:path arrowok="t"/>
            </v:shape>
            <v:shape style="position:absolute;left:1519;top:5698;width:29;height:18" coordorigin="1519,5698" coordsize="29,18" path="m1548,5698l1519,5716e" filled="f" stroked="t" strokeweight="0pt" strokecolor="#000000">
              <v:path arrowok="t"/>
            </v:shape>
            <v:shape style="position:absolute;left:2894;top:4794;width:29;height:18" coordorigin="2894,4794" coordsize="29,18" path="m2923,4794l2894,4812e" filled="f" stroked="t" strokeweight="0pt" strokecolor="#000000">
              <v:path arrowok="t"/>
            </v:shape>
            <v:shape style="position:absolute;left:2671;top:4916;width:29;height:18" coordorigin="2671,4916" coordsize="29,18" path="m2700,4916l2671,4934e" filled="f" stroked="t" strokeweight="0pt" strokecolor="#000000">
              <v:path arrowok="t"/>
            </v:shape>
            <v:shape style="position:absolute;left:2452;top:5039;width:29;height:14" coordorigin="2452,5039" coordsize="29,14" path="m2480,5039l2452,5053e" filled="f" stroked="t" strokeweight="0pt" strokecolor="#000000">
              <v:path arrowok="t"/>
            </v:shape>
            <v:shape style="position:absolute;left:2232;top:5161;width:29;height:14" coordorigin="2232,5161" coordsize="29,14" path="m2261,5161l2232,5176e" filled="f" stroked="t" strokeweight="0pt" strokecolor="#000000">
              <v:path arrowok="t"/>
            </v:shape>
            <v:shape style="position:absolute;left:2009;top:5284;width:32;height:14" coordorigin="2009,5284" coordsize="32,14" path="m2041,5284l2009,5298e" filled="f" stroked="t" strokeweight="0pt" strokecolor="#000000">
              <v:path arrowok="t"/>
            </v:shape>
            <v:shape style="position:absolute;left:1789;top:5406;width:29;height:14" coordorigin="1789,5406" coordsize="29,14" path="m1818,5406l1789,5420e" filled="f" stroked="t" strokeweight="0pt" strokecolor="#000000">
              <v:path arrowok="t"/>
            </v:shape>
            <v:shape style="position:absolute;left:1570;top:5528;width:29;height:14" coordorigin="1570,5528" coordsize="29,14" path="m1598,5528l1570,5543e" filled="f" stroked="t" strokeweight="0pt" strokecolor="#000000">
              <v:path arrowok="t"/>
            </v:shape>
            <v:shape style="position:absolute;left:2502;top:4866;width:29;height:18" coordorigin="2502,4866" coordsize="29,18" path="m2531,4866l2502,4884e" filled="f" stroked="t" strokeweight="0pt" strokecolor="#000000">
              <v:path arrowok="t"/>
            </v:shape>
            <v:shape style="position:absolute;left:2279;top:4988;width:32;height:18" coordorigin="2279,4988" coordsize="32,18" path="m2311,4988l2279,5006e" filled="f" stroked="t" strokeweight="0pt" strokecolor="#000000">
              <v:path arrowok="t"/>
            </v:shape>
            <v:shape style="position:absolute;left:2059;top:5111;width:29;height:18" coordorigin="2059,5111" coordsize="29,18" path="m2088,5111l2059,5129e" filled="f" stroked="t" strokeweight="0pt" strokecolor="#000000">
              <v:path arrowok="t"/>
            </v:shape>
            <v:shape style="position:absolute;left:1840;top:5233;width:29;height:18" coordorigin="1840,5233" coordsize="29,18" path="m1868,5233l1840,5251e" filled="f" stroked="t" strokeweight="0pt" strokecolor="#000000">
              <v:path arrowok="t"/>
            </v:shape>
            <v:shape style="position:absolute;left:1620;top:5356;width:29;height:18" coordorigin="1620,5356" coordsize="29,18" path="m1649,5356l1620,5374e" filled="f" stroked="t" strokeweight="0pt" strokecolor="#000000">
              <v:path arrowok="t"/>
            </v:shape>
            <v:shape style="position:absolute;left:1397;top:5478;width:29;height:18" coordorigin="1397,5478" coordsize="29,18" path="m1426,5478l1397,5496e" filled="f" stroked="t" strokeweight="0pt" strokecolor="#000000">
              <v:path arrowok="t"/>
            </v:shape>
            <v:shape style="position:absolute;left:2329;top:4819;width:29;height:14" coordorigin="2329,4819" coordsize="29,14" path="m2358,4819l2329,4834e" filled="f" stroked="t" strokeweight="0pt" strokecolor="#000000">
              <v:path arrowok="t"/>
            </v:shape>
            <v:shape style="position:absolute;left:2110;top:4942;width:29;height:14" coordorigin="2110,4942" coordsize="29,14" path="m2138,4942l2110,4956e" filled="f" stroked="t" strokeweight="0pt" strokecolor="#000000">
              <v:path arrowok="t"/>
            </v:shape>
            <v:shape style="position:absolute;left:1890;top:5064;width:29;height:14" coordorigin="1890,5064" coordsize="29,14" path="m1919,5064l1890,5078e" filled="f" stroked="t" strokeweight="0pt" strokecolor="#000000">
              <v:path arrowok="t"/>
            </v:shape>
            <v:shape style="position:absolute;left:1667;top:5186;width:29;height:14" coordorigin="1667,5186" coordsize="29,14" path="m1696,5186l1667,5201e" filled="f" stroked="t" strokeweight="0pt" strokecolor="#000000">
              <v:path arrowok="t"/>
            </v:shape>
            <v:shape style="position:absolute;left:1447;top:5309;width:29;height:14" coordorigin="1447,5309" coordsize="29,14" path="m1476,5309l1447,5323e" filled="f" stroked="t" strokeweight="0pt" strokecolor="#000000">
              <v:path arrowok="t"/>
            </v:shape>
            <v:shape style="position:absolute;left:2156;top:4783;width:7;height:4" coordorigin="2156,4783" coordsize="7,4" path="m2164,4783l2156,4787e" filled="f" stroked="t" strokeweight="0pt" strokecolor="#000000">
              <v:path arrowok="t"/>
            </v:shape>
            <v:shape style="position:absolute;left:1937;top:4891;width:29;height:18" coordorigin="1937,4891" coordsize="29,18" path="m1966,4891l1937,4909e" filled="f" stroked="t" strokeweight="0pt" strokecolor="#000000">
              <v:path arrowok="t"/>
            </v:shape>
            <v:shape style="position:absolute;left:1717;top:5014;width:29;height:14" coordorigin="1717,5014" coordsize="29,14" path="m1746,5014l1717,5028e" filled="f" stroked="t" strokeweight="0pt" strokecolor="#000000">
              <v:path arrowok="t"/>
            </v:shape>
            <v:shape style="position:absolute;left:1498;top:5136;width:29;height:14" coordorigin="1498,5136" coordsize="29,14" path="m1526,5136l1498,5150e" filled="f" stroked="t" strokeweight="0pt" strokecolor="#000000">
              <v:path arrowok="t"/>
            </v:shape>
            <v:shape style="position:absolute;left:1768;top:4841;width:29;height:18" coordorigin="1768,4841" coordsize="29,18" path="m1796,4841l1768,4859e" filled="f" stroked="t" strokeweight="0pt" strokecolor="#000000">
              <v:path arrowok="t"/>
            </v:shape>
            <v:shape style="position:absolute;left:1544;top:4963;width:29;height:18" coordorigin="1544,4963" coordsize="29,18" path="m1573,4963l1544,4981e" filled="f" stroked="t" strokeweight="0pt" strokecolor="#000000">
              <v:path arrowok="t"/>
            </v:shape>
            <v:shape style="position:absolute;left:1350;top:5086;width:4;height:4" coordorigin="1350,5086" coordsize="4,4" path="m1354,5086l1350,5089e" filled="f" stroked="t" strokeweight="0pt" strokecolor="#000000">
              <v:path arrowok="t"/>
            </v:shape>
            <v:shape style="position:absolute;left:1595;top:4794;width:29;height:14" coordorigin="1595,4794" coordsize="29,14" path="m1624,4794l1595,4808e" filled="f" stroked="t" strokeweight="0pt" strokecolor="#000000">
              <v:path arrowok="t"/>
            </v:shape>
            <v:shape style="position:absolute;left:1375;top:4916;width:29;height:14" coordorigin="1375,4916" coordsize="29,14" path="m1404,4916l1375,4931e" filled="f" stroked="t" strokeweight="0pt" strokecolor="#000000">
              <v:path arrowok="t"/>
            </v:shape>
            <v:shape style="position:absolute;left:11545;top:21181;width:25;height:7" coordorigin="11545,21181" coordsize="25,7" path="m11570,21188l11545,21181e" filled="f" stroked="t" strokeweight="0pt" strokecolor="#000000">
              <v:path arrowok="t"/>
            </v:shape>
            <v:shape style="position:absolute;left:11372;top:21131;width:32;height:11" coordorigin="11372,21131" coordsize="32,11" path="m11405,21142l11372,21131e" filled="f" stroked="t" strokeweight="0pt" strokecolor="#000000">
              <v:path arrowok="t"/>
            </v:shape>
            <v:shape style="position:absolute;left:11592;top:21008;width:32;height:11" coordorigin="11592,21008" coordsize="32,11" path="m11624,21019l11592,21008e" filled="f" stroked="t" strokeweight="0pt" strokecolor="#000000">
              <v:path arrowok="t"/>
            </v:shape>
            <v:shape style="position:absolute;left:11423;top:20958;width:32;height:11" coordorigin="11423,20958" coordsize="32,11" path="m11455,20969l11423,20958e" filled="f" stroked="t" strokeweight="0pt" strokecolor="#000000">
              <v:path arrowok="t"/>
            </v:shape>
            <v:shape style="position:absolute;left:11815;top:20886;width:18;height:7" coordorigin="11815,20886" coordsize="18,7" path="m11833,20893l11815,20886e" filled="f" stroked="t" strokeweight="0pt" strokecolor="#000000">
              <v:path arrowok="t"/>
            </v:shape>
            <v:shape style="position:absolute;left:11642;top:20836;width:32;height:11" coordorigin="11642,20836" coordsize="32,11" path="m11675,20846l11642,20836e" filled="f" stroked="t" strokeweight="0pt" strokecolor="#000000">
              <v:path arrowok="t"/>
            </v:shape>
            <v:shape style="position:absolute;left:11470;top:20789;width:32;height:7" coordorigin="11470,20789" coordsize="32,7" path="m11502,20796l11470,20789e" filled="f" stroked="t" strokeweight="0pt" strokecolor="#000000">
              <v:path arrowok="t"/>
            </v:shape>
            <v:shape style="position:absolute;left:11862;top:20717;width:32;height:7" coordorigin="11862,20717" coordsize="32,7" path="m11894,20724l11862,20717e" filled="f" stroked="t" strokeweight="0pt" strokecolor="#000000">
              <v:path arrowok="t"/>
            </v:shape>
            <v:shape style="position:absolute;left:11693;top:20666;width:32;height:7" coordorigin="11693,20666" coordsize="32,7" path="m11725,20674l11693,20666e" filled="f" stroked="t" strokeweight="0pt" strokecolor="#000000">
              <v:path arrowok="t"/>
            </v:shape>
            <v:shape style="position:absolute;left:11520;top:20616;width:32;height:11" coordorigin="11520,20616" coordsize="32,11" path="m11552,20627l11520,20616e" filled="f" stroked="t" strokeweight="0pt" strokecolor="#000000">
              <v:path arrowok="t"/>
            </v:shape>
            <v:shape style="position:absolute;left:11354;top:20569;width:25;height:7" coordorigin="11354,20569" coordsize="25,7" path="m11380,20576l11354,20569e" filled="f" stroked="t" strokeweight="0pt" strokecolor="#000000">
              <v:path arrowok="t"/>
            </v:shape>
            <v:shape style="position:absolute;left:12085;top:20594;width:11;height:4" coordorigin="12085,20594" coordsize="11,4" path="m12096,20598l12085,20594e" filled="f" stroked="t" strokeweight="0pt" strokecolor="#000000">
              <v:path arrowok="t"/>
            </v:shape>
            <v:shape style="position:absolute;left:11912;top:20544;width:32;height:7" coordorigin="11912,20544" coordsize="32,7" path="m11945,20551l11912,20544e" filled="f" stroked="t" strokeweight="0pt" strokecolor="#000000">
              <v:path arrowok="t"/>
            </v:shape>
            <v:shape style="position:absolute;left:11740;top:20494;width:32;height:11" coordorigin="11740,20494" coordsize="32,11" path="m11772,20504l11740,20494e" filled="f" stroked="t" strokeweight="0pt" strokecolor="#000000">
              <v:path arrowok="t"/>
            </v:shape>
            <v:shape style="position:absolute;left:11570;top:20447;width:32;height:7" coordorigin="11570,20447" coordsize="32,7" path="m11603,20454l11570,20447e" filled="f" stroked="t" strokeweight="0pt" strokecolor="#000000">
              <v:path arrowok="t"/>
            </v:shape>
            <v:shape style="position:absolute;left:11398;top:20396;width:32;height:11" coordorigin="11398,20396" coordsize="32,11" path="m11430,20407l11398,20396e" filled="f" stroked="t" strokeweight="0pt" strokecolor="#000000">
              <v:path arrowok="t"/>
            </v:shape>
            <v:shape style="position:absolute;left:12132;top:20422;width:32;height:11" coordorigin="12132,20422" coordsize="32,11" path="m12164,20432l12132,20422e" filled="f" stroked="t" strokeweight="0pt" strokecolor="#000000">
              <v:path arrowok="t"/>
            </v:shape>
            <v:shape style="position:absolute;left:11963;top:20371;width:32;height:11" coordorigin="11963,20371" coordsize="32,11" path="m11995,20382l11963,20371e" filled="f" stroked="t" strokeweight="0pt" strokecolor="#000000">
              <v:path arrowok="t"/>
            </v:shape>
            <v:shape style="position:absolute;left:11790;top:20324;width:32;height:7" coordorigin="11790,20324" coordsize="32,7" path="m11822,20332l11790,20324e" filled="f" stroked="t" strokeweight="0pt" strokecolor="#000000">
              <v:path arrowok="t"/>
            </v:shape>
            <v:shape style="position:absolute;left:11617;top:20274;width:32;height:11" coordorigin="11617,20274" coordsize="32,11" path="m11650,20285l11617,20274e" filled="f" stroked="t" strokeweight="0pt" strokecolor="#000000">
              <v:path arrowok="t"/>
            </v:shape>
            <v:shape style="position:absolute;left:11448;top:20224;width:32;height:11" coordorigin="11448,20224" coordsize="32,11" path="m11480,20234l11448,20224e" filled="f" stroked="t" strokeweight="0pt" strokecolor="#000000">
              <v:path arrowok="t"/>
            </v:shape>
            <v:shape style="position:absolute;left:12182;top:20249;width:32;height:11" coordorigin="12182,20249" coordsize="32,11" path="m12215,20260l12182,20249e" filled="f" stroked="t" strokeweight="0pt" strokecolor="#000000">
              <v:path arrowok="t"/>
            </v:shape>
            <v:shape style="position:absolute;left:12010;top:20202;width:32;height:7" coordorigin="12010,20202" coordsize="32,7" path="m12042,20209l12010,20202e" filled="f" stroked="t" strokeweight="0pt" strokecolor="#000000">
              <v:path arrowok="t"/>
            </v:shape>
            <v:shape style="position:absolute;left:11840;top:20152;width:32;height:11" coordorigin="11840,20152" coordsize="32,11" path="m11873,20162l11840,20152e" filled="f" stroked="t" strokeweight="0pt" strokecolor="#000000">
              <v:path arrowok="t"/>
            </v:shape>
            <v:shape style="position:absolute;left:11668;top:20101;width:32;height:11" coordorigin="11668,20101" coordsize="32,11" path="m11700,20112l11668,20101e" filled="f" stroked="t" strokeweight="0pt" strokecolor="#000000">
              <v:path arrowok="t"/>
            </v:shape>
            <v:shape style="position:absolute;left:11495;top:20054;width:32;height:7" coordorigin="11495,20054" coordsize="32,7" path="m11527,20062l11495,20054e" filled="f" stroked="t" strokeweight="0pt" strokecolor="#000000">
              <v:path arrowok="t"/>
            </v:shape>
            <v:shape style="position:absolute;left:12233;top:20080;width:18;height:4" coordorigin="12233,20080" coordsize="18,4" path="m12251,20083l12233,20080e" filled="f" stroked="t" strokeweight="0pt" strokecolor="#000000">
              <v:path arrowok="t"/>
            </v:shape>
            <v:shape style="position:absolute;left:12060;top:20029;width:32;height:11" coordorigin="12060,20029" coordsize="32,11" path="m12092,20040l12060,20029e" filled="f" stroked="t" strokeweight="0pt" strokecolor="#000000">
              <v:path arrowok="t"/>
            </v:shape>
            <v:shape style="position:absolute;left:11887;top:19979;width:32;height:11" coordorigin="11887,19979" coordsize="32,11" path="m11920,19990l11887,19979e" filled="f" stroked="t" strokeweight="0pt" strokecolor="#000000">
              <v:path arrowok="t"/>
            </v:shape>
            <v:shape style="position:absolute;left:11718;top:19932;width:32;height:7" coordorigin="11718,19932" coordsize="32,7" path="m11750,19939l11718,19932e" filled="f" stroked="t" strokeweight="0pt" strokecolor="#000000">
              <v:path arrowok="t"/>
            </v:shape>
            <v:shape style="position:absolute;left:11545;top:19882;width:32;height:11" coordorigin="11545,19882" coordsize="32,11" path="m11578,19892l11545,19882e" filled="f" stroked="t" strokeweight="0pt" strokecolor="#000000">
              <v:path arrowok="t"/>
            </v:shape>
            <v:shape style="position:absolute;left:11383;top:19835;width:22;height:7" coordorigin="11383,19835" coordsize="22,7" path="m11405,19842l11383,19835e" filled="f" stroked="t" strokeweight="0pt" strokecolor="#000000">
              <v:path arrowok="t"/>
            </v:shape>
            <v:shape style="position:absolute;left:12110;top:19856;width:32;height:11" coordorigin="12110,19856" coordsize="32,11" path="m12143,19867l12110,19856e" filled="f" stroked="t" strokeweight="0pt" strokecolor="#000000">
              <v:path arrowok="t"/>
            </v:shape>
            <v:shape style="position:absolute;left:11938;top:19810;width:32;height:7" coordorigin="11938,19810" coordsize="32,7" path="m11970,19817l11938,19810e" filled="f" stroked="t" strokeweight="0pt" strokecolor="#000000">
              <v:path arrowok="t"/>
            </v:shape>
            <v:shape style="position:absolute;left:11765;top:19759;width:32;height:11" coordorigin="11765,19759" coordsize="32,11" path="m11797,19770l11765,19759e" filled="f" stroked="t" strokeweight="0pt" strokecolor="#000000">
              <v:path arrowok="t"/>
            </v:shape>
            <v:shape style="position:absolute;left:11596;top:19709;width:32;height:11" coordorigin="11596,19709" coordsize="32,11" path="m11628,19720l11596,19709e" filled="f" stroked="t" strokeweight="0pt" strokecolor="#000000">
              <v:path arrowok="t"/>
            </v:shape>
            <v:shape style="position:absolute;left:11423;top:19662;width:32;height:7" coordorigin="11423,19662" coordsize="32,7" path="m11455,19669l11423,19662e" filled="f" stroked="t" strokeweight="0pt" strokecolor="#000000">
              <v:path arrowok="t"/>
            </v:shape>
            <v:shape style="position:absolute;left:12157;top:19687;width:32;height:7" coordorigin="12157,19687" coordsize="32,7" path="m12190,19694l12157,19687e" filled="f" stroked="t" strokeweight="0pt" strokecolor="#000000">
              <v:path arrowok="t"/>
            </v:shape>
            <v:shape style="position:absolute;left:11988;top:19637;width:32;height:11" coordorigin="11988,19637" coordsize="32,11" path="m12020,19648l11988,19637e" filled="f" stroked="t" strokeweight="0pt" strokecolor="#000000">
              <v:path arrowok="t"/>
            </v:shape>
            <v:shape style="position:absolute;left:11815;top:19590;width:32;height:7" coordorigin="11815,19590" coordsize="32,7" path="m11848,19597l11815,19590e" filled="f" stroked="t" strokeweight="0pt" strokecolor="#000000">
              <v:path arrowok="t"/>
            </v:shape>
            <v:shape style="position:absolute;left:11642;top:19540;width:32;height:7" coordorigin="11642,19540" coordsize="32,7" path="m11675,19547l11642,19540e" filled="f" stroked="t" strokeweight="0pt" strokecolor="#000000">
              <v:path arrowok="t"/>
            </v:shape>
            <v:shape style="position:absolute;left:11473;top:19489;width:32;height:11" coordorigin="11473,19489" coordsize="32,11" path="m11506,19500l11473,19489e" filled="f" stroked="t" strokeweight="0pt" strokecolor="#000000">
              <v:path arrowok="t"/>
            </v:shape>
            <v:shape style="position:absolute;left:12208;top:19514;width:32;height:11" coordorigin="12208,19514" coordsize="32,11" path="m12240,19525l12208,19514e" filled="f" stroked="t" strokeweight="0pt" strokecolor="#000000">
              <v:path arrowok="t"/>
            </v:shape>
            <v:shape style="position:absolute;left:12035;top:19468;width:32;height:7" coordorigin="12035,19468" coordsize="32,7" path="m12067,19475l12035,19468e" filled="f" stroked="t" strokeweight="0pt" strokecolor="#000000">
              <v:path arrowok="t"/>
            </v:shape>
            <v:shape style="position:absolute;left:11866;top:19417;width:32;height:7" coordorigin="11866,19417" coordsize="32,7" path="m11898,19424l11866,19417e" filled="f" stroked="t" strokeweight="0pt" strokecolor="#000000">
              <v:path arrowok="t"/>
            </v:shape>
            <v:shape style="position:absolute;left:11693;top:19367;width:32;height:11" coordorigin="11693,19367" coordsize="32,11" path="m11725,19378l11693,19367e" filled="f" stroked="t" strokeweight="0pt" strokecolor="#000000">
              <v:path arrowok="t"/>
            </v:shape>
            <v:shape style="position:absolute;left:11520;top:19320;width:32;height:7" coordorigin="11520,19320" coordsize="32,7" path="m11552,19327l11520,19320e" filled="f" stroked="t" strokeweight="0pt" strokecolor="#000000">
              <v:path arrowok="t"/>
            </v:shape>
            <v:shape style="position:absolute;left:12258;top:19345;width:25;height:7" coordorigin="12258,19345" coordsize="25,7" path="m12283,19352l12258,19345e" filled="f" stroked="t" strokeweight="0pt" strokecolor="#000000">
              <v:path arrowok="t"/>
            </v:shape>
            <v:shape style="position:absolute;left:12085;top:19295;width:32;height:11" coordorigin="12085,19295" coordsize="32,11" path="m12118,19306l12085,19295e" filled="f" stroked="t" strokeweight="0pt" strokecolor="#000000">
              <v:path arrowok="t"/>
            </v:shape>
            <v:shape style="position:absolute;left:11912;top:19244;width:32;height:11" coordorigin="11912,19244" coordsize="32,11" path="m11945,19255l11912,19244e" filled="f" stroked="t" strokeweight="0pt" strokecolor="#000000">
              <v:path arrowok="t"/>
            </v:shape>
            <v:shape style="position:absolute;left:11743;top:19198;width:32;height:7" coordorigin="11743,19198" coordsize="32,7" path="m11776,19205l11743,19198e" filled="f" stroked="t" strokeweight="0pt" strokecolor="#000000">
              <v:path arrowok="t"/>
            </v:shape>
            <v:shape style="position:absolute;left:11570;top:19147;width:32;height:11" coordorigin="11570,19147" coordsize="32,11" path="m11603,19158l11570,19147e" filled="f" stroked="t" strokeweight="0pt" strokecolor="#000000">
              <v:path arrowok="t"/>
            </v:shape>
            <v:shape style="position:absolute;left:11416;top:19104;width:14;height:4" coordorigin="11416,19104" coordsize="14,4" path="m11430,19108l11416,19104e" filled="f" stroked="t" strokeweight="0pt" strokecolor="#000000">
              <v:path arrowok="t"/>
            </v:shape>
            <v:shape style="position:absolute;left:12136;top:19122;width:32;height:11" coordorigin="12136,19122" coordsize="32,11" path="m12168,19133l12136,19122e" filled="f" stroked="t" strokeweight="0pt" strokecolor="#000000">
              <v:path arrowok="t"/>
            </v:shape>
            <v:shape style="position:absolute;left:11963;top:19075;width:32;height:7" coordorigin="11963,19075" coordsize="32,7" path="m11995,19082l11963,19075e" filled="f" stroked="t" strokeweight="0pt" strokecolor="#000000">
              <v:path arrowok="t"/>
            </v:shape>
            <v:shape style="position:absolute;left:11790;top:19025;width:32;height:11" coordorigin="11790,19025" coordsize="32,11" path="m11822,19036l11790,19025e" filled="f" stroked="t" strokeweight="0pt" strokecolor="#000000">
              <v:path arrowok="t"/>
            </v:shape>
            <v:shape style="position:absolute;left:11621;top:18974;width:32;height:11" coordorigin="11621,18974" coordsize="32,11" path="m11653,18985l11621,18974e" filled="f" stroked="t" strokeweight="0pt" strokecolor="#000000">
              <v:path arrowok="t"/>
            </v:shape>
            <v:shape style="position:absolute;left:11448;top:18928;width:32;height:7" coordorigin="11448,18928" coordsize="32,7" path="m11480,18935l11448,18928e" filled="f" stroked="t" strokeweight="0pt" strokecolor="#000000">
              <v:path arrowok="t"/>
            </v:shape>
            <v:shape style="position:absolute;left:12182;top:18953;width:32;height:7" coordorigin="12182,18953" coordsize="32,7" path="m12215,18960l12182,18953e" filled="f" stroked="t" strokeweight="0pt" strokecolor="#000000">
              <v:path arrowok="t"/>
            </v:shape>
            <v:shape style="position:absolute;left:12013;top:18902;width:32;height:11" coordorigin="12013,18902" coordsize="32,11" path="m12046,18913l12013,18902e" filled="f" stroked="t" strokeweight="0pt" strokecolor="#000000">
              <v:path arrowok="t"/>
            </v:shape>
            <v:shape style="position:absolute;left:11840;top:18852;width:32;height:11" coordorigin="11840,18852" coordsize="32,11" path="m11873,18863l11840,18852e" filled="f" stroked="t" strokeweight="0pt" strokecolor="#000000">
              <v:path arrowok="t"/>
            </v:shape>
            <v:shape style="position:absolute;left:11668;top:18805;width:32;height:7" coordorigin="11668,18805" coordsize="32,7" path="m11700,18812l11668,18805e" filled="f" stroked="t" strokeweight="0pt" strokecolor="#000000">
              <v:path arrowok="t"/>
            </v:shape>
            <v:shape style="position:absolute;left:11498;top:18755;width:32;height:11" coordorigin="11498,18755" coordsize="32,11" path="m11531,18766l11498,18755e" filled="f" stroked="t" strokeweight="0pt" strokecolor="#000000">
              <v:path arrowok="t"/>
            </v:shape>
            <v:shape style="position:absolute;left:12233;top:18780;width:32;height:11" coordorigin="12233,18780" coordsize="32,11" path="m12265,18791l12233,18780e" filled="f" stroked="t" strokeweight="0pt" strokecolor="#000000">
              <v:path arrowok="t"/>
            </v:shape>
            <v:shape style="position:absolute;left:12060;top:18730;width:32;height:11" coordorigin="12060,18730" coordsize="32,11" path="m12092,18740l12060,18730e" filled="f" stroked="t" strokeweight="0pt" strokecolor="#000000">
              <v:path arrowok="t"/>
            </v:shape>
            <v:shape style="position:absolute;left:11891;top:18683;width:32;height:7" coordorigin="11891,18683" coordsize="32,7" path="m11923,18690l11891,18683e" filled="f" stroked="t" strokeweight="0pt" strokecolor="#000000">
              <v:path arrowok="t"/>
            </v:shape>
            <v:shape style="position:absolute;left:11718;top:18632;width:32;height:11" coordorigin="11718,18632" coordsize="32,11" path="m11750,18643l11718,18632e" filled="f" stroked="t" strokeweight="0pt" strokecolor="#000000">
              <v:path arrowok="t"/>
            </v:shape>
            <v:shape style="position:absolute;left:11545;top:18582;width:32;height:11" coordorigin="11545,18582" coordsize="32,11" path="m11578,18593l11545,18582e" filled="f" stroked="t" strokeweight="0pt" strokecolor="#000000">
              <v:path arrowok="t"/>
            </v:shape>
            <v:shape style="position:absolute;left:12283;top:18607;width:29;height:11" coordorigin="12283,18607" coordsize="29,11" path="m12312,18618l12283,18607e" filled="f" stroked="t" strokeweight="0pt" strokecolor="#000000">
              <v:path arrowok="t"/>
            </v:shape>
            <v:shape style="position:absolute;left:12110;top:18560;width:32;height:7" coordorigin="12110,18560" coordsize="32,7" path="m12143,18568l12110,18560e" filled="f" stroked="t" strokeweight="0pt" strokecolor="#000000">
              <v:path arrowok="t"/>
            </v:shape>
            <v:shape style="position:absolute;left:11938;top:18510;width:32;height:11" coordorigin="11938,18510" coordsize="32,11" path="m11970,18521l11938,18510e" filled="f" stroked="t" strokeweight="0pt" strokecolor="#000000">
              <v:path arrowok="t"/>
            </v:shape>
            <v:shape style="position:absolute;left:11768;top:18463;width:32;height:7" coordorigin="11768,18463" coordsize="32,7" path="m11801,18470l11768,18463e" filled="f" stroked="t" strokeweight="0pt" strokecolor="#000000">
              <v:path arrowok="t"/>
            </v:shape>
            <v:shape style="position:absolute;left:11596;top:18413;width:32;height:7" coordorigin="11596,18413" coordsize="32,7" path="m11628,18420l11596,18413e" filled="f" stroked="t" strokeweight="0pt" strokecolor="#000000">
              <v:path arrowok="t"/>
            </v:shape>
            <v:shape style="position:absolute;left:11444;top:18370;width:11;height:4" coordorigin="11444,18370" coordsize="11,4" path="m11455,18373l11444,18370e" filled="f" stroked="t" strokeweight="0pt" strokecolor="#000000">
              <v:path arrowok="t"/>
            </v:shape>
            <v:shape style="position:absolute;left:12161;top:18388;width:32;height:11" coordorigin="12161,18388" coordsize="32,11" path="m12193,18398l12161,18388e" filled="f" stroked="t" strokeweight="0pt" strokecolor="#000000">
              <v:path arrowok="t"/>
            </v:shape>
            <v:shape style="position:absolute;left:11988;top:18341;width:32;height:7" coordorigin="11988,18341" coordsize="32,7" path="m12020,18348l11988,18341e" filled="f" stroked="t" strokeweight="0pt" strokecolor="#000000">
              <v:path arrowok="t"/>
            </v:shape>
            <v:shape style="position:absolute;left:11815;top:18290;width:32;height:7" coordorigin="11815,18290" coordsize="32,7" path="m11848,18298l11815,18290e" filled="f" stroked="t" strokeweight="0pt" strokecolor="#000000">
              <v:path arrowok="t"/>
            </v:shape>
            <v:shape style="position:absolute;left:11646;top:18240;width:32;height:11" coordorigin="11646,18240" coordsize="32,11" path="m11678,18251l11646,18240e" filled="f" stroked="t" strokeweight="0pt" strokecolor="#000000">
              <v:path arrowok="t"/>
            </v:shape>
            <v:shape style="position:absolute;left:11473;top:18193;width:32;height:7" coordorigin="11473,18193" coordsize="32,7" path="m11506,18200l11473,18193e" filled="f" stroked="t" strokeweight="0pt" strokecolor="#000000">
              <v:path arrowok="t"/>
            </v:shape>
            <v:shape style="position:absolute;left:12208;top:18218;width:32;height:7" coordorigin="12208,18218" coordsize="32,7" path="m12240,18226l12208,18218e" filled="f" stroked="t" strokeweight="0pt" strokecolor="#000000">
              <v:path arrowok="t"/>
            </v:shape>
            <v:shape style="position:absolute;left:12038;top:18168;width:32;height:7" coordorigin="12038,18168" coordsize="32,7" path="m12071,18175l12038,18168e" filled="f" stroked="t" strokeweight="0pt" strokecolor="#000000">
              <v:path arrowok="t"/>
            </v:shape>
            <v:shape style="position:absolute;left:11866;top:18118;width:32;height:11" coordorigin="11866,18118" coordsize="32,11" path="m11898,18128l11866,18118e" filled="f" stroked="t" strokeweight="0pt" strokecolor="#000000">
              <v:path arrowok="t"/>
            </v:shape>
            <v:shape style="position:absolute;left:11693;top:18071;width:32;height:7" coordorigin="11693,18071" coordsize="32,7" path="m11725,18078l11693,18071e" filled="f" stroked="t" strokeweight="0pt" strokecolor="#000000">
              <v:path arrowok="t"/>
            </v:shape>
            <v:shape style="position:absolute;left:11524;top:18020;width:32;height:11" coordorigin="11524,18020" coordsize="32,11" path="m11556,18031l11524,18020e" filled="f" stroked="t" strokeweight="0pt" strokecolor="#000000">
              <v:path arrowok="t"/>
            </v:shape>
            <v:shape style="position:absolute;left:12258;top:18046;width:32;height:11" coordorigin="12258,18046" coordsize="32,11" path="m12290,18056l12258,18046e" filled="f" stroked="t" strokeweight="0pt" strokecolor="#000000">
              <v:path arrowok="t"/>
            </v:shape>
            <v:shape style="position:absolute;left:12085;top:17995;width:32;height:11" coordorigin="12085,17995" coordsize="32,11" path="m12118,18006l12085,17995e" filled="f" stroked="t" strokeweight="0pt" strokecolor="#000000">
              <v:path arrowok="t"/>
            </v:shape>
            <v:shape style="position:absolute;left:11916;top:17948;width:32;height:7" coordorigin="11916,17948" coordsize="32,7" path="m11948,17956l11916,17948e" filled="f" stroked="t" strokeweight="0pt" strokecolor="#000000">
              <v:path arrowok="t"/>
            </v:shape>
            <v:shape style="position:absolute;left:11743;top:17898;width:32;height:11" coordorigin="11743,17898" coordsize="32,11" path="m11776,17909l11743,17898e" filled="f" stroked="t" strokeweight="0pt" strokecolor="#000000">
              <v:path arrowok="t"/>
            </v:shape>
            <v:shape style="position:absolute;left:11570;top:17848;width:32;height:11" coordorigin="11570,17848" coordsize="32,11" path="m11603,17858l11570,17848e" filled="f" stroked="t" strokeweight="0pt" strokecolor="#000000">
              <v:path arrowok="t"/>
            </v:shape>
            <v:shape style="position:absolute;left:12308;top:17873;width:29;height:11" coordorigin="12308,17873" coordsize="29,11" path="m12337,17884l12308,17873e" filled="f" stroked="t" strokeweight="0pt" strokecolor="#000000">
              <v:path arrowok="t"/>
            </v:shape>
            <v:shape style="position:absolute;left:12136;top:17826;width:32;height:7" coordorigin="12136,17826" coordsize="32,7" path="m12168,17833l12136,17826e" filled="f" stroked="t" strokeweight="0pt" strokecolor="#000000">
              <v:path arrowok="t"/>
            </v:shape>
            <v:shape style="position:absolute;left:11963;top:17776;width:32;height:11" coordorigin="11963,17776" coordsize="32,11" path="m11995,17786l11963,17776e" filled="f" stroked="t" strokeweight="0pt" strokecolor="#000000">
              <v:path arrowok="t"/>
            </v:shape>
            <v:shape style="position:absolute;left:11794;top:17725;width:32;height:11" coordorigin="11794,17725" coordsize="32,11" path="m11826,17736l11794,17725e" filled="f" stroked="t" strokeweight="0pt" strokecolor="#000000">
              <v:path arrowok="t"/>
            </v:shape>
            <v:shape style="position:absolute;left:11621;top:17678;width:32;height:7" coordorigin="11621,17678" coordsize="32,7" path="m11653,17686l11621,17678e" filled="f" stroked="t" strokeweight="0pt" strokecolor="#000000">
              <v:path arrowok="t"/>
            </v:shape>
            <v:shape style="position:absolute;left:11473;top:17635;width:7;height:4" coordorigin="11473,17635" coordsize="7,4" path="m11480,17639l11473,17635e" filled="f" stroked="t" strokeweight="0pt" strokecolor="#000000">
              <v:path arrowok="t"/>
            </v:shape>
            <v:shape style="position:absolute;left:12359;top:17729;width:0;height:0" coordorigin="12359,17729" coordsize="0,0" path="m12359,17729l12359,17729e" filled="f" stroked="t" strokeweight="0pt" strokecolor="#000000">
              <v:path arrowok="t"/>
            </v:shape>
            <v:shape style="position:absolute;left:12355;top:17704;width:7;height:0" coordorigin="12355,17704" coordsize="7,0" path="m12362,17704l12355,17704e" filled="f" stroked="t" strokeweight="0pt" strokecolor="#000000">
              <v:path arrowok="t"/>
            </v:shape>
            <v:shape style="position:absolute;left:12186;top:17653;width:32;height:11" coordorigin="12186,17653" coordsize="32,11" path="m12218,17664l12186,17653e" filled="f" stroked="t" strokeweight="0pt" strokecolor="#000000">
              <v:path arrowok="t"/>
            </v:shape>
            <v:shape style="position:absolute;left:12013;top:17603;width:32;height:11" coordorigin="12013,17603" coordsize="32,11" path="m12046,17614l12013,17603e" filled="f" stroked="t" strokeweight="0pt" strokecolor="#000000">
              <v:path arrowok="t"/>
            </v:shape>
            <v:shape style="position:absolute;left:12064;top:17434;width:32;height:7" coordorigin="12064,17434" coordsize="32,7" path="m12096,17441l12064,17434e" filled="f" stroked="t" strokeweight="0pt" strokecolor="#000000">
              <v:path arrowok="t"/>
            </v:shape>
            <v:shape style="position:absolute;left:11891;top:17383;width:32;height:11" coordorigin="11891,17383" coordsize="32,11" path="m11923,17394l11891,17383e" filled="f" stroked="t" strokeweight="0pt" strokecolor="#000000">
              <v:path arrowok="t"/>
            </v:shape>
            <v:shape style="position:absolute;left:11718;top:17336;width:32;height:7" coordorigin="11718,17336" coordsize="32,7" path="m11750,17344l11718,17336e" filled="f" stroked="t" strokeweight="0pt" strokecolor="#000000">
              <v:path arrowok="t"/>
            </v:shape>
            <v:shape style="position:absolute;left:11549;top:17286;width:32;height:7" coordorigin="11549,17286" coordsize="32,7" path="m11581,17293l11549,17286e" filled="f" stroked="t" strokeweight="0pt" strokecolor="#000000">
              <v:path arrowok="t"/>
            </v:shape>
            <v:shape style="position:absolute;left:12283;top:17311;width:32;height:7" coordorigin="12283,17311" coordsize="32,7" path="m12316,17318l12283,17311e" filled="f" stroked="t" strokeweight="0pt" strokecolor="#000000">
              <v:path arrowok="t"/>
            </v:shape>
            <v:shape style="position:absolute;left:12110;top:17261;width:32;height:11" coordorigin="12110,17261" coordsize="32,11" path="m12143,17272l12110,17261e" filled="f" stroked="t" strokeweight="0pt" strokecolor="#000000">
              <v:path arrowok="t"/>
            </v:shape>
            <v:shape style="position:absolute;left:11941;top:17214;width:32;height:7" coordorigin="11941,17214" coordsize="32,7" path="m11974,17221l11941,17214e" filled="f" stroked="t" strokeweight="0pt" strokecolor="#000000">
              <v:path arrowok="t"/>
            </v:shape>
            <v:shape style="position:absolute;left:11768;top:17164;width:32;height:7" coordorigin="11768,17164" coordsize="32,7" path="m11801,17171l11768,17164e" filled="f" stroked="t" strokeweight="0pt" strokecolor="#000000">
              <v:path arrowok="t"/>
            </v:shape>
            <v:shape style="position:absolute;left:11596;top:17113;width:32;height:11" coordorigin="11596,17113" coordsize="32,11" path="m11628,17124l11596,17113e" filled="f" stroked="t" strokeweight="0pt" strokecolor="#000000">
              <v:path arrowok="t"/>
            </v:shape>
            <v:shape style="position:absolute;left:12334;top:17138;width:29;height:11" coordorigin="12334,17138" coordsize="29,11" path="m12362,17149l12334,17138e" filled="f" stroked="t" strokeweight="0pt" strokecolor="#000000">
              <v:path arrowok="t"/>
            </v:shape>
            <v:shape style="position:absolute;left:12161;top:17092;width:32;height:7" coordorigin="12161,17092" coordsize="32,7" path="m12193,17099l12161,17092e" filled="f" stroked="t" strokeweight="0pt" strokecolor="#000000">
              <v:path arrowok="t"/>
            </v:shape>
            <v:shape style="position:absolute;left:11988;top:17041;width:32;height:7" coordorigin="11988,17041" coordsize="32,7" path="m12020,17048l11988,17041e" filled="f" stroked="t" strokeweight="0pt" strokecolor="#000000">
              <v:path arrowok="t"/>
            </v:shape>
            <v:shape style="position:absolute;left:11819;top:16991;width:32;height:11" coordorigin="11819,16991" coordsize="32,11" path="m11851,17002l11819,16991e" filled="f" stroked="t" strokeweight="0pt" strokecolor="#000000">
              <v:path arrowok="t"/>
            </v:shape>
            <v:shape style="position:absolute;left:11646;top:16944;width:32;height:7" coordorigin="11646,16944" coordsize="32,7" path="m11678,16951l11646,16944e" filled="f" stroked="t" strokeweight="0pt" strokecolor="#000000">
              <v:path arrowok="t"/>
            </v:shape>
            <v:shape style="position:absolute;left:11495;top:16901;width:11;height:4" coordorigin="11495,16901" coordsize="11,4" path="m11506,16904l11495,16901e" filled="f" stroked="t" strokeweight="0pt" strokecolor="#000000">
              <v:path arrowok="t"/>
            </v:shape>
            <v:shape style="position:absolute;left:12380;top:16969;width:11;height:0" coordorigin="12380,16969" coordsize="11,0" path="m12391,16969l12380,16969e" filled="f" stroked="t" strokeweight="0pt" strokecolor="#000000">
              <v:path arrowok="t"/>
            </v:shape>
            <v:shape style="position:absolute;left:12211;top:16919;width:32;height:11" coordorigin="12211,16919" coordsize="32,11" path="m12244,16930l12211,16919e" filled="f" stroked="t" strokeweight="0pt" strokecolor="#000000">
              <v:path arrowok="t"/>
            </v:shape>
            <v:shape style="position:absolute;left:12038;top:16868;width:32;height:11" coordorigin="12038,16868" coordsize="32,11" path="m12071,16879l12038,16868e" filled="f" stroked="t" strokeweight="0pt" strokecolor="#000000">
              <v:path arrowok="t"/>
            </v:shape>
            <v:shape style="position:absolute;left:11866;top:16822;width:32;height:7" coordorigin="11866,16822" coordsize="32,7" path="m11898,16829l11866,16822e" filled="f" stroked="t" strokeweight="0pt" strokecolor="#000000">
              <v:path arrowok="t"/>
            </v:shape>
            <v:shape style="position:absolute;left:11696;top:16771;width:32;height:11" coordorigin="11696,16771" coordsize="32,11" path="m11729,16782l11696,16771e" filled="f" stroked="t" strokeweight="0pt" strokecolor="#000000">
              <v:path arrowok="t"/>
            </v:shape>
            <v:shape style="position:absolute;left:11524;top:16721;width:32;height:11" coordorigin="11524,16721" coordsize="32,11" path="m11556,16732l11524,16721e" filled="f" stroked="t" strokeweight="0pt" strokecolor="#000000">
              <v:path arrowok="t"/>
            </v:shape>
            <v:shape style="position:absolute;left:12258;top:16746;width:32;height:11" coordorigin="12258,16746" coordsize="32,11" path="m12290,16757l12258,16746e" filled="f" stroked="t" strokeweight="0pt" strokecolor="#000000">
              <v:path arrowok="t"/>
            </v:shape>
            <v:shape style="position:absolute;left:12089;top:16699;width:32;height:7" coordorigin="12089,16699" coordsize="32,7" path="m12121,16706l12089,16699e" filled="f" stroked="t" strokeweight="0pt" strokecolor="#000000">
              <v:path arrowok="t"/>
            </v:shape>
            <v:shape style="position:absolute;left:11916;top:16649;width:32;height:11" coordorigin="11916,16649" coordsize="32,11" path="m11948,16660l11916,16649e" filled="f" stroked="t" strokeweight="0pt" strokecolor="#000000">
              <v:path arrowok="t"/>
            </v:shape>
            <v:shape style="position:absolute;left:11743;top:16598;width:32;height:11" coordorigin="11743,16598" coordsize="32,11" path="m11776,16609l11743,16598e" filled="f" stroked="t" strokeweight="0pt" strokecolor="#000000">
              <v:path arrowok="t"/>
            </v:shape>
            <v:shape style="position:absolute;left:11574;top:16552;width:32;height:7" coordorigin="11574,16552" coordsize="32,7" path="m11606,16559l11574,16552e" filled="f" stroked="t" strokeweight="0pt" strokecolor="#000000">
              <v:path arrowok="t"/>
            </v:shape>
            <v:shape style="position:absolute;left:12308;top:16577;width:32;height:7" coordorigin="12308,16577" coordsize="32,7" path="m12341,16584l12308,16577e" filled="f" stroked="t" strokeweight="0pt" strokecolor="#000000">
              <v:path arrowok="t"/>
            </v:shape>
            <v:shape style="position:absolute;left:12136;top:16526;width:32;height:11" coordorigin="12136,16526" coordsize="32,11" path="m12168,16537l12136,16526e" filled="f" stroked="t" strokeweight="0pt" strokecolor="#000000">
              <v:path arrowok="t"/>
            </v:shape>
            <v:shape style="position:absolute;left:11966;top:16476;width:32;height:11" coordorigin="11966,16476" coordsize="32,11" path="m11999,16487l11966,16476e" filled="f" stroked="t" strokeweight="0pt" strokecolor="#000000">
              <v:path arrowok="t"/>
            </v:shape>
            <v:shape style="position:absolute;left:11794;top:16429;width:32;height:7" coordorigin="11794,16429" coordsize="32,7" path="m11826,16436l11794,16429e" filled="f" stroked="t" strokeweight="0pt" strokecolor="#000000">
              <v:path arrowok="t"/>
            </v:shape>
            <v:shape style="position:absolute;left:11621;top:16379;width:32;height:11" coordorigin="11621,16379" coordsize="32,11" path="m11653,16390l11621,16379e" filled="f" stroked="t" strokeweight="0pt" strokecolor="#000000">
              <v:path arrowok="t"/>
            </v:shape>
            <v:shape style="position:absolute;left:12359;top:16404;width:29;height:11" coordorigin="12359,16404" coordsize="29,11" path="m12388,16415l12359,16404e" filled="f" stroked="t" strokeweight="0pt" strokecolor="#000000">
              <v:path arrowok="t"/>
            </v:shape>
            <v:shape style="position:absolute;left:12186;top:16354;width:32;height:11" coordorigin="12186,16354" coordsize="32,11" path="m12218,16364l12186,16354e" filled="f" stroked="t" strokeweight="0pt" strokecolor="#000000">
              <v:path arrowok="t"/>
            </v:shape>
            <v:shape style="position:absolute;left:12013;top:16307;width:32;height:7" coordorigin="12013,16307" coordsize="32,7" path="m12046,16314l12013,16307e" filled="f" stroked="t" strokeweight="0pt" strokecolor="#000000">
              <v:path arrowok="t"/>
            </v:shape>
            <v:shape style="position:absolute;left:11844;top:16256;width:32;height:11" coordorigin="11844,16256" coordsize="32,11" path="m11876,16267l11844,16256e" filled="f" stroked="t" strokeweight="0pt" strokecolor="#000000">
              <v:path arrowok="t"/>
            </v:shape>
            <v:shape style="position:absolute;left:11671;top:16210;width:32;height:7" coordorigin="11671,16210" coordsize="32,7" path="m11704,16217l11671,16210e" filled="f" stroked="t" strokeweight="0pt" strokecolor="#000000">
              <v:path arrowok="t"/>
            </v:shape>
            <v:shape style="position:absolute;left:11524;top:16166;width:7;height:0" coordorigin="11524,16166" coordsize="7,0" path="m11531,16166l11524,16166e" filled="f" stroked="t" strokeweight="0pt" strokecolor="#000000">
              <v:path arrowok="t"/>
            </v:shape>
            <v:shape style="position:absolute;left:10987;top:16012;width:32;height:7" coordorigin="10987,16012" coordsize="32,7" path="m11020,16019l10987,16012e" filled="f" stroked="t" strokeweight="0pt" strokecolor="#000000">
              <v:path arrowok="t"/>
            </v:shape>
            <v:shape style="position:absolute;left:12406;top:16231;width:11;height:4" coordorigin="12406,16231" coordsize="11,4" path="m12416,16235l12406,16231e" filled="f" stroked="t" strokeweight="0pt" strokecolor="#000000">
              <v:path arrowok="t"/>
            </v:shape>
            <v:shape style="position:absolute;left:12236;top:16184;width:32;height:7" coordorigin="12236,16184" coordsize="32,7" path="m12269,16192l12236,16184e" filled="f" stroked="t" strokeweight="0pt" strokecolor="#000000">
              <v:path arrowok="t"/>
            </v:shape>
            <v:shape style="position:absolute;left:12064;top:16134;width:32;height:11" coordorigin="12064,16134" coordsize="32,11" path="m12096,16145l12064,16134e" filled="f" stroked="t" strokeweight="0pt" strokecolor="#000000">
              <v:path arrowok="t"/>
            </v:shape>
            <v:shape style="position:absolute;left:11891;top:16087;width:32;height:7" coordorigin="11891,16087" coordsize="32,7" path="m11923,16094l11891,16087e" filled="f" stroked="t" strokeweight="0pt" strokecolor="#000000">
              <v:path arrowok="t"/>
            </v:shape>
            <v:shape style="position:absolute;left:11722;top:16037;width:32;height:7" coordorigin="11722,16037" coordsize="32,7" path="m11754,16044l11722,16037e" filled="f" stroked="t" strokeweight="0pt" strokecolor="#000000">
              <v:path arrowok="t"/>
            </v:shape>
            <v:shape style="position:absolute;left:11549;top:15986;width:32;height:11" coordorigin="11549,15986" coordsize="32,11" path="m11581,15997l11549,15986e" filled="f" stroked="t" strokeweight="0pt" strokecolor="#000000">
              <v:path arrowok="t"/>
            </v:shape>
            <v:shape style="position:absolute;left:10865;top:15792;width:32;height:7" coordorigin="10865,15792" coordsize="32,7" path="m10897,15799l10865,15792e" filled="f" stroked="t" strokeweight="0pt" strokecolor="#000000">
              <v:path arrowok="t"/>
            </v:shape>
            <v:shape style="position:absolute;left:10692;top:15742;width:32;height:11" coordorigin="10692,15742" coordsize="32,11" path="m10724,15752l10692,15742e" filled="f" stroked="t" strokeweight="0pt" strokecolor="#000000">
              <v:path arrowok="t"/>
            </v:shape>
            <v:shape style="position:absolute;left:12283;top:16012;width:32;height:11" coordorigin="12283,16012" coordsize="32,11" path="m12316,16022l12283,16012e" filled="f" stroked="t" strokeweight="0pt" strokecolor="#000000">
              <v:path arrowok="t"/>
            </v:shape>
            <v:shape style="position:absolute;left:12114;top:15965;width:32;height:7" coordorigin="12114,15965" coordsize="32,7" path="m12146,15972l12114,15965e" filled="f" stroked="t" strokeweight="0pt" strokecolor="#000000">
              <v:path arrowok="t"/>
            </v:shape>
            <v:shape style="position:absolute;left:11941;top:15914;width:32;height:7" coordorigin="11941,15914" coordsize="32,7" path="m11974,15922l11941,15914e" filled="f" stroked="t" strokeweight="0pt" strokecolor="#000000">
              <v:path arrowok="t"/>
            </v:shape>
            <v:shape style="position:absolute;left:11768;top:15864;width:32;height:11" coordorigin="11768,15864" coordsize="32,11" path="m11801,15875l11768,15864e" filled="f" stroked="t" strokeweight="0pt" strokecolor="#000000">
              <v:path arrowok="t"/>
            </v:shape>
            <v:shape style="position:absolute;left:11599;top:15817;width:32;height:7" coordorigin="11599,15817" coordsize="32,7" path="m11632,15824l11599,15817e" filled="f" stroked="t" strokeweight="0pt" strokecolor="#000000">
              <v:path arrowok="t"/>
            </v:shape>
            <v:shape style="position:absolute;left:10912;top:15619;width:32;height:11" coordorigin="10912,15619" coordsize="32,11" path="m10944,15630l10912,15619e" filled="f" stroked="t" strokeweight="0pt" strokecolor="#000000">
              <v:path arrowok="t"/>
            </v:shape>
            <v:shape style="position:absolute;left:10742;top:15569;width:32;height:11" coordorigin="10742,15569" coordsize="32,11" path="m10775,15580l10742,15569e" filled="f" stroked="t" strokeweight="0pt" strokecolor="#000000">
              <v:path arrowok="t"/>
            </v:shape>
            <v:shape style="position:absolute;left:10570;top:15522;width:32;height:7" coordorigin="10570,15522" coordsize="32,7" path="m10602,15529l10570,15522e" filled="f" stroked="t" strokeweight="0pt" strokecolor="#000000">
              <v:path arrowok="t"/>
            </v:shape>
            <v:shape style="position:absolute;left:10400;top:15472;width:29;height:11" coordorigin="10400,15472" coordsize="29,11" path="m10429,15482l10400,15472e" filled="f" stroked="t" strokeweight="0pt" strokecolor="#000000">
              <v:path arrowok="t"/>
            </v:shape>
            <v:shape style="position:absolute;left:12334;top:15842;width:32;height:7" coordorigin="12334,15842" coordsize="32,7" path="m12366,15850l12334,15842e" filled="f" stroked="t" strokeweight="0pt" strokecolor="#000000">
              <v:path arrowok="t"/>
            </v:shape>
            <v:shape style="position:absolute;left:12161;top:15792;width:32;height:11" coordorigin="12161,15792" coordsize="32,11" path="m12193,15803l12161,15792e" filled="f" stroked="t" strokeweight="0pt" strokecolor="#000000">
              <v:path arrowok="t"/>
            </v:shape>
            <v:shape style="position:absolute;left:11992;top:15742;width:32;height:11" coordorigin="11992,15742" coordsize="32,11" path="m12024,15752l11992,15742e" filled="f" stroked="t" strokeweight="0pt" strokecolor="#000000">
              <v:path arrowok="t"/>
            </v:shape>
            <v:shape style="position:absolute;left:11819;top:15695;width:32;height:7" coordorigin="11819,15695" coordsize="32,7" path="m11851,15702l11819,15695e" filled="f" stroked="t" strokeweight="0pt" strokecolor="#000000">
              <v:path arrowok="t"/>
            </v:shape>
            <v:shape style="position:absolute;left:11646;top:15644;width:32;height:11" coordorigin="11646,15644" coordsize="32,11" path="m11678,15655l11646,15644e" filled="f" stroked="t" strokeweight="0pt" strokecolor="#000000">
              <v:path arrowok="t"/>
            </v:shape>
            <v:shape style="position:absolute;left:10962;top:15446;width:32;height:11" coordorigin="10962,15446" coordsize="32,11" path="m10994,15457l10962,15446e" filled="f" stroked="t" strokeweight="0pt" strokecolor="#000000">
              <v:path arrowok="t"/>
            </v:shape>
            <v:shape style="position:absolute;left:10789;top:15400;width:32;height:7" coordorigin="10789,15400" coordsize="32,7" path="m10822,15407l10789,15400e" filled="f" stroked="t" strokeweight="0pt" strokecolor="#000000">
              <v:path arrowok="t"/>
            </v:shape>
            <v:shape style="position:absolute;left:10620;top:15349;width:32;height:11" coordorigin="10620,15349" coordsize="32,11" path="m10652,15360l10620,15349e" filled="f" stroked="t" strokeweight="0pt" strokecolor="#000000">
              <v:path arrowok="t"/>
            </v:shape>
            <v:shape style="position:absolute;left:10447;top:15299;width:32;height:11" coordorigin="10447,15299" coordsize="32,11" path="m10480,15310l10447,15299e" filled="f" stroked="t" strokeweight="0pt" strokecolor="#000000">
              <v:path arrowok="t"/>
            </v:shape>
            <v:shape style="position:absolute;left:10278;top:15252;width:32;height:7" coordorigin="10278,15252" coordsize="32,7" path="m10310,15259l10278,15252e" filled="f" stroked="t" strokeweight="0pt" strokecolor="#000000">
              <v:path arrowok="t"/>
            </v:shape>
            <v:shape style="position:absolute;left:12384;top:15670;width:29;height:11" coordorigin="12384,15670" coordsize="29,11" path="m12413,15680l12384,15670e" filled="f" stroked="t" strokeweight="0pt" strokecolor="#000000">
              <v:path arrowok="t"/>
            </v:shape>
            <v:shape style="position:absolute;left:12211;top:15619;width:32;height:11" coordorigin="12211,15619" coordsize="32,11" path="m12244,15630l12211,15619e" filled="f" stroked="t" strokeweight="0pt" strokecolor="#000000">
              <v:path arrowok="t"/>
            </v:shape>
            <v:shape style="position:absolute;left:12038;top:15572;width:32;height:7" coordorigin="12038,15572" coordsize="32,7" path="m12071,15580l12038,15572e" filled="f" stroked="t" strokeweight="0pt" strokecolor="#000000">
              <v:path arrowok="t"/>
            </v:shape>
            <v:shape style="position:absolute;left:11869;top:15522;width:32;height:11" coordorigin="11869,15522" coordsize="32,11" path="m11902,15533l11869,15522e" filled="f" stroked="t" strokeweight="0pt" strokecolor="#000000">
              <v:path arrowok="t"/>
            </v:shape>
            <v:shape style="position:absolute;left:11696;top:15472;width:32;height:11" coordorigin="11696,15472" coordsize="32,11" path="m11729,15482l11696,15472e" filled="f" stroked="t" strokeweight="0pt" strokecolor="#000000">
              <v:path arrowok="t"/>
            </v:shape>
            <v:shape style="position:absolute;left:11552;top:15432;width:4;height:0" coordorigin="11552,15432" coordsize="4,0" path="m11556,15432l11552,15432e" filled="f" stroked="t" strokeweight="0pt" strokecolor="#000000">
              <v:path arrowok="t"/>
            </v:shape>
            <v:shape style="position:absolute;left:11012;top:15277;width:32;height:7" coordorigin="11012,15277" coordsize="32,7" path="m11045,15284l11012,15277e" filled="f" stroked="t" strokeweight="0pt" strokecolor="#000000">
              <v:path arrowok="t"/>
            </v:shape>
            <v:shape style="position:absolute;left:10840;top:15227;width:32;height:11" coordorigin="10840,15227" coordsize="32,11" path="m10872,15238l10840,15227e" filled="f" stroked="t" strokeweight="0pt" strokecolor="#000000">
              <v:path arrowok="t"/>
            </v:shape>
            <v:shape style="position:absolute;left:10667;top:15176;width:32;height:11" coordorigin="10667,15176" coordsize="32,11" path="m10699,15187l10667,15176e" filled="f" stroked="t" strokeweight="0pt" strokecolor="#000000">
              <v:path arrowok="t"/>
            </v:shape>
            <v:shape style="position:absolute;left:10498;top:15130;width:32;height:7" coordorigin="10498,15130" coordsize="32,7" path="m10530,15137l10498,15130e" filled="f" stroked="t" strokeweight="0pt" strokecolor="#000000">
              <v:path arrowok="t"/>
            </v:shape>
            <v:shape style="position:absolute;left:10325;top:15079;width:32;height:11" coordorigin="10325,15079" coordsize="32,11" path="m10357,15090l10325,15079e" filled="f" stroked="t" strokeweight="0pt" strokecolor="#000000">
              <v:path arrowok="t"/>
            </v:shape>
            <v:shape style="position:absolute;left:10156;top:15029;width:32;height:11" coordorigin="10156,15029" coordsize="32,11" path="m10188,15040l10156,15029e" filled="f" stroked="t" strokeweight="0pt" strokecolor="#000000">
              <v:path arrowok="t"/>
            </v:shape>
            <v:shape style="position:absolute;left:9983;top:14982;width:32;height:7" coordorigin="9983,14982" coordsize="32,7" path="m10015,14989l9983,14982e" filled="f" stroked="t" strokeweight="0pt" strokecolor="#000000">
              <v:path arrowok="t"/>
            </v:shape>
            <v:shape style="position:absolute;left:12431;top:15497;width:11;height:4" coordorigin="12431,15497" coordsize="11,4" path="m12442,15500l12431,15497e" filled="f" stroked="t" strokeweight="0pt" strokecolor="#000000">
              <v:path arrowok="t"/>
            </v:shape>
            <v:shape style="position:absolute;left:12262;top:15450;width:32;height:7" coordorigin="12262,15450" coordsize="32,7" path="m12294,15457l12262,15450e" filled="f" stroked="t" strokeweight="0pt" strokecolor="#000000">
              <v:path arrowok="t"/>
            </v:shape>
            <v:shape style="position:absolute;left:12089;top:15400;width:32;height:11" coordorigin="12089,15400" coordsize="32,11" path="m12121,15410l12089,15400e" filled="f" stroked="t" strokeweight="0pt" strokecolor="#000000">
              <v:path arrowok="t"/>
            </v:shape>
            <v:shape style="position:absolute;left:11916;top:15349;width:32;height:11" coordorigin="11916,15349" coordsize="32,11" path="m11948,15360l11916,15349e" filled="f" stroked="t" strokeweight="0pt" strokecolor="#000000">
              <v:path arrowok="t"/>
            </v:shape>
            <v:shape style="position:absolute;left:11747;top:15302;width:32;height:7" coordorigin="11747,15302" coordsize="32,7" path="m11779,15310l11747,15302e" filled="f" stroked="t" strokeweight="0pt" strokecolor="#000000">
              <v:path arrowok="t"/>
            </v:shape>
            <v:shape style="position:absolute;left:11574;top:15252;width:32;height:11" coordorigin="11574,15252" coordsize="32,11" path="m11606,15263l11574,15252e" filled="f" stroked="t" strokeweight="0pt" strokecolor="#000000">
              <v:path arrowok="t"/>
            </v:shape>
            <v:shape style="position:absolute;left:10890;top:15054;width:32;height:11" coordorigin="10890,15054" coordsize="32,11" path="m10922,15065l10890,15054e" filled="f" stroked="t" strokeweight="0pt" strokecolor="#000000">
              <v:path arrowok="t"/>
            </v:shape>
            <v:shape style="position:absolute;left:10717;top:15007;width:32;height:7" coordorigin="10717,15007" coordsize="32,7" path="m10750,15014l10717,15007e" filled="f" stroked="t" strokeweight="0pt" strokecolor="#000000">
              <v:path arrowok="t"/>
            </v:shape>
            <v:shape style="position:absolute;left:10544;top:14957;width:32;height:11" coordorigin="10544,14957" coordsize="32,11" path="m10577,14968l10544,14957e" filled="f" stroked="t" strokeweight="0pt" strokecolor="#000000">
              <v:path arrowok="t"/>
            </v:shape>
            <v:shape style="position:absolute;left:10375;top:14910;width:32;height:7" coordorigin="10375,14910" coordsize="32,7" path="m10408,14917l10375,14910e" filled="f" stroked="t" strokeweight="0pt" strokecolor="#000000">
              <v:path arrowok="t"/>
            </v:shape>
            <v:shape style="position:absolute;left:10202;top:14860;width:32;height:7" coordorigin="10202,14860" coordsize="32,7" path="m10235,14867l10202,14860e" filled="f" stroked="t" strokeweight="0pt" strokecolor="#000000">
              <v:path arrowok="t"/>
            </v:shape>
            <v:shape style="position:absolute;left:10033;top:14809;width:32;height:11" coordorigin="10033,14809" coordsize="32,11" path="m10066,14820l10033,14809e" filled="f" stroked="t" strokeweight="0pt" strokecolor="#000000">
              <v:path arrowok="t"/>
            </v:shape>
            <v:shape style="position:absolute;left:9860;top:14762;width:32;height:7" coordorigin="9860,14762" coordsize="32,7" path="m9893,14770l9860,14762e" filled="f" stroked="t" strokeweight="0pt" strokecolor="#000000">
              <v:path arrowok="t"/>
            </v:shape>
            <v:shape style="position:absolute;left:9706;top:14716;width:14;height:4" coordorigin="9706,14716" coordsize="14,4" path="m9720,14719l9706,14716e" filled="f" stroked="t" strokeweight="0pt" strokecolor="#000000">
              <v:path arrowok="t"/>
            </v:shape>
            <v:shape style="position:absolute;left:12308;top:15277;width:32;height:11" coordorigin="12308,15277" coordsize="32,11" path="m12341,15288l12308,15277e" filled="f" stroked="t" strokeweight="0pt" strokecolor="#000000">
              <v:path arrowok="t"/>
            </v:shape>
            <v:shape style="position:absolute;left:12139;top:15227;width:32;height:11" coordorigin="12139,15227" coordsize="32,11" path="m12172,15238l12139,15227e" filled="f" stroked="t" strokeweight="0pt" strokecolor="#000000">
              <v:path arrowok="t"/>
            </v:shape>
            <v:shape style="position:absolute;left:11966;top:15180;width:32;height:7" coordorigin="11966,15180" coordsize="32,7" path="m11999,15187l11966,15180e" filled="f" stroked="t" strokeweight="0pt" strokecolor="#000000">
              <v:path arrowok="t"/>
            </v:shape>
            <v:shape style="position:absolute;left:11794;top:15130;width:32;height:11" coordorigin="11794,15130" coordsize="32,11" path="m11826,15140l11794,15130e" filled="f" stroked="t" strokeweight="0pt" strokecolor="#000000">
              <v:path arrowok="t"/>
            </v:shape>
            <v:shape style="position:absolute;left:11624;top:15079;width:32;height:11" coordorigin="11624,15079" coordsize="32,11" path="m11657,15090l11624,15079e" filled="f" stroked="t" strokeweight="0pt" strokecolor="#000000">
              <v:path arrowok="t"/>
            </v:shape>
            <v:shape style="position:absolute;left:10937;top:14885;width:32;height:7" coordorigin="10937,14885" coordsize="32,7" path="m10969,14892l10937,14885e" filled="f" stroked="t" strokeweight="0pt" strokecolor="#000000">
              <v:path arrowok="t"/>
            </v:shape>
            <v:shape style="position:absolute;left:10768;top:14834;width:32;height:11" coordorigin="10768,14834" coordsize="32,11" path="m10800,14845l10768,14834e" filled="f" stroked="t" strokeweight="0pt" strokecolor="#000000">
              <v:path arrowok="t"/>
            </v:shape>
            <v:shape style="position:absolute;left:10595;top:14788;width:32;height:7" coordorigin="10595,14788" coordsize="32,7" path="m10627,14795l10595,14788e" filled="f" stroked="t" strokeweight="0pt" strokecolor="#000000">
              <v:path arrowok="t"/>
            </v:shape>
            <v:shape style="position:absolute;left:10426;top:14737;width:29;height:7" coordorigin="10426,14737" coordsize="29,7" path="m10454,14744l10426,14737e" filled="f" stroked="t" strokeweight="0pt" strokecolor="#000000">
              <v:path arrowok="t"/>
            </v:shape>
            <v:shape style="position:absolute;left:10253;top:14687;width:32;height:11" coordorigin="10253,14687" coordsize="32,11" path="m10285,14698l10253,14687e" filled="f" stroked="t" strokeweight="0pt" strokecolor="#000000">
              <v:path arrowok="t"/>
            </v:shape>
            <v:shape style="position:absolute;left:10080;top:14640;width:32;height:7" coordorigin="10080,14640" coordsize="32,7" path="m10112,14647l10080,14640e" filled="f" stroked="t" strokeweight="0pt" strokecolor="#000000">
              <v:path arrowok="t"/>
            </v:shape>
            <v:shape style="position:absolute;left:9911;top:14590;width:32;height:11" coordorigin="9911,14590" coordsize="32,11" path="m9943,14600l9911,14590e" filled="f" stroked="t" strokeweight="0pt" strokecolor="#000000">
              <v:path arrowok="t"/>
            </v:shape>
            <v:shape style="position:absolute;left:9738;top:14539;width:32;height:11" coordorigin="9738,14539" coordsize="32,11" path="m9770,14550l9738,14539e" filled="f" stroked="t" strokeweight="0pt" strokecolor="#000000">
              <v:path arrowok="t"/>
            </v:shape>
            <v:shape style="position:absolute;left:9565;top:14492;width:32;height:7" coordorigin="9565,14492" coordsize="32,7" path="m9598,14500l9565,14492e" filled="f" stroked="t" strokeweight="0pt" strokecolor="#000000">
              <v:path arrowok="t"/>
            </v:shape>
            <v:shape style="position:absolute;left:12359;top:15104;width:32;height:11" coordorigin="12359,15104" coordsize="32,11" path="m12391,15115l12359,15104e" filled="f" stroked="t" strokeweight="0pt" strokecolor="#000000">
              <v:path arrowok="t"/>
            </v:shape>
            <v:shape style="position:absolute;left:12186;top:15058;width:32;height:7" coordorigin="12186,15058" coordsize="32,7" path="m12218,15065l12186,15058e" filled="f" stroked="t" strokeweight="0pt" strokecolor="#000000">
              <v:path arrowok="t"/>
            </v:shape>
            <v:shape style="position:absolute;left:12017;top:15007;width:32;height:11" coordorigin="12017,15007" coordsize="32,11" path="m12049,15018l12017,15007e" filled="f" stroked="t" strokeweight="0pt" strokecolor="#000000">
              <v:path arrowok="t"/>
            </v:shape>
            <v:shape style="position:absolute;left:11844;top:14960;width:32;height:7" coordorigin="11844,14960" coordsize="32,7" path="m11876,14968l11844,14960e" filled="f" stroked="t" strokeweight="0pt" strokecolor="#000000">
              <v:path arrowok="t"/>
            </v:shape>
            <v:shape style="position:absolute;left:11671;top:14910;width:32;height:7" coordorigin="11671,14910" coordsize="32,7" path="m11704,14917l11671,14910e" filled="f" stroked="t" strokeweight="0pt" strokecolor="#000000">
              <v:path arrowok="t"/>
            </v:shape>
            <v:shape style="position:absolute;left:10987;top:14712;width:32;height:11" coordorigin="10987,14712" coordsize="32,11" path="m11020,14723l10987,14712e" filled="f" stroked="t" strokeweight="0pt" strokecolor="#000000">
              <v:path arrowok="t"/>
            </v:shape>
            <v:shape style="position:absolute;left:10814;top:14665;width:32;height:7" coordorigin="10814,14665" coordsize="32,7" path="m10847,14672l10814,14665e" filled="f" stroked="t" strokeweight="0pt" strokecolor="#000000">
              <v:path arrowok="t"/>
            </v:shape>
            <v:shape style="position:absolute;left:10645;top:14615;width:32;height:11" coordorigin="10645,14615" coordsize="32,11" path="m10678,14626l10645,14615e" filled="f" stroked="t" strokeweight="0pt" strokecolor="#000000">
              <v:path arrowok="t"/>
            </v:shape>
            <v:shape style="position:absolute;left:10472;top:14564;width:32;height:11" coordorigin="10472,14564" coordsize="32,11" path="m10505,14575l10472,14564e" filled="f" stroked="t" strokeweight="0pt" strokecolor="#000000">
              <v:path arrowok="t"/>
            </v:shape>
            <v:shape style="position:absolute;left:10303;top:14518;width:32;height:7" coordorigin="10303,14518" coordsize="32,7" path="m10336,14525l10303,14518e" filled="f" stroked="t" strokeweight="0pt" strokecolor="#000000">
              <v:path arrowok="t"/>
            </v:shape>
            <v:shape style="position:absolute;left:10130;top:14467;width:32;height:11" coordorigin="10130,14467" coordsize="32,11" path="m10163,14478l10130,14467e" filled="f" stroked="t" strokeweight="0pt" strokecolor="#000000">
              <v:path arrowok="t"/>
            </v:shape>
            <v:shape style="position:absolute;left:9958;top:14417;width:32;height:11" coordorigin="9958,14417" coordsize="32,11" path="m9990,14428l9958,14417e" filled="f" stroked="t" strokeweight="0pt" strokecolor="#000000">
              <v:path arrowok="t"/>
            </v:shape>
            <v:shape style="position:absolute;left:9788;top:14370;width:32;height:7" coordorigin="9788,14370" coordsize="32,7" path="m9821,14377l9788,14370e" filled="f" stroked="t" strokeweight="0pt" strokecolor="#000000">
              <v:path arrowok="t"/>
            </v:shape>
            <v:shape style="position:absolute;left:9616;top:14320;width:32;height:11" coordorigin="9616,14320" coordsize="32,11" path="m9648,14330l9616,14320e" filled="f" stroked="t" strokeweight="0pt" strokecolor="#000000">
              <v:path arrowok="t"/>
            </v:shape>
            <v:shape style="position:absolute;left:9446;top:14269;width:29;height:11" coordorigin="9446,14269" coordsize="29,11" path="m9475,14280l9446,14269e" filled="f" stroked="t" strokeweight="0pt" strokecolor="#000000">
              <v:path arrowok="t"/>
            </v:shape>
            <v:shape style="position:absolute;left:9274;top:14222;width:32;height:7" coordorigin="9274,14222" coordsize="32,7" path="m9306,14230l9274,14222e" filled="f" stroked="t" strokeweight="0pt" strokecolor="#000000">
              <v:path arrowok="t"/>
            </v:shape>
            <v:shape style="position:absolute;left:12409;top:14935;width:29;height:7" coordorigin="12409,14935" coordsize="29,7" path="m12438,14942l12409,14935e" filled="f" stroked="t" strokeweight="0pt" strokecolor="#000000">
              <v:path arrowok="t"/>
            </v:shape>
            <v:shape style="position:absolute;left:12236;top:14885;width:32;height:11" coordorigin="12236,14885" coordsize="32,11" path="m12269,14896l12236,14885e" filled="f" stroked="t" strokeweight="0pt" strokecolor="#000000">
              <v:path arrowok="t"/>
            </v:shape>
            <v:shape style="position:absolute;left:12064;top:14838;width:32;height:7" coordorigin="12064,14838" coordsize="32,7" path="m12096,14845l12064,14838e" filled="f" stroked="t" strokeweight="0pt" strokecolor="#000000">
              <v:path arrowok="t"/>
            </v:shape>
            <v:shape style="position:absolute;left:11894;top:14788;width:32;height:7" coordorigin="11894,14788" coordsize="32,7" path="m11927,14795l11894,14788e" filled="f" stroked="t" strokeweight="0pt" strokecolor="#000000">
              <v:path arrowok="t"/>
            </v:shape>
            <v:shape style="position:absolute;left:11722;top:14737;width:32;height:11" coordorigin="11722,14737" coordsize="32,11" path="m11754,14748l11722,14737e" filled="f" stroked="t" strokeweight="0pt" strokecolor="#000000">
              <v:path arrowok="t"/>
            </v:shape>
            <v:shape style="position:absolute;left:11578;top:14698;width:4;height:0" coordorigin="11578,14698" coordsize="4,0" path="m11581,14698l11578,14698e" filled="f" stroked="t" strokeweight="0pt" strokecolor="#000000">
              <v:path arrowok="t"/>
            </v:shape>
            <v:shape style="position:absolute;left:11038;top:14543;width:32;height:7" coordorigin="11038,14543" coordsize="32,7" path="m11070,14550l11038,14543e" filled="f" stroked="t" strokeweight="0pt" strokecolor="#000000">
              <v:path arrowok="t"/>
            </v:shape>
            <v:shape style="position:absolute;left:10865;top:14492;width:32;height:11" coordorigin="10865,14492" coordsize="32,11" path="m10897,14503l10865,14492e" filled="f" stroked="t" strokeweight="0pt" strokecolor="#000000">
              <v:path arrowok="t"/>
            </v:shape>
            <v:shape style="position:absolute;left:10692;top:14442;width:32;height:11" coordorigin="10692,14442" coordsize="32,11" path="m10724,14453l10692,14442e" filled="f" stroked="t" strokeweight="0pt" strokecolor="#000000">
              <v:path arrowok="t"/>
            </v:shape>
            <v:shape style="position:absolute;left:10523;top:14395;width:32;height:7" coordorigin="10523,14395" coordsize="32,7" path="m10555,14402l10523,14395e" filled="f" stroked="t" strokeweight="0pt" strokecolor="#000000">
              <v:path arrowok="t"/>
            </v:shape>
            <v:shape style="position:absolute;left:10350;top:14345;width:32;height:11" coordorigin="10350,14345" coordsize="32,11" path="m10382,14356l10350,14345e" filled="f" stroked="t" strokeweight="0pt" strokecolor="#000000">
              <v:path arrowok="t"/>
            </v:shape>
            <v:shape style="position:absolute;left:10181;top:14294;width:32;height:11" coordorigin="10181,14294" coordsize="32,11" path="m10213,14305l10181,14294e" filled="f" stroked="t" strokeweight="0pt" strokecolor="#000000">
              <v:path arrowok="t"/>
            </v:shape>
            <v:shape style="position:absolute;left:10008;top:14248;width:32;height:7" coordorigin="10008,14248" coordsize="32,7" path="m10040,14255l10008,14248e" filled="f" stroked="t" strokeweight="0pt" strokecolor="#000000">
              <v:path arrowok="t"/>
            </v:shape>
            <v:shape style="position:absolute;left:9835;top:14197;width:32;height:11" coordorigin="9835,14197" coordsize="32,11" path="m9868,14208l9835,14197e" filled="f" stroked="t" strokeweight="0pt" strokecolor="#000000">
              <v:path arrowok="t"/>
            </v:shape>
            <v:shape style="position:absolute;left:9666;top:14147;width:32;height:11" coordorigin="9666,14147" coordsize="32,11" path="m9698,14158l9666,14147e" filled="f" stroked="t" strokeweight="0pt" strokecolor="#000000">
              <v:path arrowok="t"/>
            </v:shape>
            <v:shape style="position:absolute;left:9493;top:14100;width:32;height:7" coordorigin="9493,14100" coordsize="32,7" path="m9526,14107l9493,14100e" filled="f" stroked="t" strokeweight="0pt" strokecolor="#000000">
              <v:path arrowok="t"/>
            </v:shape>
            <v:shape style="position:absolute;left:9324;top:14050;width:32;height:11" coordorigin="9324,14050" coordsize="32,11" path="m9356,14060l9324,14050e" filled="f" stroked="t" strokeweight="0pt" strokecolor="#000000">
              <v:path arrowok="t"/>
            </v:shape>
            <v:shape style="position:absolute;left:9151;top:13999;width:32;height:11" coordorigin="9151,13999" coordsize="32,11" path="m9184,14010l9151,13999e" filled="f" stroked="t" strokeweight="0pt" strokecolor="#000000">
              <v:path arrowok="t"/>
            </v:shape>
            <v:shape style="position:absolute;left:12456;top:14762;width:7;height:4" coordorigin="12456,14762" coordsize="7,4" path="m12463,14766l12456,14762e" filled="f" stroked="t" strokeweight="0pt" strokecolor="#000000">
              <v:path arrowok="t"/>
            </v:shape>
            <v:shape style="position:absolute;left:12287;top:14716;width:32;height:7" coordorigin="12287,14716" coordsize="32,7" path="m12319,14723l12287,14716e" filled="f" stroked="t" strokeweight="0pt" strokecolor="#000000">
              <v:path arrowok="t"/>
            </v:shape>
            <v:shape style="position:absolute;left:12114;top:14665;width:32;height:11" coordorigin="12114,14665" coordsize="32,11" path="m12146,14676l12114,14665e" filled="f" stroked="t" strokeweight="0pt" strokecolor="#000000">
              <v:path arrowok="t"/>
            </v:shape>
            <v:shape style="position:absolute;left:11941;top:14615;width:32;height:11" coordorigin="11941,14615" coordsize="32,11" path="m11974,14626l11941,14615e" filled="f" stroked="t" strokeweight="0pt" strokecolor="#000000">
              <v:path arrowok="t"/>
            </v:shape>
            <v:shape style="position:absolute;left:11772;top:14568;width:32;height:7" coordorigin="11772,14568" coordsize="32,7" path="m11804,14575l11772,14568e" filled="f" stroked="t" strokeweight="0pt" strokecolor="#000000">
              <v:path arrowok="t"/>
            </v:shape>
            <v:shape style="position:absolute;left:11599;top:14518;width:32;height:11" coordorigin="11599,14518" coordsize="32,11" path="m11632,14528l11599,14518e" filled="f" stroked="t" strokeweight="0pt" strokecolor="#000000">
              <v:path arrowok="t"/>
            </v:shape>
            <v:shape style="position:absolute;left:8856;top:13733;width:7;height:0" coordorigin="8856,13733" coordsize="7,0" path="m8863,13733l8856,13733e" filled="f" stroked="t" strokeweight="0pt" strokecolor="#000000">
              <v:path arrowok="t"/>
            </v:shape>
            <v:shape style="position:absolute;left:10915;top:14320;width:32;height:11" coordorigin="10915,14320" coordsize="32,11" path="m10948,14330l10915,14320e" filled="f" stroked="t" strokeweight="0pt" strokecolor="#000000">
              <v:path arrowok="t"/>
            </v:shape>
            <v:shape style="position:absolute;left:10742;top:14273;width:32;height:7" coordorigin="10742,14273" coordsize="32,7" path="m10775,14280l10742,14273e" filled="f" stroked="t" strokeweight="0pt" strokecolor="#000000">
              <v:path arrowok="t"/>
            </v:shape>
            <v:shape style="position:absolute;left:10570;top:14222;width:32;height:11" coordorigin="10570,14222" coordsize="32,11" path="m10602,14233l10570,14222e" filled="f" stroked="t" strokeweight="0pt" strokecolor="#000000">
              <v:path arrowok="t"/>
            </v:shape>
            <v:shape style="position:absolute;left:10400;top:14172;width:32;height:11" coordorigin="10400,14172" coordsize="32,11" path="m10433,14183l10400,14172e" filled="f" stroked="t" strokeweight="0pt" strokecolor="#000000">
              <v:path arrowok="t"/>
            </v:shape>
            <v:shape style="position:absolute;left:10228;top:14125;width:32;height:7" coordorigin="10228,14125" coordsize="32,7" path="m10260,14132l10228,14125e" filled="f" stroked="t" strokeweight="0pt" strokecolor="#000000">
              <v:path arrowok="t"/>
            </v:shape>
            <v:shape style="position:absolute;left:10058;top:14075;width:32;height:11" coordorigin="10058,14075" coordsize="32,11" path="m10091,14086l10058,14075e" filled="f" stroked="t" strokeweight="0pt" strokecolor="#000000">
              <v:path arrowok="t"/>
            </v:shape>
            <v:shape style="position:absolute;left:9886;top:14024;width:32;height:11" coordorigin="9886,14024" coordsize="32,11" path="m9918,14035l9886,14024e" filled="f" stroked="t" strokeweight="0pt" strokecolor="#000000">
              <v:path arrowok="t"/>
            </v:shape>
            <v:shape style="position:absolute;left:9713;top:13978;width:32;height:7" coordorigin="9713,13978" coordsize="32,7" path="m9745,13985l9713,13978e" filled="f" stroked="t" strokeweight="0pt" strokecolor="#000000">
              <v:path arrowok="t"/>
            </v:shape>
            <v:shape style="position:absolute;left:9544;top:13927;width:32;height:11" coordorigin="9544,13927" coordsize="32,11" path="m9576,13938l9544,13927e" filled="f" stroked="t" strokeweight="0pt" strokecolor="#000000">
              <v:path arrowok="t"/>
            </v:shape>
            <v:shape style="position:absolute;left:9371;top:13877;width:32;height:11" coordorigin="9371,13877" coordsize="32,11" path="m9403,13888l9371,13877e" filled="f" stroked="t" strokeweight="0pt" strokecolor="#000000">
              <v:path arrowok="t"/>
            </v:shape>
            <v:shape style="position:absolute;left:9202;top:13830;width:32;height:7" coordorigin="9202,13830" coordsize="32,7" path="m9234,13837l9202,13830e" filled="f" stroked="t" strokeweight="0pt" strokecolor="#000000">
              <v:path arrowok="t"/>
            </v:shape>
            <v:shape style="position:absolute;left:12334;top:14543;width:32;height:11" coordorigin="12334,14543" coordsize="32,11" path="m12366,14554l12334,14543e" filled="f" stroked="t" strokeweight="0pt" strokecolor="#000000">
              <v:path arrowok="t"/>
            </v:shape>
            <v:shape style="position:absolute;left:12164;top:14492;width:32;height:11" coordorigin="12164,14492" coordsize="32,11" path="m12197,14503l12164,14492e" filled="f" stroked="t" strokeweight="0pt" strokecolor="#000000">
              <v:path arrowok="t"/>
            </v:shape>
            <v:shape style="position:absolute;left:11992;top:14446;width:32;height:7" coordorigin="11992,14446" coordsize="32,7" path="m12024,14453l11992,14446e" filled="f" stroked="t" strokeweight="0pt" strokecolor="#000000">
              <v:path arrowok="t"/>
            </v:shape>
            <v:shape style="position:absolute;left:11819;top:14395;width:32;height:11" coordorigin="11819,14395" coordsize="32,11" path="m11851,14406l11819,14395e" filled="f" stroked="t" strokeweight="0pt" strokecolor="#000000">
              <v:path arrowok="t"/>
            </v:shape>
            <v:shape style="position:absolute;left:11650;top:14345;width:32;height:11" coordorigin="11650,14345" coordsize="32,11" path="m11682,14356l11650,14345e" filled="f" stroked="t" strokeweight="0pt" strokecolor="#000000">
              <v:path arrowok="t"/>
            </v:shape>
            <v:shape style="position:absolute;left:8906;top:13560;width:32;height:7" coordorigin="8906,13560" coordsize="32,7" path="m8939,13567l8906,13560e" filled="f" stroked="t" strokeweight="0pt" strokecolor="#000000">
              <v:path arrowok="t"/>
            </v:shape>
            <v:shape style="position:absolute;left:8734;top:13510;width:32;height:11" coordorigin="8734,13510" coordsize="32,11" path="m8766,13520l8734,13510e" filled="f" stroked="t" strokeweight="0pt" strokecolor="#000000">
              <v:path arrowok="t"/>
            </v:shape>
            <v:shape style="position:absolute;left:8564;top:13463;width:32;height:7" coordorigin="8564,13463" coordsize="32,7" path="m8597,13470l8564,13463e" filled="f" stroked="t" strokeweight="0pt" strokecolor="#000000">
              <v:path arrowok="t"/>
            </v:shape>
            <v:shape style="position:absolute;left:10962;top:14150;width:32;height:7" coordorigin="10962,14150" coordsize="32,7" path="m10994,14158l10962,14150e" filled="f" stroked="t" strokeweight="0pt" strokecolor="#000000">
              <v:path arrowok="t"/>
            </v:shape>
            <v:shape style="position:absolute;left:10793;top:14100;width:32;height:11" coordorigin="10793,14100" coordsize="32,11" path="m10825,14111l10793,14100e" filled="f" stroked="t" strokeweight="0pt" strokecolor="#000000">
              <v:path arrowok="t"/>
            </v:shape>
            <v:shape style="position:absolute;left:10620;top:14050;width:32;height:11" coordorigin="10620,14050" coordsize="32,11" path="m10652,14060l10620,14050e" filled="f" stroked="t" strokeweight="0pt" strokecolor="#000000">
              <v:path arrowok="t"/>
            </v:shape>
            <v:shape style="position:absolute;left:10451;top:14003;width:29;height:7" coordorigin="10451,14003" coordsize="29,7" path="m10480,14010l10451,14003e" filled="f" stroked="t" strokeweight="0pt" strokecolor="#000000">
              <v:path arrowok="t"/>
            </v:shape>
            <v:shape style="position:absolute;left:10278;top:13952;width:32;height:11" coordorigin="10278,13952" coordsize="32,11" path="m10310,13963l10278,13952e" filled="f" stroked="t" strokeweight="0pt" strokecolor="#000000">
              <v:path arrowok="t"/>
            </v:shape>
            <v:shape style="position:absolute;left:10105;top:13902;width:32;height:11" coordorigin="10105,13902" coordsize="32,11" path="m10138,13913l10105,13902e" filled="f" stroked="t" strokeweight="0pt" strokecolor="#000000">
              <v:path arrowok="t"/>
            </v:shape>
            <v:shape style="position:absolute;left:9936;top:13855;width:32;height:7" coordorigin="9936,13855" coordsize="32,7" path="m9968,13862l9936,13855e" filled="f" stroked="t" strokeweight="0pt" strokecolor="#000000">
              <v:path arrowok="t"/>
            </v:shape>
            <v:shape style="position:absolute;left:9763;top:13805;width:32;height:11" coordorigin="9763,13805" coordsize="32,11" path="m9796,13816l9763,13805e" filled="f" stroked="t" strokeweight="0pt" strokecolor="#000000">
              <v:path arrowok="t"/>
            </v:shape>
            <v:shape style="position:absolute;left:9590;top:13758;width:32;height:7" coordorigin="9590,13758" coordsize="32,7" path="m9623,13765l9590,13758e" filled="f" stroked="t" strokeweight="0pt" strokecolor="#000000">
              <v:path arrowok="t"/>
            </v:shape>
            <v:shape style="position:absolute;left:9421;top:13708;width:32;height:7" coordorigin="9421,13708" coordsize="32,7" path="m9454,13715l9421,13708e" filled="f" stroked="t" strokeweight="0pt" strokecolor="#000000">
              <v:path arrowok="t"/>
            </v:shape>
            <v:shape style="position:absolute;left:12384;top:14370;width:32;height:11" coordorigin="12384,14370" coordsize="32,11" path="m12416,14381l12384,14370e" filled="f" stroked="t" strokeweight="0pt" strokecolor="#000000">
              <v:path arrowok="t"/>
            </v:shape>
            <v:shape style="position:absolute;left:12211;top:14323;width:32;height:7" coordorigin="12211,14323" coordsize="32,7" path="m12244,14330l12211,14323e" filled="f" stroked="t" strokeweight="0pt" strokecolor="#000000">
              <v:path arrowok="t"/>
            </v:shape>
            <v:shape style="position:absolute;left:12042;top:14273;width:32;height:11" coordorigin="12042,14273" coordsize="32,11" path="m12074,14284l12042,14273e" filled="f" stroked="t" strokeweight="0pt" strokecolor="#000000">
              <v:path arrowok="t"/>
            </v:shape>
            <v:shape style="position:absolute;left:11869;top:14222;width:32;height:11" coordorigin="11869,14222" coordsize="32,11" path="m11902,14233l11869,14222e" filled="f" stroked="t" strokeweight="0pt" strokecolor="#000000">
              <v:path arrowok="t"/>
            </v:shape>
            <v:shape style="position:absolute;left:11696;top:14176;width:32;height:7" coordorigin="11696,14176" coordsize="32,7" path="m11729,14183l11696,14176e" filled="f" stroked="t" strokeweight="0pt" strokecolor="#000000">
              <v:path arrowok="t"/>
            </v:shape>
            <v:shape style="position:absolute;left:8611;top:13290;width:32;height:11" coordorigin="8611,13290" coordsize="32,11" path="m8644,13301l8611,13290e" filled="f" stroked="t" strokeweight="0pt" strokecolor="#000000">
              <v:path arrowok="t"/>
            </v:shape>
            <v:shape style="position:absolute;left:8442;top:13240;width:32;height:11" coordorigin="8442,13240" coordsize="32,11" path="m8474,13250l8442,13240e" filled="f" stroked="t" strokeweight="0pt" strokecolor="#000000">
              <v:path arrowok="t"/>
            </v:shape>
            <v:shape style="position:absolute;left:8284;top:13196;width:18;height:4" coordorigin="8284,13196" coordsize="18,4" path="m8302,13200l8284,13196e" filled="f" stroked="t" strokeweight="0pt" strokecolor="#000000">
              <v:path arrowok="t"/>
            </v:shape>
            <v:shape style="position:absolute;left:11012;top:13978;width:32;height:11" coordorigin="11012,13978" coordsize="32,11" path="m11045,13988l11012,13978e" filled="f" stroked="t" strokeweight="0pt" strokecolor="#000000">
              <v:path arrowok="t"/>
            </v:shape>
            <v:shape style="position:absolute;left:10840;top:13927;width:32;height:11" coordorigin="10840,13927" coordsize="32,11" path="m10872,13938l10840,13927e" filled="f" stroked="t" strokeweight="0pt" strokecolor="#000000">
              <v:path arrowok="t"/>
            </v:shape>
            <v:shape style="position:absolute;left:10670;top:13880;width:32;height:7" coordorigin="10670,13880" coordsize="32,7" path="m10703,13888l10670,13880e" filled="f" stroked="t" strokeweight="0pt" strokecolor="#000000">
              <v:path arrowok="t"/>
            </v:shape>
            <v:shape style="position:absolute;left:10498;top:13830;width:32;height:11" coordorigin="10498,13830" coordsize="32,11" path="m10530,13841l10498,13830e" filled="f" stroked="t" strokeweight="0pt" strokecolor="#000000">
              <v:path arrowok="t"/>
            </v:shape>
            <v:shape style="position:absolute;left:10328;top:13783;width:32;height:7" coordorigin="10328,13783" coordsize="32,7" path="m10361,13790l10328,13783e" filled="f" stroked="t" strokeweight="0pt" strokecolor="#000000">
              <v:path arrowok="t"/>
            </v:shape>
            <v:shape style="position:absolute;left:10156;top:13733;width:32;height:7" coordorigin="10156,13733" coordsize="32,7" path="m10188,13740l10156,13733e" filled="f" stroked="t" strokeweight="0pt" strokecolor="#000000">
              <v:path arrowok="t"/>
            </v:shape>
            <v:shape style="position:absolute;left:9983;top:13682;width:32;height:11" coordorigin="9983,13682" coordsize="32,11" path="m10015,13693l9983,13682e" filled="f" stroked="t" strokeweight="0pt" strokecolor="#000000">
              <v:path arrowok="t"/>
            </v:shape>
            <v:shape style="position:absolute;left:9814;top:13636;width:32;height:7" coordorigin="9814,13636" coordsize="32,7" path="m9846,13643l9814,13636e" filled="f" stroked="t" strokeweight="0pt" strokecolor="#000000">
              <v:path arrowok="t"/>
            </v:shape>
            <v:shape style="position:absolute;left:9641;top:13585;width:32;height:7" coordorigin="9641,13585" coordsize="32,7" path="m9673,13592l9641,13585e" filled="f" stroked="t" strokeweight="0pt" strokecolor="#000000">
              <v:path arrowok="t"/>
            </v:shape>
            <v:shape style="position:absolute;left:9472;top:13535;width:29;height:11" coordorigin="9472,13535" coordsize="29,11" path="m9500,13546l9472,13535e" filled="f" stroked="t" strokeweight="0pt" strokecolor="#000000">
              <v:path arrowok="t"/>
            </v:shape>
            <v:shape style="position:absolute;left:9126;top:13438;width:32;height:11" coordorigin="9126,13438" coordsize="32,11" path="m9158,13448l9126,13438e" filled="f" stroked="t" strokeweight="0pt" strokecolor="#000000">
              <v:path arrowok="t"/>
            </v:shape>
            <v:shape style="position:absolute;left:12434;top:14201;width:29;height:7" coordorigin="12434,14201" coordsize="29,7" path="m12463,14208l12434,14201e" filled="f" stroked="t" strokeweight="0pt" strokecolor="#000000">
              <v:path arrowok="t"/>
            </v:shape>
            <v:shape style="position:absolute;left:12262;top:14150;width:32;height:11" coordorigin="12262,14150" coordsize="32,11" path="m12294,14161l12262,14150e" filled="f" stroked="t" strokeweight="0pt" strokecolor="#000000">
              <v:path arrowok="t"/>
            </v:shape>
            <v:shape style="position:absolute;left:12089;top:14100;width:32;height:11" coordorigin="12089,14100" coordsize="32,11" path="m12121,14111l12089,14100e" filled="f" stroked="t" strokeweight="0pt" strokecolor="#000000">
              <v:path arrowok="t"/>
            </v:shape>
            <v:shape style="position:absolute;left:11920;top:14053;width:32;height:7" coordorigin="11920,14053" coordsize="32,7" path="m11952,14060l11920,14053e" filled="f" stroked="t" strokeweight="0pt" strokecolor="#000000">
              <v:path arrowok="t"/>
            </v:shape>
            <v:shape style="position:absolute;left:11747;top:14003;width:32;height:11" coordorigin="11747,14003" coordsize="32,11" path="m11779,14014l11747,14003e" filled="f" stroked="t" strokeweight="0pt" strokecolor="#000000">
              <v:path arrowok="t"/>
            </v:shape>
            <v:shape style="position:absolute;left:8147;top:12970;width:32;height:11" coordorigin="8147,12970" coordsize="32,11" path="m8179,12980l8147,12970e" filled="f" stroked="t" strokeweight="0pt" strokecolor="#000000">
              <v:path arrowok="t"/>
            </v:shape>
            <v:shape style="position:absolute;left:11063;top:13808;width:32;height:7" coordorigin="11063,13808" coordsize="32,7" path="m11095,13816l11063,13808e" filled="f" stroked="t" strokeweight="0pt" strokecolor="#000000">
              <v:path arrowok="t"/>
            </v:shape>
            <v:shape style="position:absolute;left:10890;top:13758;width:32;height:7" coordorigin="10890,13758" coordsize="32,7" path="m10922,13765l10890,13758e" filled="f" stroked="t" strokeweight="0pt" strokecolor="#000000">
              <v:path arrowok="t"/>
            </v:shape>
            <v:shape style="position:absolute;left:10717;top:13708;width:32;height:11" coordorigin="10717,13708" coordsize="32,11" path="m10750,13718l10717,13708e" filled="f" stroked="t" strokeweight="0pt" strokecolor="#000000">
              <v:path arrowok="t"/>
            </v:shape>
            <v:shape style="position:absolute;left:10548;top:13661;width:32;height:7" coordorigin="10548,13661" coordsize="32,7" path="m10580,13668l10548,13661e" filled="f" stroked="t" strokeweight="0pt" strokecolor="#000000">
              <v:path arrowok="t"/>
            </v:shape>
            <v:shape style="position:absolute;left:10375;top:13610;width:32;height:7" coordorigin="10375,13610" coordsize="32,7" path="m10408,13618l10375,13610e" filled="f" stroked="t" strokeweight="0pt" strokecolor="#000000">
              <v:path arrowok="t"/>
            </v:shape>
            <v:shape style="position:absolute;left:10206;top:13560;width:32;height:11" coordorigin="10206,13560" coordsize="32,11" path="m10238,13571l10206,13560e" filled="f" stroked="t" strokeweight="0pt" strokecolor="#000000">
              <v:path arrowok="t"/>
            </v:shape>
            <v:shape style="position:absolute;left:10033;top:13513;width:32;height:7" coordorigin="10033,13513" coordsize="32,7" path="m10066,13520l10033,13513e" filled="f" stroked="t" strokeweight="0pt" strokecolor="#000000">
              <v:path arrowok="t"/>
            </v:shape>
            <v:shape style="position:absolute;left:9860;top:13463;width:32;height:11" coordorigin="9860,13463" coordsize="32,11" path="m9893,13474l9860,13463e" filled="f" stroked="t" strokeweight="0pt" strokecolor="#000000">
              <v:path arrowok="t"/>
            </v:shape>
            <v:shape style="position:absolute;left:9691;top:13412;width:32;height:11" coordorigin="9691,13412" coordsize="32,11" path="m9724,13423l9691,13412e" filled="f" stroked="t" strokeweight="0pt" strokecolor="#000000">
              <v:path arrowok="t"/>
            </v:shape>
            <v:shape style="position:absolute;left:12481;top:14028;width:7;height:4" coordorigin="12481,14028" coordsize="7,4" path="m12488,14032l12481,14028e" filled="f" stroked="t" strokeweight="0pt" strokecolor="#000000">
              <v:path arrowok="t"/>
            </v:shape>
            <v:shape style="position:absolute;left:12312;top:13978;width:32;height:11" coordorigin="12312,13978" coordsize="32,11" path="m12344,13988l12312,13978e" filled="f" stroked="t" strokeweight="0pt" strokecolor="#000000">
              <v:path arrowok="t"/>
            </v:shape>
            <v:shape style="position:absolute;left:12139;top:13931;width:32;height:7" coordorigin="12139,13931" coordsize="32,7" path="m12172,13938l12139,13931e" filled="f" stroked="t" strokeweight="0pt" strokecolor="#000000">
              <v:path arrowok="t"/>
            </v:shape>
            <v:shape style="position:absolute;left:11966;top:13880;width:32;height:11" coordorigin="11966,13880" coordsize="32,11" path="m11999,13891l11966,13880e" filled="f" stroked="t" strokeweight="0pt" strokecolor="#000000">
              <v:path arrowok="t"/>
            </v:shape>
            <v:shape style="position:absolute;left:8024;top:12750;width:32;height:11" coordorigin="8024,12750" coordsize="32,11" path="m8057,12761l8024,12750e" filled="f" stroked="t" strokeweight="0pt" strokecolor="#000000">
              <v:path arrowok="t"/>
            </v:shape>
            <v:shape style="position:absolute;left:7855;top:12700;width:32;height:11" coordorigin="7855,12700" coordsize="32,11" path="m7888,12710l7855,12700e" filled="f" stroked="t" strokeweight="0pt" strokecolor="#000000">
              <v:path arrowok="t"/>
            </v:shape>
            <v:shape style="position:absolute;left:10940;top:13585;width:32;height:11" coordorigin="10940,13585" coordsize="32,11" path="m10973,13596l10940,13585e" filled="f" stroked="t" strokeweight="0pt" strokecolor="#000000">
              <v:path arrowok="t"/>
            </v:shape>
            <v:shape style="position:absolute;left:10768;top:13538;width:32;height:7" coordorigin="10768,13538" coordsize="32,7" path="m10800,13546l10768,13538e" filled="f" stroked="t" strokeweight="0pt" strokecolor="#000000">
              <v:path arrowok="t"/>
            </v:shape>
            <v:shape style="position:absolute;left:10595;top:13488;width:32;height:11" coordorigin="10595,13488" coordsize="32,11" path="m10627,13499l10595,13488e" filled="f" stroked="t" strokeweight="0pt" strokecolor="#000000">
              <v:path arrowok="t"/>
            </v:shape>
            <v:shape style="position:absolute;left:10426;top:13438;width:32;height:11" coordorigin="10426,13438" coordsize="32,11" path="m10458,13448l10426,13438e" filled="f" stroked="t" strokeweight="0pt" strokecolor="#000000">
              <v:path arrowok="t"/>
            </v:shape>
            <v:shape style="position:absolute;left:10253;top:13391;width:32;height:7" coordorigin="10253,13391" coordsize="32,7" path="m10285,13398l10253,13391e" filled="f" stroked="t" strokeweight="0pt" strokecolor="#000000">
              <v:path arrowok="t"/>
            </v:shape>
            <v:shape style="position:absolute;left:10084;top:13340;width:32;height:11" coordorigin="10084,13340" coordsize="32,11" path="m10116,13351l10084,13340e" filled="f" stroked="t" strokeweight="0pt" strokecolor="#000000">
              <v:path arrowok="t"/>
            </v:shape>
            <v:shape style="position:absolute;left:9918;top:13294;width:25;height:7" coordorigin="9918,13294" coordsize="25,7" path="m9943,13301l9918,13294e" filled="f" stroked="t" strokeweight="0pt" strokecolor="#000000">
              <v:path arrowok="t"/>
            </v:shape>
            <v:shape style="position:absolute;left:12017;top:13711;width:32;height:7" coordorigin="12017,13711" coordsize="32,7" path="m12049,13718l12017,13711e" filled="f" stroked="t" strokeweight="0pt" strokecolor="#000000">
              <v:path arrowok="t"/>
            </v:shape>
            <v:shape style="position:absolute;left:11844;top:13661;width:32;height:7" coordorigin="11844,13661" coordsize="32,7" path="m11876,13668l11844,13661e" filled="f" stroked="t" strokeweight="0pt" strokecolor="#000000">
              <v:path arrowok="t"/>
            </v:shape>
            <v:shape style="position:absolute;left:7902;top:12530;width:32;height:7" coordorigin="7902,12530" coordsize="32,7" path="m7934,12538l7902,12530e" filled="f" stroked="t" strokeweight="0pt" strokecolor="#000000">
              <v:path arrowok="t"/>
            </v:shape>
            <v:shape style="position:absolute;left:7733;top:12480;width:32;height:11" coordorigin="7733,12480" coordsize="32,11" path="m7765,12491l7733,12480e" filled="f" stroked="t" strokeweight="0pt" strokecolor="#000000">
              <v:path arrowok="t"/>
            </v:shape>
            <v:shape style="position:absolute;left:10987;top:13416;width:32;height:7" coordorigin="10987,13416" coordsize="32,7" path="m11020,13423l10987,13416e" filled="f" stroked="t" strokeweight="0pt" strokecolor="#000000">
              <v:path arrowok="t"/>
            </v:shape>
            <v:shape style="position:absolute;left:10818;top:13366;width:32;height:11" coordorigin="10818,13366" coordsize="32,11" path="m10850,13376l10818,13366e" filled="f" stroked="t" strokeweight="0pt" strokecolor="#000000">
              <v:path arrowok="t"/>
            </v:shape>
            <v:shape style="position:absolute;left:10645;top:13315;width:32;height:11" coordorigin="10645,13315" coordsize="32,11" path="m10678,13326l10645,13315e" filled="f" stroked="t" strokeweight="0pt" strokecolor="#000000">
              <v:path arrowok="t"/>
            </v:shape>
            <v:shape style="position:absolute;left:10476;top:13268;width:29;height:7" coordorigin="10476,13268" coordsize="29,7" path="m10505,13276l10476,13268e" filled="f" stroked="t" strokeweight="0pt" strokecolor="#000000">
              <v:path arrowok="t"/>
            </v:shape>
            <v:shape style="position:absolute;left:10303;top:13218;width:32;height:11" coordorigin="10303,13218" coordsize="32,11" path="m10336,13229l10303,13218e" filled="f" stroked="t" strokeweight="0pt" strokecolor="#000000">
              <v:path arrowok="t"/>
            </v:shape>
            <v:shape style="position:absolute;left:10130;top:13168;width:32;height:11" coordorigin="10130,13168" coordsize="32,11" path="m10163,13178l10130,13168e" filled="f" stroked="t" strokeweight="0pt" strokecolor="#000000">
              <v:path arrowok="t"/>
            </v:shape>
            <v:shape style="position:absolute;left:12409;top:13636;width:32;height:11" coordorigin="12409,13636" coordsize="32,11" path="m12442,13646l12409,13636e" filled="f" stroked="t" strokeweight="0pt" strokecolor="#000000">
              <v:path arrowok="t"/>
            </v:shape>
            <v:shape style="position:absolute;left:12236;top:13589;width:32;height:7" coordorigin="12236,13589" coordsize="32,7" path="m12269,13596l12236,13589e" filled="f" stroked="t" strokeweight="0pt" strokecolor="#000000">
              <v:path arrowok="t"/>
            </v:shape>
            <v:shape style="position:absolute;left:12067;top:13538;width:32;height:11" coordorigin="12067,13538" coordsize="32,11" path="m12100,13549l12067,13538e" filled="f" stroked="t" strokeweight="0pt" strokecolor="#000000">
              <v:path arrowok="t"/>
            </v:shape>
            <v:shape style="position:absolute;left:11894;top:13488;width:32;height:11" coordorigin="11894,13488" coordsize="32,11" path="m11927,13499l11894,13488e" filled="f" stroked="t" strokeweight="0pt" strokecolor="#000000">
              <v:path arrowok="t"/>
            </v:shape>
            <v:shape style="position:absolute;left:11722;top:13441;width:32;height:7" coordorigin="11722,13441" coordsize="32,7" path="m11754,13448l11722,13441e" filled="f" stroked="t" strokeweight="0pt" strokecolor="#000000">
              <v:path arrowok="t"/>
            </v:shape>
            <v:shape style="position:absolute;left:7952;top:12358;width:32;height:11" coordorigin="7952,12358" coordsize="32,11" path="m7985,12368l7952,12358e" filled="f" stroked="t" strokeweight="0pt" strokecolor="#000000">
              <v:path arrowok="t"/>
            </v:shape>
            <v:shape style="position:absolute;left:7780;top:12311;width:32;height:7" coordorigin="7780,12311" coordsize="32,7" path="m7812,12318l7780,12311e" filled="f" stroked="t" strokeweight="0pt" strokecolor="#000000">
              <v:path arrowok="t"/>
            </v:shape>
            <v:shape style="position:absolute;left:7610;top:12260;width:32;height:11" coordorigin="7610,12260" coordsize="32,11" path="m7643,12271l7610,12260e" filled="f" stroked="t" strokeweight="0pt" strokecolor="#000000">
              <v:path arrowok="t"/>
            </v:shape>
            <v:shape style="position:absolute;left:7438;top:12210;width:32;height:11" coordorigin="7438,12210" coordsize="32,11" path="m7470,12221l7438,12210e" filled="f" stroked="t" strokeweight="0pt" strokecolor="#000000">
              <v:path arrowok="t"/>
            </v:shape>
            <v:shape style="position:absolute;left:11038;top:13243;width:32;height:11" coordorigin="11038,13243" coordsize="32,11" path="m11070,13254l11038,13243e" filled="f" stroked="t" strokeweight="0pt" strokecolor="#000000">
              <v:path arrowok="t"/>
            </v:shape>
            <v:shape style="position:absolute;left:10865;top:13193;width:32;height:11" coordorigin="10865,13193" coordsize="32,11" path="m10897,13204l10865,13193e" filled="f" stroked="t" strokeweight="0pt" strokecolor="#000000">
              <v:path arrowok="t"/>
            </v:shape>
            <v:shape style="position:absolute;left:10696;top:13146;width:32;height:7" coordorigin="10696,13146" coordsize="32,7" path="m10728,13153l10696,13146e" filled="f" stroked="t" strokeweight="0pt" strokecolor="#000000">
              <v:path arrowok="t"/>
            </v:shape>
            <v:shape style="position:absolute;left:10523;top:13096;width:32;height:11" coordorigin="10523,13096" coordsize="32,11" path="m10555,13106l10523,13096e" filled="f" stroked="t" strokeweight="0pt" strokecolor="#000000">
              <v:path arrowok="t"/>
            </v:shape>
            <v:shape style="position:absolute;left:10354;top:13045;width:32;height:11" coordorigin="10354,13045" coordsize="32,11" path="m10386,13056l10354,13045e" filled="f" stroked="t" strokeweight="0pt" strokecolor="#000000">
              <v:path arrowok="t"/>
            </v:shape>
            <v:shape style="position:absolute;left:12460;top:13466;width:29;height:7" coordorigin="12460,13466" coordsize="29,7" path="m12488,13474l12460,13466e" filled="f" stroked="t" strokeweight="0pt" strokecolor="#000000">
              <v:path arrowok="t"/>
            </v:shape>
            <v:shape style="position:absolute;left:12287;top:13416;width:32;height:11" coordorigin="12287,13416" coordsize="32,11" path="m12319,13427l12287,13416e" filled="f" stroked="t" strokeweight="0pt" strokecolor="#000000">
              <v:path arrowok="t"/>
            </v:shape>
            <v:shape style="position:absolute;left:12114;top:13366;width:32;height:11" coordorigin="12114,13366" coordsize="32,11" path="m12146,13376l12114,13366e" filled="f" stroked="t" strokeweight="0pt" strokecolor="#000000">
              <v:path arrowok="t"/>
            </v:shape>
            <v:shape style="position:absolute;left:11945;top:13319;width:32;height:7" coordorigin="11945,13319" coordsize="32,7" path="m11977,13326l11945,13319e" filled="f" stroked="t" strokeweight="0pt" strokecolor="#000000">
              <v:path arrowok="t"/>
            </v:shape>
            <v:shape style="position:absolute;left:11772;top:13268;width:32;height:11" coordorigin="11772,13268" coordsize="32,11" path="m11804,13279l11772,13268e" filled="f" stroked="t" strokeweight="0pt" strokecolor="#000000">
              <v:path arrowok="t"/>
            </v:shape>
            <v:shape style="position:absolute;left:11628;top:13225;width:4;height:4" coordorigin="11628,13225" coordsize="4,4" path="m11632,13229l11628,13225e" filled="f" stroked="t" strokeweight="0pt" strokecolor="#000000">
              <v:path arrowok="t"/>
            </v:shape>
            <v:shape style="position:absolute;left:7830;top:12138;width:32;height:11" coordorigin="7830,12138" coordsize="32,11" path="m7862,12149l7830,12138e" filled="f" stroked="t" strokeweight="0pt" strokecolor="#000000">
              <v:path arrowok="t"/>
            </v:shape>
            <v:shape style="position:absolute;left:7657;top:12088;width:32;height:11" coordorigin="7657,12088" coordsize="32,11" path="m7690,12098l7657,12088e" filled="f" stroked="t" strokeweight="0pt" strokecolor="#000000">
              <v:path arrowok="t"/>
            </v:shape>
            <v:shape style="position:absolute;left:7488;top:12041;width:32;height:7" coordorigin="7488,12041" coordsize="32,7" path="m7520,12048l7488,12041e" filled="f" stroked="t" strokeweight="0pt" strokecolor="#000000">
              <v:path arrowok="t"/>
            </v:shape>
            <v:shape style="position:absolute;left:7315;top:11990;width:32;height:11" coordorigin="7315,11990" coordsize="32,11" path="m7348,12001l7315,11990e" filled="f" stroked="t" strokeweight="0pt" strokecolor="#000000">
              <v:path arrowok="t"/>
            </v:shape>
            <v:shape style="position:absolute;left:7146;top:11940;width:32;height:11" coordorigin="7146,11940" coordsize="32,11" path="m7178,11951l7146,11940e" filled="f" stroked="t" strokeweight="0pt" strokecolor="#000000">
              <v:path arrowok="t"/>
            </v:shape>
            <v:shape style="position:absolute;left:11088;top:13070;width:29;height:11" coordorigin="11088,13070" coordsize="29,11" path="m11117,13081l11088,13070e" filled="f" stroked="t" strokeweight="0pt" strokecolor="#000000">
              <v:path arrowok="t"/>
            </v:shape>
            <v:shape style="position:absolute;left:10915;top:13024;width:32;height:7" coordorigin="10915,13024" coordsize="32,7" path="m10948,13031l10915,13024e" filled="f" stroked="t" strokeweight="0pt" strokecolor="#000000">
              <v:path arrowok="t"/>
            </v:shape>
            <v:shape style="position:absolute;left:10742;top:12973;width:32;height:11" coordorigin="10742,12973" coordsize="32,11" path="m10775,12984l10742,12973e" filled="f" stroked="t" strokeweight="0pt" strokecolor="#000000">
              <v:path arrowok="t"/>
            </v:shape>
            <v:shape style="position:absolute;left:10573;top:12923;width:32;height:11" coordorigin="10573,12923" coordsize="32,11" path="m10606,12934l10573,12923e" filled="f" stroked="t" strokeweight="0pt" strokecolor="#000000">
              <v:path arrowok="t"/>
            </v:shape>
            <v:shape style="position:absolute;left:12506;top:13294;width:18;height:4" coordorigin="12506,13294" coordsize="18,4" path="m12524,13297l12506,13294e" filled="f" stroked="t" strokeweight="0pt" strokecolor="#000000">
              <v:path arrowok="t"/>
            </v:shape>
            <v:shape style="position:absolute;left:12337;top:13243;width:32;height:11" coordorigin="12337,13243" coordsize="32,11" path="m12370,13254l12337,13243e" filled="f" stroked="t" strokeweight="0pt" strokecolor="#000000">
              <v:path arrowok="t"/>
            </v:shape>
            <v:shape style="position:absolute;left:12164;top:13196;width:32;height:7" coordorigin="12164,13196" coordsize="32,7" path="m12197,13204l12164,13196e" filled="f" stroked="t" strokeweight="0pt" strokecolor="#000000">
              <v:path arrowok="t"/>
            </v:shape>
            <v:shape style="position:absolute;left:11992;top:13146;width:32;height:11" coordorigin="11992,13146" coordsize="32,11" path="m12024,13157l11992,13146e" filled="f" stroked="t" strokeweight="0pt" strokecolor="#000000">
              <v:path arrowok="t"/>
            </v:shape>
            <v:shape style="position:absolute;left:11822;top:13096;width:32;height:11" coordorigin="11822,13096" coordsize="32,11" path="m11855,13106l11822,13096e" filled="f" stroked="t" strokeweight="0pt" strokecolor="#000000">
              <v:path arrowok="t"/>
            </v:shape>
            <v:shape style="position:absolute;left:11650;top:13049;width:32;height:7" coordorigin="11650,13049" coordsize="32,7" path="m11682,13056l11650,13049e" filled="f" stroked="t" strokeweight="0pt" strokecolor="#000000">
              <v:path arrowok="t"/>
            </v:shape>
            <v:shape style="position:absolute;left:10966;top:12851;width:32;height:11" coordorigin="10966,12851" coordsize="32,11" path="m10998,12862l10966,12851e" filled="f" stroked="t" strokeweight="0pt" strokecolor="#000000">
              <v:path arrowok="t"/>
            </v:shape>
            <v:shape style="position:absolute;left:10793;top:12800;width:32;height:11" coordorigin="10793,12800" coordsize="32,11" path="m10825,12811l10793,12800e" filled="f" stroked="t" strokeweight="0pt" strokecolor="#000000">
              <v:path arrowok="t"/>
            </v:shape>
            <v:shape style="position:absolute;left:10620;top:12754;width:32;height:7" coordorigin="10620,12754" coordsize="32,7" path="m10652,12761l10620,12754e" filled="f" stroked="t" strokeweight="0pt" strokecolor="#000000">
              <v:path arrowok="t"/>
            </v:shape>
            <v:shape style="position:absolute;left:7193;top:11771;width:32;height:7" coordorigin="7193,11771" coordsize="32,7" path="m7225,11778l7193,11771e" filled="f" stroked="t" strokeweight="0pt" strokecolor="#000000">
              <v:path arrowok="t"/>
            </v:shape>
            <v:shape style="position:absolute;left:12384;top:13074;width:32;height:7" coordorigin="12384,13074" coordsize="32,7" path="m12416,13081l12384,13074e" filled="f" stroked="t" strokeweight="0pt" strokecolor="#000000">
              <v:path arrowok="t"/>
            </v:shape>
            <v:shape style="position:absolute;left:12215;top:13024;width:32;height:11" coordorigin="12215,13024" coordsize="32,11" path="m12247,13034l12215,13024e" filled="f" stroked="t" strokeweight="0pt" strokecolor="#000000">
              <v:path arrowok="t"/>
            </v:shape>
            <v:shape style="position:absolute;left:12042;top:12973;width:32;height:11" coordorigin="12042,12973" coordsize="32,11" path="m12074,12984l12042,12973e" filled="f" stroked="t" strokeweight="0pt" strokecolor="#000000">
              <v:path arrowok="t"/>
            </v:shape>
            <v:shape style="position:absolute;left:11869;top:12926;width:32;height:7" coordorigin="11869,12926" coordsize="32,7" path="m11902,12934l11869,12926e" filled="f" stroked="t" strokeweight="0pt" strokecolor="#000000">
              <v:path arrowok="t"/>
            </v:shape>
            <v:shape style="position:absolute;left:11700;top:12876;width:32;height:11" coordorigin="11700,12876" coordsize="32,11" path="m11732,12887l11700,12876e" filled="f" stroked="t" strokeweight="0pt" strokecolor="#000000">
              <v:path arrowok="t"/>
            </v:shape>
            <v:shape style="position:absolute;left:6901;top:11501;width:32;height:7" coordorigin="6901,11501" coordsize="32,7" path="m6934,11508l6901,11501e" filled="f" stroked="t" strokeweight="0pt" strokecolor="#000000">
              <v:path arrowok="t"/>
            </v:shape>
            <v:shape style="position:absolute;left:6728;top:11450;width:32;height:11" coordorigin="6728,11450" coordsize="32,11" path="m6761,11461l6728,11450e" filled="f" stroked="t" strokeweight="0pt" strokecolor="#000000">
              <v:path arrowok="t"/>
            </v:shape>
            <v:shape style="position:absolute;left:11012;top:12682;width:32;height:7" coordorigin="11012,12682" coordsize="32,7" path="m11045,12689l11012,12682e" filled="f" stroked="t" strokeweight="0pt" strokecolor="#000000">
              <v:path arrowok="t"/>
            </v:shape>
            <v:shape style="position:absolute;left:10843;top:12631;width:32;height:7" coordorigin="10843,12631" coordsize="32,7" path="m10876,12638l10843,12631e" filled="f" stroked="t" strokeweight="0pt" strokecolor="#000000">
              <v:path arrowok="t"/>
            </v:shape>
            <v:shape style="position:absolute;left:12434;top:12901;width:32;height:11" coordorigin="12434,12901" coordsize="32,11" path="m12467,12912l12434,12901e" filled="f" stroked="t" strokeweight="0pt" strokecolor="#000000">
              <v:path arrowok="t"/>
            </v:shape>
            <v:shape style="position:absolute;left:12262;top:12851;width:32;height:11" coordorigin="12262,12851" coordsize="32,11" path="m12294,12862l12262,12851e" filled="f" stroked="t" strokeweight="0pt" strokecolor="#000000">
              <v:path arrowok="t"/>
            </v:shape>
            <v:shape style="position:absolute;left:12092;top:12804;width:32;height:7" coordorigin="12092,12804" coordsize="32,7" path="m12125,12811l12092,12804e" filled="f" stroked="t" strokeweight="0pt" strokecolor="#000000">
              <v:path arrowok="t"/>
            </v:shape>
            <v:shape style="position:absolute;left:11920;top:12754;width:32;height:11" coordorigin="11920,12754" coordsize="32,11" path="m11952,12764l11920,12754e" filled="f" stroked="t" strokeweight="0pt" strokecolor="#000000">
              <v:path arrowok="t"/>
            </v:shape>
            <v:shape style="position:absolute;left:11747;top:12707;width:32;height:7" coordorigin="11747,12707" coordsize="32,7" path="m11779,12714l11747,12707e" filled="f" stroked="t" strokeweight="0pt" strokecolor="#000000">
              <v:path arrowok="t"/>
            </v:shape>
            <v:shape style="position:absolute;left:6779;top:11281;width:32;height:7" coordorigin="6779,11281" coordsize="32,7" path="m6811,11288l6779,11281e" filled="f" stroked="t" strokeweight="0pt" strokecolor="#000000">
              <v:path arrowok="t"/>
            </v:shape>
            <v:shape style="position:absolute;left:6606;top:11231;width:32;height:7" coordorigin="6606,11231" coordsize="32,7" path="m6638,11238l6606,11231e" filled="f" stroked="t" strokeweight="0pt" strokecolor="#000000">
              <v:path arrowok="t"/>
            </v:shape>
            <v:shape style="position:absolute;left:6440;top:11184;width:25;height:7" coordorigin="6440,11184" coordsize="25,7" path="m6466,11191l6440,11184e" filled="f" stroked="t" strokeweight="0pt" strokecolor="#000000">
              <v:path arrowok="t"/>
            </v:shape>
            <v:shape style="position:absolute;left:11063;top:12509;width:32;height:7" coordorigin="11063,12509" coordsize="32,7" path="m11095,12516l11063,12509e" filled="f" stroked="t" strokeweight="0pt" strokecolor="#000000">
              <v:path arrowok="t"/>
            </v:shape>
            <v:shape style="position:absolute;left:10890;top:12458;width:32;height:11" coordorigin="10890,12458" coordsize="32,11" path="m10922,12469l10890,12458e" filled="f" stroked="t" strokeweight="0pt" strokecolor="#000000">
              <v:path arrowok="t"/>
            </v:shape>
            <v:shape style="position:absolute;left:12485;top:12732;width:29;height:7" coordorigin="12485,12732" coordsize="29,7" path="m12514,12739l12485,12732e" filled="f" stroked="t" strokeweight="0pt" strokecolor="#000000">
              <v:path arrowok="t"/>
            </v:shape>
            <v:shape style="position:absolute;left:12312;top:12682;width:32;height:7" coordorigin="12312,12682" coordsize="32,7" path="m12344,12689l12312,12682e" filled="f" stroked="t" strokeweight="0pt" strokecolor="#000000">
              <v:path arrowok="t"/>
            </v:shape>
            <v:shape style="position:absolute;left:12139;top:12631;width:32;height:11" coordorigin="12139,12631" coordsize="32,11" path="m12172,12642l12139,12631e" filled="f" stroked="t" strokeweight="0pt" strokecolor="#000000">
              <v:path arrowok="t"/>
            </v:shape>
            <v:shape style="position:absolute;left:11970;top:12584;width:32;height:7" coordorigin="11970,12584" coordsize="32,7" path="m12002,12592l11970,12584e" filled="f" stroked="t" strokeweight="0pt" strokecolor="#000000">
              <v:path arrowok="t"/>
            </v:shape>
            <v:shape style="position:absolute;left:11797;top:12534;width:32;height:7" coordorigin="11797,12534" coordsize="32,7" path="m11830,12541l11797,12534e" filled="f" stroked="t" strokeweight="0pt" strokecolor="#000000">
              <v:path arrowok="t"/>
            </v:shape>
            <v:shape style="position:absolute;left:11653;top:12494;width:4;height:0" coordorigin="11653,12494" coordsize="4,0" path="m11657,12494l11653,12494e" filled="f" stroked="t" strokeweight="0pt" strokecolor="#000000">
              <v:path arrowok="t"/>
            </v:shape>
            <v:shape style="position:absolute;left:6656;top:11058;width:32;height:11" coordorigin="6656,11058" coordsize="32,11" path="m6689,11069l6656,11058e" filled="f" stroked="t" strokeweight="0pt" strokecolor="#000000">
              <v:path arrowok="t"/>
            </v:shape>
            <v:shape style="position:absolute;left:6484;top:11011;width:32;height:7" coordorigin="6484,11011" coordsize="32,7" path="m6516,11018l6484,11011e" filled="f" stroked="t" strokeweight="0pt" strokecolor="#000000">
              <v:path arrowok="t"/>
            </v:shape>
            <v:shape style="position:absolute;left:6314;top:10961;width:32;height:11" coordorigin="6314,10961" coordsize="32,11" path="m6347,10972l6314,10961e" filled="f" stroked="t" strokeweight="0pt" strokecolor="#000000">
              <v:path arrowok="t"/>
            </v:shape>
            <v:shape style="position:absolute;left:11113;top:12336;width:25;height:7" coordorigin="11113,12336" coordsize="25,7" path="m11138,12343l11113,12336e" filled="f" stroked="t" strokeweight="0pt" strokecolor="#000000">
              <v:path arrowok="t"/>
            </v:shape>
            <v:shape style="position:absolute;left:12532;top:12559;width:22;height:7" coordorigin="12532,12559" coordsize="22,7" path="m12553,12566l12532,12559e" filled="f" stroked="t" strokeweight="0pt" strokecolor="#000000">
              <v:path arrowok="t"/>
            </v:shape>
            <v:shape style="position:absolute;left:12362;top:12509;width:32;height:11" coordorigin="12362,12509" coordsize="32,11" path="m12395,12520l12362,12509e" filled="f" stroked="t" strokeweight="0pt" strokecolor="#000000">
              <v:path arrowok="t"/>
            </v:shape>
            <v:shape style="position:absolute;left:12190;top:12462;width:32;height:7" coordorigin="12190,12462" coordsize="32,7" path="m12222,12469l12190,12462e" filled="f" stroked="t" strokeweight="0pt" strokecolor="#000000">
              <v:path arrowok="t"/>
            </v:shape>
            <v:shape style="position:absolute;left:12017;top:12412;width:32;height:11" coordorigin="12017,12412" coordsize="32,11" path="m12049,12422l12017,12412e" filled="f" stroked="t" strokeweight="0pt" strokecolor="#000000">
              <v:path arrowok="t"/>
            </v:shape>
            <v:shape style="position:absolute;left:11848;top:12361;width:32;height:11" coordorigin="11848,12361" coordsize="32,11" path="m11880,12372l11848,12361e" filled="f" stroked="t" strokeweight="0pt" strokecolor="#000000">
              <v:path arrowok="t"/>
            </v:shape>
            <v:shape style="position:absolute;left:11675;top:12314;width:32;height:7" coordorigin="11675,12314" coordsize="32,7" path="m11707,12322l11675,12314e" filled="f" stroked="t" strokeweight="0pt" strokecolor="#000000">
              <v:path arrowok="t"/>
            </v:shape>
            <v:shape style="position:absolute;left:6703;top:10889;width:32;height:7" coordorigin="6703,10889" coordsize="32,7" path="m6736,10896l6703,10889e" filled="f" stroked="t" strokeweight="0pt" strokecolor="#000000">
              <v:path arrowok="t"/>
            </v:shape>
            <v:shape style="position:absolute;left:6534;top:10838;width:32;height:11" coordorigin="6534,10838" coordsize="32,11" path="m6566,10849l6534,10838e" filled="f" stroked="t" strokeweight="0pt" strokecolor="#000000">
              <v:path arrowok="t"/>
            </v:shape>
            <v:shape style="position:absolute;left:6361;top:10788;width:32;height:11" coordorigin="6361,10788" coordsize="32,11" path="m6394,10799l6361,10788e" filled="f" stroked="t" strokeweight="0pt" strokecolor="#000000">
              <v:path arrowok="t"/>
            </v:shape>
            <v:shape style="position:absolute;left:6192;top:10741;width:32;height:7" coordorigin="6192,10741" coordsize="32,7" path="m6224,10748l6192,10741e" filled="f" stroked="t" strokeweight="0pt" strokecolor="#000000">
              <v:path arrowok="t"/>
            </v:shape>
            <v:shape style="position:absolute;left:6019;top:10691;width:32;height:11" coordorigin="6019,10691" coordsize="32,11" path="m6052,10702l6019,10691e" filled="f" stroked="t" strokeweight="0pt" strokecolor="#000000">
              <v:path arrowok="t"/>
            </v:shape>
            <v:shape style="position:absolute;left:12409;top:12340;width:32;height:7" coordorigin="12409,12340" coordsize="32,7" path="m12442,12347l12409,12340e" filled="f" stroked="t" strokeweight="0pt" strokecolor="#000000">
              <v:path arrowok="t"/>
            </v:shape>
            <v:shape style="position:absolute;left:12240;top:12289;width:32;height:11" coordorigin="12240,12289" coordsize="32,11" path="m12272,12300l12240,12289e" filled="f" stroked="t" strokeweight="0pt" strokecolor="#000000">
              <v:path arrowok="t"/>
            </v:shape>
            <v:shape style="position:absolute;left:12067;top:12239;width:32;height:11" coordorigin="12067,12239" coordsize="32,11" path="m12100,12250l12067,12239e" filled="f" stroked="t" strokeweight="0pt" strokecolor="#000000">
              <v:path arrowok="t"/>
            </v:shape>
            <v:shape style="position:absolute;left:11894;top:12192;width:32;height:7" coordorigin="11894,12192" coordsize="32,7" path="m11927,12199l11894,12192e" filled="f" stroked="t" strokeweight="0pt" strokecolor="#000000">
              <v:path arrowok="t"/>
            </v:shape>
            <v:shape style="position:absolute;left:11725;top:12142;width:32;height:11" coordorigin="11725,12142" coordsize="32,11" path="m11758,12152l11725,12142e" filled="f" stroked="t" strokeweight="0pt" strokecolor="#000000">
              <v:path arrowok="t"/>
            </v:shape>
            <v:shape style="position:absolute;left:6754;top:10716;width:32;height:11" coordorigin="6754,10716" coordsize="32,11" path="m6786,10727l6754,10716e" filled="f" stroked="t" strokeweight="0pt" strokecolor="#000000">
              <v:path arrowok="t"/>
            </v:shape>
            <v:shape style="position:absolute;left:6584;top:10666;width:29;height:11" coordorigin="6584,10666" coordsize="29,11" path="m6613,10676l6584,10666e" filled="f" stroked="t" strokeweight="0pt" strokecolor="#000000">
              <v:path arrowok="t"/>
            </v:shape>
            <v:shape style="position:absolute;left:6412;top:10619;width:32;height:7" coordorigin="6412,10619" coordsize="32,7" path="m6444,10626l6412,10619e" filled="f" stroked="t" strokeweight="0pt" strokecolor="#000000">
              <v:path arrowok="t"/>
            </v:shape>
            <v:shape style="position:absolute;left:6239;top:10568;width:32;height:11" coordorigin="6239,10568" coordsize="32,11" path="m6271,10579l6239,10568e" filled="f" stroked="t" strokeweight="0pt" strokecolor="#000000">
              <v:path arrowok="t"/>
            </v:shape>
            <v:shape style="position:absolute;left:6070;top:10518;width:32;height:11" coordorigin="6070,10518" coordsize="32,11" path="m6102,10529l6070,10518e" filled="f" stroked="t" strokeweight="0pt" strokecolor="#000000">
              <v:path arrowok="t"/>
            </v:shape>
            <v:shape style="position:absolute;left:5897;top:10471;width:32;height:7" coordorigin="5897,10471" coordsize="32,7" path="m5929,10478l5897,10471e" filled="f" stroked="t" strokeweight="0pt" strokecolor="#000000">
              <v:path arrowok="t"/>
            </v:shape>
            <v:shape style="position:absolute;left:5749;top:10428;width:7;height:4" coordorigin="5749,10428" coordsize="7,4" path="m5756,10432l5749,10428e" filled="f" stroked="t" strokeweight="0pt" strokecolor="#000000">
              <v:path arrowok="t"/>
            </v:shape>
            <v:shape style="position:absolute;left:12460;top:12167;width:32;height:11" coordorigin="12460,12167" coordsize="32,11" path="m12492,12178l12460,12167e" filled="f" stroked="t" strokeweight="0pt" strokecolor="#000000">
              <v:path arrowok="t"/>
            </v:shape>
            <v:shape style="position:absolute;left:12287;top:12116;width:32;height:11" coordorigin="12287,12116" coordsize="32,11" path="m12319,12127l12287,12116e" filled="f" stroked="t" strokeweight="0pt" strokecolor="#000000">
              <v:path arrowok="t"/>
            </v:shape>
            <v:shape style="position:absolute;left:12118;top:12070;width:32;height:7" coordorigin="12118,12070" coordsize="32,7" path="m12150,12077l12118,12070e" filled="f" stroked="t" strokeweight="0pt" strokecolor="#000000">
              <v:path arrowok="t"/>
            </v:shape>
            <v:shape style="position:absolute;left:11945;top:12019;width:32;height:11" coordorigin="11945,12019" coordsize="32,11" path="m11977,12030l11945,12019e" filled="f" stroked="t" strokeweight="0pt" strokecolor="#000000">
              <v:path arrowok="t"/>
            </v:shape>
            <v:shape style="position:absolute;left:11772;top:11969;width:32;height:11" coordorigin="11772,11969" coordsize="32,11" path="m11804,11980l11772,11969e" filled="f" stroked="t" strokeweight="0pt" strokecolor="#000000">
              <v:path arrowok="t"/>
            </v:shape>
            <v:shape style="position:absolute;left:5774;top:10252;width:32;height:7" coordorigin="5774,10252" coordsize="32,7" path="m5807,10259l5774,10252e" filled="f" stroked="t" strokeweight="0pt" strokecolor="#000000">
              <v:path arrowok="t"/>
            </v:shape>
            <v:shape style="position:absolute;left:5602;top:10201;width:32;height:7" coordorigin="5602,10201" coordsize="32,7" path="m5634,10208l5602,10201e" filled="f" stroked="t" strokeweight="0pt" strokecolor="#000000">
              <v:path arrowok="t"/>
            </v:shape>
            <v:shape style="position:absolute;left:12510;top:11994;width:29;height:11" coordorigin="12510,11994" coordsize="29,11" path="m12539,12005l12510,11994e" filled="f" stroked="t" strokeweight="0pt" strokecolor="#000000">
              <v:path arrowok="t"/>
            </v:shape>
            <v:shape style="position:absolute;left:12337;top:11947;width:32;height:7" coordorigin="12337,11947" coordsize="32,7" path="m12370,11954l12337,11947e" filled="f" stroked="t" strokeweight="0pt" strokecolor="#000000">
              <v:path arrowok="t"/>
            </v:shape>
            <v:shape style="position:absolute;left:12164;top:11897;width:32;height:11" coordorigin="12164,11897" coordsize="32,11" path="m12197,11908l12164,11897e" filled="f" stroked="t" strokeweight="0pt" strokecolor="#000000">
              <v:path arrowok="t"/>
            </v:shape>
            <v:shape style="position:absolute;left:11995;top:11846;width:32;height:11" coordorigin="11995,11846" coordsize="32,11" path="m12028,11857l11995,11846e" filled="f" stroked="t" strokeweight="0pt" strokecolor="#000000">
              <v:path arrowok="t"/>
            </v:shape>
            <v:shape style="position:absolute;left:11822;top:11800;width:32;height:7" coordorigin="11822,11800" coordsize="32,7" path="m11855,11807l11822,11800e" filled="f" stroked="t" strokeweight="0pt" strokecolor="#000000">
              <v:path arrowok="t"/>
            </v:shape>
            <v:shape style="position:absolute;left:5652;top:10028;width:32;height:11" coordorigin="5652,10028" coordsize="32,11" path="m5684,10039l5652,10028e" filled="f" stroked="t" strokeweight="0pt" strokecolor="#000000">
              <v:path arrowok="t"/>
            </v:shape>
            <v:shape style="position:absolute;left:5483;top:9982;width:29;height:7" coordorigin="5483,9982" coordsize="29,7" path="m5512,9989l5483,9982e" filled="f" stroked="t" strokeweight="0pt" strokecolor="#000000">
              <v:path arrowok="t"/>
            </v:shape>
            <v:shape style="position:absolute;left:5310;top:9931;width:32;height:7" coordorigin="5310,9931" coordsize="32,7" path="m5342,9938l5310,9931e" filled="f" stroked="t" strokeweight="0pt" strokecolor="#000000">
              <v:path arrowok="t"/>
            </v:shape>
            <v:shape style="position:absolute;left:12557;top:11825;width:29;height:7" coordorigin="12557,11825" coordsize="29,7" path="m12586,11832l12557,11825e" filled="f" stroked="t" strokeweight="0pt" strokecolor="#000000">
              <v:path arrowok="t"/>
            </v:shape>
            <v:shape style="position:absolute;left:12388;top:11774;width:32;height:11" coordorigin="12388,11774" coordsize="32,11" path="m12420,11785l12388,11774e" filled="f" stroked="t" strokeweight="0pt" strokecolor="#000000">
              <v:path arrowok="t"/>
            </v:shape>
            <v:shape style="position:absolute;left:12215;top:11724;width:32;height:11" coordorigin="12215,11724" coordsize="32,11" path="m12247,11735l12215,11724e" filled="f" stroked="t" strokeweight="0pt" strokecolor="#000000">
              <v:path arrowok="t"/>
            </v:shape>
            <v:shape style="position:absolute;left:12042;top:11677;width:32;height:7" coordorigin="12042,11677" coordsize="32,7" path="m12074,11684l12042,11677e" filled="f" stroked="t" strokeweight="0pt" strokecolor="#000000">
              <v:path arrowok="t"/>
            </v:shape>
            <v:shape style="position:absolute;left:11873;top:11627;width:32;height:11" coordorigin="11873,11627" coordsize="32,11" path="m11905,11638l11873,11627e" filled="f" stroked="t" strokeweight="0pt" strokecolor="#000000">
              <v:path arrowok="t"/>
            </v:shape>
            <v:shape style="position:absolute;left:11700;top:11580;width:32;height:7" coordorigin="11700,11580" coordsize="32,7" path="m11732,11587l11700,11580e" filled="f" stroked="t" strokeweight="0pt" strokecolor="#000000">
              <v:path arrowok="t"/>
            </v:shape>
            <v:shape style="position:absolute;left:5530;top:9809;width:32;height:11" coordorigin="5530,9809" coordsize="32,11" path="m5562,9820l5530,9809e" filled="f" stroked="t" strokeweight="0pt" strokecolor="#000000">
              <v:path arrowok="t"/>
            </v:shape>
            <v:shape style="position:absolute;left:5386;top:9766;width:7;height:4" coordorigin="5386,9766" coordsize="7,4" path="m5393,9769l5386,9766e" filled="f" stroked="t" strokeweight="0pt" strokecolor="#000000">
              <v:path arrowok="t"/>
            </v:shape>
            <v:shape style="position:absolute;left:12434;top:11605;width:32;height:7" coordorigin="12434,11605" coordsize="32,7" path="m12467,11612l12434,11605e" filled="f" stroked="t" strokeweight="0pt" strokecolor="#000000">
              <v:path arrowok="t"/>
            </v:shape>
            <v:shape style="position:absolute;left:12265;top:11555;width:32;height:7" coordorigin="12265,11555" coordsize="32,7" path="m12298,11562l12265,11555e" filled="f" stroked="t" strokeweight="0pt" strokecolor="#000000">
              <v:path arrowok="t"/>
            </v:shape>
            <v:shape style="position:absolute;left:12092;top:11504;width:32;height:11" coordorigin="12092,11504" coordsize="32,11" path="m12125,11515l12092,11504e" filled="f" stroked="t" strokeweight="0pt" strokecolor="#000000">
              <v:path arrowok="t"/>
            </v:shape>
            <v:shape style="position:absolute;left:11920;top:11458;width:32;height:7" coordorigin="11920,11458" coordsize="32,7" path="m11952,11465l11920,11458e" filled="f" stroked="t" strokeweight="0pt" strokecolor="#000000">
              <v:path arrowok="t"/>
            </v:shape>
            <v:shape style="position:absolute;left:11750;top:11407;width:32;height:7" coordorigin="11750,11407" coordsize="32,7" path="m11783,11414l11750,11407e" filled="f" stroked="t" strokeweight="0pt" strokecolor="#000000">
              <v:path arrowok="t"/>
            </v:shape>
            <v:shape style="position:absolute;left:4892;top:9442;width:32;height:7" coordorigin="4892,9442" coordsize="32,7" path="m4925,9449l4892,9442e" filled="f" stroked="t" strokeweight="0pt" strokecolor="#000000">
              <v:path arrowok="t"/>
            </v:shape>
            <v:shape style="position:absolute;left:5238;top:9539;width:32;height:11" coordorigin="5238,9539" coordsize="32,11" path="m5270,9550l5238,9539e" filled="f" stroked="t" strokeweight="0pt" strokecolor="#000000">
              <v:path arrowok="t"/>
            </v:shape>
            <v:shape style="position:absolute;left:12485;top:11432;width:32;height:7" coordorigin="12485,11432" coordsize="32,7" path="m12517,11440l12485,11432e" filled="f" stroked="t" strokeweight="0pt" strokecolor="#000000">
              <v:path arrowok="t"/>
            </v:shape>
            <v:shape style="position:absolute;left:12312;top:11382;width:32;height:11" coordorigin="12312,11382" coordsize="32,11" path="m12344,11393l12312,11382e" filled="f" stroked="t" strokeweight="0pt" strokecolor="#000000">
              <v:path arrowok="t"/>
            </v:shape>
            <v:shape style="position:absolute;left:12143;top:11335;width:32;height:7" coordorigin="12143,11335" coordsize="32,7" path="m12175,11342l12143,11335e" filled="f" stroked="t" strokeweight="0pt" strokecolor="#000000">
              <v:path arrowok="t"/>
            </v:shape>
            <v:shape style="position:absolute;left:11970;top:11285;width:32;height:7" coordorigin="11970,11285" coordsize="32,7" path="m12002,11292l11970,11285e" filled="f" stroked="t" strokeweight="0pt" strokecolor="#000000">
              <v:path arrowok="t"/>
            </v:shape>
            <v:shape style="position:absolute;left:11797;top:11234;width:32;height:11" coordorigin="11797,11234" coordsize="32,11" path="m11830,11245l11797,11234e" filled="f" stroked="t" strokeweight="0pt" strokecolor="#000000">
              <v:path arrowok="t"/>
            </v:shape>
            <v:shape style="position:absolute;left:4943;top:9269;width:32;height:11" coordorigin="4943,9269" coordsize="32,11" path="m4975,9280l4943,9269e" filled="f" stroked="t" strokeweight="0pt" strokecolor="#000000">
              <v:path arrowok="t"/>
            </v:shape>
            <v:shape style="position:absolute;left:4770;top:9218;width:32;height:11" coordorigin="4770,9218" coordsize="32,11" path="m4802,9229l4770,9218e" filled="f" stroked="t" strokeweight="0pt" strokecolor="#000000">
              <v:path arrowok="t"/>
            </v:shape>
            <v:shape style="position:absolute;left:4601;top:9172;width:32;height:7" coordorigin="4601,9172" coordsize="32,7" path="m4633,9179l4601,9172e" filled="f" stroked="t" strokeweight="0pt" strokecolor="#000000">
              <v:path arrowok="t"/>
            </v:shape>
            <v:shape style="position:absolute;left:5285;top:9366;width:32;height:11" coordorigin="5285,9366" coordsize="32,11" path="m5317,9377l5285,9366e" filled="f" stroked="t" strokeweight="0pt" strokecolor="#000000">
              <v:path arrowok="t"/>
            </v:shape>
            <v:shape style="position:absolute;left:12535;top:11260;width:29;height:11" coordorigin="12535,11260" coordsize="29,11" path="m12564,11270l12535,11260e" filled="f" stroked="t" strokeweight="0pt" strokecolor="#000000">
              <v:path arrowok="t"/>
            </v:shape>
            <v:shape style="position:absolute;left:12362;top:11213;width:32;height:7" coordorigin="12362,11213" coordsize="32,7" path="m12395,11220l12362,11213e" filled="f" stroked="t" strokeweight="0pt" strokecolor="#000000">
              <v:path arrowok="t"/>
            </v:shape>
            <v:shape style="position:absolute;left:12190;top:11162;width:32;height:11" coordorigin="12190,11162" coordsize="32,11" path="m12222,11173l12190,11162e" filled="f" stroked="t" strokeweight="0pt" strokecolor="#000000">
              <v:path arrowok="t"/>
            </v:shape>
            <v:shape style="position:absolute;left:12020;top:11112;width:32;height:11" coordorigin="12020,11112" coordsize="32,11" path="m12053,11123l12020,11112e" filled="f" stroked="t" strokeweight="0pt" strokecolor="#000000">
              <v:path arrowok="t"/>
            </v:shape>
            <v:shape style="position:absolute;left:4820;top:9049;width:32;height:7" coordorigin="4820,9049" coordsize="32,7" path="m4853,9056l4820,9049e" filled="f" stroked="t" strokeweight="0pt" strokecolor="#000000">
              <v:path arrowok="t"/>
            </v:shape>
            <v:shape style="position:absolute;left:4648;top:8999;width:32;height:11" coordorigin="4648,8999" coordsize="32,11" path="m4680,9010l4648,8999e" filled="f" stroked="t" strokeweight="0pt" strokecolor="#000000">
              <v:path arrowok="t"/>
            </v:shape>
            <v:shape style="position:absolute;left:4478;top:8952;width:32;height:7" coordorigin="4478,8952" coordsize="32,7" path="m4511,8959l4478,8952e" filled="f" stroked="t" strokeweight="0pt" strokecolor="#000000">
              <v:path arrowok="t"/>
            </v:shape>
            <v:shape style="position:absolute;left:5508;top:9244;width:29;height:11" coordorigin="5508,9244" coordsize="29,11" path="m5537,9254l5508,9244e" filled="f" stroked="t" strokeweight="0pt" strokecolor="#000000">
              <v:path arrowok="t"/>
            </v:shape>
            <v:shape style="position:absolute;left:5335;top:9197;width:32;height:7" coordorigin="5335,9197" coordsize="32,7" path="m5368,9204l5335,9197e" filled="f" stroked="t" strokeweight="0pt" strokecolor="#000000">
              <v:path arrowok="t"/>
            </v:shape>
            <v:shape style="position:absolute;left:5162;top:9146;width:32;height:11" coordorigin="5162,9146" coordsize="32,11" path="m5195,9157l5162,9146e" filled="f" stroked="t" strokeweight="0pt" strokecolor="#000000">
              <v:path arrowok="t"/>
            </v:shape>
            <v:shape style="position:absolute;left:12589;top:11090;width:25;height:7" coordorigin="12589,11090" coordsize="25,7" path="m12614,11098l12589,11090e" filled="f" stroked="t" strokeweight="0pt" strokecolor="#000000">
              <v:path arrowok="t"/>
            </v:shape>
            <v:shape style="position:absolute;left:4871;top:8876;width:32;height:11" coordorigin="4871,8876" coordsize="32,11" path="m4903,8887l4871,8876e" filled="f" stroked="t" strokeweight="0pt" strokecolor="#000000">
              <v:path arrowok="t"/>
            </v:shape>
            <v:shape style="position:absolute;left:4698;top:8830;width:32;height:7" coordorigin="4698,8830" coordsize="32,7" path="m4730,8837l4698,8830e" filled="f" stroked="t" strokeweight="0pt" strokecolor="#000000">
              <v:path arrowok="t"/>
            </v:shape>
            <v:shape style="position:absolute;left:4529;top:8779;width:29;height:7" coordorigin="4529,8779" coordsize="29,7" path="m4558,8786l4529,8779e" filled="f" stroked="t" strokeweight="0pt" strokecolor="#000000">
              <v:path arrowok="t"/>
            </v:shape>
            <v:shape style="position:absolute;left:4356;top:8729;width:32;height:11" coordorigin="4356,8729" coordsize="32,11" path="m4388,8740l4356,8729e" filled="f" stroked="t" strokeweight="0pt" strokecolor="#000000">
              <v:path arrowok="t"/>
            </v:shape>
            <v:shape style="position:absolute;left:4183;top:8682;width:32;height:7" coordorigin="4183,8682" coordsize="32,7" path="m4216,8689l4183,8682e" filled="f" stroked="t" strokeweight="0pt" strokecolor="#000000">
              <v:path arrowok="t"/>
            </v:shape>
            <v:shape style="position:absolute;left:11898;top:10892;width:32;height:11" coordorigin="11898,10892" coordsize="32,11" path="m11930,10903l11898,10892e" filled="f" stroked="t" strokeweight="0pt" strokecolor="#000000">
              <v:path arrowok="t"/>
            </v:shape>
            <v:shape style="position:absolute;left:11725;top:10842;width:32;height:11" coordorigin="11725,10842" coordsize="32,11" path="m11758,10853l11725,10842e" filled="f" stroked="t" strokeweight="0pt" strokecolor="#000000">
              <v:path arrowok="t"/>
            </v:shape>
            <v:shape style="position:absolute;left:5555;top:9074;width:32;height:7" coordorigin="5555,9074" coordsize="32,7" path="m5587,9082l5555,9074e" filled="f" stroked="t" strokeweight="0pt" strokecolor="#000000">
              <v:path arrowok="t"/>
            </v:shape>
            <v:shape style="position:absolute;left:5386;top:9024;width:32;height:11" coordorigin="5386,9024" coordsize="32,11" path="m5418,9035l5386,9024e" filled="f" stroked="t" strokeweight="0pt" strokecolor="#000000">
              <v:path arrowok="t"/>
            </v:shape>
            <v:shape style="position:absolute;left:5213;top:8977;width:32;height:7" coordorigin="5213,8977" coordsize="32,7" path="m5245,8984l5213,8977e" filled="f" stroked="t" strokeweight="0pt" strokecolor="#000000">
              <v:path arrowok="t"/>
            </v:shape>
            <v:shape style="position:absolute;left:12460;top:10867;width:32;height:11" coordorigin="12460,10867" coordsize="32,11" path="m12492,10878l12460,10867e" filled="f" stroked="t" strokeweight="0pt" strokecolor="#000000">
              <v:path arrowok="t"/>
            </v:shape>
            <v:shape style="position:absolute;left:12290;top:10820;width:32;height:7" coordorigin="12290,10820" coordsize="32,7" path="m12323,10828l12290,10820e" filled="f" stroked="t" strokeweight="0pt" strokecolor="#000000">
              <v:path arrowok="t"/>
            </v:shape>
            <v:shape style="position:absolute;left:12118;top:10770;width:32;height:11" coordorigin="12118,10770" coordsize="32,11" path="m12150,10781l12118,10770e" filled="f" stroked="t" strokeweight="0pt" strokecolor="#000000">
              <v:path arrowok="t"/>
            </v:shape>
            <v:shape style="position:absolute;left:11945;top:10720;width:32;height:11" coordorigin="11945,10720" coordsize="32,11" path="m11977,10730l11945,10720e" filled="f" stroked="t" strokeweight="0pt" strokecolor="#000000">
              <v:path arrowok="t"/>
            </v:shape>
            <v:shape style="position:absolute;left:11776;top:10673;width:32;height:7" coordorigin="11776,10673" coordsize="32,7" path="m11808,10680l11776,10673e" filled="f" stroked="t" strokeweight="0pt" strokecolor="#000000">
              <v:path arrowok="t"/>
            </v:shape>
            <v:shape style="position:absolute;left:4748;top:8657;width:32;height:11" coordorigin="4748,8657" coordsize="32,11" path="m4781,8668l4748,8657e" filled="f" stroked="t" strokeweight="0pt" strokecolor="#000000">
              <v:path arrowok="t"/>
            </v:shape>
            <v:shape style="position:absolute;left:4576;top:8606;width:32;height:11" coordorigin="4576,8606" coordsize="32,11" path="m4608,8617l4576,8606e" filled="f" stroked="t" strokeweight="0pt" strokecolor="#000000">
              <v:path arrowok="t"/>
            </v:shape>
            <v:shape style="position:absolute;left:4406;top:8560;width:32;height:7" coordorigin="4406,8560" coordsize="32,7" path="m4439,8567l4406,8560e" filled="f" stroked="t" strokeweight="0pt" strokecolor="#000000">
              <v:path arrowok="t"/>
            </v:shape>
            <v:shape style="position:absolute;left:4234;top:8509;width:32;height:11" coordorigin="4234,8509" coordsize="32,11" path="m4266,8520l4234,8509e" filled="f" stroked="t" strokeweight="0pt" strokecolor="#000000">
              <v:path arrowok="t"/>
            </v:shape>
            <v:shape style="position:absolute;left:4061;top:8459;width:32;height:11" coordorigin="4061,8459" coordsize="32,11" path="m4093,8470l4061,8459e" filled="f" stroked="t" strokeweight="0pt" strokecolor="#000000">
              <v:path arrowok="t"/>
            </v:shape>
            <v:shape style="position:absolute;left:5605;top:8902;width:32;height:11" coordorigin="5605,8902" coordsize="32,11" path="m5638,8912l5605,8902e" filled="f" stroked="t" strokeweight="0pt" strokecolor="#000000">
              <v:path arrowok="t"/>
            </v:shape>
            <v:shape style="position:absolute;left:5432;top:8855;width:32;height:7" coordorigin="5432,8855" coordsize="32,7" path="m5465,8862l5432,8855e" filled="f" stroked="t" strokeweight="0pt" strokecolor="#000000">
              <v:path arrowok="t"/>
            </v:shape>
            <v:shape style="position:absolute;left:5263;top:8804;width:32;height:7" coordorigin="5263,8804" coordsize="32,7" path="m5296,8812l5263,8804e" filled="f" stroked="t" strokeweight="0pt" strokecolor="#000000">
              <v:path arrowok="t"/>
            </v:shape>
            <v:shape style="position:absolute;left:5090;top:8754;width:32;height:11" coordorigin="5090,8754" coordsize="32,11" path="m5123,8765l5090,8754e" filled="f" stroked="t" strokeweight="0pt" strokecolor="#000000">
              <v:path arrowok="t"/>
            </v:shape>
            <v:shape style="position:absolute;left:12510;top:10698;width:32;height:7" coordorigin="12510,10698" coordsize="32,7" path="m12542,10705l12510,10698e" filled="f" stroked="t" strokeweight="0pt" strokecolor="#000000">
              <v:path arrowok="t"/>
            </v:shape>
            <v:shape style="position:absolute;left:12337;top:10648;width:32;height:11" coordorigin="12337,10648" coordsize="32,11" path="m12370,10658l12337,10648e" filled="f" stroked="t" strokeweight="0pt" strokecolor="#000000">
              <v:path arrowok="t"/>
            </v:shape>
            <v:shape style="position:absolute;left:12168;top:10597;width:32;height:11" coordorigin="12168,10597" coordsize="32,11" path="m12200,10608l12168,10597e" filled="f" stroked="t" strokeweight="0pt" strokecolor="#000000">
              <v:path arrowok="t"/>
            </v:shape>
            <v:shape style="position:absolute;left:11995;top:10550;width:32;height:7" coordorigin="11995,10550" coordsize="32,7" path="m12028,10558l11995,10550e" filled="f" stroked="t" strokeweight="0pt" strokecolor="#000000">
              <v:path arrowok="t"/>
            </v:shape>
            <v:shape style="position:absolute;left:11822;top:10500;width:32;height:11" coordorigin="11822,10500" coordsize="32,11" path="m11855,10511l11822,10500e" filled="f" stroked="t" strokeweight="0pt" strokecolor="#000000">
              <v:path arrowok="t"/>
            </v:shape>
            <v:shape style="position:absolute;left:4795;top:8484;width:32;height:11" coordorigin="4795,8484" coordsize="32,11" path="m4828,8495l4795,8484e" filled="f" stroked="t" strokeweight="0pt" strokecolor="#000000">
              <v:path arrowok="t"/>
            </v:shape>
            <v:shape style="position:absolute;left:4626;top:8437;width:32;height:7" coordorigin="4626,8437" coordsize="32,7" path="m4658,8444l4626,8437e" filled="f" stroked="t" strokeweight="0pt" strokecolor="#000000">
              <v:path arrowok="t"/>
            </v:shape>
            <v:shape style="position:absolute;left:4453;top:8387;width:32;height:11" coordorigin="4453,8387" coordsize="32,11" path="m4486,8398l4453,8387e" filled="f" stroked="t" strokeweight="0pt" strokecolor="#000000">
              <v:path arrowok="t"/>
            </v:shape>
            <v:shape style="position:absolute;left:4284;top:8336;width:32;height:11" coordorigin="4284,8336" coordsize="32,11" path="m4316,8347l4284,8336e" filled="f" stroked="t" strokeweight="0pt" strokecolor="#000000">
              <v:path arrowok="t"/>
            </v:shape>
            <v:shape style="position:absolute;left:4111;top:8290;width:32;height:7" coordorigin="4111,8290" coordsize="32,7" path="m4144,8297l4111,8290e" filled="f" stroked="t" strokeweight="0pt" strokecolor="#000000">
              <v:path arrowok="t"/>
            </v:shape>
            <v:shape style="position:absolute;left:3938;top:8239;width:32;height:11" coordorigin="3938,8239" coordsize="32,11" path="m3971,8250l3938,8239e" filled="f" stroked="t" strokeweight="0pt" strokecolor="#000000">
              <v:path arrowok="t"/>
            </v:shape>
            <v:shape style="position:absolute;left:3769;top:8189;width:32;height:11" coordorigin="3769,8189" coordsize="32,11" path="m3802,8200l3769,8189e" filled="f" stroked="t" strokeweight="0pt" strokecolor="#000000">
              <v:path arrowok="t"/>
            </v:shape>
            <v:shape style="position:absolute;left:5652;top:8732;width:32;height:7" coordorigin="5652,8732" coordsize="32,7" path="m5684,8740l5652,8732e" filled="f" stroked="t" strokeweight="0pt" strokecolor="#000000">
              <v:path arrowok="t"/>
            </v:shape>
            <v:shape style="position:absolute;left:5483;top:8682;width:32;height:11" coordorigin="5483,8682" coordsize="32,11" path="m5515,8693l5483,8682e" filled="f" stroked="t" strokeweight="0pt" strokecolor="#000000">
              <v:path arrowok="t"/>
            </v:shape>
            <v:shape style="position:absolute;left:5310;top:8632;width:32;height:11" coordorigin="5310,8632" coordsize="32,11" path="m5342,8642l5310,8632e" filled="f" stroked="t" strokeweight="0pt" strokecolor="#000000">
              <v:path arrowok="t"/>
            </v:shape>
            <v:shape style="position:absolute;left:5141;top:8585;width:32;height:7" coordorigin="5141,8585" coordsize="32,7" path="m5173,8592l5141,8585e" filled="f" stroked="t" strokeweight="0pt" strokecolor="#000000">
              <v:path arrowok="t"/>
            </v:shape>
            <v:shape style="position:absolute;left:4990;top:8542;width:11;height:4" coordorigin="4990,8542" coordsize="11,4" path="m5000,8545l4990,8542e" filled="f" stroked="t" strokeweight="0pt" strokecolor="#000000">
              <v:path arrowok="t"/>
            </v:shape>
            <v:shape style="position:absolute;left:12560;top:10525;width:29;height:11" coordorigin="12560,10525" coordsize="29,11" path="m12589,10536l12560,10525e" filled="f" stroked="t" strokeweight="0pt" strokecolor="#000000">
              <v:path arrowok="t"/>
            </v:shape>
            <v:shape style="position:absolute;left:12388;top:10478;width:32;height:7" coordorigin="12388,10478" coordsize="32,7" path="m12420,10486l12388,10478e" filled="f" stroked="t" strokeweight="0pt" strokecolor="#000000">
              <v:path arrowok="t"/>
            </v:shape>
            <v:shape style="position:absolute;left:12215;top:10428;width:32;height:7" coordorigin="12215,10428" coordsize="32,7" path="m12247,10435l12215,10428e" filled="f" stroked="t" strokeweight="0pt" strokecolor="#000000">
              <v:path arrowok="t"/>
            </v:shape>
            <v:shape style="position:absolute;left:12046;top:10378;width:32;height:11" coordorigin="12046,10378" coordsize="32,11" path="m12078,10388l12046,10378e" filled="f" stroked="t" strokeweight="0pt" strokecolor="#000000">
              <v:path arrowok="t"/>
            </v:shape>
            <v:shape style="position:absolute;left:11873;top:10331;width:32;height:7" coordorigin="11873,10331" coordsize="32,7" path="m11905,10338l11873,10331e" filled="f" stroked="t" strokeweight="0pt" strokecolor="#000000">
              <v:path arrowok="t"/>
            </v:shape>
            <v:shape style="position:absolute;left:4673;top:8264;width:32;height:11" coordorigin="4673,8264" coordsize="32,11" path="m4705,8275l4673,8264e" filled="f" stroked="t" strokeweight="0pt" strokecolor="#000000">
              <v:path arrowok="t"/>
            </v:shape>
            <v:shape style="position:absolute;left:4504;top:8214;width:32;height:11" coordorigin="4504,8214" coordsize="32,11" path="m4536,8225l4504,8214e" filled="f" stroked="t" strokeweight="0pt" strokecolor="#000000">
              <v:path arrowok="t"/>
            </v:shape>
            <v:shape style="position:absolute;left:4331;top:8167;width:32;height:7" coordorigin="4331,8167" coordsize="32,7" path="m4363,8174l4331,8167e" filled="f" stroked="t" strokeweight="0pt" strokecolor="#000000">
              <v:path arrowok="t"/>
            </v:shape>
            <v:shape style="position:absolute;left:4162;top:8117;width:32;height:11" coordorigin="4162,8117" coordsize="32,11" path="m4194,8128l4162,8117e" filled="f" stroked="t" strokeweight="0pt" strokecolor="#000000">
              <v:path arrowok="t"/>
            </v:shape>
            <v:shape style="position:absolute;left:3989;top:8066;width:32;height:11" coordorigin="3989,8066" coordsize="32,11" path="m4021,8077l3989,8066e" filled="f" stroked="t" strokeweight="0pt" strokecolor="#000000">
              <v:path arrowok="t"/>
            </v:shape>
            <v:shape style="position:absolute;left:3816;top:8020;width:32;height:7" coordorigin="3816,8020" coordsize="32,7" path="m3848,8027l3816,8020e" filled="f" stroked="t" strokeweight="0pt" strokecolor="#000000">
              <v:path arrowok="t"/>
            </v:shape>
            <v:shape style="position:absolute;left:3647;top:7969;width:32;height:11" coordorigin="3647,7969" coordsize="32,11" path="m3679,7980l3647,7969e" filled="f" stroked="t" strokeweight="0pt" strokecolor="#000000">
              <v:path arrowok="t"/>
            </v:shape>
            <v:shape style="position:absolute;left:3474;top:7922;width:32;height:7" coordorigin="3474,7922" coordsize="32,7" path="m3506,7930l3474,7922e" filled="f" stroked="t" strokeweight="0pt" strokecolor="#000000">
              <v:path arrowok="t"/>
            </v:shape>
            <v:shape style="position:absolute;left:5875;top:8610;width:14;height:4" coordorigin="5875,8610" coordsize="14,4" path="m5890,8614l5875,8610e" filled="f" stroked="t" strokeweight="0pt" strokecolor="#000000">
              <v:path arrowok="t"/>
            </v:shape>
            <v:shape style="position:absolute;left:5702;top:8560;width:32;height:11" coordorigin="5702,8560" coordsize="32,11" path="m5735,8570l5702,8560e" filled="f" stroked="t" strokeweight="0pt" strokecolor="#000000">
              <v:path arrowok="t"/>
            </v:shape>
            <v:shape style="position:absolute;left:5533;top:8509;width:29;height:11" coordorigin="5533,8509" coordsize="29,11" path="m5562,8520l5533,8509e" filled="f" stroked="t" strokeweight="0pt" strokecolor="#000000">
              <v:path arrowok="t"/>
            </v:shape>
            <v:shape style="position:absolute;left:5360;top:8462;width:32;height:7" coordorigin="5360,8462" coordsize="32,7" path="m5393,8470l5360,8462e" filled="f" stroked="t" strokeweight="0pt" strokecolor="#000000">
              <v:path arrowok="t"/>
            </v:shape>
            <v:shape style="position:absolute;left:5188;top:8412;width:32;height:11" coordorigin="5188,8412" coordsize="32,11" path="m5220,8423l5188,8412e" filled="f" stroked="t" strokeweight="0pt" strokecolor="#000000">
              <v:path arrowok="t"/>
            </v:shape>
            <v:shape style="position:absolute;left:5018;top:8362;width:32;height:11" coordorigin="5018,8362" coordsize="32,11" path="m5051,8372l5018,8362e" filled="f" stroked="t" strokeweight="0pt" strokecolor="#000000">
              <v:path arrowok="t"/>
            </v:shape>
            <v:shape style="position:absolute;left:12607;top:10356;width:32;height:7" coordorigin="12607,10356" coordsize="32,7" path="m12640,10363l12607,10356e" filled="f" stroked="t" strokeweight="0pt" strokecolor="#000000">
              <v:path arrowok="t"/>
            </v:shape>
            <v:shape style="position:absolute;left:12438;top:10306;width:32;height:7" coordorigin="12438,10306" coordsize="32,7" path="m12470,10313l12438,10306e" filled="f" stroked="t" strokeweight="0pt" strokecolor="#000000">
              <v:path arrowok="t"/>
            </v:shape>
            <v:shape style="position:absolute;left:12265;top:10255;width:32;height:11" coordorigin="12265,10255" coordsize="32,11" path="m12298,10266l12265,10255e" filled="f" stroked="t" strokeweight="0pt" strokecolor="#000000">
              <v:path arrowok="t"/>
            </v:shape>
            <v:shape style="position:absolute;left:12092;top:10208;width:32;height:7" coordorigin="12092,10208" coordsize="32,7" path="m12125,10216l12092,10208e" filled="f" stroked="t" strokeweight="0pt" strokecolor="#000000">
              <v:path arrowok="t"/>
            </v:shape>
            <v:shape style="position:absolute;left:11923;top:10158;width:32;height:7" coordorigin="11923,10158" coordsize="32,7" path="m11956,10165l11923,10158e" filled="f" stroked="t" strokeweight="0pt" strokecolor="#000000">
              <v:path arrowok="t"/>
            </v:shape>
            <v:shape style="position:absolute;left:11761;top:10111;width:22;height:7" coordorigin="11761,10111" coordsize="22,7" path="m11783,10118l11761,10111e" filled="f" stroked="t" strokeweight="0pt" strokecolor="#000000">
              <v:path arrowok="t"/>
            </v:shape>
            <v:shape style="position:absolute;left:4723;top:8092;width:32;height:11" coordorigin="4723,8092" coordsize="32,11" path="m4756,8102l4723,8092e" filled="f" stroked="t" strokeweight="0pt" strokecolor="#000000">
              <v:path arrowok="t"/>
            </v:shape>
            <v:shape style="position:absolute;left:4554;top:8045;width:29;height:7" coordorigin="4554,8045" coordsize="29,7" path="m4583,8052l4554,8045e" filled="f" stroked="t" strokeweight="0pt" strokecolor="#000000">
              <v:path arrowok="t"/>
            </v:shape>
            <v:shape style="position:absolute;left:4381;top:7994;width:32;height:11" coordorigin="4381,7994" coordsize="32,11" path="m4414,8005l4381,7994e" filled="f" stroked="t" strokeweight="0pt" strokecolor="#000000">
              <v:path arrowok="t"/>
            </v:shape>
            <v:shape style="position:absolute;left:4208;top:7948;width:32;height:7" coordorigin="4208,7948" coordsize="32,7" path="m4241,7955l4208,7948e" filled="f" stroked="t" strokeweight="0pt" strokecolor="#000000">
              <v:path arrowok="t"/>
            </v:shape>
            <v:shape style="position:absolute;left:4039;top:7897;width:32;height:7" coordorigin="4039,7897" coordsize="32,7" path="m4072,7904l4039,7897e" filled="f" stroked="t" strokeweight="0pt" strokecolor="#000000">
              <v:path arrowok="t"/>
            </v:shape>
            <v:shape style="position:absolute;left:3866;top:7847;width:32;height:11" coordorigin="3866,7847" coordsize="32,11" path="m3899,7858l3866,7847e" filled="f" stroked="t" strokeweight="0pt" strokecolor="#000000">
              <v:path arrowok="t"/>
            </v:shape>
            <v:shape style="position:absolute;left:3694;top:7800;width:32;height:7" coordorigin="3694,7800" coordsize="32,7" path="m3726,7807l3694,7800e" filled="f" stroked="t" strokeweight="0pt" strokecolor="#000000">
              <v:path arrowok="t"/>
            </v:shape>
            <v:shape style="position:absolute;left:3524;top:7750;width:32;height:7" coordorigin="3524,7750" coordsize="32,7" path="m3557,7757l3524,7750e" filled="f" stroked="t" strokeweight="0pt" strokecolor="#000000">
              <v:path arrowok="t"/>
            </v:shape>
            <v:shape style="position:absolute;left:3373;top:7706;width:11;height:4" coordorigin="3373,7706" coordsize="11,4" path="m3384,7710l3373,7706e" filled="f" stroked="t" strokeweight="0pt" strokecolor="#000000">
              <v:path arrowok="t"/>
            </v:shape>
            <v:shape style="position:absolute;left:5922;top:8437;width:32;height:11" coordorigin="5922,8437" coordsize="32,11" path="m5954,8448l5922,8437e" filled="f" stroked="t" strokeweight="0pt" strokecolor="#000000">
              <v:path arrowok="t"/>
            </v:shape>
            <v:shape style="position:absolute;left:5753;top:8387;width:32;height:11" coordorigin="5753,8387" coordsize="32,11" path="m5785,8398l5753,8387e" filled="f" stroked="t" strokeweight="0pt" strokecolor="#000000">
              <v:path arrowok="t"/>
            </v:shape>
            <v:shape style="position:absolute;left:5580;top:8340;width:32;height:7" coordorigin="5580,8340" coordsize="32,7" path="m5612,8347l5580,8340e" filled="f" stroked="t" strokeweight="0pt" strokecolor="#000000">
              <v:path arrowok="t"/>
            </v:shape>
            <v:shape style="position:absolute;left:5411;top:8290;width:32;height:11" coordorigin="5411,8290" coordsize="32,11" path="m5443,8300l5411,8290e" filled="f" stroked="t" strokeweight="0pt" strokecolor="#000000">
              <v:path arrowok="t"/>
            </v:shape>
            <v:shape style="position:absolute;left:5238;top:8239;width:32;height:11" coordorigin="5238,8239" coordsize="32,11" path="m5270,8250l5238,8239e" filled="f" stroked="t" strokeweight="0pt" strokecolor="#000000">
              <v:path arrowok="t"/>
            </v:shape>
            <v:shape style="position:absolute;left:5065;top:8192;width:32;height:7" coordorigin="5065,8192" coordsize="32,7" path="m5098,8200l5065,8192e" filled="f" stroked="t" strokeweight="0pt" strokecolor="#000000">
              <v:path arrowok="t"/>
            </v:shape>
            <v:shape style="position:absolute;left:4910;top:8146;width:18;height:7" coordorigin="4910,8146" coordsize="18,7" path="m4928,8153l4910,8146e" filled="f" stroked="t" strokeweight="0pt" strokecolor="#000000">
              <v:path arrowok="t"/>
            </v:shape>
            <v:shape style="position:absolute;left:12485;top:10133;width:32;height:11" coordorigin="12485,10133" coordsize="32,11" path="m12517,10144l12485,10133e" filled="f" stroked="t" strokeweight="0pt" strokecolor="#000000">
              <v:path arrowok="t"/>
            </v:shape>
            <v:shape style="position:absolute;left:12316;top:10086;width:32;height:7" coordorigin="12316,10086" coordsize="32,7" path="m12348,10093l12316,10086e" filled="f" stroked="t" strokeweight="0pt" strokecolor="#000000">
              <v:path arrowok="t"/>
            </v:shape>
            <v:shape style="position:absolute;left:12143;top:10036;width:32;height:11" coordorigin="12143,10036" coordsize="32,11" path="m12175,10046l12143,10036e" filled="f" stroked="t" strokeweight="0pt" strokecolor="#000000">
              <v:path arrowok="t"/>
            </v:shape>
            <v:shape style="position:absolute;left:11970;top:9985;width:32;height:11" coordorigin="11970,9985" coordsize="32,11" path="m12002,9996l11970,9985e" filled="f" stroked="t" strokeweight="0pt" strokecolor="#000000">
              <v:path arrowok="t"/>
            </v:shape>
            <v:shape style="position:absolute;left:11801;top:9938;width:32;height:7" coordorigin="11801,9938" coordsize="32,7" path="m11833,9946l11801,9938e" filled="f" stroked="t" strokeweight="0pt" strokecolor="#000000">
              <v:path arrowok="t"/>
            </v:shape>
            <v:shape style="position:absolute;left:3402;top:7530;width:32;height:7" coordorigin="3402,7530" coordsize="32,7" path="m3434,7537l3402,7530e" filled="f" stroked="t" strokeweight="0pt" strokecolor="#000000">
              <v:path arrowok="t"/>
            </v:shape>
            <v:shape style="position:absolute;left:3229;top:7480;width:32;height:11" coordorigin="3229,7480" coordsize="32,11" path="m3262,7490l3229,7480e" filled="f" stroked="t" strokeweight="0pt" strokecolor="#000000">
              <v:path arrowok="t"/>
            </v:shape>
            <v:shape style="position:absolute;left:6145;top:8315;width:32;height:11" coordorigin="6145,8315" coordsize="32,11" path="m6178,8326l6145,8315e" filled="f" stroked="t" strokeweight="0pt" strokecolor="#000000">
              <v:path arrowok="t"/>
            </v:shape>
            <v:shape style="position:absolute;left:5972;top:8264;width:32;height:11" coordorigin="5972,8264" coordsize="32,11" path="m6005,8275l5972,8264e" filled="f" stroked="t" strokeweight="0pt" strokecolor="#000000">
              <v:path arrowok="t"/>
            </v:shape>
            <v:shape style="position:absolute;left:5800;top:8218;width:32;height:7" coordorigin="5800,8218" coordsize="32,7" path="m5832,8225l5800,8218e" filled="f" stroked="t" strokeweight="0pt" strokecolor="#000000">
              <v:path arrowok="t"/>
            </v:shape>
            <v:shape style="position:absolute;left:5630;top:8167;width:32;height:11" coordorigin="5630,8167" coordsize="32,11" path="m5663,8178l5630,8167e" filled="f" stroked="t" strokeweight="0pt" strokecolor="#000000">
              <v:path arrowok="t"/>
            </v:shape>
            <v:shape style="position:absolute;left:5458;top:8117;width:32;height:11" coordorigin="5458,8117" coordsize="32,11" path="m5490,8128l5458,8117e" filled="f" stroked="t" strokeweight="0pt" strokecolor="#000000">
              <v:path arrowok="t"/>
            </v:shape>
            <v:shape style="position:absolute;left:5288;top:8070;width:32;height:7" coordorigin="5288,8070" coordsize="32,7" path="m5321,8077l5288,8070e" filled="f" stroked="t" strokeweight="0pt" strokecolor="#000000">
              <v:path arrowok="t"/>
            </v:shape>
            <v:shape style="position:absolute;left:5116;top:8020;width:32;height:11" coordorigin="5116,8020" coordsize="32,11" path="m5148,8030l5116,8020e" filled="f" stroked="t" strokeweight="0pt" strokecolor="#000000">
              <v:path arrowok="t"/>
            </v:shape>
            <v:shape style="position:absolute;left:4943;top:7973;width:32;height:7" coordorigin="4943,7973" coordsize="32,7" path="m4975,7980l4943,7973e" filled="f" stroked="t" strokeweight="0pt" strokecolor="#000000">
              <v:path arrowok="t"/>
            </v:shape>
            <v:shape style="position:absolute;left:4601;top:7872;width:32;height:11" coordorigin="4601,7872" coordsize="32,11" path="m4633,7883l4601,7872e" filled="f" stroked="t" strokeweight="0pt" strokecolor="#000000">
              <v:path arrowok="t"/>
            </v:shape>
            <v:shape style="position:absolute;left:4432;top:7825;width:29;height:7" coordorigin="4432,7825" coordsize="29,7" path="m4460,7832l4432,7825e" filled="f" stroked="t" strokeweight="0pt" strokecolor="#000000">
              <v:path arrowok="t"/>
            </v:shape>
            <v:shape style="position:absolute;left:4259;top:7775;width:32;height:7" coordorigin="4259,7775" coordsize="32,7" path="m4291,7782l4259,7775e" filled="f" stroked="t" strokeweight="0pt" strokecolor="#000000">
              <v:path arrowok="t"/>
            </v:shape>
            <v:shape style="position:absolute;left:4086;top:7724;width:32;height:11" coordorigin="4086,7724" coordsize="32,11" path="m4118,7735l4086,7724e" filled="f" stroked="t" strokeweight="0pt" strokecolor="#000000">
              <v:path arrowok="t"/>
            </v:shape>
            <v:shape style="position:absolute;left:3917;top:7678;width:32;height:7" coordorigin="3917,7678" coordsize="32,7" path="m3949,7685l3917,7678e" filled="f" stroked="t" strokeweight="0pt" strokecolor="#000000">
              <v:path arrowok="t"/>
            </v:shape>
            <v:shape style="position:absolute;left:3744;top:7627;width:32;height:7" coordorigin="3744,7627" coordsize="32,7" path="m3776,7634l3744,7627e" filled="f" stroked="t" strokeweight="0pt" strokecolor="#000000">
              <v:path arrowok="t"/>
            </v:shape>
            <v:shape style="position:absolute;left:12535;top:9964;width:32;height:7" coordorigin="12535,9964" coordsize="32,7" path="m12568,9971l12535,9964e" filled="f" stroked="t" strokeweight="0pt" strokecolor="#000000">
              <v:path arrowok="t"/>
            </v:shape>
            <v:shape style="position:absolute;left:12362;top:9913;width:32;height:11" coordorigin="12362,9913" coordsize="32,11" path="m12395,9924l12362,9913e" filled="f" stroked="t" strokeweight="0pt" strokecolor="#000000">
              <v:path arrowok="t"/>
            </v:shape>
            <v:shape style="position:absolute;left:12193;top:9863;width:32;height:11" coordorigin="12193,9863" coordsize="32,11" path="m12226,9874l12193,9863e" filled="f" stroked="t" strokeweight="0pt" strokecolor="#000000">
              <v:path arrowok="t"/>
            </v:shape>
            <v:shape style="position:absolute;left:12020;top:9816;width:32;height:7" coordorigin="12020,9816" coordsize="32,7" path="m12053,9823l12020,9816e" filled="f" stroked="t" strokeweight="0pt" strokecolor="#000000">
              <v:path arrowok="t"/>
            </v:shape>
            <v:shape style="position:absolute;left:11848;top:9766;width:32;height:11" coordorigin="11848,9766" coordsize="32,11" path="m11880,9776l11848,9766e" filled="f" stroked="t" strokeweight="0pt" strokecolor="#000000">
              <v:path arrowok="t"/>
            </v:shape>
            <v:shape style="position:absolute;left:3622;top:7408;width:32;height:7" coordorigin="3622,7408" coordsize="32,7" path="m3654,7415l3622,7408e" filled="f" stroked="t" strokeweight="0pt" strokecolor="#000000">
              <v:path arrowok="t"/>
            </v:shape>
            <v:shape style="position:absolute;left:3452;top:7357;width:29;height:11" coordorigin="3452,7357" coordsize="29,11" path="m3481,7368l3452,7357e" filled="f" stroked="t" strokeweight="0pt" strokecolor="#000000">
              <v:path arrowok="t"/>
            </v:shape>
            <v:shape style="position:absolute;left:3280;top:7307;width:32;height:11" coordorigin="3280,7307" coordsize="32,11" path="m3312,7318l3280,7307e" filled="f" stroked="t" strokeweight="0pt" strokecolor="#000000">
              <v:path arrowok="t"/>
            </v:shape>
            <v:shape style="position:absolute;left:6192;top:8142;width:32;height:11" coordorigin="6192,8142" coordsize="32,11" path="m6224,8153l6192,8142e" filled="f" stroked="t" strokeweight="0pt" strokecolor="#000000">
              <v:path arrowok="t"/>
            </v:shape>
            <v:shape style="position:absolute;left:6023;top:8095;width:32;height:7" coordorigin="6023,8095" coordsize="32,7" path="m6055,8102l6023,8095e" filled="f" stroked="t" strokeweight="0pt" strokecolor="#000000">
              <v:path arrowok="t"/>
            </v:shape>
            <v:shape style="position:absolute;left:5850;top:8045;width:32;height:11" coordorigin="5850,8045" coordsize="32,11" path="m5882,8056l5850,8045e" filled="f" stroked="t" strokeweight="0pt" strokecolor="#000000">
              <v:path arrowok="t"/>
            </v:shape>
            <v:shape style="position:absolute;left:5677;top:7998;width:32;height:7" coordorigin="5677,7998" coordsize="32,7" path="m5710,8005l5677,7998e" filled="f" stroked="t" strokeweight="0pt" strokecolor="#000000">
              <v:path arrowok="t"/>
            </v:shape>
            <v:shape style="position:absolute;left:5508;top:7948;width:32;height:7" coordorigin="5508,7948" coordsize="32,7" path="m5540,7955l5508,7948e" filled="f" stroked="t" strokeweight="0pt" strokecolor="#000000">
              <v:path arrowok="t"/>
            </v:shape>
            <v:shape style="position:absolute;left:5335;top:7897;width:32;height:11" coordorigin="5335,7897" coordsize="32,11" path="m5368,7908l5335,7897e" filled="f" stroked="t" strokeweight="0pt" strokecolor="#000000">
              <v:path arrowok="t"/>
            </v:shape>
            <v:shape style="position:absolute;left:5166;top:7850;width:32;height:7" coordorigin="5166,7850" coordsize="32,7" path="m5198,7858l5166,7850e" filled="f" stroked="t" strokeweight="0pt" strokecolor="#000000">
              <v:path arrowok="t"/>
            </v:shape>
            <v:shape style="position:absolute;left:4993;top:7800;width:32;height:7" coordorigin="4993,7800" coordsize="32,7" path="m5026,7807l4993,7800e" filled="f" stroked="t" strokeweight="0pt" strokecolor="#000000">
              <v:path arrowok="t"/>
            </v:shape>
            <v:shape style="position:absolute;left:4828;top:7753;width:25;height:7" coordorigin="4828,7753" coordsize="25,7" path="m4853,7760l4828,7753e" filled="f" stroked="t" strokeweight="0pt" strokecolor="#000000">
              <v:path arrowok="t"/>
            </v:shape>
            <v:shape style="position:absolute;left:4651;top:7703;width:25;height:7" coordorigin="4651,7703" coordsize="25,7" path="m4676,7710l4651,7703e" filled="f" stroked="t" strokeweight="0pt" strokecolor="#000000">
              <v:path arrowok="t"/>
            </v:shape>
            <v:shape style="position:absolute;left:4478;top:7652;width:32;height:7" coordorigin="4478,7652" coordsize="32,7" path="m4511,7660l4478,7652e" filled="f" stroked="t" strokeweight="0pt" strokecolor="#000000">
              <v:path arrowok="t"/>
            </v:shape>
            <v:shape style="position:absolute;left:4309;top:7602;width:32;height:11" coordorigin="4309,7602" coordsize="32,11" path="m4342,7613l4309,7602e" filled="f" stroked="t" strokeweight="0pt" strokecolor="#000000">
              <v:path arrowok="t"/>
            </v:shape>
            <v:shape style="position:absolute;left:4136;top:7555;width:32;height:7" coordorigin="4136,7555" coordsize="32,7" path="m4169,7562l4136,7555e" filled="f" stroked="t" strokeweight="0pt" strokecolor="#000000">
              <v:path arrowok="t"/>
            </v:shape>
            <v:shape style="position:absolute;left:12586;top:9791;width:29;height:11" coordorigin="12586,9791" coordsize="29,11" path="m12614,9802l12586,9791e" filled="f" stroked="t" strokeweight="0pt" strokecolor="#000000">
              <v:path arrowok="t"/>
            </v:shape>
            <v:shape style="position:absolute;left:12413;top:9740;width:32;height:11" coordorigin="12413,9740" coordsize="32,11" path="m12445,9751l12413,9740e" filled="f" stroked="t" strokeweight="0pt" strokecolor="#000000">
              <v:path arrowok="t"/>
            </v:shape>
            <v:shape style="position:absolute;left:12240;top:9694;width:32;height:7" coordorigin="12240,9694" coordsize="32,7" path="m12272,9701l12240,9694e" filled="f" stroked="t" strokeweight="0pt" strokecolor="#000000">
              <v:path arrowok="t"/>
            </v:shape>
            <v:shape style="position:absolute;left:12071;top:9643;width:32;height:11" coordorigin="12071,9643" coordsize="32,11" path="m12103,9654l12071,9643e" filled="f" stroked="t" strokeweight="0pt" strokecolor="#000000">
              <v:path arrowok="t"/>
            </v:shape>
            <v:shape style="position:absolute;left:11898;top:9593;width:32;height:11" coordorigin="11898,9593" coordsize="32,11" path="m11930,9604l11898,9593e" filled="f" stroked="t" strokeweight="0pt" strokecolor="#000000">
              <v:path arrowok="t"/>
            </v:shape>
            <v:shape style="position:absolute;left:4014;top:7332;width:32;height:11" coordorigin="4014,7332" coordsize="32,11" path="m4046,7343l4014,7332e" filled="f" stroked="t" strokeweight="0pt" strokecolor="#000000">
              <v:path arrowok="t"/>
            </v:shape>
            <v:shape style="position:absolute;left:3841;top:7285;width:32;height:7" coordorigin="3841,7285" coordsize="32,7" path="m3874,7292l3841,7285e" filled="f" stroked="t" strokeweight="0pt" strokecolor="#000000">
              <v:path arrowok="t"/>
            </v:shape>
            <v:shape style="position:absolute;left:3672;top:7235;width:32;height:11" coordorigin="3672,7235" coordsize="32,11" path="m3704,7246l3672,7235e" filled="f" stroked="t" strokeweight="0pt" strokecolor="#000000">
              <v:path arrowok="t"/>
            </v:shape>
            <v:shape style="position:absolute;left:3499;top:7184;width:32;height:11" coordorigin="3499,7184" coordsize="32,11" path="m3532,7195l3499,7184e" filled="f" stroked="t" strokeweight="0pt" strokecolor="#000000">
              <v:path arrowok="t"/>
            </v:shape>
            <v:shape style="position:absolute;left:3330;top:7138;width:32;height:7" coordorigin="3330,7138" coordsize="32,7" path="m3362,7145l3330,7138e" filled="f" stroked="t" strokeweight="0pt" strokecolor="#000000">
              <v:path arrowok="t"/>
            </v:shape>
            <v:shape style="position:absolute;left:6415;top:8023;width:32;height:7" coordorigin="6415,8023" coordsize="32,7" path="m6448,8030l6415,8023e" filled="f" stroked="t" strokeweight="0pt" strokecolor="#000000">
              <v:path arrowok="t"/>
            </v:shape>
            <v:shape style="position:absolute;left:6242;top:7973;width:32;height:7" coordorigin="6242,7973" coordsize="32,7" path="m6275,7980l6242,7973e" filled="f" stroked="t" strokeweight="0pt" strokecolor="#000000">
              <v:path arrowok="t"/>
            </v:shape>
            <v:shape style="position:absolute;left:6070;top:7922;width:32;height:11" coordorigin="6070,7922" coordsize="32,11" path="m6102,7933l6070,7922e" filled="f" stroked="t" strokeweight="0pt" strokecolor="#000000">
              <v:path arrowok="t"/>
            </v:shape>
            <v:shape style="position:absolute;left:5900;top:7876;width:32;height:7" coordorigin="5900,7876" coordsize="32,7" path="m5933,7883l5900,7876e" filled="f" stroked="t" strokeweight="0pt" strokecolor="#000000">
              <v:path arrowok="t"/>
            </v:shape>
            <v:shape style="position:absolute;left:5728;top:7825;width:32;height:7" coordorigin="5728,7825" coordsize="32,7" path="m5760,7832l5728,7825e" filled="f" stroked="t" strokeweight="0pt" strokecolor="#000000">
              <v:path arrowok="t"/>
            </v:shape>
            <v:shape style="position:absolute;left:5558;top:7775;width:29;height:11" coordorigin="5558,7775" coordsize="29,11" path="m5587,7786l5558,7775e" filled="f" stroked="t" strokeweight="0pt" strokecolor="#000000">
              <v:path arrowok="t"/>
            </v:shape>
            <v:shape style="position:absolute;left:5386;top:7728;width:32;height:7" coordorigin="5386,7728" coordsize="32,7" path="m5418,7735l5386,7728e" filled="f" stroked="t" strokeweight="0pt" strokecolor="#000000">
              <v:path arrowok="t"/>
            </v:shape>
            <v:shape style="position:absolute;left:5213;top:7678;width:32;height:7" coordorigin="5213,7678" coordsize="32,7" path="m5245,7685l5213,7678e" filled="f" stroked="t" strokeweight="0pt" strokecolor="#000000">
              <v:path arrowok="t"/>
            </v:shape>
            <v:shape style="position:absolute;left:5044;top:7627;width:32;height:11" coordorigin="5044,7627" coordsize="32,11" path="m5076,7638l5044,7627e" filled="f" stroked="t" strokeweight="0pt" strokecolor="#000000">
              <v:path arrowok="t"/>
            </v:shape>
            <v:shape style="position:absolute;left:4871;top:7580;width:32;height:7" coordorigin="4871,7580" coordsize="32,7" path="m4903,7588l4871,7580e" filled="f" stroked="t" strokeweight="0pt" strokecolor="#000000">
              <v:path arrowok="t"/>
            </v:shape>
            <v:shape style="position:absolute;left:4529;top:7480;width:32;height:11" coordorigin="4529,7480" coordsize="32,11" path="m4561,7490l4529,7480e" filled="f" stroked="t" strokeweight="0pt" strokecolor="#000000">
              <v:path arrowok="t"/>
            </v:shape>
            <v:shape style="position:absolute;left:12632;top:9618;width:32;height:11" coordorigin="12632,9618" coordsize="32,11" path="m12665,9629l12632,9618e" filled="f" stroked="t" strokeweight="0pt" strokecolor="#000000">
              <v:path arrowok="t"/>
            </v:shape>
            <v:shape style="position:absolute;left:12463;top:9571;width:32;height:7" coordorigin="12463,9571" coordsize="32,7" path="m12496,9578l12463,9571e" filled="f" stroked="t" strokeweight="0pt" strokecolor="#000000">
              <v:path arrowok="t"/>
            </v:shape>
            <v:shape style="position:absolute;left:12290;top:9521;width:32;height:11" coordorigin="12290,9521" coordsize="32,11" path="m12323,9532l12290,9521e" filled="f" stroked="t" strokeweight="0pt" strokecolor="#000000">
              <v:path arrowok="t"/>
            </v:shape>
            <v:shape style="position:absolute;left:12118;top:9470;width:32;height:11" coordorigin="12118,9470" coordsize="32,11" path="m12150,9481l12118,9470e" filled="f" stroked="t" strokeweight="0pt" strokecolor="#000000">
              <v:path arrowok="t"/>
            </v:shape>
            <v:shape style="position:absolute;left:11948;top:9424;width:32;height:7" coordorigin="11948,9424" coordsize="32,7" path="m11981,9431l11948,9424e" filled="f" stroked="t" strokeweight="0pt" strokecolor="#000000">
              <v:path arrowok="t"/>
            </v:shape>
            <v:shape style="position:absolute;left:11804;top:9380;width:4;height:4" coordorigin="11804,9380" coordsize="4,4" path="m11808,9384l11804,9380e" filled="f" stroked="t" strokeweight="0pt" strokecolor="#000000">
              <v:path arrowok="t"/>
            </v:shape>
            <v:shape style="position:absolute;left:4406;top:7260;width:32;height:11" coordorigin="4406,7260" coordsize="32,11" path="m4439,7271l4406,7260e" filled="f" stroked="t" strokeweight="0pt" strokecolor="#000000">
              <v:path arrowok="t"/>
            </v:shape>
            <v:shape style="position:absolute;left:4234;top:7210;width:32;height:11" coordorigin="4234,7210" coordsize="32,11" path="m4266,7220l4234,7210e" filled="f" stroked="t" strokeweight="0pt" strokecolor="#000000">
              <v:path arrowok="t"/>
            </v:shape>
            <v:shape style="position:absolute;left:4064;top:7163;width:32;height:7" coordorigin="4064,7163" coordsize="32,7" path="m4097,7170l4064,7163e" filled="f" stroked="t" strokeweight="0pt" strokecolor="#000000">
              <v:path arrowok="t"/>
            </v:shape>
            <v:shape style="position:absolute;left:3892;top:7112;width:32;height:11" coordorigin="3892,7112" coordsize="32,11" path="m3924,7123l3892,7112e" filled="f" stroked="t" strokeweight="0pt" strokecolor="#000000">
              <v:path arrowok="t"/>
            </v:shape>
            <v:shape style="position:absolute;left:3719;top:7062;width:32;height:11" coordorigin="3719,7062" coordsize="32,11" path="m3751,7073l3719,7062e" filled="f" stroked="t" strokeweight="0pt" strokecolor="#000000">
              <v:path arrowok="t"/>
            </v:shape>
            <v:shape style="position:absolute;left:3550;top:7015;width:32;height:7" coordorigin="3550,7015" coordsize="32,7" path="m3582,7022l3550,7015e" filled="f" stroked="t" strokeweight="0pt" strokecolor="#000000">
              <v:path arrowok="t"/>
            </v:shape>
            <v:shape style="position:absolute;left:3377;top:6965;width:32;height:11" coordorigin="3377,6965" coordsize="32,11" path="m3409,6976l3377,6965e" filled="f" stroked="t" strokeweight="0pt" strokecolor="#000000">
              <v:path arrowok="t"/>
            </v:shape>
            <v:shape style="position:absolute;left:3211;top:6918;width:29;height:7" coordorigin="3211,6918" coordsize="29,7" path="m3240,6925l3211,6918e" filled="f" stroked="t" strokeweight="0pt" strokecolor="#000000">
              <v:path arrowok="t"/>
            </v:shape>
            <v:shape style="position:absolute;left:11434;top:9276;width:11;height:4" coordorigin="11434,9276" coordsize="11,4" path="m11444,9280l11434,9276e" filled="f" stroked="t" strokeweight="0pt" strokecolor="#000000">
              <v:path arrowok="t"/>
            </v:shape>
            <v:shape style="position:absolute;left:11261;top:9226;width:32;height:11" coordorigin="11261,9226" coordsize="32,11" path="m11293,9236l11261,9226e" filled="f" stroked="t" strokeweight="0pt" strokecolor="#000000">
              <v:path arrowok="t"/>
            </v:shape>
            <v:shape style="position:absolute;left:11092;top:9179;width:32;height:7" coordorigin="11092,9179" coordsize="32,7" path="m11124,9186l11092,9179e" filled="f" stroked="t" strokeweight="0pt" strokecolor="#000000">
              <v:path arrowok="t"/>
            </v:shape>
            <v:shape style="position:absolute;left:10919;top:9128;width:32;height:7" coordorigin="10919,9128" coordsize="32,7" path="m10951,9136l10919,9128e" filled="f" stroked="t" strokeweight="0pt" strokecolor="#000000">
              <v:path arrowok="t"/>
            </v:shape>
            <v:shape style="position:absolute;left:10746;top:9078;width:32;height:11" coordorigin="10746,9078" coordsize="32,11" path="m10778,9089l10746,9078e" filled="f" stroked="t" strokeweight="0pt" strokecolor="#000000">
              <v:path arrowok="t"/>
            </v:shape>
            <v:shape style="position:absolute;left:6120;top:7753;width:32;height:7" coordorigin="6120,7753" coordsize="32,7" path="m6152,7760l6120,7753e" filled="f" stroked="t" strokeweight="0pt" strokecolor="#000000">
              <v:path arrowok="t"/>
            </v:shape>
            <v:shape style="position:absolute;left:5947;top:7703;width:32;height:7" coordorigin="5947,7703" coordsize="32,7" path="m5980,7710l5947,7703e" filled="f" stroked="t" strokeweight="0pt" strokecolor="#000000">
              <v:path arrowok="t"/>
            </v:shape>
            <v:shape style="position:absolute;left:5778;top:7652;width:32;height:11" coordorigin="5778,7652" coordsize="32,11" path="m5810,7663l5778,7652e" filled="f" stroked="t" strokeweight="0pt" strokecolor="#000000">
              <v:path arrowok="t"/>
            </v:shape>
            <v:shape style="position:absolute;left:5605;top:7606;width:32;height:7" coordorigin="5605,7606" coordsize="32,7" path="m5638,7613l5605,7606e" filled="f" stroked="t" strokeweight="0pt" strokecolor="#000000">
              <v:path arrowok="t"/>
            </v:shape>
            <v:shape style="position:absolute;left:5436;top:7555;width:32;height:11" coordorigin="5436,7555" coordsize="32,11" path="m5468,7566l5436,7555e" filled="f" stroked="t" strokeweight="0pt" strokecolor="#000000">
              <v:path arrowok="t"/>
            </v:shape>
            <v:shape style="position:absolute;left:5263;top:7505;width:32;height:11" coordorigin="5263,7505" coordsize="32,11" path="m5296,7516l5263,7505e" filled="f" stroked="t" strokeweight="0pt" strokecolor="#000000">
              <v:path arrowok="t"/>
            </v:shape>
            <v:shape style="position:absolute;left:5090;top:7458;width:32;height:7" coordorigin="5090,7458" coordsize="32,7" path="m5123,7465l5090,7458e" filled="f" stroked="t" strokeweight="0pt" strokecolor="#000000">
              <v:path arrowok="t"/>
            </v:shape>
            <v:shape style="position:absolute;left:4921;top:7408;width:32;height:11" coordorigin="4921,7408" coordsize="32,11" path="m4954,7418l4921,7408e" filled="f" stroked="t" strokeweight="0pt" strokecolor="#000000">
              <v:path arrowok="t"/>
            </v:shape>
            <v:shape style="position:absolute;left:4748;top:7357;width:32;height:11" coordorigin="4748,7357" coordsize="32,11" path="m4781,7368l4748,7357e" filled="f" stroked="t" strokeweight="0pt" strokecolor="#000000">
              <v:path arrowok="t"/>
            </v:shape>
            <v:shape style="position:absolute;left:6635;top:7901;width:32;height:7" coordorigin="6635,7901" coordsize="32,7" path="m6667,7908l6635,7901e" filled="f" stroked="t" strokeweight="0pt" strokecolor="#000000">
              <v:path arrowok="t"/>
            </v:shape>
            <v:shape style="position:absolute;left:12686;top:9474;width:0;height:0" coordorigin="12686,9474" coordsize="0,0" path="m12686,9474l12686,9474e" filled="f" stroked="t" strokeweight="0pt" strokecolor="#000000">
              <v:path arrowok="t"/>
            </v:shape>
            <v:shape style="position:absolute;left:12683;top:9449;width:4;height:0" coordorigin="12683,9449" coordsize="4,0" path="m12686,9449l12683,9449e" filled="f" stroked="t" strokeweight="0pt" strokecolor="#000000">
              <v:path arrowok="t"/>
            </v:shape>
            <v:shape style="position:absolute;left:12510;top:9398;width:32;height:11" coordorigin="12510,9398" coordsize="32,11" path="m12542,9409l12510,9398e" filled="f" stroked="t" strokeweight="0pt" strokecolor="#000000">
              <v:path arrowok="t"/>
            </v:shape>
            <v:shape style="position:absolute;left:12341;top:9348;width:32;height:11" coordorigin="12341,9348" coordsize="32,11" path="m12373,9359l12341,9348e" filled="f" stroked="t" strokeweight="0pt" strokecolor="#000000">
              <v:path arrowok="t"/>
            </v:shape>
            <v:shape style="position:absolute;left:12168;top:9301;width:32;height:7" coordorigin="12168,9301" coordsize="32,7" path="m12200,9308l12168,9301e" filled="f" stroked="t" strokeweight="0pt" strokecolor="#000000">
              <v:path arrowok="t"/>
            </v:shape>
            <v:shape style="position:absolute;left:11995;top:9251;width:32;height:11" coordorigin="11995,9251" coordsize="32,11" path="m12028,9262l11995,9251e" filled="f" stroked="t" strokeweight="0pt" strokecolor="#000000">
              <v:path arrowok="t"/>
            </v:shape>
            <v:shape style="position:absolute;left:11826;top:9204;width:32;height:7" coordorigin="11826,9204" coordsize="32,7" path="m11858,9211l11826,9204e" filled="f" stroked="t" strokeweight="0pt" strokecolor="#000000">
              <v:path arrowok="t"/>
            </v:shape>
            <v:shape style="position:absolute;left:4457;top:7087;width:29;height:11" coordorigin="4457,7087" coordsize="29,11" path="m4486,7098l4457,7087e" filled="f" stroked="t" strokeweight="0pt" strokecolor="#000000">
              <v:path arrowok="t"/>
            </v:shape>
            <v:shape style="position:absolute;left:4284;top:7040;width:32;height:7" coordorigin="4284,7040" coordsize="32,7" path="m4316,7048l4284,7040e" filled="f" stroked="t" strokeweight="0pt" strokecolor="#000000">
              <v:path arrowok="t"/>
            </v:shape>
            <v:shape style="position:absolute;left:4111;top:6990;width:32;height:11" coordorigin="4111,6990" coordsize="32,11" path="m4144,7001l4111,6990e" filled="f" stroked="t" strokeweight="0pt" strokecolor="#000000">
              <v:path arrowok="t"/>
            </v:shape>
            <v:shape style="position:absolute;left:3942;top:6940;width:32;height:11" coordorigin="3942,6940" coordsize="32,11" path="m3974,6950l3942,6940e" filled="f" stroked="t" strokeweight="0pt" strokecolor="#000000">
              <v:path arrowok="t"/>
            </v:shape>
            <v:shape style="position:absolute;left:3769;top:6893;width:32;height:7" coordorigin="3769,6893" coordsize="32,7" path="m3802,6900l3769,6893e" filled="f" stroked="t" strokeweight="0pt" strokecolor="#000000">
              <v:path arrowok="t"/>
            </v:shape>
            <v:shape style="position:absolute;left:3600;top:6842;width:29;height:11" coordorigin="3600,6842" coordsize="29,11" path="m3629,6853l3600,6842e" filled="f" stroked="t" strokeweight="0pt" strokecolor="#000000">
              <v:path arrowok="t"/>
            </v:shape>
            <v:shape style="position:absolute;left:3427;top:6796;width:32;height:7" coordorigin="3427,6796" coordsize="32,7" path="m3460,6803l3427,6796e" filled="f" stroked="t" strokeweight="0pt" strokecolor="#000000">
              <v:path arrowok="t"/>
            </v:shape>
            <v:shape style="position:absolute;left:3254;top:6745;width:32;height:7" coordorigin="3254,6745" coordsize="32,7" path="m3287,6752l3254,6745e" filled="f" stroked="t" strokeweight="0pt" strokecolor="#000000">
              <v:path arrowok="t"/>
            </v:shape>
            <v:shape style="position:absolute;left:11311;top:9056;width:32;height:7" coordorigin="11311,9056" coordsize="32,7" path="m11344,9064l11311,9056e" filled="f" stroked="t" strokeweight="0pt" strokecolor="#000000">
              <v:path arrowok="t"/>
            </v:shape>
            <v:shape style="position:absolute;left:11138;top:9006;width:32;height:7" coordorigin="11138,9006" coordsize="32,7" path="m11171,9013l11138,9006e" filled="f" stroked="t" strokeweight="0pt" strokecolor="#000000">
              <v:path arrowok="t"/>
            </v:shape>
            <v:shape style="position:absolute;left:10969;top:8956;width:32;height:11" coordorigin="10969,8956" coordsize="32,11" path="m11002,8966l10969,8956e" filled="f" stroked="t" strokeweight="0pt" strokecolor="#000000">
              <v:path arrowok="t"/>
            </v:shape>
            <v:shape style="position:absolute;left:10796;top:8909;width:32;height:7" coordorigin="10796,8909" coordsize="32,7" path="m10829,8916l10796,8909e" filled="f" stroked="t" strokeweight="0pt" strokecolor="#000000">
              <v:path arrowok="t"/>
            </v:shape>
            <v:shape style="position:absolute;left:10627;top:8858;width:29;height:11" coordorigin="10627,8858" coordsize="29,11" path="m10656,8869l10627,8858e" filled="f" stroked="t" strokeweight="0pt" strokecolor="#000000">
              <v:path arrowok="t"/>
            </v:shape>
            <v:shape style="position:absolute;left:10458;top:8812;width:29;height:7" coordorigin="10458,8812" coordsize="29,7" path="m10487,8819l10458,8812e" filled="f" stroked="t" strokeweight="0pt" strokecolor="#000000">
              <v:path arrowok="t"/>
            </v:shape>
            <v:shape style="position:absolute;left:4799;top:7188;width:32;height:7" coordorigin="4799,7188" coordsize="32,7" path="m4831,7195l4799,7188e" filled="f" stroked="t" strokeweight="0pt" strokecolor="#000000">
              <v:path arrowok="t"/>
            </v:shape>
            <v:shape style="position:absolute;left:6854;top:7778;width:32;height:7" coordorigin="6854,7778" coordsize="32,7" path="m6887,7786l6854,7778e" filled="f" stroked="t" strokeweight="0pt" strokecolor="#000000">
              <v:path arrowok="t"/>
            </v:shape>
            <v:shape style="position:absolute;left:6682;top:7728;width:32;height:7" coordorigin="6682,7728" coordsize="32,7" path="m6714,7735l6682,7728e" filled="f" stroked="t" strokeweight="0pt" strokecolor="#000000">
              <v:path arrowok="t"/>
            </v:shape>
            <v:shape style="position:absolute;left:6512;top:7678;width:32;height:11" coordorigin="6512,7678" coordsize="32,11" path="m6545,7688l6512,7678e" filled="f" stroked="t" strokeweight="0pt" strokecolor="#000000">
              <v:path arrowok="t"/>
            </v:shape>
            <v:shape style="position:absolute;left:6340;top:7631;width:32;height:7" coordorigin="6340,7631" coordsize="32,7" path="m6372,7638l6340,7631e" filled="f" stroked="t" strokeweight="0pt" strokecolor="#000000">
              <v:path arrowok="t"/>
            </v:shape>
            <v:shape style="position:absolute;left:6196;top:7588;width:7;height:4" coordorigin="6196,7588" coordsize="7,4" path="m6203,7591l6196,7588e" filled="f" stroked="t" strokeweight="0pt" strokecolor="#000000">
              <v:path arrowok="t"/>
            </v:shape>
            <v:shape style="position:absolute;left:5825;top:7483;width:32;height:7" coordorigin="5825,7483" coordsize="32,7" path="m5857,7490l5825,7483e" filled="f" stroked="t" strokeweight="0pt" strokecolor="#000000">
              <v:path arrowok="t"/>
            </v:shape>
            <v:shape style="position:absolute;left:5656;top:7433;width:32;height:11" coordorigin="5656,7433" coordsize="32,11" path="m5688,7444l5656,7433e" filled="f" stroked="t" strokeweight="0pt" strokecolor="#000000">
              <v:path arrowok="t"/>
            </v:shape>
            <v:shape style="position:absolute;left:5483;top:7382;width:32;height:11" coordorigin="5483,7382" coordsize="32,11" path="m5515,7393l5483,7382e" filled="f" stroked="t" strokeweight="0pt" strokecolor="#000000">
              <v:path arrowok="t"/>
            </v:shape>
            <v:shape style="position:absolute;left:5314;top:7336;width:32;height:7" coordorigin="5314,7336" coordsize="32,7" path="m5346,7343l5314,7336e" filled="f" stroked="t" strokeweight="0pt" strokecolor="#000000">
              <v:path arrowok="t"/>
            </v:shape>
            <v:shape style="position:absolute;left:5141;top:7285;width:32;height:11" coordorigin="5141,7285" coordsize="32,11" path="m5173,7296l5141,7285e" filled="f" stroked="t" strokeweight="0pt" strokecolor="#000000">
              <v:path arrowok="t"/>
            </v:shape>
            <v:shape style="position:absolute;left:12560;top:9229;width:32;height:7" coordorigin="12560,9229" coordsize="32,7" path="m12593,9236l12560,9229e" filled="f" stroked="t" strokeweight="0pt" strokecolor="#000000">
              <v:path arrowok="t"/>
            </v:shape>
            <v:shape style="position:absolute;left:12388;top:9179;width:32;height:7" coordorigin="12388,9179" coordsize="32,7" path="m12420,9186l12388,9179e" filled="f" stroked="t" strokeweight="0pt" strokecolor="#000000">
              <v:path arrowok="t"/>
            </v:shape>
            <v:shape style="position:absolute;left:12218;top:9128;width:32;height:11" coordorigin="12218,9128" coordsize="32,11" path="m12251,9139l12218,9128e" filled="f" stroked="t" strokeweight="0pt" strokecolor="#000000">
              <v:path arrowok="t"/>
            </v:shape>
            <v:shape style="position:absolute;left:12046;top:9082;width:32;height:7" coordorigin="12046,9082" coordsize="32,7" path="m12078,9089l12046,9082e" filled="f" stroked="t" strokeweight="0pt" strokecolor="#000000">
              <v:path arrowok="t"/>
            </v:shape>
            <v:shape style="position:absolute;left:11873;top:9031;width:32;height:7" coordorigin="11873,9031" coordsize="32,7" path="m11905,9038l11873,9031e" filled="f" stroked="t" strokeweight="0pt" strokecolor="#000000">
              <v:path arrowok="t"/>
            </v:shape>
            <v:shape style="position:absolute;left:4504;top:6918;width:7;height:0" coordorigin="4504,6918" coordsize="7,0" path="m4511,6918l4504,6918e" filled="f" stroked="t" strokeweight="0pt" strokecolor="#000000">
              <v:path arrowok="t"/>
            </v:shape>
            <v:shape style="position:absolute;left:4334;top:6868;width:32;height:11" coordorigin="4334,6868" coordsize="32,11" path="m4367,6878l4334,6868e" filled="f" stroked="t" strokeweight="0pt" strokecolor="#000000">
              <v:path arrowok="t"/>
            </v:shape>
            <v:shape style="position:absolute;left:4162;top:6821;width:32;height:7" coordorigin="4162,6821" coordsize="32,7" path="m4194,6828l4162,6821e" filled="f" stroked="t" strokeweight="0pt" strokecolor="#000000">
              <v:path arrowok="t"/>
            </v:shape>
            <v:shape style="position:absolute;left:3989;top:6770;width:32;height:7" coordorigin="3989,6770" coordsize="32,7" path="m4021,6778l3989,6770e" filled="f" stroked="t" strokeweight="0pt" strokecolor="#000000">
              <v:path arrowok="t"/>
            </v:shape>
            <v:shape style="position:absolute;left:3820;top:6720;width:32;height:11" coordorigin="3820,6720" coordsize="32,11" path="m3852,6731l3820,6720e" filled="f" stroked="t" strokeweight="0pt" strokecolor="#000000">
              <v:path arrowok="t"/>
            </v:shape>
            <v:shape style="position:absolute;left:3647;top:6673;width:32;height:7" coordorigin="3647,6673" coordsize="32,7" path="m3679,6680l3647,6673e" filled="f" stroked="t" strokeweight="0pt" strokecolor="#000000">
              <v:path arrowok="t"/>
            </v:shape>
            <v:shape style="position:absolute;left:3478;top:6623;width:29;height:7" coordorigin="3478,6623" coordsize="29,7" path="m3506,6630l3478,6623e" filled="f" stroked="t" strokeweight="0pt" strokecolor="#000000">
              <v:path arrowok="t"/>
            </v:shape>
            <v:shape style="position:absolute;left:3305;top:6572;width:32;height:11" coordorigin="3305,6572" coordsize="32,11" path="m3337,6583l3305,6572e" filled="f" stroked="t" strokeweight="0pt" strokecolor="#000000">
              <v:path arrowok="t"/>
            </v:shape>
            <v:shape style="position:absolute;left:11362;top:8884;width:32;height:11" coordorigin="11362,8884" coordsize="32,11" path="m11394,8894l11362,8884e" filled="f" stroked="t" strokeweight="0pt" strokecolor="#000000">
              <v:path arrowok="t"/>
            </v:shape>
            <v:shape style="position:absolute;left:11189;top:8833;width:32;height:11" coordorigin="11189,8833" coordsize="32,11" path="m11221,8844l11189,8833e" filled="f" stroked="t" strokeweight="0pt" strokecolor="#000000">
              <v:path arrowok="t"/>
            </v:shape>
            <v:shape style="position:absolute;left:11016;top:8786;width:32;height:7" coordorigin="11016,8786" coordsize="32,7" path="m11048,8794l11016,8786e" filled="f" stroked="t" strokeweight="0pt" strokecolor="#000000">
              <v:path arrowok="t"/>
            </v:shape>
            <v:shape style="position:absolute;left:10847;top:8736;width:32;height:11" coordorigin="10847,8736" coordsize="32,11" path="m10879,8747l10847,8736e" filled="f" stroked="t" strokeweight="0pt" strokecolor="#000000">
              <v:path arrowok="t"/>
            </v:shape>
            <v:shape style="position:absolute;left:10674;top:8686;width:32;height:11" coordorigin="10674,8686" coordsize="32,11" path="m10706,8696l10674,8686e" filled="f" stroked="t" strokeweight="0pt" strokecolor="#000000">
              <v:path arrowok="t"/>
            </v:shape>
            <v:shape style="position:absolute;left:10505;top:8639;width:29;height:7" coordorigin="10505,8639" coordsize="29,7" path="m10534,8646l10505,8639e" filled="f" stroked="t" strokeweight="0pt" strokecolor="#000000">
              <v:path arrowok="t"/>
            </v:shape>
            <v:shape style="position:absolute;left:10332;top:8588;width:32;height:11" coordorigin="10332,8588" coordsize="32,11" path="m10364,8599l10332,8588e" filled="f" stroked="t" strokeweight="0pt" strokecolor="#000000">
              <v:path arrowok="t"/>
            </v:shape>
            <v:shape style="position:absolute;left:5191;top:7112;width:4;height:4" coordorigin="5191,7112" coordsize="4,4" path="m5195,7116l5191,7112e" filled="f" stroked="t" strokeweight="0pt" strokecolor="#000000">
              <v:path arrowok="t"/>
            </v:shape>
            <v:shape style="position:absolute;left:5018;top:7066;width:32;height:7" coordorigin="5018,7066" coordsize="32,7" path="m5051,7073l5018,7066e" filled="f" stroked="t" strokeweight="0pt" strokecolor="#000000">
              <v:path arrowok="t"/>
            </v:shape>
            <v:shape style="position:absolute;left:4846;top:7015;width:32;height:11" coordorigin="4846,7015" coordsize="32,11" path="m4878,7026l4846,7015e" filled="f" stroked="t" strokeweight="0pt" strokecolor="#000000">
              <v:path arrowok="t"/>
            </v:shape>
            <v:shape style="position:absolute;left:4676;top:6965;width:32;height:11" coordorigin="4676,6965" coordsize="32,11" path="m4709,6976l4676,6965e" filled="f" stroked="t" strokeweight="0pt" strokecolor="#000000">
              <v:path arrowok="t"/>
            </v:shape>
            <v:shape style="position:absolute;left:7074;top:7656;width:7;height:0" coordorigin="7074,7656" coordsize="7,0" path="m7081,7656l7074,7656e" filled="f" stroked="t" strokeweight="0pt" strokecolor="#000000">
              <v:path arrowok="t"/>
            </v:shape>
            <v:shape style="position:absolute;left:6905;top:7606;width:32;height:11" coordorigin="6905,7606" coordsize="32,11" path="m6937,7616l6905,7606e" filled="f" stroked="t" strokeweight="0pt" strokecolor="#000000">
              <v:path arrowok="t"/>
            </v:shape>
            <v:shape style="position:absolute;left:6732;top:7555;width:32;height:11" coordorigin="6732,7555" coordsize="32,11" path="m6764,7566l6732,7555e" filled="f" stroked="t" strokeweight="0pt" strokecolor="#000000">
              <v:path arrowok="t"/>
            </v:shape>
            <v:shape style="position:absolute;left:6563;top:7508;width:29;height:7" coordorigin="6563,7508" coordsize="29,7" path="m6592,7516l6563,7508e" filled="f" stroked="t" strokeweight="0pt" strokecolor="#000000">
              <v:path arrowok="t"/>
            </v:shape>
            <v:shape style="position:absolute;left:6390;top:7458;width:32;height:11" coordorigin="6390,7458" coordsize="32,11" path="m6422,7469l6390,7458e" filled="f" stroked="t" strokeweight="0pt" strokecolor="#000000">
              <v:path arrowok="t"/>
            </v:shape>
            <v:shape style="position:absolute;left:6217;top:7408;width:32;height:11" coordorigin="6217,7408" coordsize="32,11" path="m6250,7418l6217,7408e" filled="f" stroked="t" strokeweight="0pt" strokecolor="#000000">
              <v:path arrowok="t"/>
            </v:shape>
            <v:shape style="position:absolute;left:6048;top:7361;width:32;height:7" coordorigin="6048,7361" coordsize="32,7" path="m6080,7368l6048,7361e" filled="f" stroked="t" strokeweight="0pt" strokecolor="#000000">
              <v:path arrowok="t"/>
            </v:shape>
            <v:shape style="position:absolute;left:5875;top:7310;width:32;height:11" coordorigin="5875,7310" coordsize="32,11" path="m5908,7321l5875,7310e" filled="f" stroked="t" strokeweight="0pt" strokecolor="#000000">
              <v:path arrowok="t"/>
            </v:shape>
            <v:shape style="position:absolute;left:5533;top:7213;width:7;height:0" coordorigin="5533,7213" coordsize="7,0" path="m5540,7213l5533,7213e" filled="f" stroked="t" strokeweight="0pt" strokecolor="#000000">
              <v:path arrowok="t"/>
            </v:shape>
            <v:shape style="position:absolute;left:12611;top:9056;width:29;height:7" coordorigin="12611,9056" coordsize="29,7" path="m12640,9064l12611,9056e" filled="f" stroked="t" strokeweight="0pt" strokecolor="#000000">
              <v:path arrowok="t"/>
            </v:shape>
            <v:shape style="position:absolute;left:12438;top:9006;width:32;height:11" coordorigin="12438,9006" coordsize="32,11" path="m12470,9017l12438,9006e" filled="f" stroked="t" strokeweight="0pt" strokecolor="#000000">
              <v:path arrowok="t"/>
            </v:shape>
            <v:shape style="position:absolute;left:12287;top:8963;width:11;height:4" coordorigin="12287,8963" coordsize="11,4" path="m12298,8966l12287,8963e" filled="f" stroked="t" strokeweight="0pt" strokecolor="#000000">
              <v:path arrowok="t"/>
            </v:shape>
            <v:shape style="position:absolute;left:2498;top:6155;width:29;height:11" coordorigin="2498,6155" coordsize="29,11" path="m2527,6166l2498,6155e" filled="f" stroked="t" strokeweight="0pt" strokecolor="#000000">
              <v:path arrowok="t"/>
            </v:shape>
            <v:shape style="position:absolute;left:2326;top:6108;width:32;height:7" coordorigin="2326,6108" coordsize="32,7" path="m2358,6115l2326,6108e" filled="f" stroked="t" strokeweight="0pt" strokecolor="#000000">
              <v:path arrowok="t"/>
            </v:shape>
            <v:shape style="position:absolute;left:2153;top:6058;width:32;height:11" coordorigin="2153,6058" coordsize="32,11" path="m2185,6068l2153,6058e" filled="f" stroked="t" strokeweight="0pt" strokecolor="#000000">
              <v:path arrowok="t"/>
            </v:shape>
            <v:shape style="position:absolute;left:1984;top:6007;width:32;height:11" coordorigin="1984,6007" coordsize="32,11" path="m2016,6018l1984,6007e" filled="f" stroked="t" strokeweight="0pt" strokecolor="#000000">
              <v:path arrowok="t"/>
            </v:shape>
            <v:shape style="position:absolute;left:1811;top:5960;width:32;height:7" coordorigin="1811,5960" coordsize="32,7" path="m1843,5968l1811,5960e" filled="f" stroked="t" strokeweight="0pt" strokecolor="#000000">
              <v:path arrowok="t"/>
            </v:shape>
            <v:shape style="position:absolute;left:11408;top:8711;width:32;height:11" coordorigin="11408,8711" coordsize="32,11" path="m11441,8722l11408,8711e" filled="f" stroked="t" strokeweight="0pt" strokecolor="#000000">
              <v:path arrowok="t"/>
            </v:shape>
            <v:shape style="position:absolute;left:11239;top:8664;width:32;height:7" coordorigin="11239,8664" coordsize="32,7" path="m11272,8671l11239,8664e" filled="f" stroked="t" strokeweight="0pt" strokecolor="#000000">
              <v:path arrowok="t"/>
            </v:shape>
            <v:shape style="position:absolute;left:11066;top:8614;width:32;height:11" coordorigin="11066,8614" coordsize="32,11" path="m11099,8624l11066,8614e" filled="f" stroked="t" strokeweight="0pt" strokecolor="#000000">
              <v:path arrowok="t"/>
            </v:shape>
            <v:shape style="position:absolute;left:10894;top:8563;width:32;height:11" coordorigin="10894,8563" coordsize="32,11" path="m10926,8574l10894,8563e" filled="f" stroked="t" strokeweight="0pt" strokecolor="#000000">
              <v:path arrowok="t"/>
            </v:shape>
            <v:shape style="position:absolute;left:10724;top:8516;width:32;height:7" coordorigin="10724,8516" coordsize="32,7" path="m10757,8524l10724,8516e" filled="f" stroked="t" strokeweight="0pt" strokecolor="#000000">
              <v:path arrowok="t"/>
            </v:shape>
            <v:shape style="position:absolute;left:10552;top:8466;width:32;height:11" coordorigin="10552,8466" coordsize="32,11" path="m10584,8477l10552,8466e" filled="f" stroked="t" strokeweight="0pt" strokecolor="#000000">
              <v:path arrowok="t"/>
            </v:shape>
            <v:shape style="position:absolute;left:10382;top:8416;width:32;height:11" coordorigin="10382,8416" coordsize="32,11" path="m10415,8426l10382,8416e" filled="f" stroked="t" strokeweight="0pt" strokecolor="#000000">
              <v:path arrowok="t"/>
            </v:shape>
            <v:shape style="position:absolute;left:10220;top:8372;width:22;height:4" coordorigin="10220,8372" coordsize="22,4" path="m10242,8376l10220,8372e" filled="f" stroked="t" strokeweight="0pt" strokecolor="#000000">
              <v:path arrowok="t"/>
            </v:shape>
            <v:shape style="position:absolute;left:4381;top:6698;width:32;height:7" coordorigin="4381,6698" coordsize="32,7" path="m4414,6706l4381,6698e" filled="f" stroked="t" strokeweight="0pt" strokecolor="#000000">
              <v:path arrowok="t"/>
            </v:shape>
            <v:shape style="position:absolute;left:4212;top:6648;width:32;height:7" coordorigin="4212,6648" coordsize="32,7" path="m4244,6655l4212,6648e" filled="f" stroked="t" strokeweight="0pt" strokecolor="#000000">
              <v:path arrowok="t"/>
            </v:shape>
            <v:shape style="position:absolute;left:4039;top:6598;width:32;height:11" coordorigin="4039,6598" coordsize="32,11" path="m4072,6608l4039,6598e" filled="f" stroked="t" strokeweight="0pt" strokecolor="#000000">
              <v:path arrowok="t"/>
            </v:shape>
            <v:shape style="position:absolute;left:3866;top:6551;width:32;height:7" coordorigin="3866,6551" coordsize="32,7" path="m3899,6558l3866,6551e" filled="f" stroked="t" strokeweight="0pt" strokecolor="#000000">
              <v:path arrowok="t"/>
            </v:shape>
            <v:shape style="position:absolute;left:3697;top:6500;width:32;height:7" coordorigin="3697,6500" coordsize="32,7" path="m3730,6508l3697,6500e" filled="f" stroked="t" strokeweight="0pt" strokecolor="#000000">
              <v:path arrowok="t"/>
            </v:shape>
            <v:shape style="position:absolute;left:3524;top:6450;width:32;height:11" coordorigin="3524,6450" coordsize="32,11" path="m3557,6461l3524,6450e" filled="f" stroked="t" strokeweight="0pt" strokecolor="#000000">
              <v:path arrowok="t"/>
            </v:shape>
            <v:shape style="position:absolute;left:3355;top:6403;width:32;height:7" coordorigin="3355,6403" coordsize="32,7" path="m3388,6410l3355,6403e" filled="f" stroked="t" strokeweight="0pt" strokecolor="#000000">
              <v:path arrowok="t"/>
            </v:shape>
            <v:shape style="position:absolute;left:6952;top:7433;width:32;height:11" coordorigin="6952,7433" coordsize="32,11" path="m6984,7444l6952,7433e" filled="f" stroked="t" strokeweight="0pt" strokecolor="#000000">
              <v:path arrowok="t"/>
            </v:shape>
            <v:shape style="position:absolute;left:6782;top:7386;width:32;height:7" coordorigin="6782,7386" coordsize="32,7" path="m6815,7393l6782,7386e" filled="f" stroked="t" strokeweight="0pt" strokecolor="#000000">
              <v:path arrowok="t"/>
            </v:shape>
            <v:shape style="position:absolute;left:6610;top:7336;width:32;height:11" coordorigin="6610,7336" coordsize="32,11" path="m6642,7346l6610,7336e" filled="f" stroked="t" strokeweight="0pt" strokecolor="#000000">
              <v:path arrowok="t"/>
            </v:shape>
            <v:shape style="position:absolute;left:6440;top:7285;width:32;height:11" coordorigin="6440,7285" coordsize="32,11" path="m6473,7296l6440,7285e" filled="f" stroked="t" strokeweight="0pt" strokecolor="#000000">
              <v:path arrowok="t"/>
            </v:shape>
            <v:shape style="position:absolute;left:6268;top:7238;width:32;height:7" coordorigin="6268,7238" coordsize="32,7" path="m6300,7246l6268,7238e" filled="f" stroked="t" strokeweight="0pt" strokecolor="#000000">
              <v:path arrowok="t"/>
            </v:shape>
            <v:shape style="position:absolute;left:6095;top:7188;width:32;height:11" coordorigin="6095,7188" coordsize="32,11" path="m6127,7199l6095,7188e" filled="f" stroked="t" strokeweight="0pt" strokecolor="#000000">
              <v:path arrowok="t"/>
            </v:shape>
            <v:shape style="position:absolute;left:5926;top:7138;width:32;height:11" coordorigin="5926,7138" coordsize="32,11" path="m5958,7148l5926,7138e" filled="f" stroked="t" strokeweight="0pt" strokecolor="#000000">
              <v:path arrowok="t"/>
            </v:shape>
            <v:shape style="position:absolute;left:5753;top:7091;width:32;height:7" coordorigin="5753,7091" coordsize="32,7" path="m5785,7098l5753,7091e" filled="f" stroked="t" strokeweight="0pt" strokecolor="#000000">
              <v:path arrowok="t"/>
            </v:shape>
            <v:shape style="position:absolute;left:5605;top:7048;width:7;height:4" coordorigin="5605,7048" coordsize="7,4" path="m5612,7051l5605,7048e" filled="f" stroked="t" strokeweight="0pt" strokecolor="#000000">
              <v:path arrowok="t"/>
            </v:shape>
            <v:shape style="position:absolute;left:5069;top:6893;width:32;height:11" coordorigin="5069,6893" coordsize="32,11" path="m5101,6904l5069,6893e" filled="f" stroked="t" strokeweight="0pt" strokecolor="#000000">
              <v:path arrowok="t"/>
            </v:shape>
            <v:shape style="position:absolute;left:4896;top:6842;width:32;height:11" coordorigin="4896,6842" coordsize="32,11" path="m4928,6853l4896,6842e" filled="f" stroked="t" strokeweight="0pt" strokecolor="#000000">
              <v:path arrowok="t"/>
            </v:shape>
            <v:shape style="position:absolute;left:4723;top:6796;width:32;height:7" coordorigin="4723,6796" coordsize="32,7" path="m4756,6803l4723,6796e" filled="f" stroked="t" strokeweight="0pt" strokecolor="#000000">
              <v:path arrowok="t"/>
            </v:shape>
            <v:shape style="position:absolute;left:12316;top:8786;width:32;height:11" coordorigin="12316,8786" coordsize="32,11" path="m12348,8797l12316,8786e" filled="f" stroked="t" strokeweight="0pt" strokecolor="#000000">
              <v:path arrowok="t"/>
            </v:shape>
            <v:shape style="position:absolute;left:12143;top:8736;width:32;height:11" coordorigin="12143,8736" coordsize="32,11" path="m12175,8747l12143,8736e" filled="f" stroked="t" strokeweight="0pt" strokecolor="#000000">
              <v:path arrowok="t"/>
            </v:shape>
            <v:shape style="position:absolute;left:11974;top:8689;width:32;height:7" coordorigin="11974,8689" coordsize="32,7" path="m12006,8696l11974,8689e" filled="f" stroked="t" strokeweight="0pt" strokecolor="#000000">
              <v:path arrowok="t"/>
            </v:shape>
            <v:shape style="position:absolute;left:3060;top:6133;width:32;height:7" coordorigin="3060,6133" coordsize="32,7" path="m3092,6140l3060,6133e" filled="f" stroked="t" strokeweight="0pt" strokecolor="#000000">
              <v:path arrowok="t"/>
            </v:shape>
            <v:shape style="position:absolute;left:2887;top:6083;width:32;height:11" coordorigin="2887,6083" coordsize="32,11" path="m2920,6094l2887,6083e" filled="f" stroked="t" strokeweight="0pt" strokecolor="#000000">
              <v:path arrowok="t"/>
            </v:shape>
            <v:shape style="position:absolute;left:2718;top:6032;width:32;height:11" coordorigin="2718,6032" coordsize="32,11" path="m2750,6043l2718,6032e" filled="f" stroked="t" strokeweight="0pt" strokecolor="#000000">
              <v:path arrowok="t"/>
            </v:shape>
            <v:shape style="position:absolute;left:2545;top:5986;width:32;height:7" coordorigin="2545,5986" coordsize="32,7" path="m2578,5993l2545,5986e" filled="f" stroked="t" strokeweight="0pt" strokecolor="#000000">
              <v:path arrowok="t"/>
            </v:shape>
            <v:shape style="position:absolute;left:2376;top:5935;width:32;height:11" coordorigin="2376,5935" coordsize="32,11" path="m2408,5946l2376,5935e" filled="f" stroked="t" strokeweight="0pt" strokecolor="#000000">
              <v:path arrowok="t"/>
            </v:shape>
            <v:shape style="position:absolute;left:2203;top:5885;width:32;height:11" coordorigin="2203,5885" coordsize="32,11" path="m2236,5896l2203,5885e" filled="f" stroked="t" strokeweight="0pt" strokecolor="#000000">
              <v:path arrowok="t"/>
            </v:shape>
            <v:shape style="position:absolute;left:2030;top:5838;width:32;height:7" coordorigin="2030,5838" coordsize="32,7" path="m2063,5845l2030,5838e" filled="f" stroked="t" strokeweight="0pt" strokecolor="#000000">
              <v:path arrowok="t"/>
            </v:shape>
            <v:shape style="position:absolute;left:1861;top:5788;width:32;height:11" coordorigin="1861,5788" coordsize="32,11" path="m1894,5798l1861,5788e" filled="f" stroked="t" strokeweight="0pt" strokecolor="#000000">
              <v:path arrowok="t"/>
            </v:shape>
            <v:shape style="position:absolute;left:1688;top:5737;width:32;height:11" coordorigin="1688,5737" coordsize="32,11" path="m1721,5748l1688,5737e" filled="f" stroked="t" strokeweight="0pt" strokecolor="#000000">
              <v:path arrowok="t"/>
            </v:shape>
            <v:shape style="position:absolute;left:1519;top:5690;width:29;height:7" coordorigin="1519,5690" coordsize="29,7" path="m1548,5698l1519,5690e" filled="f" stroked="t" strokeweight="0pt" strokecolor="#000000">
              <v:path arrowok="t"/>
            </v:shape>
            <v:shape style="position:absolute;left:11286;top:8491;width:32;height:11" coordorigin="11286,8491" coordsize="32,11" path="m11318,8502l11286,8491e" filled="f" stroked="t" strokeweight="0pt" strokecolor="#000000">
              <v:path arrowok="t"/>
            </v:shape>
            <v:shape style="position:absolute;left:11117;top:8441;width:32;height:11" coordorigin="11117,8441" coordsize="32,11" path="m11149,8452l11117,8441e" filled="f" stroked="t" strokeweight="0pt" strokecolor="#000000">
              <v:path arrowok="t"/>
            </v:shape>
            <v:shape style="position:absolute;left:10944;top:8394;width:32;height:7" coordorigin="10944,8394" coordsize="32,7" path="m10976,8401l10944,8394e" filled="f" stroked="t" strokeweight="0pt" strokecolor="#000000">
              <v:path arrowok="t"/>
            </v:shape>
            <v:shape style="position:absolute;left:10771;top:8344;width:32;height:11" coordorigin="10771,8344" coordsize="32,11" path="m10804,8354l10771,8344e" filled="f" stroked="t" strokeweight="0pt" strokecolor="#000000">
              <v:path arrowok="t"/>
            </v:shape>
            <v:shape style="position:absolute;left:10602;top:8293;width:32;height:11" coordorigin="10602,8293" coordsize="32,11" path="m10634,8304l10602,8293e" filled="f" stroked="t" strokeweight="0pt" strokecolor="#000000">
              <v:path arrowok="t"/>
            </v:shape>
            <v:shape style="position:absolute;left:10429;top:8246;width:32;height:7" coordorigin="10429,8246" coordsize="32,7" path="m10462,8254l10429,8246e" filled="f" stroked="t" strokeweight="0pt" strokecolor="#000000">
              <v:path arrowok="t"/>
            </v:shape>
            <v:shape style="position:absolute;left:10260;top:8196;width:32;height:11" coordorigin="10260,8196" coordsize="32,11" path="m10292,8207l10260,8196e" filled="f" stroked="t" strokeweight="0pt" strokecolor="#000000">
              <v:path arrowok="t"/>
            </v:shape>
            <v:shape style="position:absolute;left:7002;top:7264;width:32;height:7" coordorigin="7002,7264" coordsize="32,7" path="m7034,7271l7002,7264e" filled="f" stroked="t" strokeweight="0pt" strokecolor="#000000">
              <v:path arrowok="t"/>
            </v:shape>
            <v:shape style="position:absolute;left:6829;top:7213;width:32;height:11" coordorigin="6829,7213" coordsize="32,11" path="m6862,7224l6829,7213e" filled="f" stroked="t" strokeweight="0pt" strokecolor="#000000">
              <v:path arrowok="t"/>
            </v:shape>
            <v:shape style="position:absolute;left:6660;top:7163;width:32;height:11" coordorigin="6660,7163" coordsize="32,11" path="m6692,7174l6660,7163e" filled="f" stroked="t" strokeweight="0pt" strokecolor="#000000">
              <v:path arrowok="t"/>
            </v:shape>
            <v:shape style="position:absolute;left:6487;top:7116;width:32;height:7" coordorigin="6487,7116" coordsize="32,7" path="m6520,7123l6487,7116e" filled="f" stroked="t" strokeweight="0pt" strokecolor="#000000">
              <v:path arrowok="t"/>
            </v:shape>
            <v:shape style="position:absolute;left:6318;top:7066;width:32;height:11" coordorigin="6318,7066" coordsize="32,11" path="m6350,7076l6318,7066e" filled="f" stroked="t" strokeweight="0pt" strokecolor="#000000">
              <v:path arrowok="t"/>
            </v:shape>
            <v:shape style="position:absolute;left:6145;top:7015;width:32;height:11" coordorigin="6145,7015" coordsize="32,11" path="m6178,7026l6145,7015e" filled="f" stroked="t" strokeweight="0pt" strokecolor="#000000">
              <v:path arrowok="t"/>
            </v:shape>
            <v:shape style="position:absolute;left:5972;top:6968;width:32;height:7" coordorigin="5972,6968" coordsize="32,7" path="m6005,6976l5972,6968e" filled="f" stroked="t" strokeweight="0pt" strokecolor="#000000">
              <v:path arrowok="t"/>
            </v:shape>
            <v:shape style="position:absolute;left:5803;top:6918;width:32;height:11" coordorigin="5803,6918" coordsize="32,11" path="m5836,6929l5803,6918e" filled="f" stroked="t" strokeweight="0pt" strokecolor="#000000">
              <v:path arrowok="t"/>
            </v:shape>
            <v:shape style="position:absolute;left:4090;top:6428;width:32;height:7" coordorigin="4090,6428" coordsize="32,7" path="m4122,6436l4090,6428e" filled="f" stroked="t" strokeweight="0pt" strokecolor="#000000">
              <v:path arrowok="t"/>
            </v:shape>
            <v:shape style="position:absolute;left:3917;top:6378;width:32;height:11" coordorigin="3917,6378" coordsize="32,11" path="m3949,6389l3917,6378e" filled="f" stroked="t" strokeweight="0pt" strokecolor="#000000">
              <v:path arrowok="t"/>
            </v:shape>
            <v:shape style="position:absolute;left:3744;top:6328;width:32;height:11" coordorigin="3744,6328" coordsize="32,11" path="m3776,6338l3744,6328e" filled="f" stroked="t" strokeweight="0pt" strokecolor="#000000">
              <v:path arrowok="t"/>
            </v:shape>
            <v:shape style="position:absolute;left:5461;top:6821;width:32;height:7" coordorigin="5461,6821" coordsize="32,7" path="m5494,6828l5461,6821e" filled="f" stroked="t" strokeweight="0pt" strokecolor="#000000">
              <v:path arrowok="t"/>
            </v:shape>
            <v:shape style="position:absolute;left:5288;top:6770;width:32;height:11" coordorigin="5288,6770" coordsize="32,11" path="m5321,6781l5288,6770e" filled="f" stroked="t" strokeweight="0pt" strokecolor="#000000">
              <v:path arrowok="t"/>
            </v:shape>
            <v:shape style="position:absolute;left:5130;top:6724;width:18;height:7" coordorigin="5130,6724" coordsize="18,7" path="m5148,6731l5130,6724e" filled="f" stroked="t" strokeweight="0pt" strokecolor="#000000">
              <v:path arrowok="t"/>
            </v:shape>
            <v:shape style="position:absolute;left:4774;top:6623;width:32;height:11" coordorigin="4774,6623" coordsize="32,11" path="m4806,6634l4774,6623e" filled="f" stroked="t" strokeweight="0pt" strokecolor="#000000">
              <v:path arrowok="t"/>
            </v:shape>
            <v:shape style="position:absolute;left:4604;top:6576;width:29;height:7" coordorigin="4604,6576" coordsize="29,7" path="m4633,6583l4604,6576e" filled="f" stroked="t" strokeweight="0pt" strokecolor="#000000">
              <v:path arrowok="t"/>
            </v:shape>
            <v:shape style="position:absolute;left:12708;top:8714;width:25;height:7" coordorigin="12708,8714" coordsize="25,7" path="m12733,8722l12708,8714e" filled="f" stroked="t" strokeweight="0pt" strokecolor="#000000">
              <v:path arrowok="t"/>
            </v:shape>
            <v:shape style="position:absolute;left:12535;top:8664;width:32;height:11" coordorigin="12535,8664" coordsize="32,11" path="m12568,8675l12535,8664e" filled="f" stroked="t" strokeweight="0pt" strokecolor="#000000">
              <v:path arrowok="t"/>
            </v:shape>
            <v:shape style="position:absolute;left:12366;top:8614;width:32;height:11" coordorigin="12366,8614" coordsize="32,11" path="m12398,8624l12366,8614e" filled="f" stroked="t" strokeweight="0pt" strokecolor="#000000">
              <v:path arrowok="t"/>
            </v:shape>
            <v:shape style="position:absolute;left:12193;top:8567;width:32;height:7" coordorigin="12193,8567" coordsize="32,7" path="m12226,8574l12193,8567e" filled="f" stroked="t" strokeweight="0pt" strokecolor="#000000">
              <v:path arrowok="t"/>
            </v:shape>
            <v:shape style="position:absolute;left:12020;top:8516;width:32;height:11" coordorigin="12020,8516" coordsize="32,11" path="m12053,8527l12020,8516e" filled="f" stroked="t" strokeweight="0pt" strokecolor="#000000">
              <v:path arrowok="t"/>
            </v:shape>
            <v:shape style="position:absolute;left:11873;top:8473;width:11;height:4" coordorigin="11873,8473" coordsize="11,4" path="m11884,8477l11873,8473e" filled="f" stroked="t" strokeweight="0pt" strokecolor="#000000">
              <v:path arrowok="t"/>
            </v:shape>
            <v:shape style="position:absolute;left:3110;top:5960;width:29;height:7" coordorigin="3110,5960" coordsize="29,7" path="m3139,5968l3110,5960e" filled="f" stroked="t" strokeweight="0pt" strokecolor="#000000">
              <v:path arrowok="t"/>
            </v:shape>
            <v:shape style="position:absolute;left:2938;top:5910;width:32;height:11" coordorigin="2938,5910" coordsize="32,11" path="m2970,5921l2938,5910e" filled="f" stroked="t" strokeweight="0pt" strokecolor="#000000">
              <v:path arrowok="t"/>
            </v:shape>
            <v:shape style="position:absolute;left:2765;top:5863;width:32;height:7" coordorigin="2765,5863" coordsize="32,7" path="m2797,5870l2765,5863e" filled="f" stroked="t" strokeweight="0pt" strokecolor="#000000">
              <v:path arrowok="t"/>
            </v:shape>
            <v:shape style="position:absolute;left:2596;top:5813;width:32;height:11" coordorigin="2596,5813" coordsize="32,11" path="m2628,5824l2596,5813e" filled="f" stroked="t" strokeweight="0pt" strokecolor="#000000">
              <v:path arrowok="t"/>
            </v:shape>
            <v:shape style="position:absolute;left:2423;top:5762;width:32;height:11" coordorigin="2423,5762" coordsize="32,11" path="m2455,5773l2423,5762e" filled="f" stroked="t" strokeweight="0pt" strokecolor="#000000">
              <v:path arrowok="t"/>
            </v:shape>
            <v:shape style="position:absolute;left:2254;top:5716;width:32;height:7" coordorigin="2254,5716" coordsize="32,7" path="m2286,5723l2254,5716e" filled="f" stroked="t" strokeweight="0pt" strokecolor="#000000">
              <v:path arrowok="t"/>
            </v:shape>
            <v:shape style="position:absolute;left:2081;top:5665;width:32;height:11" coordorigin="2081,5665" coordsize="32,11" path="m2113,5676l2081,5665e" filled="f" stroked="t" strokeweight="0pt" strokecolor="#000000">
              <v:path arrowok="t"/>
            </v:shape>
            <v:shape style="position:absolute;left:1908;top:5615;width:32;height:11" coordorigin="1908,5615" coordsize="32,11" path="m1940,5626l1908,5615e" filled="f" stroked="t" strokeweight="0pt" strokecolor="#000000">
              <v:path arrowok="t"/>
            </v:shape>
            <v:shape style="position:absolute;left:1739;top:5568;width:32;height:7" coordorigin="1739,5568" coordsize="32,7" path="m1771,5575l1739,5568e" filled="f" stroked="t" strokeweight="0pt" strokecolor="#000000">
              <v:path arrowok="t"/>
            </v:shape>
            <v:shape style="position:absolute;left:1566;top:5518;width:32;height:11" coordorigin="1566,5518" coordsize="32,11" path="m1598,5528l1566,5518e" filled="f" stroked="t" strokeweight="0pt" strokecolor="#000000">
              <v:path arrowok="t"/>
            </v:shape>
            <v:shape style="position:absolute;left:1397;top:5471;width:32;height:7" coordorigin="1397,5471" coordsize="32,7" path="m1429,5478l1397,5471e" filled="f" stroked="t" strokeweight="0pt" strokecolor="#000000">
              <v:path arrowok="t"/>
            </v:shape>
            <v:shape style="position:absolute;left:11336;top:8318;width:32;height:11" coordorigin="11336,8318" coordsize="32,11" path="m11369,8329l11336,8318e" filled="f" stroked="t" strokeweight="0pt" strokecolor="#000000">
              <v:path arrowok="t"/>
            </v:shape>
            <v:shape style="position:absolute;left:11164;top:8272;width:32;height:7" coordorigin="11164,8272" coordsize="32,7" path="m11196,8279l11164,8272e" filled="f" stroked="t" strokeweight="0pt" strokecolor="#000000">
              <v:path arrowok="t"/>
            </v:shape>
            <v:shape style="position:absolute;left:10994;top:8221;width:32;height:11" coordorigin="10994,8221" coordsize="32,11" path="m11027,8232l10994,8221e" filled="f" stroked="t" strokeweight="0pt" strokecolor="#000000">
              <v:path arrowok="t"/>
            </v:shape>
            <v:shape style="position:absolute;left:10822;top:8171;width:32;height:11" coordorigin="10822,8171" coordsize="32,11" path="m10854,8182l10822,8171e" filled="f" stroked="t" strokeweight="0pt" strokecolor="#000000">
              <v:path arrowok="t"/>
            </v:shape>
            <v:shape style="position:absolute;left:10652;top:8124;width:29;height:7" coordorigin="10652,8124" coordsize="29,7" path="m10681,8131l10652,8124e" filled="f" stroked="t" strokeweight="0pt" strokecolor="#000000">
              <v:path arrowok="t"/>
            </v:shape>
            <v:shape style="position:absolute;left:10480;top:8074;width:32;height:11" coordorigin="10480,8074" coordsize="32,11" path="m10512,8084l10480,8074e" filled="f" stroked="t" strokeweight="0pt" strokecolor="#000000">
              <v:path arrowok="t"/>
            </v:shape>
            <v:shape style="position:absolute;left:10307;top:8027;width:32;height:7" coordorigin="10307,8027" coordsize="32,7" path="m10339,8034l10307,8027e" filled="f" stroked="t" strokeweight="0pt" strokecolor="#000000">
              <v:path arrowok="t"/>
            </v:shape>
            <v:shape style="position:absolute;left:10138;top:7976;width:32;height:7" coordorigin="10138,7976" coordsize="32,7" path="m10170,7984l10138,7976e" filled="f" stroked="t" strokeweight="0pt" strokecolor="#000000">
              <v:path arrowok="t"/>
            </v:shape>
            <v:shape style="position:absolute;left:3967;top:6205;width:4;height:4" coordorigin="3967,6205" coordsize="4,4" path="m3971,6209l3967,6205e" filled="f" stroked="t" strokeweight="0pt" strokecolor="#000000">
              <v:path arrowok="t"/>
            </v:shape>
            <v:shape style="position:absolute;left:3794;top:6158;width:32;height:7" coordorigin="3794,6158" coordsize="32,7" path="m3827,6166l3794,6158e" filled="f" stroked="t" strokeweight="0pt" strokecolor="#000000">
              <v:path arrowok="t"/>
            </v:shape>
            <v:shape style="position:absolute;left:3625;top:6108;width:29;height:11" coordorigin="3625,6108" coordsize="29,11" path="m3654,6119l3625,6108e" filled="f" stroked="t" strokeweight="0pt" strokecolor="#000000">
              <v:path arrowok="t"/>
            </v:shape>
            <v:shape style="position:absolute;left:3452;top:6058;width:32;height:11" coordorigin="3452,6058" coordsize="32,11" path="m3485,6068l3452,6058e" filled="f" stroked="t" strokeweight="0pt" strokecolor="#000000">
              <v:path arrowok="t"/>
            </v:shape>
            <v:shape style="position:absolute;left:3280;top:6011;width:32;height:7" coordorigin="3280,6011" coordsize="32,7" path="m3312,6018l3280,6011e" filled="f" stroked="t" strokeweight="0pt" strokecolor="#000000">
              <v:path arrowok="t"/>
            </v:shape>
            <v:shape style="position:absolute;left:7052;top:7091;width:14;height:4" coordorigin="7052,7091" coordsize="14,4" path="m7067,7094l7052,7091e" filled="f" stroked="t" strokeweight="0pt" strokecolor="#000000">
              <v:path arrowok="t"/>
            </v:shape>
            <v:shape style="position:absolute;left:6880;top:7040;width:32;height:11" coordorigin="6880,7040" coordsize="32,11" path="m6912,7051l6880,7040e" filled="f" stroked="t" strokeweight="0pt" strokecolor="#000000">
              <v:path arrowok="t"/>
            </v:shape>
            <v:shape style="position:absolute;left:6707;top:6994;width:32;height:7" coordorigin="6707,6994" coordsize="32,7" path="m6739,7001l6707,6994e" filled="f" stroked="t" strokeweight="0pt" strokecolor="#000000">
              <v:path arrowok="t"/>
            </v:shape>
            <v:shape style="position:absolute;left:6538;top:6943;width:32;height:11" coordorigin="6538,6943" coordsize="32,11" path="m6570,6954l6538,6943e" filled="f" stroked="t" strokeweight="0pt" strokecolor="#000000">
              <v:path arrowok="t"/>
            </v:shape>
            <v:shape style="position:absolute;left:6365;top:6893;width:32;height:11" coordorigin="6365,6893" coordsize="32,11" path="m6397,6904l6365,6893e" filled="f" stroked="t" strokeweight="0pt" strokecolor="#000000">
              <v:path arrowok="t"/>
            </v:shape>
            <v:shape style="position:absolute;left:6196;top:6846;width:32;height:7" coordorigin="6196,6846" coordsize="32,7" path="m6228,6853l6196,6846e" filled="f" stroked="t" strokeweight="0pt" strokecolor="#000000">
              <v:path arrowok="t"/>
            </v:shape>
            <v:shape style="position:absolute;left:6023;top:6796;width:32;height:11" coordorigin="6023,6796" coordsize="32,11" path="m6055,6806l6023,6796e" filled="f" stroked="t" strokeweight="0pt" strokecolor="#000000">
              <v:path arrowok="t"/>
            </v:shape>
            <v:shape style="position:absolute;left:5850;top:6749;width:32;height:7" coordorigin="5850,6749" coordsize="32,7" path="m5882,6756l5850,6749e" filled="f" stroked="t" strokeweight="0pt" strokecolor="#000000">
              <v:path arrowok="t"/>
            </v:shape>
            <v:shape style="position:absolute;left:5508;top:6648;width:32;height:11" coordorigin="5508,6648" coordsize="32,11" path="m5540,6659l5508,6648e" filled="f" stroked="t" strokeweight="0pt" strokecolor="#000000">
              <v:path arrowok="t"/>
            </v:shape>
            <v:shape style="position:absolute;left:5339;top:6601;width:32;height:7" coordorigin="5339,6601" coordsize="32,7" path="m5371,6608l5339,6601e" filled="f" stroked="t" strokeweight="0pt" strokecolor="#000000">
              <v:path arrowok="t"/>
            </v:shape>
            <v:shape style="position:absolute;left:5166;top:6551;width:32;height:7" coordorigin="5166,6551" coordsize="32,7" path="m5198,6558l5166,6551e" filled="f" stroked="t" strokeweight="0pt" strokecolor="#000000">
              <v:path arrowok="t"/>
            </v:shape>
            <v:shape style="position:absolute;left:4993;top:6500;width:32;height:11" coordorigin="4993,6500" coordsize="32,11" path="m5026,6511l4993,6500e" filled="f" stroked="t" strokeweight="0pt" strokecolor="#000000">
              <v:path arrowok="t"/>
            </v:shape>
            <v:shape style="position:absolute;left:4824;top:6454;width:32;height:7" coordorigin="4824,6454" coordsize="32,7" path="m4856,6461l4824,6454e" filled="f" stroked="t" strokeweight="0pt" strokecolor="#000000">
              <v:path arrowok="t"/>
            </v:shape>
            <v:shape style="position:absolute;left:12586;top:8491;width:32;height:11" coordorigin="12586,8491" coordsize="32,11" path="m12618,8502l12586,8491e" filled="f" stroked="t" strokeweight="0pt" strokecolor="#000000">
              <v:path arrowok="t"/>
            </v:shape>
            <v:shape style="position:absolute;left:12413;top:8444;width:32;height:7" coordorigin="12413,8444" coordsize="32,7" path="m12445,8452l12413,8444e" filled="f" stroked="t" strokeweight="0pt" strokecolor="#000000">
              <v:path arrowok="t"/>
            </v:shape>
            <v:shape style="position:absolute;left:12244;top:8394;width:32;height:11" coordorigin="12244,8394" coordsize="32,11" path="m12276,8405l12244,8394e" filled="f" stroked="t" strokeweight="0pt" strokecolor="#000000">
              <v:path arrowok="t"/>
            </v:shape>
            <v:shape style="position:absolute;left:12071;top:8344;width:32;height:11" coordorigin="12071,8344" coordsize="32,11" path="m12103,8354l12071,8344e" filled="f" stroked="t" strokeweight="0pt" strokecolor="#000000">
              <v:path arrowok="t"/>
            </v:shape>
            <v:shape style="position:absolute;left:11898;top:8297;width:32;height:7" coordorigin="11898,8297" coordsize="32,7" path="m11930,8304l11898,8297e" filled="f" stroked="t" strokeweight="0pt" strokecolor="#000000">
              <v:path arrowok="t"/>
            </v:shape>
            <v:shape style="position:absolute;left:2988;top:5741;width:32;height:7" coordorigin="2988,5741" coordsize="32,7" path="m3020,5748l2988,5741e" filled="f" stroked="t" strokeweight="0pt" strokecolor="#000000">
              <v:path arrowok="t"/>
            </v:shape>
            <v:shape style="position:absolute;left:2815;top:5690;width:32;height:11" coordorigin="2815,5690" coordsize="32,11" path="m2848,5701l2815,5690e" filled="f" stroked="t" strokeweight="0pt" strokecolor="#000000">
              <v:path arrowok="t"/>
            </v:shape>
            <v:shape style="position:absolute;left:2646;top:5640;width:29;height:11" coordorigin="2646,5640" coordsize="29,11" path="m2675,5651l2646,5640e" filled="f" stroked="t" strokeweight="0pt" strokecolor="#000000">
              <v:path arrowok="t"/>
            </v:shape>
            <v:shape style="position:absolute;left:2473;top:5593;width:32;height:7" coordorigin="2473,5593" coordsize="32,7" path="m2506,5600l2473,5593e" filled="f" stroked="t" strokeweight="0pt" strokecolor="#000000">
              <v:path arrowok="t"/>
            </v:shape>
            <v:shape style="position:absolute;left:2300;top:5543;width:32;height:11" coordorigin="2300,5543" coordsize="32,11" path="m2333,5554l2300,5543e" filled="f" stroked="t" strokeweight="0pt" strokecolor="#000000">
              <v:path arrowok="t"/>
            </v:shape>
            <v:shape style="position:absolute;left:2131;top:5496;width:32;height:7" coordorigin="2131,5496" coordsize="32,7" path="m2164,5503l2131,5496e" filled="f" stroked="t" strokeweight="0pt" strokecolor="#000000">
              <v:path arrowok="t"/>
            </v:shape>
            <v:shape style="position:absolute;left:1958;top:5446;width:32;height:7" coordorigin="1958,5446" coordsize="32,7" path="m1991,5453l1958,5446e" filled="f" stroked="t" strokeweight="0pt" strokecolor="#000000">
              <v:path arrowok="t"/>
            </v:shape>
            <v:shape style="position:absolute;left:1786;top:5395;width:32;height:11" coordorigin="1786,5395" coordsize="32,11" path="m1818,5406l1786,5395e" filled="f" stroked="t" strokeweight="0pt" strokecolor="#000000">
              <v:path arrowok="t"/>
            </v:shape>
            <v:shape style="position:absolute;left:1616;top:5348;width:32;height:7" coordorigin="1616,5348" coordsize="32,7" path="m1649,5356l1616,5348e" filled="f" stroked="t" strokeweight="0pt" strokecolor="#000000">
              <v:path arrowok="t"/>
            </v:shape>
            <v:shape style="position:absolute;left:1444;top:5298;width:32;height:7" coordorigin="1444,5298" coordsize="32,7" path="m1476,5305l1444,5298e" filled="f" stroked="t" strokeweight="0pt" strokecolor="#000000">
              <v:path arrowok="t"/>
            </v:shape>
            <v:shape style="position:absolute;left:11387;top:8149;width:32;height:7" coordorigin="11387,8149" coordsize="32,7" path="m11419,8156l11387,8149e" filled="f" stroked="t" strokeweight="0pt" strokecolor="#000000">
              <v:path arrowok="t"/>
            </v:shape>
            <v:shape style="position:absolute;left:11214;top:8099;width:32;height:11" coordorigin="11214,8099" coordsize="32,11" path="m11246,8110l11214,8099e" filled="f" stroked="t" strokeweight="0pt" strokecolor="#000000">
              <v:path arrowok="t"/>
            </v:shape>
            <v:shape style="position:absolute;left:11041;top:8052;width:32;height:7" coordorigin="11041,8052" coordsize="32,7" path="m11074,8059l11041,8052e" filled="f" stroked="t" strokeweight="0pt" strokecolor="#000000">
              <v:path arrowok="t"/>
            </v:shape>
            <v:shape style="position:absolute;left:10872;top:8002;width:32;height:7" coordorigin="10872,8002" coordsize="32,7" path="m10904,8009l10872,8002e" filled="f" stroked="t" strokeweight="0pt" strokecolor="#000000">
              <v:path arrowok="t"/>
            </v:shape>
            <v:shape style="position:absolute;left:10699;top:7951;width:32;height:11" coordorigin="10699,7951" coordsize="32,11" path="m10732,7962l10699,7951e" filled="f" stroked="t" strokeweight="0pt" strokecolor="#000000">
              <v:path arrowok="t"/>
            </v:shape>
            <v:shape style="position:absolute;left:10530;top:7904;width:29;height:7" coordorigin="10530,7904" coordsize="29,7" path="m10559,7912l10530,7904e" filled="f" stroked="t" strokeweight="0pt" strokecolor="#000000">
              <v:path arrowok="t"/>
            </v:shape>
            <v:shape style="position:absolute;left:10357;top:7854;width:32;height:7" coordorigin="10357,7854" coordsize="32,7" path="m10390,7861l10357,7854e" filled="f" stroked="t" strokeweight="0pt" strokecolor="#000000">
              <v:path arrowok="t"/>
            </v:shape>
            <v:shape style="position:absolute;left:10184;top:7804;width:32;height:11" coordorigin="10184,7804" coordsize="32,11" path="m10217,7814l10184,7804e" filled="f" stroked="t" strokeweight="0pt" strokecolor="#000000">
              <v:path arrowok="t"/>
            </v:shape>
            <v:shape style="position:absolute;left:4014;top:6036;width:32;height:7" coordorigin="4014,6036" coordsize="32,7" path="m4046,6043l4014,6036e" filled="f" stroked="t" strokeweight="0pt" strokecolor="#000000">
              <v:path arrowok="t"/>
            </v:shape>
            <v:shape style="position:absolute;left:3845;top:5986;width:32;height:11" coordorigin="3845,5986" coordsize="32,11" path="m3877,5996l3845,5986e" filled="f" stroked="t" strokeweight="0pt" strokecolor="#000000">
              <v:path arrowok="t"/>
            </v:shape>
            <v:shape style="position:absolute;left:3672;top:5935;width:32;height:11" coordorigin="3672,5935" coordsize="32,11" path="m3704,5946l3672,5935e" filled="f" stroked="t" strokeweight="0pt" strokecolor="#000000">
              <v:path arrowok="t"/>
            </v:shape>
            <v:shape style="position:absolute;left:3503;top:5888;width:29;height:7" coordorigin="3503,5888" coordsize="29,7" path="m3532,5896l3503,5888e" filled="f" stroked="t" strokeweight="0pt" strokecolor="#000000">
              <v:path arrowok="t"/>
            </v:shape>
            <v:shape style="position:absolute;left:3330;top:5838;width:32;height:11" coordorigin="3330,5838" coordsize="32,11" path="m3362,5849l3330,5838e" filled="f" stroked="t" strokeweight="0pt" strokecolor="#000000">
              <v:path arrowok="t"/>
            </v:shape>
            <v:shape style="position:absolute;left:6930;top:6871;width:32;height:7" coordorigin="6930,6871" coordsize="32,7" path="m6962,6878l6930,6871e" filled="f" stroked="t" strokeweight="0pt" strokecolor="#000000">
              <v:path arrowok="t"/>
            </v:shape>
            <v:shape style="position:absolute;left:6757;top:6821;width:32;height:11" coordorigin="6757,6821" coordsize="32,11" path="m6790,6832l6757,6821e" filled="f" stroked="t" strokeweight="0pt" strokecolor="#000000">
              <v:path arrowok="t"/>
            </v:shape>
            <v:shape style="position:absolute;left:6588;top:6774;width:29;height:7" coordorigin="6588,6774" coordsize="29,7" path="m6617,6781l6588,6774e" filled="f" stroked="t" strokeweight="0pt" strokecolor="#000000">
              <v:path arrowok="t"/>
            </v:shape>
            <v:shape style="position:absolute;left:6415;top:6724;width:32;height:7" coordorigin="6415,6724" coordsize="32,7" path="m6448,6731l6415,6724e" filled="f" stroked="t" strokeweight="0pt" strokecolor="#000000">
              <v:path arrowok="t"/>
            </v:shape>
            <v:shape style="position:absolute;left:6242;top:6673;width:32;height:11" coordorigin="6242,6673" coordsize="32,11" path="m6275,6684l6242,6673e" filled="f" stroked="t" strokeweight="0pt" strokecolor="#000000">
              <v:path arrowok="t"/>
            </v:shape>
            <v:shape style="position:absolute;left:6073;top:6626;width:32;height:7" coordorigin="6073,6626" coordsize="32,7" path="m6106,6634l6073,6626e" filled="f" stroked="t" strokeweight="0pt" strokecolor="#000000">
              <v:path arrowok="t"/>
            </v:shape>
            <v:shape style="position:absolute;left:5900;top:6576;width:32;height:7" coordorigin="5900,6576" coordsize="32,7" path="m5933,6583l5900,6576e" filled="f" stroked="t" strokeweight="0pt" strokecolor="#000000">
              <v:path arrowok="t"/>
            </v:shape>
            <v:shape style="position:absolute;left:5558;top:6479;width:32;height:7" coordorigin="5558,6479" coordsize="32,7" path="m5591,6486l5558,6479e" filled="f" stroked="t" strokeweight="0pt" strokecolor="#000000">
              <v:path arrowok="t"/>
            </v:shape>
            <v:shape style="position:absolute;left:5386;top:6428;width:32;height:11" coordorigin="5386,6428" coordsize="32,11" path="m5418,6439l5386,6428e" filled="f" stroked="t" strokeweight="0pt" strokecolor="#000000">
              <v:path arrowok="t"/>
            </v:shape>
            <v:shape style="position:absolute;left:5238;top:6385;width:11;height:4" coordorigin="5238,6385" coordsize="11,4" path="m5249,6389l5238,6385e" filled="f" stroked="t" strokeweight="0pt" strokecolor="#000000">
              <v:path arrowok="t"/>
            </v:shape>
            <v:shape style="position:absolute;left:12636;top:8322;width:29;height:7" coordorigin="12636,8322" coordsize="29,7" path="m12665,8329l12636,8322e" filled="f" stroked="t" strokeweight="0pt" strokecolor="#000000">
              <v:path arrowok="t"/>
            </v:shape>
            <v:shape style="position:absolute;left:12463;top:8272;width:32;height:11" coordorigin="12463,8272" coordsize="32,11" path="m12496,8282l12463,8272e" filled="f" stroked="t" strokeweight="0pt" strokecolor="#000000">
              <v:path arrowok="t"/>
            </v:shape>
            <v:shape style="position:absolute;left:12290;top:8221;width:32;height:11" coordorigin="12290,8221" coordsize="32,11" path="m12323,8232l12290,8221e" filled="f" stroked="t" strokeweight="0pt" strokecolor="#000000">
              <v:path arrowok="t"/>
            </v:shape>
            <v:shape style="position:absolute;left:12121;top:8174;width:32;height:7" coordorigin="12121,8174" coordsize="32,7" path="m12154,8182l12121,8174e" filled="f" stroked="t" strokeweight="0pt" strokecolor="#000000">
              <v:path arrowok="t"/>
            </v:shape>
            <v:shape style="position:absolute;left:11948;top:8124;width:32;height:11" coordorigin="11948,8124" coordsize="32,11" path="m11981,8135l11948,8124e" filled="f" stroked="t" strokeweight="0pt" strokecolor="#000000">
              <v:path arrowok="t"/>
            </v:shape>
            <v:shape style="position:absolute;left:3035;top:5568;width:32;height:11" coordorigin="3035,5568" coordsize="32,11" path="m3067,5579l3035,5568e" filled="f" stroked="t" strokeweight="0pt" strokecolor="#000000">
              <v:path arrowok="t"/>
            </v:shape>
            <v:shape style="position:absolute;left:2866;top:5521;width:32;height:7" coordorigin="2866,5521" coordsize="32,7" path="m2898,5528l2866,5521e" filled="f" stroked="t" strokeweight="0pt" strokecolor="#000000">
              <v:path arrowok="t"/>
            </v:shape>
            <v:shape style="position:absolute;left:2693;top:5471;width:32;height:7" coordorigin="2693,5471" coordsize="32,7" path="m2725,5478l2693,5471e" filled="f" stroked="t" strokeweight="0pt" strokecolor="#000000">
              <v:path arrowok="t"/>
            </v:shape>
            <v:shape style="position:absolute;left:2524;top:5420;width:29;height:11" coordorigin="2524,5420" coordsize="29,11" path="m2552,5431l2524,5420e" filled="f" stroked="t" strokeweight="0pt" strokecolor="#000000">
              <v:path arrowok="t"/>
            </v:shape>
            <v:shape style="position:absolute;left:2351;top:5374;width:32;height:7" coordorigin="2351,5374" coordsize="32,7" path="m2383,5381l2351,5374e" filled="f" stroked="t" strokeweight="0pt" strokecolor="#000000">
              <v:path arrowok="t"/>
            </v:shape>
            <v:shape style="position:absolute;left:2178;top:5323;width:32;height:7" coordorigin="2178,5323" coordsize="32,7" path="m2210,5330l2178,5323e" filled="f" stroked="t" strokeweight="0pt" strokecolor="#000000">
              <v:path arrowok="t"/>
            </v:shape>
            <v:shape style="position:absolute;left:2009;top:5273;width:32;height:11" coordorigin="2009,5273" coordsize="32,11" path="m2041,5284l2009,5273e" filled="f" stroked="t" strokeweight="0pt" strokecolor="#000000">
              <v:path arrowok="t"/>
            </v:shape>
            <v:shape style="position:absolute;left:1836;top:5226;width:32;height:7" coordorigin="1836,5226" coordsize="32,7" path="m1868,5233l1836,5226e" filled="f" stroked="t" strokeweight="0pt" strokecolor="#000000">
              <v:path arrowok="t"/>
            </v:shape>
            <v:shape style="position:absolute;left:1667;top:5176;width:29;height:11" coordorigin="1667,5176" coordsize="29,11" path="m1696,5186l1667,5176e" filled="f" stroked="t" strokeweight="0pt" strokecolor="#000000">
              <v:path arrowok="t"/>
            </v:shape>
            <v:shape style="position:absolute;left:1494;top:5125;width:32;height:11" coordorigin="1494,5125" coordsize="32,11" path="m1526,5136l1494,5125e" filled="f" stroked="t" strokeweight="0pt" strokecolor="#000000">
              <v:path arrowok="t"/>
            </v:shape>
            <v:shape style="position:absolute;left:1350;top:5086;width:4;height:0" coordorigin="1350,5086" coordsize="4,0" path="m1354,5086l1350,5086e" filled="f" stroked="t" strokeweight="0pt" strokecolor="#000000">
              <v:path arrowok="t"/>
            </v:shape>
            <v:shape style="position:absolute;left:11434;top:7976;width:32;height:11" coordorigin="11434,7976" coordsize="32,11" path="m11466,7987l11434,7976e" filled="f" stroked="t" strokeweight="0pt" strokecolor="#000000">
              <v:path arrowok="t"/>
            </v:shape>
            <v:shape style="position:absolute;left:11264;top:7930;width:32;height:7" coordorigin="11264,7930" coordsize="32,7" path="m11297,7937l11264,7930e" filled="f" stroked="t" strokeweight="0pt" strokecolor="#000000">
              <v:path arrowok="t"/>
            </v:shape>
            <v:shape style="position:absolute;left:11092;top:7879;width:32;height:7" coordorigin="11092,7879" coordsize="32,7" path="m11124,7886l11092,7879e" filled="f" stroked="t" strokeweight="0pt" strokecolor="#000000">
              <v:path arrowok="t"/>
            </v:shape>
            <v:shape style="position:absolute;left:10919;top:7829;width:32;height:11" coordorigin="10919,7829" coordsize="32,11" path="m10951,7840l10919,7829e" filled="f" stroked="t" strokeweight="0pt" strokecolor="#000000">
              <v:path arrowok="t"/>
            </v:shape>
            <v:shape style="position:absolute;left:10750;top:7782;width:32;height:7" coordorigin="10750,7782" coordsize="32,7" path="m10782,7789l10750,7782e" filled="f" stroked="t" strokeweight="0pt" strokecolor="#000000">
              <v:path arrowok="t"/>
            </v:shape>
            <v:shape style="position:absolute;left:10577;top:7732;width:32;height:11" coordorigin="10577,7732" coordsize="32,11" path="m10609,7742l10577,7732e" filled="f" stroked="t" strokeweight="0pt" strokecolor="#000000">
              <v:path arrowok="t"/>
            </v:shape>
            <v:shape style="position:absolute;left:10408;top:7681;width:32;height:11" coordorigin="10408,7681" coordsize="32,11" path="m10440,7692l10408,7681e" filled="f" stroked="t" strokeweight="0pt" strokecolor="#000000">
              <v:path arrowok="t"/>
            </v:shape>
            <v:shape style="position:absolute;left:10235;top:7634;width:32;height:7" coordorigin="10235,7634" coordsize="32,7" path="m10267,7642l10235,7634e" filled="f" stroked="t" strokeweight="0pt" strokecolor="#000000">
              <v:path arrowok="t"/>
            </v:shape>
            <v:shape style="position:absolute;left:10062;top:7584;width:32;height:11" coordorigin="10062,7584" coordsize="32,11" path="m10094,7595l10062,7584e" filled="f" stroked="t" strokeweight="0pt" strokecolor="#000000">
              <v:path arrowok="t"/>
            </v:shape>
            <v:shape style="position:absolute;left:3722;top:5766;width:32;height:7" coordorigin="3722,5766" coordsize="32,7" path="m3755,5773l3722,5766e" filled="f" stroked="t" strokeweight="0pt" strokecolor="#000000">
              <v:path arrowok="t"/>
            </v:shape>
            <v:shape style="position:absolute;left:3550;top:5716;width:32;height:11" coordorigin="3550,5716" coordsize="32,11" path="m3582,5726l3550,5716e" filled="f" stroked="t" strokeweight="0pt" strokecolor="#000000">
              <v:path arrowok="t"/>
            </v:shape>
            <v:shape style="position:absolute;left:3380;top:5665;width:32;height:11" coordorigin="3380,5665" coordsize="32,11" path="m3413,5676l3380,5665e" filled="f" stroked="t" strokeweight="0pt" strokecolor="#000000">
              <v:path arrowok="t"/>
            </v:shape>
            <v:shape style="position:absolute;left:6977;top:6698;width:32;height:11" coordorigin="6977,6698" coordsize="32,11" path="m7009,6709l6977,6698e" filled="f" stroked="t" strokeweight="0pt" strokecolor="#000000">
              <v:path arrowok="t"/>
            </v:shape>
            <v:shape style="position:absolute;left:6808;top:6652;width:32;height:7" coordorigin="6808,6652" coordsize="32,7" path="m6840,6659l6808,6652e" filled="f" stroked="t" strokeweight="0pt" strokecolor="#000000">
              <v:path arrowok="t"/>
            </v:shape>
            <v:shape style="position:absolute;left:6635;top:6601;width:32;height:7" coordorigin="6635,6601" coordsize="32,7" path="m6667,6608l6635,6601e" filled="f" stroked="t" strokeweight="0pt" strokecolor="#000000">
              <v:path arrowok="t"/>
            </v:shape>
            <v:shape style="position:absolute;left:6466;top:6551;width:32;height:11" coordorigin="6466,6551" coordsize="32,11" path="m6498,6562l6466,6551e" filled="f" stroked="t" strokeweight="0pt" strokecolor="#000000">
              <v:path arrowok="t"/>
            </v:shape>
            <v:shape style="position:absolute;left:6293;top:6504;width:32;height:7" coordorigin="6293,6504" coordsize="32,7" path="m6325,6511l6293,6504e" filled="f" stroked="t" strokeweight="0pt" strokecolor="#000000">
              <v:path arrowok="t"/>
            </v:shape>
            <v:shape style="position:absolute;left:6120;top:6454;width:32;height:11" coordorigin="6120,6454" coordsize="32,11" path="m6152,6464l6120,6454e" filled="f" stroked="t" strokeweight="0pt" strokecolor="#000000">
              <v:path arrowok="t"/>
            </v:shape>
            <v:shape style="position:absolute;left:5962;top:6407;width:22;height:7" coordorigin="5962,6407" coordsize="22,7" path="m5983,6414l5962,6407e" filled="f" stroked="t" strokeweight="0pt" strokecolor="#000000">
              <v:path arrowok="t"/>
            </v:shape>
            <v:shape style="position:absolute;left:4406;top:5960;width:18;height:7" coordorigin="4406,5960" coordsize="18,7" path="m4424,5968l4406,5960e" filled="f" stroked="t" strokeweight="0pt" strokecolor="#000000">
              <v:path arrowok="t"/>
            </v:shape>
            <v:shape style="position:absolute;left:4237;top:5914;width:32;height:7" coordorigin="4237,5914" coordsize="32,7" path="m4270,5921l4237,5914e" filled="f" stroked="t" strokeweight="0pt" strokecolor="#000000">
              <v:path arrowok="t"/>
            </v:shape>
            <v:shape style="position:absolute;left:5436;top:6256;width:7;height:4" coordorigin="5436,6256" coordsize="7,4" path="m5443,6259l5436,6256e" filled="f" stroked="t" strokeweight="0pt" strokecolor="#000000">
              <v:path arrowok="t"/>
            </v:shape>
            <v:shape style="position:absolute;left:5263;top:6209;width:32;height:7" coordorigin="5263,6209" coordsize="32,7" path="m5296,6216l5263,6209e" filled="f" stroked="t" strokeweight="0pt" strokecolor="#000000">
              <v:path arrowok="t"/>
            </v:shape>
            <v:shape style="position:absolute;left:5094;top:6158;width:32;height:11" coordorigin="5094,6158" coordsize="32,11" path="m5126,6169l5094,6158e" filled="f" stroked="t" strokeweight="0pt" strokecolor="#000000">
              <v:path arrowok="t"/>
            </v:shape>
            <v:shape style="position:absolute;left:4921;top:6108;width:32;height:11" coordorigin="4921,6108" coordsize="32,11" path="m4954,6119l4921,6108e" filled="f" stroked="t" strokeweight="0pt" strokecolor="#000000">
              <v:path arrowok="t"/>
            </v:shape>
            <v:shape style="position:absolute;left:4748;top:6061;width:32;height:7" coordorigin="4748,6061" coordsize="32,7" path="m4781,6068l4748,6061e" filled="f" stroked="t" strokeweight="0pt" strokecolor="#000000">
              <v:path arrowok="t"/>
            </v:shape>
            <v:shape style="position:absolute;left:12683;top:8149;width:32;height:11" coordorigin="12683,8149" coordsize="32,11" path="m12715,8160l12683,8149e" filled="f" stroked="t" strokeweight="0pt" strokecolor="#000000">
              <v:path arrowok="t"/>
            </v:shape>
            <v:shape style="position:absolute;left:12514;top:8102;width:29;height:7" coordorigin="12514,8102" coordsize="29,7" path="m12542,8110l12514,8102e" filled="f" stroked="t" strokeweight="0pt" strokecolor="#000000">
              <v:path arrowok="t"/>
            </v:shape>
            <v:shape style="position:absolute;left:12341;top:8052;width:32;height:7" coordorigin="12341,8052" coordsize="32,7" path="m12373,8059l12341,8052e" filled="f" stroked="t" strokeweight="0pt" strokecolor="#000000">
              <v:path arrowok="t"/>
            </v:shape>
            <v:shape style="position:absolute;left:12168;top:8002;width:32;height:11" coordorigin="12168,8002" coordsize="32,11" path="m12200,8012l12168,8002e" filled="f" stroked="t" strokeweight="0pt" strokecolor="#000000">
              <v:path arrowok="t"/>
            </v:shape>
            <v:shape style="position:absolute;left:11999;top:7955;width:32;height:7" coordorigin="11999,7955" coordsize="32,7" path="m12031,7962l11999,7955e" filled="f" stroked="t" strokeweight="0pt" strokecolor="#000000">
              <v:path arrowok="t"/>
            </v:shape>
            <v:shape style="position:absolute;left:3085;top:5399;width:32;height:7" coordorigin="3085,5399" coordsize="32,7" path="m3118,5406l3085,5399e" filled="f" stroked="t" strokeweight="0pt" strokecolor="#000000">
              <v:path arrowok="t"/>
            </v:shape>
            <v:shape style="position:absolute;left:2912;top:5348;width:32;height:7" coordorigin="2912,5348" coordsize="32,7" path="m2945,5356l2912,5348e" filled="f" stroked="t" strokeweight="0pt" strokecolor="#000000">
              <v:path arrowok="t"/>
            </v:shape>
            <v:shape style="position:absolute;left:2743;top:5298;width:32;height:11" coordorigin="2743,5298" coordsize="32,11" path="m2776,5309l2743,5298e" filled="f" stroked="t" strokeweight="0pt" strokecolor="#000000">
              <v:path arrowok="t"/>
            </v:shape>
            <v:shape style="position:absolute;left:2570;top:5251;width:32;height:7" coordorigin="2570,5251" coordsize="32,7" path="m2603,5258l2570,5251e" filled="f" stroked="t" strokeweight="0pt" strokecolor="#000000">
              <v:path arrowok="t"/>
            </v:shape>
            <v:shape style="position:absolute;left:2401;top:5201;width:32;height:11" coordorigin="2401,5201" coordsize="32,11" path="m2434,5212l2401,5201e" filled="f" stroked="t" strokeweight="0pt" strokecolor="#000000">
              <v:path arrowok="t"/>
            </v:shape>
            <v:shape style="position:absolute;left:2228;top:5150;width:32;height:11" coordorigin="2228,5150" coordsize="32,11" path="m2261,5161l2228,5150e" filled="f" stroked="t" strokeweight="0pt" strokecolor="#000000">
              <v:path arrowok="t"/>
            </v:shape>
            <v:shape style="position:absolute;left:2056;top:5104;width:32;height:7" coordorigin="2056,5104" coordsize="32,7" path="m2088,5111l2056,5104e" filled="f" stroked="t" strokeweight="0pt" strokecolor="#000000">
              <v:path arrowok="t"/>
            </v:shape>
            <v:shape style="position:absolute;left:1886;top:5053;width:32;height:11" coordorigin="1886,5053" coordsize="32,11" path="m1919,5064l1886,5053e" filled="f" stroked="t" strokeweight="0pt" strokecolor="#000000">
              <v:path arrowok="t"/>
            </v:shape>
            <v:shape style="position:absolute;left:1714;top:5003;width:32;height:11" coordorigin="1714,5003" coordsize="32,11" path="m1746,5014l1714,5003e" filled="f" stroked="t" strokeweight="0pt" strokecolor="#000000">
              <v:path arrowok="t"/>
            </v:shape>
            <v:shape style="position:absolute;left:1544;top:4956;width:29;height:7" coordorigin="1544,4956" coordsize="29,7" path="m1573,4963l1544,4956e" filled="f" stroked="t" strokeweight="0pt" strokecolor="#000000">
              <v:path arrowok="t"/>
            </v:shape>
            <v:shape style="position:absolute;left:1372;top:4906;width:32;height:11" coordorigin="1372,4906" coordsize="32,11" path="m1404,4916l1372,4906e" filled="f" stroked="t" strokeweight="0pt" strokecolor="#000000">
              <v:path arrowok="t"/>
            </v:shape>
            <v:shape style="position:absolute;left:11311;top:7757;width:32;height:11" coordorigin="11311,7757" coordsize="32,11" path="m11344,7768l11311,7757e" filled="f" stroked="t" strokeweight="0pt" strokecolor="#000000">
              <v:path arrowok="t"/>
            </v:shape>
            <v:shape style="position:absolute;left:11142;top:7706;width:32;height:11" coordorigin="11142,7706" coordsize="32,11" path="m11174,7717l11142,7706e" filled="f" stroked="t" strokeweight="0pt" strokecolor="#000000">
              <v:path arrowok="t"/>
            </v:shape>
            <v:shape style="position:absolute;left:10969;top:7660;width:32;height:7" coordorigin="10969,7660" coordsize="32,7" path="m11002,7667l10969,7660e" filled="f" stroked="t" strokeweight="0pt" strokecolor="#000000">
              <v:path arrowok="t"/>
            </v:shape>
            <v:shape style="position:absolute;left:10796;top:7609;width:32;height:11" coordorigin="10796,7609" coordsize="32,11" path="m10829,7620l10796,7609e" filled="f" stroked="t" strokeweight="0pt" strokecolor="#000000">
              <v:path arrowok="t"/>
            </v:shape>
            <v:shape style="position:absolute;left:10627;top:7559;width:32;height:11" coordorigin="10627,7559" coordsize="32,11" path="m10660,7570l10627,7559e" filled="f" stroked="t" strokeweight="0pt" strokecolor="#000000">
              <v:path arrowok="t"/>
            </v:shape>
            <v:shape style="position:absolute;left:10454;top:7512;width:32;height:7" coordorigin="10454,7512" coordsize="32,7" path="m10487,7519l10454,7512e" filled="f" stroked="t" strokeweight="0pt" strokecolor="#000000">
              <v:path arrowok="t"/>
            </v:shape>
            <v:shape style="position:absolute;left:10285;top:7462;width:32;height:11" coordorigin="10285,7462" coordsize="32,11" path="m10318,7472l10285,7462e" filled="f" stroked="t" strokeweight="0pt" strokecolor="#000000">
              <v:path arrowok="t"/>
            </v:shape>
            <v:shape style="position:absolute;left:10112;top:7411;width:32;height:11" coordorigin="10112,7411" coordsize="32,11" path="m10145,7422l10112,7411e" filled="f" stroked="t" strokeweight="0pt" strokecolor="#000000">
              <v:path arrowok="t"/>
            </v:shape>
            <v:shape style="position:absolute;left:3427;top:5496;width:7;height:0" coordorigin="3427,5496" coordsize="7,0" path="m3434,5496l3427,5496e" filled="f" stroked="t" strokeweight="0pt" strokecolor="#000000">
              <v:path arrowok="t"/>
            </v:shape>
            <v:shape style="position:absolute;left:3276;top:5453;width:14;height:4" coordorigin="3276,5453" coordsize="14,4" path="m3290,5456l3276,5453e" filled="f" stroked="t" strokeweight="0pt" strokecolor="#000000">
              <v:path arrowok="t"/>
            </v:shape>
            <v:shape style="position:absolute;left:7369;top:6626;width:14;height:4" coordorigin="7369,6626" coordsize="14,4" path="m7384,6630l7369,6626e" filled="f" stroked="t" strokeweight="0pt" strokecolor="#000000">
              <v:path arrowok="t"/>
            </v:shape>
            <v:shape style="position:absolute;left:5828;top:6184;width:11;height:4" coordorigin="5828,6184" coordsize="11,4" path="m5839,6187l5828,6184e" filled="f" stroked="t" strokeweight="0pt" strokecolor="#000000">
              <v:path arrowok="t"/>
            </v:shape>
            <v:shape style="position:absolute;left:5656;top:6133;width:32;height:11" coordorigin="5656,6133" coordsize="32,11" path="m5688,6144l5656,6133e" filled="f" stroked="t" strokeweight="0pt" strokecolor="#000000">
              <v:path arrowok="t"/>
            </v:shape>
            <v:shape style="position:absolute;left:5486;top:6086;width:29;height:7" coordorigin="5486,6086" coordsize="29,7" path="m5515,6094l5486,6086e" filled="f" stroked="t" strokeweight="0pt" strokecolor="#000000">
              <v:path arrowok="t"/>
            </v:shape>
            <v:shape style="position:absolute;left:5314;top:6036;width:32;height:11" coordorigin="5314,6036" coordsize="32,11" path="m5346,6047l5314,6036e" filled="f" stroked="t" strokeweight="0pt" strokecolor="#000000">
              <v:path arrowok="t"/>
            </v:shape>
            <v:shape style="position:absolute;left:5141;top:5986;width:32;height:11" coordorigin="5141,5986" coordsize="32,11" path="m5173,5996l5141,5986e" filled="f" stroked="t" strokeweight="0pt" strokecolor="#000000">
              <v:path arrowok="t"/>
            </v:shape>
            <v:shape style="position:absolute;left:4972;top:5939;width:32;height:7" coordorigin="4972,5939" coordsize="32,7" path="m5004,5946l4972,5939e" filled="f" stroked="t" strokeweight="0pt" strokecolor="#000000">
              <v:path arrowok="t"/>
            </v:shape>
            <v:shape style="position:absolute;left:4799;top:5888;width:32;height:11" coordorigin="4799,5888" coordsize="32,11" path="m4831,5899l4799,5888e" filled="f" stroked="t" strokeweight="0pt" strokecolor="#000000">
              <v:path arrowok="t"/>
            </v:shape>
            <v:shape style="position:absolute;left:4630;top:5838;width:29;height:11" coordorigin="4630,5838" coordsize="29,11" path="m4658,5849l4630,5838e" filled="f" stroked="t" strokeweight="0pt" strokecolor="#000000">
              <v:path arrowok="t"/>
            </v:shape>
            <v:shape style="position:absolute;left:4457;top:5791;width:32;height:7" coordorigin="4457,5791" coordsize="32,7" path="m4489,5798l4457,5791e" filled="f" stroked="t" strokeweight="0pt" strokecolor="#000000">
              <v:path arrowok="t"/>
            </v:shape>
            <v:shape style="position:absolute;left:4284;top:5741;width:32;height:11" coordorigin="4284,5741" coordsize="32,11" path="m4316,5752l4284,5741e" filled="f" stroked="t" strokeweight="0pt" strokecolor="#000000">
              <v:path arrowok="t"/>
            </v:shape>
            <v:shape style="position:absolute;left:4115;top:5690;width:32;height:11" coordorigin="4115,5690" coordsize="32,11" path="m4147,5701l4115,5690e" filled="f" stroked="t" strokeweight="0pt" strokecolor="#000000">
              <v:path arrowok="t"/>
            </v:shape>
            <v:shape style="position:absolute;left:3942;top:5644;width:32;height:7" coordorigin="3942,5644" coordsize="32,7" path="m3974,5651l3942,5644e" filled="f" stroked="t" strokeweight="0pt" strokecolor="#000000">
              <v:path arrowok="t"/>
            </v:shape>
            <v:shape style="position:absolute;left:3769;top:5593;width:32;height:11" coordorigin="3769,5593" coordsize="32,11" path="m3802,5604l3769,5593e" filled="f" stroked="t" strokeweight="0pt" strokecolor="#000000">
              <v:path arrowok="t"/>
            </v:shape>
            <v:shape style="position:absolute;left:7027;top:6529;width:29;height:7" coordorigin="7027,6529" coordsize="29,7" path="m7056,6536l7027,6529e" filled="f" stroked="t" strokeweight="0pt" strokecolor="#000000">
              <v:path arrowok="t"/>
            </v:shape>
            <v:shape style="position:absolute;left:6854;top:6479;width:32;height:11" coordorigin="6854,6479" coordsize="32,11" path="m6887,6490l6854,6479e" filled="f" stroked="t" strokeweight="0pt" strokecolor="#000000">
              <v:path arrowok="t"/>
            </v:shape>
            <v:shape style="position:absolute;left:6703;top:6436;width:14;height:4" coordorigin="6703,6436" coordsize="14,4" path="m6718,6439l6703,6436e" filled="f" stroked="t" strokeweight="0pt" strokecolor="#000000">
              <v:path arrowok="t"/>
            </v:shape>
            <v:shape style="position:absolute;left:6170;top:6281;width:4;height:4" coordorigin="6170,6281" coordsize="4,4" path="m6174,6284l6170,6281e" filled="f" stroked="t" strokeweight="0pt" strokecolor="#000000">
              <v:path arrowok="t"/>
            </v:shape>
            <v:shape style="position:absolute;left:6001;top:6234;width:29;height:7" coordorigin="6001,6234" coordsize="29,7" path="m6030,6241l6001,6234e" filled="f" stroked="t" strokeweight="0pt" strokecolor="#000000">
              <v:path arrowok="t"/>
            </v:shape>
            <v:shape style="position:absolute;left:12733;top:7980;width:32;height:7" coordorigin="12733,7980" coordsize="32,7" path="m12766,7987l12733,7980e" filled="f" stroked="t" strokeweight="0pt" strokecolor="#000000">
              <v:path arrowok="t"/>
            </v:shape>
            <v:shape style="position:absolute;left:12560;top:7930;width:32;height:7" coordorigin="12560,7930" coordsize="32,7" path="m12593,7937l12560,7930e" filled="f" stroked="t" strokeweight="0pt" strokecolor="#000000">
              <v:path arrowok="t"/>
            </v:shape>
            <v:shape style="position:absolute;left:12391;top:7879;width:32;height:11" coordorigin="12391,7879" coordsize="32,11" path="m12424,7890l12391,7879e" filled="f" stroked="t" strokeweight="0pt" strokecolor="#000000">
              <v:path arrowok="t"/>
            </v:shape>
            <v:shape style="position:absolute;left:12218;top:7832;width:32;height:7" coordorigin="12218,7832" coordsize="32,7" path="m12251,7840l12218,7832e" filled="f" stroked="t" strokeweight="0pt" strokecolor="#000000">
              <v:path arrowok="t"/>
            </v:shape>
            <v:shape style="position:absolute;left:12046;top:7782;width:32;height:11" coordorigin="12046,7782" coordsize="32,11" path="m12078,7793l12046,7782e" filled="f" stroked="t" strokeweight="0pt" strokecolor="#000000">
              <v:path arrowok="t"/>
            </v:shape>
            <v:shape style="position:absolute;left:11905;top:7742;width:4;height:0" coordorigin="11905,7742" coordsize="4,0" path="m11909,7742l11905,7742e" filled="f" stroked="t" strokeweight="0pt" strokecolor="#000000">
              <v:path arrowok="t"/>
            </v:shape>
            <v:shape style="position:absolute;left:3136;top:5226;width:32;height:11" coordorigin="3136,5226" coordsize="32,11" path="m3168,5237l3136,5226e" filled="f" stroked="t" strokeweight="0pt" strokecolor="#000000">
              <v:path arrowok="t"/>
            </v:shape>
            <v:shape style="position:absolute;left:2963;top:5176;width:32;height:11" coordorigin="2963,5176" coordsize="32,11" path="m2995,5186l2963,5176e" filled="f" stroked="t" strokeweight="0pt" strokecolor="#000000">
              <v:path arrowok="t"/>
            </v:shape>
            <v:shape style="position:absolute;left:2790;top:5129;width:32;height:7" coordorigin="2790,5129" coordsize="32,7" path="m2822,5136l2790,5129e" filled="f" stroked="t" strokeweight="0pt" strokecolor="#000000">
              <v:path arrowok="t"/>
            </v:shape>
            <v:shape style="position:absolute;left:2621;top:5078;width:32;height:11" coordorigin="2621,5078" coordsize="32,11" path="m2653,5089l2621,5078e" filled="f" stroked="t" strokeweight="0pt" strokecolor="#000000">
              <v:path arrowok="t"/>
            </v:shape>
            <v:shape style="position:absolute;left:2448;top:5028;width:32;height:11" coordorigin="2448,5028" coordsize="32,11" path="m2480,5039l2448,5028e" filled="f" stroked="t" strokeweight="0pt" strokecolor="#000000">
              <v:path arrowok="t"/>
            </v:shape>
            <v:shape style="position:absolute;left:2279;top:4981;width:32;height:7" coordorigin="2279,4981" coordsize="32,7" path="m2311,4988l2279,4981e" filled="f" stroked="t" strokeweight="0pt" strokecolor="#000000">
              <v:path arrowok="t"/>
            </v:shape>
            <v:shape style="position:absolute;left:2106;top:4931;width:32;height:11" coordorigin="2106,4931" coordsize="32,11" path="m2138,4942l2106,4931e" filled="f" stroked="t" strokeweight="0pt" strokecolor="#000000">
              <v:path arrowok="t"/>
            </v:shape>
            <v:shape style="position:absolute;left:1933;top:4880;width:32;height:11" coordorigin="1933,4880" coordsize="32,11" path="m1966,4891l1933,4880e" filled="f" stroked="t" strokeweight="0pt" strokecolor="#000000">
              <v:path arrowok="t"/>
            </v:shape>
            <v:shape style="position:absolute;left:1764;top:4834;width:32;height:7" coordorigin="1764,4834" coordsize="32,7" path="m1796,4841l1764,4834e" filled="f" stroked="t" strokeweight="0pt" strokecolor="#000000">
              <v:path arrowok="t"/>
            </v:shape>
            <v:shape style="position:absolute;left:1591;top:4783;width:32;height:11" coordorigin="1591,4783" coordsize="32,11" path="m1624,4794l1591,4783e" filled="f" stroked="t" strokeweight="0pt" strokecolor="#000000">
              <v:path arrowok="t"/>
            </v:shape>
            <v:shape style="position:absolute;left:11362;top:7584;width:32;height:11" coordorigin="11362,7584" coordsize="32,11" path="m11394,7595l11362,7584e" filled="f" stroked="t" strokeweight="0pt" strokecolor="#000000">
              <v:path arrowok="t"/>
            </v:shape>
            <v:shape style="position:absolute;left:11189;top:7537;width:32;height:7" coordorigin="11189,7537" coordsize="32,7" path="m11221,7544l11189,7537e" filled="f" stroked="t" strokeweight="0pt" strokecolor="#000000">
              <v:path arrowok="t"/>
            </v:shape>
            <v:shape style="position:absolute;left:11020;top:7487;width:32;height:11" coordorigin="11020,7487" coordsize="32,11" path="m11052,7498l11020,7487e" filled="f" stroked="t" strokeweight="0pt" strokecolor="#000000">
              <v:path arrowok="t"/>
            </v:shape>
            <v:shape style="position:absolute;left:10847;top:7436;width:32;height:11" coordorigin="10847,7436" coordsize="32,11" path="m10879,7447l10847,7436e" filled="f" stroked="t" strokeweight="0pt" strokecolor="#000000">
              <v:path arrowok="t"/>
            </v:shape>
            <v:shape style="position:absolute;left:10678;top:7390;width:29;height:7" coordorigin="10678,7390" coordsize="29,7" path="m10706,7397l10678,7390e" filled="f" stroked="t" strokeweight="0pt" strokecolor="#000000">
              <v:path arrowok="t"/>
            </v:shape>
            <v:shape style="position:absolute;left:10505;top:7339;width:32;height:11" coordorigin="10505,7339" coordsize="32,11" path="m10537,7350l10505,7339e" filled="f" stroked="t" strokeweight="0pt" strokecolor="#000000">
              <v:path arrowok="t"/>
            </v:shape>
            <v:shape style="position:absolute;left:10332;top:7289;width:32;height:11" coordorigin="10332,7289" coordsize="32,11" path="m10364,7300l10332,7289e" filled="f" stroked="t" strokeweight="0pt" strokecolor="#000000">
              <v:path arrowok="t"/>
            </v:shape>
            <v:shape style="position:absolute;left:10163;top:7242;width:32;height:7" coordorigin="10163,7242" coordsize="32,7" path="m10195,7249l10163,7242e" filled="f" stroked="t" strokeweight="0pt" strokecolor="#000000">
              <v:path arrowok="t"/>
            </v:shape>
            <v:shape style="position:absolute;left:10015;top:7199;width:7;height:4" coordorigin="10015,7199" coordsize="7,4" path="m10022,7202l10015,7199e" filled="f" stroked="t" strokeweight="0pt" strokecolor="#000000">
              <v:path arrowok="t"/>
            </v:shape>
            <v:shape style="position:absolute;left:5875;top:6011;width:32;height:11" coordorigin="5875,6011" coordsize="32,11" path="m5908,6022l5875,6011e" filled="f" stroked="t" strokeweight="0pt" strokecolor="#000000">
              <v:path arrowok="t"/>
            </v:shape>
            <v:shape style="position:absolute;left:5706;top:5964;width:32;height:7" coordorigin="5706,5964" coordsize="32,7" path="m5738,5971l5706,5964e" filled="f" stroked="t" strokeweight="0pt" strokecolor="#000000">
              <v:path arrowok="t"/>
            </v:shape>
            <v:shape style="position:absolute;left:5533;top:5914;width:32;height:11" coordorigin="5533,5914" coordsize="32,11" path="m5566,5924l5533,5914e" filled="f" stroked="t" strokeweight="0pt" strokecolor="#000000">
              <v:path arrowok="t"/>
            </v:shape>
            <v:shape style="position:absolute;left:5364;top:5863;width:32;height:11" coordorigin="5364,5863" coordsize="32,11" path="m5396,5874l5364,5863e" filled="f" stroked="t" strokeweight="0pt" strokecolor="#000000">
              <v:path arrowok="t"/>
            </v:shape>
            <v:shape style="position:absolute;left:5191;top:5816;width:32;height:7" coordorigin="5191,5816" coordsize="32,7" path="m5224,5824l5191,5816e" filled="f" stroked="t" strokeweight="0pt" strokecolor="#000000">
              <v:path arrowok="t"/>
            </v:shape>
            <v:shape style="position:absolute;left:5018;top:5766;width:32;height:11" coordorigin="5018,5766" coordsize="32,11" path="m5051,5777l5018,5766e" filled="f" stroked="t" strokeweight="0pt" strokecolor="#000000">
              <v:path arrowok="t"/>
            </v:shape>
            <v:shape style="position:absolute;left:4849;top:5716;width:32;height:11" coordorigin="4849,5716" coordsize="32,11" path="m4882,5726l4849,5716e" filled="f" stroked="t" strokeweight="0pt" strokecolor="#000000">
              <v:path arrowok="t"/>
            </v:shape>
            <v:shape style="position:absolute;left:4676;top:5669;width:32;height:7" coordorigin="4676,5669" coordsize="32,7" path="m4709,5676l4676,5669e" filled="f" stroked="t" strokeweight="0pt" strokecolor="#000000">
              <v:path arrowok="t"/>
            </v:shape>
            <v:shape style="position:absolute;left:4507;top:5618;width:29;height:11" coordorigin="4507,5618" coordsize="29,11" path="m4536,5629l4507,5618e" filled="f" stroked="t" strokeweight="0pt" strokecolor="#000000">
              <v:path arrowok="t"/>
            </v:shape>
            <v:shape style="position:absolute;left:4334;top:5572;width:32;height:7" coordorigin="4334,5572" coordsize="32,7" path="m4367,5579l4334,5572e" filled="f" stroked="t" strokeweight="0pt" strokecolor="#000000">
              <v:path arrowok="t"/>
            </v:shape>
            <v:shape style="position:absolute;left:4162;top:5521;width:32;height:7" coordorigin="4162,5521" coordsize="32,7" path="m4194,5528l4162,5521e" filled="f" stroked="t" strokeweight="0pt" strokecolor="#000000">
              <v:path arrowok="t"/>
            </v:shape>
            <v:shape style="position:absolute;left:3992;top:5471;width:32;height:11" coordorigin="3992,5471" coordsize="32,11" path="m4025,5482l3992,5471e" filled="f" stroked="t" strokeweight="0pt" strokecolor="#000000">
              <v:path arrowok="t"/>
            </v:shape>
            <v:shape style="position:absolute;left:3820;top:5424;width:32;height:7" coordorigin="3820,5424" coordsize="32,7" path="m3852,5431l3820,5424e" filled="f" stroked="t" strokeweight="0pt" strokecolor="#000000">
              <v:path arrowok="t"/>
            </v:shape>
            <v:shape style="position:absolute;left:3650;top:5374;width:29;height:7" coordorigin="3650,5374" coordsize="29,7" path="m3679,5381l3650,5374e" filled="f" stroked="t" strokeweight="0pt" strokecolor="#000000">
              <v:path arrowok="t"/>
            </v:shape>
            <v:shape style="position:absolute;left:3478;top:5323;width:32;height:11" coordorigin="3478,5323" coordsize="32,11" path="m3510,5334l3478,5323e" filled="f" stroked="t" strokeweight="0pt" strokecolor="#000000">
              <v:path arrowok="t"/>
            </v:shape>
            <v:shape style="position:absolute;left:7420;top:6454;width:11;height:4" coordorigin="7420,6454" coordsize="11,4" path="m7430,6457l7420,6454e" filled="f" stroked="t" strokeweight="0pt" strokecolor="#000000">
              <v:path arrowok="t"/>
            </v:shape>
            <v:shape style="position:absolute;left:6732;top:6259;width:32;height:7" coordorigin="6732,6259" coordsize="32,7" path="m6764,6266l6732,6259e" filled="f" stroked="t" strokeweight="0pt" strokecolor="#000000">
              <v:path arrowok="t"/>
            </v:shape>
            <v:shape style="position:absolute;left:6563;top:6209;width:32;height:11" coordorigin="6563,6209" coordsize="32,11" path="m6595,6220l6563,6209e" filled="f" stroked="t" strokeweight="0pt" strokecolor="#000000">
              <v:path arrowok="t"/>
            </v:shape>
            <v:shape style="position:absolute;left:6390;top:6158;width:32;height:11" coordorigin="6390,6158" coordsize="32,11" path="m6422,6169l6390,6158e" filled="f" stroked="t" strokeweight="0pt" strokecolor="#000000">
              <v:path arrowok="t"/>
            </v:shape>
            <v:shape style="position:absolute;left:6221;top:6112;width:32;height:7" coordorigin="6221,6112" coordsize="32,7" path="m6253,6119l6221,6112e" filled="f" stroked="t" strokeweight="0pt" strokecolor="#000000">
              <v:path arrowok="t"/>
            </v:shape>
            <v:shape style="position:absolute;left:12611;top:7757;width:32;height:11" coordorigin="12611,7757" coordsize="32,11" path="m12643,7768l12611,7757e" filled="f" stroked="t" strokeweight="0pt" strokecolor="#000000">
              <v:path arrowok="t"/>
            </v:shape>
            <v:shape style="position:absolute;left:12438;top:7710;width:32;height:7" coordorigin="12438,7710" coordsize="32,7" path="m12470,7717l12438,7710e" filled="f" stroked="t" strokeweight="0pt" strokecolor="#000000">
              <v:path arrowok="t"/>
            </v:shape>
            <v:shape style="position:absolute;left:12269;top:7660;width:32;height:11" coordorigin="12269,7660" coordsize="32,11" path="m12301,7670l12269,7660e" filled="f" stroked="t" strokeweight="0pt" strokecolor="#000000">
              <v:path arrowok="t"/>
            </v:shape>
            <v:shape style="position:absolute;left:12096;top:7609;width:32;height:11" coordorigin="12096,7609" coordsize="32,11" path="m12128,7620l12096,7609e" filled="f" stroked="t" strokeweight="0pt" strokecolor="#000000">
              <v:path arrowok="t"/>
            </v:shape>
            <v:shape style="position:absolute;left:11923;top:7562;width:32;height:7" coordorigin="11923,7562" coordsize="32,7" path="m11956,7570l11923,7562e" filled="f" stroked="t" strokeweight="0pt" strokecolor="#000000">
              <v:path arrowok="t"/>
            </v:shape>
            <v:shape style="position:absolute;left:3013;top:5006;width:32;height:7" coordorigin="3013,5006" coordsize="32,7" path="m3046,5014l3013,5006e" filled="f" stroked="t" strokeweight="0pt" strokecolor="#000000">
              <v:path arrowok="t"/>
            </v:shape>
            <v:shape style="position:absolute;left:2840;top:4956;width:32;height:11" coordorigin="2840,4956" coordsize="32,11" path="m2873,4967l2840,4956e" filled="f" stroked="t" strokeweight="0pt" strokecolor="#000000">
              <v:path arrowok="t"/>
            </v:shape>
            <v:shape style="position:absolute;left:2671;top:4906;width:29;height:11" coordorigin="2671,4906" coordsize="29,11" path="m2700,4916l2671,4906e" filled="f" stroked="t" strokeweight="0pt" strokecolor="#000000">
              <v:path arrowok="t"/>
            </v:shape>
            <v:shape style="position:absolute;left:2498;top:4859;width:32;height:7" coordorigin="2498,4859" coordsize="32,7" path="m2531,4866l2498,4859e" filled="f" stroked="t" strokeweight="0pt" strokecolor="#000000">
              <v:path arrowok="t"/>
            </v:shape>
            <v:shape style="position:absolute;left:2326;top:4808;width:32;height:11" coordorigin="2326,4808" coordsize="32,11" path="m2358,4819l2326,4808e" filled="f" stroked="t" strokeweight="0pt" strokecolor="#000000">
              <v:path arrowok="t"/>
            </v:shape>
            <v:shape style="position:absolute;left:11412;top:7415;width:32;height:7" coordorigin="11412,7415" coordsize="32,7" path="m11444,7422l11412,7415e" filled="f" stroked="t" strokeweight="0pt" strokecolor="#000000">
              <v:path arrowok="t"/>
            </v:shape>
            <v:shape style="position:absolute;left:11239;top:7364;width:32;height:11" coordorigin="11239,7364" coordsize="32,11" path="m11272,7375l11239,7364e" filled="f" stroked="t" strokeweight="0pt" strokecolor="#000000">
              <v:path arrowok="t"/>
            </v:shape>
            <v:shape style="position:absolute;left:11066;top:7314;width:32;height:11" coordorigin="11066,7314" coordsize="32,11" path="m11099,7325l11066,7314e" filled="f" stroked="t" strokeweight="0pt" strokecolor="#000000">
              <v:path arrowok="t"/>
            </v:shape>
            <v:shape style="position:absolute;left:10897;top:7267;width:32;height:7" coordorigin="10897,7267" coordsize="32,7" path="m10930,7274l10897,7267e" filled="f" stroked="t" strokeweight="0pt" strokecolor="#000000">
              <v:path arrowok="t"/>
            </v:shape>
            <v:shape style="position:absolute;left:10724;top:7217;width:32;height:11" coordorigin="10724,7217" coordsize="32,11" path="m10757,7228l10724,7217e" filled="f" stroked="t" strokeweight="0pt" strokecolor="#000000">
              <v:path arrowok="t"/>
            </v:shape>
            <v:shape style="position:absolute;left:10555;top:7166;width:29;height:11" coordorigin="10555,7166" coordsize="29,11" path="m10584,7177l10555,7166e" filled="f" stroked="t" strokeweight="0pt" strokecolor="#000000">
              <v:path arrowok="t"/>
            </v:shape>
            <v:shape style="position:absolute;left:10382;top:7120;width:32;height:7" coordorigin="10382,7120" coordsize="32,7" path="m10415,7127l10382,7120e" filled="f" stroked="t" strokeweight="0pt" strokecolor="#000000">
              <v:path arrowok="t"/>
            </v:shape>
            <v:shape style="position:absolute;left:10210;top:7069;width:32;height:11" coordorigin="10210,7069" coordsize="32,11" path="m10242,7080l10210,7069e" filled="f" stroked="t" strokeweight="0pt" strokecolor="#000000">
              <v:path arrowok="t"/>
            </v:shape>
            <v:shape style="position:absolute;left:6098;top:5888;width:0;height:4" coordorigin="6098,5888" coordsize="0,4" path="m6098,5892l6098,5888e" filled="f" stroked="t" strokeweight="0pt" strokecolor="#000000">
              <v:path arrowok="t"/>
            </v:shape>
            <v:shape style="position:absolute;left:5926;top:5842;width:32;height:7" coordorigin="5926,5842" coordsize="32,7" path="m5958,5849l5926,5842e" filled="f" stroked="t" strokeweight="0pt" strokecolor="#000000">
              <v:path arrowok="t"/>
            </v:shape>
            <v:shape style="position:absolute;left:5753;top:5791;width:32;height:11" coordorigin="5753,5791" coordsize="32,11" path="m5785,5802l5753,5791e" filled="f" stroked="t" strokeweight="0pt" strokecolor="#000000">
              <v:path arrowok="t"/>
            </v:shape>
            <v:shape style="position:absolute;left:5584;top:5741;width:32;height:11" coordorigin="5584,5741" coordsize="32,11" path="m5616,5752l5584,5741e" filled="f" stroked="t" strokeweight="0pt" strokecolor="#000000">
              <v:path arrowok="t"/>
            </v:shape>
            <v:shape style="position:absolute;left:5411;top:5694;width:32;height:7" coordorigin="5411,5694" coordsize="32,7" path="m5443,5701l5411,5694e" filled="f" stroked="t" strokeweight="0pt" strokecolor="#000000">
              <v:path arrowok="t"/>
            </v:shape>
            <v:shape style="position:absolute;left:5242;top:5644;width:32;height:11" coordorigin="5242,5644" coordsize="32,11" path="m5274,5654l5242,5644e" filled="f" stroked="t" strokeweight="0pt" strokecolor="#000000">
              <v:path arrowok="t"/>
            </v:shape>
            <v:shape style="position:absolute;left:5069;top:5597;width:32;height:7" coordorigin="5069,5597" coordsize="32,7" path="m5101,5604l5069,5597e" filled="f" stroked="t" strokeweight="0pt" strokecolor="#000000">
              <v:path arrowok="t"/>
            </v:shape>
            <v:shape style="position:absolute;left:4896;top:5546;width:32;height:7" coordorigin="4896,5546" coordsize="32,7" path="m4928,5554l4896,5546e" filled="f" stroked="t" strokeweight="0pt" strokecolor="#000000">
              <v:path arrowok="t"/>
            </v:shape>
            <v:shape style="position:absolute;left:4727;top:5496;width:32;height:11" coordorigin="4727,5496" coordsize="32,11" path="m4759,5507l4727,5496e" filled="f" stroked="t" strokeweight="0pt" strokecolor="#000000">
              <v:path arrowok="t"/>
            </v:shape>
            <v:shape style="position:absolute;left:4554;top:5449;width:32;height:7" coordorigin="4554,5449" coordsize="32,7" path="m4586,5456l4554,5449e" filled="f" stroked="t" strokeweight="0pt" strokecolor="#000000">
              <v:path arrowok="t"/>
            </v:shape>
            <v:shape style="position:absolute;left:4385;top:5399;width:32;height:7" coordorigin="4385,5399" coordsize="32,7" path="m4417,5406l4385,5399e" filled="f" stroked="t" strokeweight="0pt" strokecolor="#000000">
              <v:path arrowok="t"/>
            </v:shape>
            <v:shape style="position:absolute;left:4212;top:5348;width:32;height:11" coordorigin="4212,5348" coordsize="32,11" path="m4244,5359l4212,5348e" filled="f" stroked="t" strokeweight="0pt" strokecolor="#000000">
              <v:path arrowok="t"/>
            </v:shape>
            <v:shape style="position:absolute;left:4039;top:5302;width:32;height:7" coordorigin="4039,5302" coordsize="32,7" path="m4072,5309l4039,5302e" filled="f" stroked="t" strokeweight="0pt" strokecolor="#000000">
              <v:path arrowok="t"/>
            </v:shape>
            <v:shape style="position:absolute;left:3870;top:5251;width:32;height:11" coordorigin="3870,5251" coordsize="32,11" path="m3902,5262l3870,5251e" filled="f" stroked="t" strokeweight="0pt" strokecolor="#000000">
              <v:path arrowok="t"/>
            </v:shape>
            <v:shape style="position:absolute;left:3697;top:5201;width:32;height:11" coordorigin="3697,5201" coordsize="32,11" path="m3730,5212l3697,5201e" filled="f" stroked="t" strokeweight="0pt" strokecolor="#000000">
              <v:path arrowok="t"/>
            </v:shape>
            <v:shape style="position:absolute;left:3528;top:5154;width:29;height:7" coordorigin="3528,5154" coordsize="29,7" path="m3557,5161l3528,5154e" filled="f" stroked="t" strokeweight="0pt" strokecolor="#000000">
              <v:path arrowok="t"/>
            </v:shape>
            <v:shape style="position:absolute;left:3355;top:5104;width:32;height:11" coordorigin="3355,5104" coordsize="32,11" path="m3388,5114l3355,5104e" filled="f" stroked="t" strokeweight="0pt" strokecolor="#000000">
              <v:path arrowok="t"/>
            </v:shape>
            <v:shape style="position:absolute;left:7470;top:6284;width:32;height:7" coordorigin="7470,6284" coordsize="32,7" path="m7502,6292l7470,6284e" filled="f" stroked="t" strokeweight="0pt" strokecolor="#000000">
              <v:path arrowok="t"/>
            </v:shape>
            <v:shape style="position:absolute;left:7297;top:6234;width:32;height:11" coordorigin="7297,6234" coordsize="32,11" path="m7330,6245l7297,6234e" filled="f" stroked="t" strokeweight="0pt" strokecolor="#000000">
              <v:path arrowok="t"/>
            </v:shape>
            <v:shape style="position:absolute;left:6955;top:6137;width:32;height:7" coordorigin="6955,6137" coordsize="32,7" path="m6988,6144l6955,6137e" filled="f" stroked="t" strokeweight="0pt" strokecolor="#000000">
              <v:path arrowok="t"/>
            </v:shape>
            <v:shape style="position:absolute;left:6782;top:6086;width:32;height:11" coordorigin="6782,6086" coordsize="32,11" path="m6815,6097l6782,6086e" filled="f" stroked="t" strokeweight="0pt" strokecolor="#000000">
              <v:path arrowok="t"/>
            </v:shape>
            <v:shape style="position:absolute;left:6613;top:6036;width:29;height:11" coordorigin="6613,6036" coordsize="29,11" path="m6642,6047l6613,6036e" filled="f" stroked="t" strokeweight="0pt" strokecolor="#000000">
              <v:path arrowok="t"/>
            </v:shape>
            <v:shape style="position:absolute;left:6440;top:5989;width:32;height:7" coordorigin="6440,5989" coordsize="32,7" path="m6473,5996l6440,5989e" filled="f" stroked="t" strokeweight="0pt" strokecolor="#000000">
              <v:path arrowok="t"/>
            </v:shape>
            <v:shape style="position:absolute;left:6289;top:5946;width:11;height:4" coordorigin="6289,5946" coordsize="11,4" path="m6300,5950l6289,5946e" filled="f" stroked="t" strokeweight="0pt" strokecolor="#000000">
              <v:path arrowok="t"/>
            </v:shape>
            <v:shape style="position:absolute;left:12661;top:7588;width:29;height:7" coordorigin="12661,7588" coordsize="29,7" path="m12690,7595l12661,7588e" filled="f" stroked="t" strokeweight="0pt" strokecolor="#000000">
              <v:path arrowok="t"/>
            </v:shape>
            <v:shape style="position:absolute;left:12488;top:7537;width:32;height:11" coordorigin="12488,7537" coordsize="32,11" path="m12521,7548l12488,7537e" filled="f" stroked="t" strokeweight="0pt" strokecolor="#000000">
              <v:path arrowok="t"/>
            </v:shape>
            <v:shape style="position:absolute;left:12316;top:7487;width:32;height:11" coordorigin="12316,7487" coordsize="32,11" path="m12348,7498l12316,7487e" filled="f" stroked="t" strokeweight="0pt" strokecolor="#000000">
              <v:path arrowok="t"/>
            </v:shape>
            <v:shape style="position:absolute;left:12146;top:7440;width:32;height:7" coordorigin="12146,7440" coordsize="32,7" path="m12179,7447l12146,7440e" filled="f" stroked="t" strokeweight="0pt" strokecolor="#000000">
              <v:path arrowok="t"/>
            </v:shape>
            <v:shape style="position:absolute;left:11974;top:7390;width:32;height:11" coordorigin="11974,7390" coordsize="32,11" path="m12006,7400l11974,7390e" filled="f" stroked="t" strokeweight="0pt" strokecolor="#000000">
              <v:path arrowok="t"/>
            </v:shape>
            <v:shape style="position:absolute;left:3060;top:4834;width:32;height:11" coordorigin="3060,4834" coordsize="32,11" path="m3092,4844l3060,4834e" filled="f" stroked="t" strokeweight="0pt" strokecolor="#000000">
              <v:path arrowok="t"/>
            </v:shape>
            <v:shape style="position:absolute;left:2905;top:4790;width:18;height:4" coordorigin="2905,4790" coordsize="18,4" path="m2923,4794l2905,4790e" filled="f" stroked="t" strokeweight="0pt" strokecolor="#000000">
              <v:path arrowok="t"/>
            </v:shape>
            <v:shape style="position:absolute;left:11459;top:7242;width:22;height:7" coordorigin="11459,7242" coordsize="22,7" path="m11480,7249l11459,7242e" filled="f" stroked="t" strokeweight="0pt" strokecolor="#000000">
              <v:path arrowok="t"/>
            </v:shape>
            <v:shape style="position:absolute;left:11290;top:7192;width:32;height:11" coordorigin="11290,7192" coordsize="32,11" path="m11322,7202l11290,7192e" filled="f" stroked="t" strokeweight="0pt" strokecolor="#000000">
              <v:path arrowok="t"/>
            </v:shape>
            <v:shape style="position:absolute;left:11117;top:7145;width:32;height:7" coordorigin="11117,7145" coordsize="32,7" path="m11149,7152l11117,7145e" filled="f" stroked="t" strokeweight="0pt" strokecolor="#000000">
              <v:path arrowok="t"/>
            </v:shape>
            <v:shape style="position:absolute;left:10944;top:7094;width:32;height:11" coordorigin="10944,7094" coordsize="32,11" path="m10976,7105l10944,7094e" filled="f" stroked="t" strokeweight="0pt" strokecolor="#000000">
              <v:path arrowok="t"/>
            </v:shape>
            <v:shape style="position:absolute;left:10775;top:7044;width:32;height:11" coordorigin="10775,7044" coordsize="32,11" path="m10807,7055l10775,7044e" filled="f" stroked="t" strokeweight="0pt" strokecolor="#000000">
              <v:path arrowok="t"/>
            </v:shape>
            <v:shape style="position:absolute;left:10602;top:6997;width:32;height:7" coordorigin="10602,6997" coordsize="32,7" path="m10634,7004l10602,6997e" filled="f" stroked="t" strokeweight="0pt" strokecolor="#000000">
              <v:path arrowok="t"/>
            </v:shape>
            <v:shape style="position:absolute;left:10433;top:6947;width:32;height:11" coordorigin="10433,6947" coordsize="32,11" path="m10465,6958l10433,6947e" filled="f" stroked="t" strokeweight="0pt" strokecolor="#000000">
              <v:path arrowok="t"/>
            </v:shape>
            <v:shape style="position:absolute;left:10260;top:6900;width:32;height:7" coordorigin="10260,6900" coordsize="32,7" path="m10292,6907l10260,6900e" filled="f" stroked="t" strokeweight="0pt" strokecolor="#000000">
              <v:path arrowok="t"/>
            </v:shape>
            <v:shape style="position:absolute;left:4946;top:5374;width:32;height:11" coordorigin="4946,5374" coordsize="32,11" path="m4979,5384l4946,5374e" filled="f" stroked="t" strokeweight="0pt" strokecolor="#000000">
              <v:path arrowok="t"/>
            </v:shape>
            <v:shape style="position:absolute;left:4774;top:5327;width:32;height:7" coordorigin="4774,5327" coordsize="32,7" path="m4806,5334l4774,5327e" filled="f" stroked="t" strokeweight="0pt" strokecolor="#000000">
              <v:path arrowok="t"/>
            </v:shape>
            <v:shape style="position:absolute;left:4604;top:5276;width:32;height:11" coordorigin="4604,5276" coordsize="32,11" path="m4637,5287l4604,5276e" filled="f" stroked="t" strokeweight="0pt" strokecolor="#000000">
              <v:path arrowok="t"/>
            </v:shape>
            <v:shape style="position:absolute;left:4432;top:5226;width:32;height:11" coordorigin="4432,5226" coordsize="32,11" path="m4464,5237l4432,5226e" filled="f" stroked="t" strokeweight="0pt" strokecolor="#000000">
              <v:path arrowok="t"/>
            </v:shape>
            <v:shape style="position:absolute;left:4262;top:5179;width:32;height:7" coordorigin="4262,5179" coordsize="32,7" path="m4295,5186l4262,5179e" filled="f" stroked="t" strokeweight="0pt" strokecolor="#000000">
              <v:path arrowok="t"/>
            </v:shape>
            <v:shape style="position:absolute;left:4090;top:5129;width:32;height:11" coordorigin="4090,5129" coordsize="32,11" path="m4122,5140l4090,5129e" filled="f" stroked="t" strokeweight="0pt" strokecolor="#000000">
              <v:path arrowok="t"/>
            </v:shape>
            <v:shape style="position:absolute;left:3917;top:5078;width:32;height:11" coordorigin="3917,5078" coordsize="32,11" path="m3949,5089l3917,5078e" filled="f" stroked="t" strokeweight="0pt" strokecolor="#000000">
              <v:path arrowok="t"/>
            </v:shape>
            <v:shape style="position:absolute;left:3748;top:5032;width:32;height:7" coordorigin="3748,5032" coordsize="32,7" path="m3780,5039l3748,5032e" filled="f" stroked="t" strokeweight="0pt" strokecolor="#000000">
              <v:path arrowok="t"/>
            </v:shape>
            <v:shape style="position:absolute;left:3575;top:4981;width:32;height:11" coordorigin="3575,4981" coordsize="32,11" path="m3607,4992l3575,4981e" filled="f" stroked="t" strokeweight="0pt" strokecolor="#000000">
              <v:path arrowok="t"/>
            </v:shape>
            <v:shape style="position:absolute;left:3406;top:4931;width:32;height:11" coordorigin="3406,4931" coordsize="32,11" path="m3438,4942l3406,4931e" filled="f" stroked="t" strokeweight="0pt" strokecolor="#000000">
              <v:path arrowok="t"/>
            </v:shape>
            <v:shape style="position:absolute;left:8204;top:6310;width:32;height:7" coordorigin="8204,6310" coordsize="32,7" path="m8237,6317l8204,6310e" filled="f" stroked="t" strokeweight="0pt" strokecolor="#000000">
              <v:path arrowok="t"/>
            </v:shape>
            <v:shape style="position:absolute;left:8032;top:6259;width:32;height:11" coordorigin="8032,6259" coordsize="32,11" path="m8064,6270l8032,6259e" filled="f" stroked="t" strokeweight="0pt" strokecolor="#000000">
              <v:path arrowok="t"/>
            </v:shape>
            <v:shape style="position:absolute;left:7859;top:6209;width:32;height:11" coordorigin="7859,6209" coordsize="32,11" path="m7891,6220l7859,6209e" filled="f" stroked="t" strokeweight="0pt" strokecolor="#000000">
              <v:path arrowok="t"/>
            </v:shape>
            <v:shape style="position:absolute;left:7690;top:6162;width:32;height:7" coordorigin="7690,6162" coordsize="32,7" path="m7722,6169l7690,6162e" filled="f" stroked="t" strokeweight="0pt" strokecolor="#000000">
              <v:path arrowok="t"/>
            </v:shape>
            <v:shape style="position:absolute;left:7517;top:6112;width:32;height:11" coordorigin="7517,6112" coordsize="32,11" path="m7549,6122l7517,6112e" filled="f" stroked="t" strokeweight="0pt" strokecolor="#000000">
              <v:path arrowok="t"/>
            </v:shape>
            <v:shape style="position:absolute;left:7348;top:6061;width:32;height:11" coordorigin="7348,6061" coordsize="32,11" path="m7380,6072l7348,6061e" filled="f" stroked="t" strokeweight="0pt" strokecolor="#000000">
              <v:path arrowok="t"/>
            </v:shape>
            <v:shape style="position:absolute;left:7193;top:6018;width:14;height:4" coordorigin="7193,6018" coordsize="14,4" path="m7207,6022l7193,6018e" filled="f" stroked="t" strokeweight="0pt" strokecolor="#000000">
              <v:path arrowok="t"/>
            </v:shape>
            <v:shape style="position:absolute;left:6318;top:5766;width:14;height:7" coordorigin="6318,5766" coordsize="14,7" path="m6332,5773l6318,5766e" filled="f" stroked="t" strokeweight="0pt" strokecolor="#000000">
              <v:path arrowok="t"/>
            </v:shape>
            <v:shape style="position:absolute;left:6145;top:5719;width:32;height:7" coordorigin="6145,5719" coordsize="32,7" path="m6178,5726l6145,5719e" filled="f" stroked="t" strokeweight="0pt" strokecolor="#000000">
              <v:path arrowok="t"/>
            </v:shape>
            <v:shape style="position:absolute;left:5976;top:5669;width:32;height:11" coordorigin="5976,5669" coordsize="32,11" path="m6008,5680l5976,5669e" filled="f" stroked="t" strokeweight="0pt" strokecolor="#000000">
              <v:path arrowok="t"/>
            </v:shape>
            <v:shape style="position:absolute;left:7002;top:5964;width:32;height:11" coordorigin="7002,5964" coordsize="32,11" path="m7034,5975l7002,5964e" filled="f" stroked="t" strokeweight="0pt" strokecolor="#000000">
              <v:path arrowok="t"/>
            </v:shape>
            <v:shape style="position:absolute;left:6833;top:5914;width:32;height:11" coordorigin="6833,5914" coordsize="32,11" path="m6865,5924l6833,5914e" filled="f" stroked="t" strokeweight="0pt" strokecolor="#000000">
              <v:path arrowok="t"/>
            </v:shape>
            <v:shape style="position:absolute;left:6660;top:5867;width:32;height:7" coordorigin="6660,5867" coordsize="32,7" path="m6692,5874l6660,5867e" filled="f" stroked="t" strokeweight="0pt" strokecolor="#000000">
              <v:path arrowok="t"/>
            </v:shape>
            <v:shape style="position:absolute;left:12708;top:7415;width:32;height:11" coordorigin="12708,7415" coordsize="32,11" path="m12740,7426l12708,7415e" filled="f" stroked="t" strokeweight="0pt" strokecolor="#000000">
              <v:path arrowok="t"/>
            </v:shape>
            <v:shape style="position:absolute;left:12539;top:7364;width:29;height:11" coordorigin="12539,7364" coordsize="29,11" path="m12568,7375l12539,7364e" filled="f" stroked="t" strokeweight="0pt" strokecolor="#000000">
              <v:path arrowok="t"/>
            </v:shape>
            <v:shape style="position:absolute;left:12366;top:7318;width:32;height:7" coordorigin="12366,7318" coordsize="32,7" path="m12398,7325l12366,7318e" filled="f" stroked="t" strokeweight="0pt" strokecolor="#000000">
              <v:path arrowok="t"/>
            </v:shape>
            <v:shape style="position:absolute;left:12193;top:7267;width:32;height:11" coordorigin="12193,7267" coordsize="32,11" path="m12226,7278l12193,7267e" filled="f" stroked="t" strokeweight="0pt" strokecolor="#000000">
              <v:path arrowok="t"/>
            </v:shape>
            <v:shape style="position:absolute;left:12024;top:7217;width:32;height:11" coordorigin="12024,7217" coordsize="32,11" path="m12056,7228l12024,7217e" filled="f" stroked="t" strokeweight="0pt" strokecolor="#000000">
              <v:path arrowok="t"/>
            </v:shape>
            <v:shape style="position:absolute;left:4655;top:5104;width:29;height:11" coordorigin="4655,5104" coordsize="29,11" path="m4684,5114l4655,5104e" filled="f" stroked="t" strokeweight="0pt" strokecolor="#000000">
              <v:path arrowok="t"/>
            </v:shape>
            <v:shape style="position:absolute;left:4482;top:5057;width:32;height:7" coordorigin="4482,5057" coordsize="32,7" path="m4514,5064l4482,5057e" filled="f" stroked="t" strokeweight="0pt" strokecolor="#000000">
              <v:path arrowok="t"/>
            </v:shape>
            <v:shape style="position:absolute;left:4309;top:5006;width:32;height:11" coordorigin="4309,5006" coordsize="32,11" path="m4342,5017l4309,5006e" filled="f" stroked="t" strokeweight="0pt" strokecolor="#000000">
              <v:path arrowok="t"/>
            </v:shape>
            <v:shape style="position:absolute;left:4140;top:4956;width:32;height:11" coordorigin="4140,4956" coordsize="32,11" path="m4172,4967l4140,4956e" filled="f" stroked="t" strokeweight="0pt" strokecolor="#000000">
              <v:path arrowok="t"/>
            </v:shape>
            <v:shape style="position:absolute;left:3967;top:4909;width:32;height:7" coordorigin="3967,4909" coordsize="32,7" path="m4000,4916l3967,4909e" filled="f" stroked="t" strokeweight="0pt" strokecolor="#000000">
              <v:path arrowok="t"/>
            </v:shape>
            <v:shape style="position:absolute;left:3794;top:4859;width:32;height:11" coordorigin="3794,4859" coordsize="32,11" path="m3827,4870l3794,4859e" filled="f" stroked="t" strokeweight="0pt" strokecolor="#000000">
              <v:path arrowok="t"/>
            </v:shape>
            <v:shape style="position:absolute;left:3647;top:4816;width:11;height:4" coordorigin="3647,4816" coordsize="11,4" path="m3658,4819l3647,4816e" filled="f" stroked="t" strokeweight="0pt" strokecolor="#000000">
              <v:path arrowok="t"/>
            </v:shape>
            <v:shape style="position:absolute;left:11336;top:7022;width:32;height:7" coordorigin="11336,7022" coordsize="32,7" path="m11369,7030l11336,7022e" filled="f" stroked="t" strokeweight="0pt" strokecolor="#000000">
              <v:path arrowok="t"/>
            </v:shape>
            <v:shape style="position:absolute;left:11167;top:6972;width:32;height:11" coordorigin="11167,6972" coordsize="32,11" path="m11200,6983l11167,6972e" filled="f" stroked="t" strokeweight="0pt" strokecolor="#000000">
              <v:path arrowok="t"/>
            </v:shape>
            <v:shape style="position:absolute;left:10994;top:6925;width:32;height:7" coordorigin="10994,6925" coordsize="32,7" path="m11027,6932l10994,6925e" filled="f" stroked="t" strokeweight="0pt" strokecolor="#000000">
              <v:path arrowok="t"/>
            </v:shape>
            <v:shape style="position:absolute;left:10822;top:6875;width:32;height:7" coordorigin="10822,6875" coordsize="32,7" path="m10854,6882l10822,6875e" filled="f" stroked="t" strokeweight="0pt" strokecolor="#000000">
              <v:path arrowok="t"/>
            </v:shape>
            <v:shape style="position:absolute;left:10652;top:6824;width:32;height:11" coordorigin="10652,6824" coordsize="32,11" path="m10685,6835l10652,6824e" filled="f" stroked="t" strokeweight="0pt" strokecolor="#000000">
              <v:path arrowok="t"/>
            </v:shape>
            <v:shape style="position:absolute;left:10480;top:6778;width:32;height:7" coordorigin="10480,6778" coordsize="32,7" path="m10512,6785l10480,6778e" filled="f" stroked="t" strokeweight="0pt" strokecolor="#000000">
              <v:path arrowok="t"/>
            </v:shape>
            <v:shape style="position:absolute;left:10310;top:6727;width:32;height:7" coordorigin="10310,6727" coordsize="32,7" path="m10343,6734l10310,6727e" filled="f" stroked="t" strokeweight="0pt" strokecolor="#000000">
              <v:path arrowok="t"/>
            </v:shape>
            <v:shape style="position:absolute;left:6023;top:5500;width:32;height:7" coordorigin="6023,5500" coordsize="32,7" path="m6055,5507l6023,5500e" filled="f" stroked="t" strokeweight="0pt" strokecolor="#000000">
              <v:path arrowok="t"/>
            </v:shape>
            <v:shape style="position:absolute;left:5854;top:5449;width:32;height:7" coordorigin="5854,5449" coordsize="32,7" path="m5886,5456l5854,5449e" filled="f" stroked="t" strokeweight="0pt" strokecolor="#000000">
              <v:path arrowok="t"/>
            </v:shape>
            <v:shape style="position:absolute;left:5681;top:5399;width:32;height:11" coordorigin="5681,5399" coordsize="32,11" path="m5713,5410l5681,5399e" filled="f" stroked="t" strokeweight="0pt" strokecolor="#000000">
              <v:path arrowok="t"/>
            </v:shape>
            <v:shape style="position:absolute;left:5512;top:5352;width:29;height:7" coordorigin="5512,5352" coordsize="29,7" path="m5540,5359l5512,5352e" filled="f" stroked="t" strokeweight="0pt" strokecolor="#000000">
              <v:path arrowok="t"/>
            </v:shape>
            <v:shape style="position:absolute;left:5339;top:5302;width:32;height:11" coordorigin="5339,5302" coordsize="32,11" path="m5371,5312l5339,5302e" filled="f" stroked="t" strokeweight="0pt" strokecolor="#000000">
              <v:path arrowok="t"/>
            </v:shape>
            <v:shape style="position:absolute;left:5166;top:5251;width:32;height:11" coordorigin="5166,5251" coordsize="32,11" path="m5198,5262l5166,5251e" filled="f" stroked="t" strokeweight="0pt" strokecolor="#000000">
              <v:path arrowok="t"/>
            </v:shape>
            <v:shape style="position:absolute;left:5018;top:5208;width:11;height:4" coordorigin="5018,5208" coordsize="11,4" path="m5029,5212l5018,5208e" filled="f" stroked="t" strokeweight="0pt" strokecolor="#000000">
              <v:path arrowok="t"/>
            </v:shape>
            <v:shape style="position:absolute;left:8766;top:6284;width:32;height:11" coordorigin="8766,6284" coordsize="32,11" path="m8798,6295l8766,6284e" filled="f" stroked="t" strokeweight="0pt" strokecolor="#000000">
              <v:path arrowok="t"/>
            </v:shape>
            <v:shape style="position:absolute;left:6538;top:5647;width:32;height:7" coordorigin="6538,5647" coordsize="32,7" path="m6570,5654l6538,5647e" filled="f" stroked="t" strokeweight="0pt" strokecolor="#000000">
              <v:path arrowok="t"/>
            </v:shape>
            <v:shape style="position:absolute;left:7909;top:6040;width:32;height:7" coordorigin="7909,6040" coordsize="32,7" path="m7942,6047l7909,6040e" filled="f" stroked="t" strokeweight="0pt" strokecolor="#000000">
              <v:path arrowok="t"/>
            </v:shape>
            <v:shape style="position:absolute;left:7736;top:5989;width:32;height:11" coordorigin="7736,5989" coordsize="32,11" path="m7769,6000l7736,5989e" filled="f" stroked="t" strokeweight="0pt" strokecolor="#000000">
              <v:path arrowok="t"/>
            </v:shape>
            <v:shape style="position:absolute;left:7567;top:5939;width:32;height:11" coordorigin="7567,5939" coordsize="32,11" path="m7600,5950l7567,5939e" filled="f" stroked="t" strokeweight="0pt" strokecolor="#000000">
              <v:path arrowok="t"/>
            </v:shape>
            <v:shape style="position:absolute;left:7394;top:5892;width:32;height:7" coordorigin="7394,5892" coordsize="32,7" path="m7427,5899l7394,5892e" filled="f" stroked="t" strokeweight="0pt" strokecolor="#000000">
              <v:path arrowok="t"/>
            </v:shape>
            <v:shape style="position:absolute;left:7225;top:5842;width:32;height:11" coordorigin="7225,5842" coordsize="32,11" path="m7258,5852l7225,5842e" filled="f" stroked="t" strokeweight="0pt" strokecolor="#000000">
              <v:path arrowok="t"/>
            </v:shape>
            <v:shape style="position:absolute;left:7052;top:5791;width:0;height:4" coordorigin="7052,5791" coordsize="0,4" path="m7052,5795l7052,5791e" filled="f" stroked="t" strokeweight="0pt" strokecolor="#000000">
              <v:path arrowok="t"/>
            </v:shape>
            <v:shape style="position:absolute;left:6880;top:5744;width:32;height:7" coordorigin="6880,5744" coordsize="32,7" path="m6912,5752l6880,5744e" filled="f" stroked="t" strokeweight="0pt" strokecolor="#000000">
              <v:path arrowok="t"/>
            </v:shape>
            <v:shape style="position:absolute;left:12758;top:7242;width:32;height:11" coordorigin="12758,7242" coordsize="32,11" path="m12791,7253l12758,7242e" filled="f" stroked="t" strokeweight="0pt" strokecolor="#000000">
              <v:path arrowok="t"/>
            </v:shape>
            <v:shape style="position:absolute;left:12586;top:7195;width:32;height:7" coordorigin="12586,7195" coordsize="32,7" path="m12618,7202l12586,7195e" filled="f" stroked="t" strokeweight="0pt" strokecolor="#000000">
              <v:path arrowok="t"/>
            </v:shape>
            <v:shape style="position:absolute;left:12416;top:7145;width:32;height:11" coordorigin="12416,7145" coordsize="32,11" path="m12449,7156l12416,7145e" filled="f" stroked="t" strokeweight="0pt" strokecolor="#000000">
              <v:path arrowok="t"/>
            </v:shape>
            <v:shape style="position:absolute;left:12244;top:7094;width:32;height:11" coordorigin="12244,7094" coordsize="32,11" path="m12276,7105l12244,7094e" filled="f" stroked="t" strokeweight="0pt" strokecolor="#000000">
              <v:path arrowok="t"/>
            </v:shape>
            <v:shape style="position:absolute;left:12071;top:7048;width:32;height:7" coordorigin="12071,7048" coordsize="32,7" path="m12103,7055l12071,7048e" filled="f" stroked="t" strokeweight="0pt" strokecolor="#000000">
              <v:path arrowok="t"/>
            </v:shape>
            <v:shape style="position:absolute;left:4532;top:4884;width:29;height:11" coordorigin="4532,4884" coordsize="29,11" path="m4561,4895l4532,4884e" filled="f" stroked="t" strokeweight="0pt" strokecolor="#000000">
              <v:path arrowok="t"/>
            </v:shape>
            <v:shape style="position:absolute;left:4360;top:4834;width:32;height:11" coordorigin="4360,4834" coordsize="32,11" path="m4392,4844l4360,4834e" filled="f" stroked="t" strokeweight="0pt" strokecolor="#000000">
              <v:path arrowok="t"/>
            </v:shape>
            <v:shape style="position:absolute;left:11387;top:6850;width:32;height:11" coordorigin="11387,6850" coordsize="32,11" path="m11419,6860l11387,6850e" filled="f" stroked="t" strokeweight="0pt" strokecolor="#000000">
              <v:path arrowok="t"/>
            </v:shape>
            <v:shape style="position:absolute;left:11214;top:6803;width:32;height:7" coordorigin="11214,6803" coordsize="32,7" path="m11246,6810l11214,6803e" filled="f" stroked="t" strokeweight="0pt" strokecolor="#000000">
              <v:path arrowok="t"/>
            </v:shape>
            <v:shape style="position:absolute;left:11045;top:6752;width:32;height:7" coordorigin="11045,6752" coordsize="32,7" path="m11077,6760l11045,6752e" filled="f" stroked="t" strokeweight="0pt" strokecolor="#000000">
              <v:path arrowok="t"/>
            </v:shape>
            <v:shape style="position:absolute;left:10872;top:6702;width:32;height:11" coordorigin="10872,6702" coordsize="32,11" path="m10904,6713l10872,6702e" filled="f" stroked="t" strokeweight="0pt" strokecolor="#000000">
              <v:path arrowok="t"/>
            </v:shape>
            <v:shape style="position:absolute;left:10703;top:6655;width:29;height:7" coordorigin="10703,6655" coordsize="29,7" path="m10732,6662l10703,6655e" filled="f" stroked="t" strokeweight="0pt" strokecolor="#000000">
              <v:path arrowok="t"/>
            </v:shape>
            <v:shape style="position:absolute;left:10530;top:6605;width:32;height:11" coordorigin="10530,6605" coordsize="32,11" path="m10562,6616l10530,6605e" filled="f" stroked="t" strokeweight="0pt" strokecolor="#000000">
              <v:path arrowok="t"/>
            </v:shape>
            <v:shape style="position:absolute;left:10357;top:6554;width:32;height:11" coordorigin="10357,6554" coordsize="32,11" path="m10390,6565l10357,6554e" filled="f" stroked="t" strokeweight="0pt" strokecolor="#000000">
              <v:path arrowok="t"/>
            </v:shape>
            <v:shape style="position:absolute;left:6415;top:5424;width:32;height:11" coordorigin="6415,5424" coordsize="32,11" path="m6448,5435l6415,5424e" filled="f" stroked="t" strokeweight="0pt" strokecolor="#000000">
              <v:path arrowok="t"/>
            </v:shape>
            <v:shape style="position:absolute;left:6246;top:5377;width:32;height:7" coordorigin="6246,5377" coordsize="32,7" path="m6278,5384l6246,5377e" filled="f" stroked="t" strokeweight="0pt" strokecolor="#000000">
              <v:path arrowok="t"/>
            </v:shape>
            <v:shape style="position:absolute;left:6073;top:5327;width:32;height:11" coordorigin="6073,5327" coordsize="32,11" path="m6106,5338l6073,5327e" filled="f" stroked="t" strokeweight="0pt" strokecolor="#000000">
              <v:path arrowok="t"/>
            </v:shape>
            <v:shape style="position:absolute;left:5900;top:5276;width:32;height:11" coordorigin="5900,5276" coordsize="32,11" path="m5933,5287l5900,5276e" filled="f" stroked="t" strokeweight="0pt" strokecolor="#000000">
              <v:path arrowok="t"/>
            </v:shape>
            <v:shape style="position:absolute;left:5731;top:5230;width:32;height:7" coordorigin="5731,5230" coordsize="32,7" path="m5764,5237l5731,5230e" filled="f" stroked="t" strokeweight="0pt" strokecolor="#000000">
              <v:path arrowok="t"/>
            </v:shape>
            <v:shape style="position:absolute;left:5558;top:5179;width:32;height:11" coordorigin="5558,5179" coordsize="32,11" path="m5591,5190l5558,5179e" filled="f" stroked="t" strokeweight="0pt" strokecolor="#000000">
              <v:path arrowok="t"/>
            </v:shape>
            <v:shape style="position:absolute;left:5389;top:5129;width:32;height:11" coordorigin="5389,5129" coordsize="32,11" path="m5422,5140l5389,5129e" filled="f" stroked="t" strokeweight="0pt" strokecolor="#000000">
              <v:path arrowok="t"/>
            </v:shape>
            <v:shape style="position:absolute;left:5216;top:5082;width:32;height:7" coordorigin="5216,5082" coordsize="32,7" path="m5249,5089l5216,5082e" filled="f" stroked="t" strokeweight="0pt" strokecolor="#000000">
              <v:path arrowok="t"/>
            </v:shape>
            <v:shape style="position:absolute;left:5044;top:5032;width:32;height:11" coordorigin="5044,5032" coordsize="32,11" path="m5076,5042l5044,5032e" filled="f" stroked="t" strokeweight="0pt" strokecolor="#000000">
              <v:path arrowok="t"/>
            </v:shape>
            <v:shape style="position:absolute;left:4874;top:4981;width:32;height:11" coordorigin="4874,4981" coordsize="32,11" path="m4907,4992l4874,4981e" filled="f" stroked="t" strokeweight="0pt" strokecolor="#000000">
              <v:path arrowok="t"/>
            </v:shape>
            <v:shape style="position:absolute;left:9673;top:6360;width:32;height:7" coordorigin="9673,6360" coordsize="32,7" path="m9706,6367l9673,6360e" filled="f" stroked="t" strokeweight="0pt" strokecolor="#000000">
              <v:path arrowok="t"/>
            </v:shape>
            <v:shape style="position:absolute;left:9500;top:6310;width:32;height:11" coordorigin="9500,6310" coordsize="32,11" path="m9533,6320l9500,6310e" filled="f" stroked="t" strokeweight="0pt" strokecolor="#000000">
              <v:path arrowok="t"/>
            </v:shape>
            <v:shape style="position:absolute;left:9331;top:6259;width:32;height:11" coordorigin="9331,6259" coordsize="32,11" path="m9364,6270l9331,6259e" filled="f" stroked="t" strokeweight="0pt" strokecolor="#000000">
              <v:path arrowok="t"/>
            </v:shape>
            <v:shape style="position:absolute;left:9158;top:6212;width:32;height:7" coordorigin="9158,6212" coordsize="32,7" path="m9191,6220l9158,6212e" filled="f" stroked="t" strokeweight="0pt" strokecolor="#000000">
              <v:path arrowok="t"/>
            </v:shape>
            <v:shape style="position:absolute;left:8816;top:6112;width:32;height:11" coordorigin="8816,6112" coordsize="32,11" path="m8849,6122l8816,6112e" filled="f" stroked="t" strokeweight="0pt" strokecolor="#000000">
              <v:path arrowok="t"/>
            </v:shape>
            <v:shape style="position:absolute;left:8644;top:6065;width:32;height:7" coordorigin="8644,6065" coordsize="32,7" path="m8676,6072l8644,6065e" filled="f" stroked="t" strokeweight="0pt" strokecolor="#000000">
              <v:path arrowok="t"/>
            </v:shape>
            <v:shape style="position:absolute;left:8474;top:6014;width:32;height:11" coordorigin="8474,6014" coordsize="32,11" path="m8507,6025l8474,6014e" filled="f" stroked="t" strokeweight="0pt" strokecolor="#000000">
              <v:path arrowok="t"/>
            </v:shape>
            <v:shape style="position:absolute;left:8302;top:5964;width:32;height:11" coordorigin="8302,5964" coordsize="32,11" path="m8334,5975l8302,5964e" filled="f" stroked="t" strokeweight="0pt" strokecolor="#000000">
              <v:path arrowok="t"/>
            </v:shape>
            <v:shape style="position:absolute;left:8129;top:5917;width:32;height:7" coordorigin="8129,5917" coordsize="32,7" path="m8161,5924l8129,5917e" filled="f" stroked="t" strokeweight="0pt" strokecolor="#000000">
              <v:path arrowok="t"/>
            </v:shape>
            <v:shape style="position:absolute;left:7960;top:5867;width:32;height:11" coordorigin="7960,5867" coordsize="32,11" path="m7992,5878l7960,5867e" filled="f" stroked="t" strokeweight="0pt" strokecolor="#000000">
              <v:path arrowok="t"/>
            </v:shape>
            <v:shape style="position:absolute;left:12805;top:7073;width:4;height:0" coordorigin="12805,7073" coordsize="4,0" path="m12809,7073l12805,7073e" filled="f" stroked="t" strokeweight="0pt" strokecolor="#000000">
              <v:path arrowok="t"/>
            </v:shape>
            <v:shape style="position:absolute;left:12636;top:7022;width:32;height:11" coordorigin="12636,7022" coordsize="32,11" path="m12668,7033l12636,7022e" filled="f" stroked="t" strokeweight="0pt" strokecolor="#000000">
              <v:path arrowok="t"/>
            </v:shape>
            <v:shape style="position:absolute;left:12463;top:6976;width:32;height:7" coordorigin="12463,6976" coordsize="32,7" path="m12496,6983l12463,6976e" filled="f" stroked="t" strokeweight="0pt" strokecolor="#000000">
              <v:path arrowok="t"/>
            </v:shape>
            <v:shape style="position:absolute;left:12294;top:6925;width:32;height:7" coordorigin="12294,6925" coordsize="32,7" path="m12326,6932l12294,6925e" filled="f" stroked="t" strokeweight="0pt" strokecolor="#000000">
              <v:path arrowok="t"/>
            </v:shape>
            <v:shape style="position:absolute;left:12121;top:6875;width:32;height:11" coordorigin="12121,6875" coordsize="32,11" path="m12154,6886l12121,6875e" filled="f" stroked="t" strokeweight="0pt" strokecolor="#000000">
              <v:path arrowok="t"/>
            </v:shape>
            <v:shape style="position:absolute;left:11948;top:6828;width:32;height:7" coordorigin="11948,6828" coordsize="32,7" path="m11981,6835l11948,6828e" filled="f" stroked="t" strokeweight="0pt" strokecolor="#000000">
              <v:path arrowok="t"/>
            </v:shape>
            <v:shape style="position:absolute;left:6980;top:5402;width:32;height:7" coordorigin="6980,5402" coordsize="32,7" path="m7013,5410l6980,5402e" filled="f" stroked="t" strokeweight="0pt" strokecolor="#000000">
              <v:path arrowok="t"/>
            </v:shape>
            <v:shape style="position:absolute;left:6808;top:5352;width:32;height:11" coordorigin="6808,5352" coordsize="32,11" path="m6840,5363l6808,5352e" filled="f" stroked="t" strokeweight="0pt" strokecolor="#000000">
              <v:path arrowok="t"/>
            </v:shape>
            <v:shape style="position:absolute;left:6638;top:5302;width:29;height:11" coordorigin="6638,5302" coordsize="29,11" path="m6667,5312l6638,5302e" filled="f" stroked="t" strokeweight="0pt" strokecolor="#000000">
              <v:path arrowok="t"/>
            </v:shape>
            <v:shape style="position:absolute;left:6466;top:5255;width:32;height:7" coordorigin="6466,5255" coordsize="32,7" path="m6498,5262l6466,5255e" filled="f" stroked="t" strokeweight="0pt" strokecolor="#000000">
              <v:path arrowok="t"/>
            </v:shape>
            <v:shape style="position:absolute;left:6293;top:5204;width:32;height:11" coordorigin="6293,5204" coordsize="32,11" path="m6325,5215l6293,5204e" filled="f" stroked="t" strokeweight="0pt" strokecolor="#000000">
              <v:path arrowok="t"/>
            </v:shape>
            <v:shape style="position:absolute;left:6124;top:5154;width:32;height:11" coordorigin="6124,5154" coordsize="32,11" path="m6156,5165l6124,5154e" filled="f" stroked="t" strokeweight="0pt" strokecolor="#000000">
              <v:path arrowok="t"/>
            </v:shape>
            <v:shape style="position:absolute;left:5951;top:5107;width:32;height:7" coordorigin="5951,5107" coordsize="32,7" path="m5983,5114l5951,5107e" filled="f" stroked="t" strokeweight="0pt" strokecolor="#000000">
              <v:path arrowok="t"/>
            </v:shape>
            <v:shape style="position:absolute;left:5778;top:5057;width:32;height:11" coordorigin="5778,5057" coordsize="32,11" path="m5810,5068l5778,5057e" filled="f" stroked="t" strokeweight="0pt" strokecolor="#000000">
              <v:path arrowok="t"/>
            </v:shape>
            <v:shape style="position:absolute;left:5609;top:5006;width:32;height:11" coordorigin="5609,5006" coordsize="32,11" path="m5641,5017l5609,5006e" filled="f" stroked="t" strokeweight="0pt" strokecolor="#000000">
              <v:path arrowok="t"/>
            </v:shape>
            <v:shape style="position:absolute;left:5436;top:4960;width:32;height:7" coordorigin="5436,4960" coordsize="32,7" path="m5468,4967l5436,4960e" filled="f" stroked="t" strokeweight="0pt" strokecolor="#000000">
              <v:path arrowok="t"/>
            </v:shape>
            <v:shape style="position:absolute;left:5267;top:4909;width:32;height:11" coordorigin="5267,4909" coordsize="32,11" path="m5299,4920l5267,4909e" filled="f" stroked="t" strokeweight="0pt" strokecolor="#000000">
              <v:path arrowok="t"/>
            </v:shape>
            <v:shape style="position:absolute;left:5094;top:4859;width:32;height:11" coordorigin="5094,4859" coordsize="32,11" path="m5126,4870l5094,4859e" filled="f" stroked="t" strokeweight="0pt" strokecolor="#000000">
              <v:path arrowok="t"/>
            </v:shape>
            <v:shape style="position:absolute;left:11437;top:6680;width:32;height:7" coordorigin="11437,6680" coordsize="32,7" path="m11470,6688l11437,6680e" filled="f" stroked="t" strokeweight="0pt" strokecolor="#000000">
              <v:path arrowok="t"/>
            </v:shape>
            <v:shape style="position:absolute;left:11264;top:6630;width:32;height:11" coordorigin="11264,6630" coordsize="32,11" path="m11297,6641l11264,6630e" filled="f" stroked="t" strokeweight="0pt" strokecolor="#000000">
              <v:path arrowok="t"/>
            </v:shape>
            <v:shape style="position:absolute;left:11092;top:6580;width:32;height:11" coordorigin="11092,6580" coordsize="32,11" path="m11124,6590l11092,6580e" filled="f" stroked="t" strokeweight="0pt" strokecolor="#000000">
              <v:path arrowok="t"/>
            </v:shape>
            <v:shape style="position:absolute;left:10922;top:6533;width:32;height:7" coordorigin="10922,6533" coordsize="32,7" path="m10955,6540l10922,6533e" filled="f" stroked="t" strokeweight="0pt" strokecolor="#000000">
              <v:path arrowok="t"/>
            </v:shape>
            <v:shape style="position:absolute;left:8694;top:5892;width:32;height:11" coordorigin="8694,5892" coordsize="32,11" path="m8726,5903l8694,5892e" filled="f" stroked="t" strokeweight="0pt" strokecolor="#000000">
              <v:path arrowok="t"/>
            </v:shape>
            <v:shape style="position:absolute;left:8521;top:5842;width:32;height:11" coordorigin="8521,5842" coordsize="32,11" path="m8554,5852l8521,5842e" filled="f" stroked="t" strokeweight="0pt" strokecolor="#000000">
              <v:path arrowok="t"/>
            </v:shape>
            <v:shape style="position:absolute;left:8352;top:5795;width:32;height:7" coordorigin="8352,5795" coordsize="32,7" path="m8384,5802l8352,5795e" filled="f" stroked="t" strokeweight="0pt" strokecolor="#000000">
              <v:path arrowok="t"/>
            </v:shape>
            <v:shape style="position:absolute;left:8179;top:5744;width:32;height:11" coordorigin="8179,5744" coordsize="32,11" path="m8212,5755l8179,5744e" filled="f" stroked="t" strokeweight="0pt" strokecolor="#000000">
              <v:path arrowok="t"/>
            </v:shape>
            <v:shape style="position:absolute;left:8006;top:5698;width:32;height:7" coordorigin="8006,5698" coordsize="32,7" path="m8039,5705l8006,5698e" filled="f" stroked="t" strokeweight="0pt" strokecolor="#000000">
              <v:path arrowok="t"/>
            </v:shape>
            <v:shape style="position:absolute;left:7837;top:5647;width:32;height:7" coordorigin="7837,5647" coordsize="32,7" path="m7870,5654l7837,5647e" filled="f" stroked="t" strokeweight="0pt" strokecolor="#000000">
              <v:path arrowok="t"/>
            </v:shape>
            <v:shape style="position:absolute;left:7664;top:5597;width:32;height:11" coordorigin="7664,5597" coordsize="32,11" path="m7697,5608l7664,5597e" filled="f" stroked="t" strokeweight="0pt" strokecolor="#000000">
              <v:path arrowok="t"/>
            </v:shape>
            <v:shape style="position:absolute;left:7495;top:5550;width:32;height:7" coordorigin="7495,5550" coordsize="32,7" path="m7528,5557l7495,5550e" filled="f" stroked="t" strokeweight="0pt" strokecolor="#000000">
              <v:path arrowok="t"/>
            </v:shape>
            <v:shape style="position:absolute;left:7322;top:5500;width:32;height:7" coordorigin="7322,5500" coordsize="32,7" path="m7355,5507l7322,5500e" filled="f" stroked="t" strokeweight="0pt" strokecolor="#000000">
              <v:path arrowok="t"/>
            </v:shape>
            <v:shape style="position:absolute;left:7175;top:5456;width:7;height:4" coordorigin="7175,5456" coordsize="7,4" path="m7182,5460l7175,5456e" filled="f" stroked="t" strokeweight="0pt" strokecolor="#000000">
              <v:path arrowok="t"/>
            </v:shape>
            <v:shape style="position:absolute;left:10235;top:6335;width:32;height:11" coordorigin="10235,6335" coordsize="32,11" path="m10267,6346l10235,6335e" filled="f" stroked="t" strokeweight="0pt" strokecolor="#000000">
              <v:path arrowok="t"/>
            </v:shape>
            <v:shape style="position:absolute;left:10066;top:6284;width:32;height:11" coordorigin="10066,6284" coordsize="32,11" path="m10098,6295l10066,6284e" filled="f" stroked="t" strokeweight="0pt" strokecolor="#000000">
              <v:path arrowok="t"/>
            </v:shape>
            <v:shape style="position:absolute;left:9893;top:6238;width:32;height:7" coordorigin="9893,6238" coordsize="32,7" path="m9925,6245l9893,6238e" filled="f" stroked="t" strokeweight="0pt" strokecolor="#000000">
              <v:path arrowok="t"/>
            </v:shape>
            <v:shape style="position:absolute;left:9724;top:6187;width:29;height:11" coordorigin="9724,6187" coordsize="29,11" path="m9752,6198l9724,6187e" filled="f" stroked="t" strokeweight="0pt" strokecolor="#000000">
              <v:path arrowok="t"/>
            </v:shape>
            <v:shape style="position:absolute;left:9551;top:6137;width:32;height:11" coordorigin="9551,6137" coordsize="32,11" path="m9583,6148l9551,6137e" filled="f" stroked="t" strokeweight="0pt" strokecolor="#000000">
              <v:path arrowok="t"/>
            </v:shape>
            <v:shape style="position:absolute;left:9378;top:6090;width:32;height:7" coordorigin="9378,6090" coordsize="32,7" path="m9410,6097l9378,6090e" filled="f" stroked="t" strokeweight="0pt" strokecolor="#000000">
              <v:path arrowok="t"/>
            </v:shape>
            <v:shape style="position:absolute;left:9209;top:6040;width:32;height:11" coordorigin="9209,6040" coordsize="32,11" path="m9241,6050l9209,6040e" filled="f" stroked="t" strokeweight="0pt" strokecolor="#000000">
              <v:path arrowok="t"/>
            </v:shape>
            <v:shape style="position:absolute;left:12686;top:6853;width:29;height:7" coordorigin="12686,6853" coordsize="29,7" path="m12715,6860l12686,6853e" filled="f" stroked="t" strokeweight="0pt" strokecolor="#000000">
              <v:path arrowok="t"/>
            </v:shape>
            <v:shape style="position:absolute;left:12514;top:6803;width:32;height:7" coordorigin="12514,6803" coordsize="32,7" path="m12546,6810l12514,6803e" filled="f" stroked="t" strokeweight="0pt" strokecolor="#000000">
              <v:path arrowok="t"/>
            </v:shape>
            <v:shape style="position:absolute;left:12341;top:6752;width:32;height:11" coordorigin="12341,6752" coordsize="32,11" path="m12373,6763l12341,6752e" filled="f" stroked="t" strokeweight="0pt" strokecolor="#000000">
              <v:path arrowok="t"/>
            </v:shape>
            <v:shape style="position:absolute;left:12172;top:6706;width:32;height:7" coordorigin="12172,6706" coordsize="32,7" path="m12204,6713l12172,6706e" filled="f" stroked="t" strokeweight="0pt" strokecolor="#000000">
              <v:path arrowok="t"/>
            </v:shape>
            <v:shape style="position:absolute;left:11999;top:6655;width:32;height:11" coordorigin="11999,6655" coordsize="32,11" path="m12031,6666l11999,6655e" filled="f" stroked="t" strokeweight="0pt" strokecolor="#000000">
              <v:path arrowok="t"/>
            </v:shape>
            <v:shape style="position:absolute;left:7027;top:5230;width:7;height:0" coordorigin="7027,5230" coordsize="7,0" path="m7034,5230l7027,5230e" filled="f" stroked="t" strokeweight="0pt" strokecolor="#000000">
              <v:path arrowok="t"/>
            </v:shape>
            <v:shape style="position:absolute;left:6858;top:5179;width:32;height:11" coordorigin="6858,5179" coordsize="32,11" path="m6890,5190l6858,5179e" filled="f" stroked="t" strokeweight="0pt" strokecolor="#000000">
              <v:path arrowok="t"/>
            </v:shape>
            <v:shape style="position:absolute;left:6685;top:5132;width:32;height:7" coordorigin="6685,5132" coordsize="32,7" path="m6718,5140l6685,5132e" filled="f" stroked="t" strokeweight="0pt" strokecolor="#000000">
              <v:path arrowok="t"/>
            </v:shape>
            <v:shape style="position:absolute;left:6516;top:5082;width:32;height:11" coordorigin="6516,5082" coordsize="32,11" path="m6548,5093l6516,5082e" filled="f" stroked="t" strokeweight="0pt" strokecolor="#000000">
              <v:path arrowok="t"/>
            </v:shape>
            <v:shape style="position:absolute;left:6343;top:5032;width:32;height:11" coordorigin="6343,5032" coordsize="32,11" path="m6376,5042l6343,5032e" filled="f" stroked="t" strokeweight="0pt" strokecolor="#000000">
              <v:path arrowok="t"/>
            </v:shape>
            <v:shape style="position:absolute;left:6170;top:4985;width:32;height:7" coordorigin="6170,4985" coordsize="32,7" path="m6203,4992l6170,4985e" filled="f" stroked="t" strokeweight="0pt" strokecolor="#000000">
              <v:path arrowok="t"/>
            </v:shape>
            <v:shape style="position:absolute;left:6001;top:4934;width:32;height:11" coordorigin="6001,4934" coordsize="32,11" path="m6034,4945l6001,4934e" filled="f" stroked="t" strokeweight="0pt" strokecolor="#000000">
              <v:path arrowok="t"/>
            </v:shape>
            <v:shape style="position:absolute;left:5828;top:4884;width:32;height:11" coordorigin="5828,4884" coordsize="32,11" path="m5861,4895l5828,4884e" filled="f" stroked="t" strokeweight="0pt" strokecolor="#000000">
              <v:path arrowok="t"/>
            </v:shape>
            <v:shape style="position:absolute;left:10969;top:6360;width:32;height:11" coordorigin="10969,6360" coordsize="32,11" path="m11002,6371l10969,6360e" filled="f" stroked="t" strokeweight="0pt" strokecolor="#000000">
              <v:path arrowok="t"/>
            </v:shape>
            <v:shape style="position:absolute;left:10800;top:6310;width:32;height:11" coordorigin="10800,6310" coordsize="32,11" path="m10832,6320l10800,6310e" filled="f" stroked="t" strokeweight="0pt" strokecolor="#000000">
              <v:path arrowok="t"/>
            </v:shape>
            <v:shape style="position:absolute;left:10627;top:6263;width:32;height:7" coordorigin="10627,6263" coordsize="32,7" path="m10660,6270l10627,6263e" filled="f" stroked="t" strokeweight="0pt" strokecolor="#000000">
              <v:path arrowok="t"/>
            </v:shape>
            <v:shape style="position:absolute;left:10458;top:6212;width:32;height:11" coordorigin="10458,6212" coordsize="32,11" path="m10490,6223l10458,6212e" filled="f" stroked="t" strokeweight="0pt" strokecolor="#000000">
              <v:path arrowok="t"/>
            </v:shape>
            <v:shape style="position:absolute;left:10285;top:6162;width:32;height:11" coordorigin="10285,6162" coordsize="32,11" path="m10318,6173l10285,6162e" filled="f" stroked="t" strokeweight="0pt" strokecolor="#000000">
              <v:path arrowok="t"/>
            </v:shape>
            <v:shape style="position:absolute;left:10112;top:6115;width:32;height:7" coordorigin="10112,6115" coordsize="32,7" path="m10145,6122l10112,6115e" filled="f" stroked="t" strokeweight="0pt" strokecolor="#000000">
              <v:path arrowok="t"/>
            </v:shape>
            <v:shape style="position:absolute;left:9943;top:6065;width:32;height:11" coordorigin="9943,6065" coordsize="32,11" path="m9976,6076l9943,6065e" filled="f" stroked="t" strokeweight="0pt" strokecolor="#000000">
              <v:path arrowok="t"/>
            </v:shape>
            <v:shape style="position:absolute;left:9770;top:6014;width:32;height:11" coordorigin="9770,6014" coordsize="32,11" path="m9803,6025l9770,6014e" filled="f" stroked="t" strokeweight="0pt" strokecolor="#000000">
              <v:path arrowok="t"/>
            </v:shape>
            <v:shape style="position:absolute;left:9601;top:5968;width:29;height:7" coordorigin="9601,5968" coordsize="29,7" path="m9630,5975l9601,5968e" filled="f" stroked="t" strokeweight="0pt" strokecolor="#000000">
              <v:path arrowok="t"/>
            </v:shape>
            <v:shape style="position:absolute;left:9428;top:5917;width:32;height:11" coordorigin="9428,5917" coordsize="32,11" path="m9461,5928l9428,5917e" filled="f" stroked="t" strokeweight="0pt" strokecolor="#000000">
              <v:path arrowok="t"/>
            </v:shape>
            <v:shape style="position:absolute;left:8572;top:5672;width:32;height:7" coordorigin="8572,5672" coordsize="32,7" path="m8604,5680l8572,5672e" filled="f" stroked="t" strokeweight="0pt" strokecolor="#000000">
              <v:path arrowok="t"/>
            </v:shape>
            <v:shape style="position:absolute;left:8399;top:5622;width:32;height:11" coordorigin="8399,5622" coordsize="32,11" path="m8431,5633l8399,5622e" filled="f" stroked="t" strokeweight="0pt" strokecolor="#000000">
              <v:path arrowok="t"/>
            </v:shape>
            <v:shape style="position:absolute;left:8230;top:5575;width:32;height:7" coordorigin="8230,5575" coordsize="32,7" path="m8262,5582l8230,5575e" filled="f" stroked="t" strokeweight="0pt" strokecolor="#000000">
              <v:path arrowok="t"/>
            </v:shape>
            <v:shape style="position:absolute;left:8057;top:5525;width:32;height:7" coordorigin="8057,5525" coordsize="32,7" path="m8089,5532l8057,5525e" filled="f" stroked="t" strokeweight="0pt" strokecolor="#000000">
              <v:path arrowok="t"/>
            </v:shape>
            <v:shape style="position:absolute;left:7884;top:5474;width:32;height:11" coordorigin="7884,5474" coordsize="32,11" path="m7916,5485l7884,5474e" filled="f" stroked="t" strokeweight="0pt" strokecolor="#000000">
              <v:path arrowok="t"/>
            </v:shape>
            <v:shape style="position:absolute;left:7715;top:5428;width:32;height:7" coordorigin="7715,5428" coordsize="32,7" path="m7747,5435l7715,5428e" filled="f" stroked="t" strokeweight="0pt" strokecolor="#000000">
              <v:path arrowok="t"/>
            </v:shape>
            <v:shape style="position:absolute;left:7542;top:5377;width:32;height:11" coordorigin="7542,5377" coordsize="32,11" path="m7574,5388l7542,5377e" filled="f" stroked="t" strokeweight="0pt" strokecolor="#000000">
              <v:path arrowok="t"/>
            </v:shape>
            <v:shape style="position:absolute;left:7373;top:5327;width:32;height:11" coordorigin="7373,5327" coordsize="32,11" path="m7405,5338l7373,5327e" filled="f" stroked="t" strokeweight="0pt" strokecolor="#000000">
              <v:path arrowok="t"/>
            </v:shape>
            <v:shape style="position:absolute;left:7200;top:5280;width:32;height:7" coordorigin="7200,5280" coordsize="32,7" path="m7232,5287l7200,5280e" filled="f" stroked="t" strokeweight="0pt" strokecolor="#000000">
              <v:path arrowok="t"/>
            </v:shape>
            <v:shape style="position:absolute;left:9086;top:5820;width:32;height:7" coordorigin="9086,5820" coordsize="32,7" path="m9119,5827l9086,5820e" filled="f" stroked="t" strokeweight="0pt" strokecolor="#000000">
              <v:path arrowok="t"/>
            </v:shape>
            <v:shape style="position:absolute;left:8914;top:5770;width:32;height:11" coordorigin="8914,5770" coordsize="32,11" path="m8946,5780l8914,5770e" filled="f" stroked="t" strokeweight="0pt" strokecolor="#000000">
              <v:path arrowok="t"/>
            </v:shape>
            <v:shape style="position:absolute;left:12733;top:6680;width:32;height:11" coordorigin="12733,6680" coordsize="32,11" path="m12766,6691l12733,6680e" filled="f" stroked="t" strokeweight="0pt" strokecolor="#000000">
              <v:path arrowok="t"/>
            </v:shape>
            <v:shape style="position:absolute;left:6905;top:5010;width:32;height:7" coordorigin="6905,5010" coordsize="32,7" path="m6937,5017l6905,5010e" filled="f" stroked="t" strokeweight="0pt" strokecolor="#000000">
              <v:path arrowok="t"/>
            </v:shape>
            <v:shape style="position:absolute;left:6736;top:4960;width:32;height:11" coordorigin="6736,4960" coordsize="32,11" path="m6768,4970l6736,4960e" filled="f" stroked="t" strokeweight="0pt" strokecolor="#000000">
              <v:path arrowok="t"/>
            </v:shape>
            <v:shape style="position:absolute;left:6563;top:4909;width:32;height:11" coordorigin="6563,4909" coordsize="32,11" path="m6595,4920l6563,4909e" filled="f" stroked="t" strokeweight="0pt" strokecolor="#000000">
              <v:path arrowok="t"/>
            </v:shape>
            <v:shape style="position:absolute;left:12049;top:6482;width:18;height:7" coordorigin="12049,6482" coordsize="18,7" path="m12067,6490l12049,6482e" filled="f" stroked="t" strokeweight="0pt" strokecolor="#000000">
              <v:path arrowok="t"/>
            </v:shape>
            <v:shape style="position:absolute;left:8622;top:5500;width:4;height:4" coordorigin="8622,5500" coordsize="4,4" path="m8626,5503l8622,5500e" filled="f" stroked="t" strokeweight="0pt" strokecolor="#000000">
              <v:path arrowok="t"/>
            </v:shape>
            <v:shape style="position:absolute;left:8449;top:5453;width:32;height:7" coordorigin="8449,5453" coordsize="32,7" path="m8482,5460l8449,5453e" filled="f" stroked="t" strokeweight="0pt" strokecolor="#000000">
              <v:path arrowok="t"/>
            </v:shape>
            <v:shape style="position:absolute;left:8276;top:5402;width:32;height:11" coordorigin="8276,5402" coordsize="32,11" path="m8309,5413l8276,5402e" filled="f" stroked="t" strokeweight="0pt" strokecolor="#000000">
              <v:path arrowok="t"/>
            </v:shape>
            <v:shape style="position:absolute;left:8107;top:5352;width:32;height:11" coordorigin="8107,5352" coordsize="32,11" path="m8140,5363l8107,5352e" filled="f" stroked="t" strokeweight="0pt" strokecolor="#000000">
              <v:path arrowok="t"/>
            </v:shape>
            <v:shape style="position:absolute;left:7934;top:5305;width:32;height:7" coordorigin="7934,5305" coordsize="32,7" path="m7967,5312l7934,5305e" filled="f" stroked="t" strokeweight="0pt" strokecolor="#000000">
              <v:path arrowok="t"/>
            </v:shape>
            <v:shape style="position:absolute;left:7762;top:5255;width:32;height:11" coordorigin="7762,5255" coordsize="32,11" path="m7794,5266l7762,5255e" filled="f" stroked="t" strokeweight="0pt" strokecolor="#000000">
              <v:path arrowok="t"/>
            </v:shape>
            <v:shape style="position:absolute;left:7592;top:5204;width:32;height:11" coordorigin="7592,5204" coordsize="32,11" path="m7625,5215l7592,5204e" filled="f" stroked="t" strokeweight="0pt" strokecolor="#000000">
              <v:path arrowok="t"/>
            </v:shape>
            <v:shape style="position:absolute;left:7420;top:5158;width:32;height:7" coordorigin="7420,5158" coordsize="32,7" path="m7452,5165l7420,5158e" filled="f" stroked="t" strokeweight="0pt" strokecolor="#000000">
              <v:path arrowok="t"/>
            </v:shape>
            <v:shape style="position:absolute;left:7250;top:5107;width:32;height:11" coordorigin="7250,5107" coordsize="32,11" path="m7283,5118l7250,5107e" filled="f" stroked="t" strokeweight="0pt" strokecolor="#000000">
              <v:path arrowok="t"/>
            </v:shape>
            <v:shape style="position:absolute;left:11362;top:6288;width:32;height:7" coordorigin="11362,6288" coordsize="32,7" path="m11394,6295l11362,6288e" filled="f" stroked="t" strokeweight="0pt" strokecolor="#000000">
              <v:path arrowok="t"/>
            </v:shape>
            <v:shape style="position:absolute;left:11192;top:6238;width:32;height:11" coordorigin="11192,6238" coordsize="32,11" path="m11225,6248l11192,6238e" filled="f" stroked="t" strokeweight="0pt" strokecolor="#000000">
              <v:path arrowok="t"/>
            </v:shape>
            <v:shape style="position:absolute;left:11020;top:6187;width:32;height:11" coordorigin="11020,6187" coordsize="32,11" path="m11052,6198l11020,6187e" filled="f" stroked="t" strokeweight="0pt" strokecolor="#000000">
              <v:path arrowok="t"/>
            </v:shape>
            <v:shape style="position:absolute;left:10847;top:6140;width:32;height:7" coordorigin="10847,6140" coordsize="32,7" path="m10879,6148l10847,6140e" filled="f" stroked="t" strokeweight="0pt" strokecolor="#000000">
              <v:path arrowok="t"/>
            </v:shape>
            <v:shape style="position:absolute;left:10678;top:6090;width:32;height:11" coordorigin="10678,6090" coordsize="32,11" path="m10710,6101l10678,6090e" filled="f" stroked="t" strokeweight="0pt" strokecolor="#000000">
              <v:path arrowok="t"/>
            </v:shape>
            <v:shape style="position:absolute;left:10505;top:6040;width:32;height:11" coordorigin="10505,6040" coordsize="32,11" path="m10537,6050l10505,6040e" filled="f" stroked="t" strokeweight="0pt" strokecolor="#000000">
              <v:path arrowok="t"/>
            </v:shape>
            <v:shape style="position:absolute;left:10336;top:5993;width:32;height:7" coordorigin="10336,5993" coordsize="32,7" path="m10368,6000l10336,5993e" filled="f" stroked="t" strokeweight="0pt" strokecolor="#000000">
              <v:path arrowok="t"/>
            </v:shape>
            <v:shape style="position:absolute;left:10163;top:5942;width:32;height:11" coordorigin="10163,5942" coordsize="32,11" path="m10195,5953l10163,5942e" filled="f" stroked="t" strokeweight="0pt" strokecolor="#000000">
              <v:path arrowok="t"/>
            </v:shape>
            <v:shape style="position:absolute;left:9990;top:5892;width:32;height:11" coordorigin="9990,5892" coordsize="32,11" path="m10022,5903l9990,5892e" filled="f" stroked="t" strokeweight="0pt" strokecolor="#000000">
              <v:path arrowok="t"/>
            </v:shape>
            <v:shape style="position:absolute;left:9821;top:5845;width:32;height:7" coordorigin="9821,5845" coordsize="32,7" path="m9853,5852l9821,5845e" filled="f" stroked="t" strokeweight="0pt" strokecolor="#000000">
              <v:path arrowok="t"/>
            </v:shape>
            <v:shape style="position:absolute;left:9648;top:5795;width:32;height:11" coordorigin="9648,5795" coordsize="32,11" path="m9680,5806l9648,5795e" filled="f" stroked="t" strokeweight="0pt" strokecolor="#000000">
              <v:path arrowok="t"/>
            </v:shape>
            <v:shape style="position:absolute;left:9479;top:5748;width:32;height:7" coordorigin="9479,5748" coordsize="32,7" path="m9511,5755l9479,5748e" filled="f" stroked="t" strokeweight="0pt" strokecolor="#000000">
              <v:path arrowok="t"/>
            </v:shape>
            <v:shape style="position:absolute;left:9133;top:5647;width:32;height:11" coordorigin="9133,5647" coordsize="32,11" path="m9166,5658l9133,5647e" filled="f" stroked="t" strokeweight="0pt" strokecolor="#000000">
              <v:path arrowok="t"/>
            </v:shape>
            <v:shape style="position:absolute;left:8964;top:5600;width:32;height:7" coordorigin="8964,5600" coordsize="32,7" path="m8996,5608l8964,5600e" filled="f" stroked="t" strokeweight="0pt" strokecolor="#000000">
              <v:path arrowok="t"/>
            </v:shape>
            <v:shape style="position:absolute;left:8791;top:5550;width:32;height:7" coordorigin="8791,5550" coordsize="32,7" path="m8824,5557l8791,5550e" filled="f" stroked="t" strokeweight="0pt" strokecolor="#000000">
              <v:path arrowok="t"/>
            </v:shape>
            <v:shape style="position:absolute;left:12611;top:6461;width:32;height:7" coordorigin="12611,6461" coordsize="32,7" path="m12643,6468l12611,6461e" filled="f" stroked="t" strokeweight="0pt" strokecolor="#000000">
              <v:path arrowok="t"/>
            </v:shape>
            <v:shape style="position:absolute;left:12442;top:6410;width:32;height:11" coordorigin="12442,6410" coordsize="32,11" path="m12474,6421l12442,6410e" filled="f" stroked="t" strokeweight="0pt" strokecolor="#000000">
              <v:path arrowok="t"/>
            </v:shape>
            <v:shape style="position:absolute;left:12269;top:6360;width:32;height:11" coordorigin="12269,6360" coordsize="32,11" path="m12301,6371l12269,6360e" filled="f" stroked="t" strokeweight="0pt" strokecolor="#000000">
              <v:path arrowok="t"/>
            </v:shape>
            <v:shape style="position:absolute;left:12096;top:6313;width:32;height:7" coordorigin="12096,6313" coordsize="32,7" path="m12128,6320l12096,6313e" filled="f" stroked="t" strokeweight="0pt" strokecolor="#000000">
              <v:path arrowok="t"/>
            </v:shape>
            <v:shape style="position:absolute;left:8669;top:5330;width:32;height:7" coordorigin="8669,5330" coordsize="32,7" path="m8701,5338l8669,5330e" filled="f" stroked="t" strokeweight="0pt" strokecolor="#000000">
              <v:path arrowok="t"/>
            </v:shape>
            <v:shape style="position:absolute;left:8500;top:5280;width:32;height:11" coordorigin="8500,5280" coordsize="32,11" path="m8532,5291l8500,5280e" filled="f" stroked="t" strokeweight="0pt" strokecolor="#000000">
              <v:path arrowok="t"/>
            </v:shape>
            <v:shape style="position:absolute;left:8327;top:5230;width:32;height:11" coordorigin="8327,5230" coordsize="32,11" path="m8359,5240l8327,5230e" filled="f" stroked="t" strokeweight="0pt" strokecolor="#000000">
              <v:path arrowok="t"/>
            </v:shape>
            <v:shape style="position:absolute;left:8154;top:5183;width:32;height:7" coordorigin="8154,5183" coordsize="32,7" path="m8186,5190l8154,5183e" filled="f" stroked="t" strokeweight="0pt" strokecolor="#000000">
              <v:path arrowok="t"/>
            </v:shape>
            <v:shape style="position:absolute;left:7985;top:5132;width:32;height:11" coordorigin="7985,5132" coordsize="32,11" path="m8017,5143l7985,5132e" filled="f" stroked="t" strokeweight="0pt" strokecolor="#000000">
              <v:path arrowok="t"/>
            </v:shape>
            <v:shape style="position:absolute;left:7812;top:5082;width:32;height:11" coordorigin="7812,5082" coordsize="32,11" path="m7844,5093l7812,5082e" filled="f" stroked="t" strokeweight="0pt" strokecolor="#000000">
              <v:path arrowok="t"/>
            </v:shape>
            <v:shape style="position:absolute;left:7643;top:5035;width:29;height:7" coordorigin="7643,5035" coordsize="29,7" path="m7672,5042l7643,5035e" filled="f" stroked="t" strokeweight="0pt" strokecolor="#000000">
              <v:path arrowok="t"/>
            </v:shape>
            <v:shape style="position:absolute;left:7470;top:4985;width:32;height:11" coordorigin="7470,4985" coordsize="32,11" path="m7502,4996l7470,4985e" filled="f" stroked="t" strokeweight="0pt" strokecolor="#000000">
              <v:path arrowok="t"/>
            </v:shape>
            <v:shape style="position:absolute;left:7308;top:4938;width:22;height:7" coordorigin="7308,4938" coordsize="22,7" path="m7330,4945l7308,4938e" filled="f" stroked="t" strokeweight="0pt" strokecolor="#000000">
              <v:path arrowok="t"/>
            </v:shape>
            <v:shape style="position:absolute;left:11412;top:6115;width:32;height:11" coordorigin="11412,6115" coordsize="32,11" path="m11444,6126l11412,6115e" filled="f" stroked="t" strokeweight="0pt" strokecolor="#000000">
              <v:path arrowok="t"/>
            </v:shape>
            <v:shape style="position:absolute;left:11239;top:6065;width:32;height:11" coordorigin="11239,6065" coordsize="32,11" path="m11272,6076l11239,6065e" filled="f" stroked="t" strokeweight="0pt" strokecolor="#000000">
              <v:path arrowok="t"/>
            </v:shape>
            <v:shape style="position:absolute;left:11070;top:6018;width:32;height:7" coordorigin="11070,6018" coordsize="32,7" path="m11102,6025l11070,6018e" filled="f" stroked="t" strokeweight="0pt" strokecolor="#000000">
              <v:path arrowok="t"/>
            </v:shape>
            <v:shape style="position:absolute;left:10897;top:5968;width:32;height:11" coordorigin="10897,5968" coordsize="32,11" path="m10930,5978l10897,5968e" filled="f" stroked="t" strokeweight="0pt" strokecolor="#000000">
              <v:path arrowok="t"/>
            </v:shape>
            <v:shape style="position:absolute;left:10728;top:5917;width:29;height:11" coordorigin="10728,5917" coordsize="29,11" path="m10757,5928l10728,5917e" filled="f" stroked="t" strokeweight="0pt" strokecolor="#000000">
              <v:path arrowok="t"/>
            </v:shape>
            <v:shape style="position:absolute;left:10555;top:5870;width:32;height:7" coordorigin="10555,5870" coordsize="32,7" path="m10588,5878l10555,5870e" filled="f" stroked="t" strokeweight="0pt" strokecolor="#000000">
              <v:path arrowok="t"/>
            </v:shape>
            <v:shape style="position:absolute;left:10382;top:5820;width:32;height:11" coordorigin="10382,5820" coordsize="32,11" path="m10415,5831l10382,5820e" filled="f" stroked="t" strokeweight="0pt" strokecolor="#000000">
              <v:path arrowok="t"/>
            </v:shape>
            <v:shape style="position:absolute;left:10213;top:5773;width:32;height:7" coordorigin="10213,5773" coordsize="32,7" path="m10246,5780l10213,5773e" filled="f" stroked="t" strokeweight="0pt" strokecolor="#000000">
              <v:path arrowok="t"/>
            </v:shape>
            <v:shape style="position:absolute;left:10040;top:5723;width:32;height:7" coordorigin="10040,5723" coordsize="32,7" path="m10073,5730l10040,5723e" filled="f" stroked="t" strokeweight="0pt" strokecolor="#000000">
              <v:path arrowok="t"/>
            </v:shape>
            <v:shape style="position:absolute;left:9868;top:5672;width:32;height:11" coordorigin="9868,5672" coordsize="32,11" path="m9900,5683l9868,5672e" filled="f" stroked="t" strokeweight="0pt" strokecolor="#000000">
              <v:path arrowok="t"/>
            </v:shape>
            <v:shape style="position:absolute;left:9698;top:5626;width:32;height:7" coordorigin="9698,5626" coordsize="32,7" path="m9731,5633l9698,5626e" filled="f" stroked="t" strokeweight="0pt" strokecolor="#000000">
              <v:path arrowok="t"/>
            </v:shape>
            <v:shape style="position:absolute;left:9526;top:5575;width:32;height:7" coordorigin="9526,5575" coordsize="32,7" path="m9558,5582l9526,5575e" filled="f" stroked="t" strokeweight="0pt" strokecolor="#000000">
              <v:path arrowok="t"/>
            </v:shape>
            <v:shape style="position:absolute;left:9184;top:5478;width:32;height:7" coordorigin="9184,5478" coordsize="32,7" path="m9216,5485l9184,5478e" filled="f" stroked="t" strokeweight="0pt" strokecolor="#000000">
              <v:path arrowok="t"/>
            </v:shape>
            <v:shape style="position:absolute;left:9011;top:5428;width:32;height:11" coordorigin="9011,5428" coordsize="32,11" path="m9043,5438l9011,5428e" filled="f" stroked="t" strokeweight="0pt" strokecolor="#000000">
              <v:path arrowok="t"/>
            </v:shape>
            <v:shape style="position:absolute;left:12830;top:6338;width:14;height:4" coordorigin="12830,6338" coordsize="14,4" path="m12845,6342l12830,6338e" filled="f" stroked="t" strokeweight="0pt" strokecolor="#000000">
              <v:path arrowok="t"/>
            </v:shape>
            <v:shape style="position:absolute;left:12661;top:6288;width:32;height:11" coordorigin="12661,6288" coordsize="32,11" path="m12694,6299l12661,6288e" filled="f" stroked="t" strokeweight="0pt" strokecolor="#000000">
              <v:path arrowok="t"/>
            </v:shape>
            <v:shape style="position:absolute;left:12488;top:6238;width:32;height:11" coordorigin="12488,6238" coordsize="32,11" path="m12521,6248l12488,6238e" filled="f" stroked="t" strokeweight="0pt" strokecolor="#000000">
              <v:path arrowok="t"/>
            </v:shape>
            <v:shape style="position:absolute;left:12319;top:6191;width:32;height:7" coordorigin="12319,6191" coordsize="32,7" path="m12352,6198l12319,6191e" filled="f" stroked="t" strokeweight="0pt" strokecolor="#000000">
              <v:path arrowok="t"/>
            </v:shape>
            <v:shape style="position:absolute;left:12146;top:6140;width:32;height:11" coordorigin="12146,6140" coordsize="32,11" path="m12179,6151l12146,6140e" filled="f" stroked="t" strokeweight="0pt" strokecolor="#000000">
              <v:path arrowok="t"/>
            </v:shape>
            <v:shape style="position:absolute;left:11977;top:6094;width:29;height:7" coordorigin="11977,6094" coordsize="29,7" path="m12006,6101l11977,6094e" filled="f" stroked="t" strokeweight="0pt" strokecolor="#000000">
              <v:path arrowok="t"/>
            </v:shape>
            <v:shape style="position:absolute;left:8888;top:5208;width:32;height:7" coordorigin="8888,5208" coordsize="32,7" path="m8921,5215l8888,5208e" filled="f" stroked="t" strokeweight="0pt" strokecolor="#000000">
              <v:path arrowok="t"/>
            </v:shape>
            <v:shape style="position:absolute;left:8719;top:5158;width:32;height:11" coordorigin="8719,5158" coordsize="32,11" path="m8752,5168l8719,5158e" filled="f" stroked="t" strokeweight="0pt" strokecolor="#000000">
              <v:path arrowok="t"/>
            </v:shape>
            <v:shape style="position:absolute;left:8546;top:5107;width:32;height:11" coordorigin="8546,5107" coordsize="32,11" path="m8579,5118l8546,5107e" filled="f" stroked="t" strokeweight="0pt" strokecolor="#000000">
              <v:path arrowok="t"/>
            </v:shape>
            <v:shape style="position:absolute;left:8377;top:5060;width:32;height:7" coordorigin="8377,5060" coordsize="32,7" path="m8410,5068l8377,5060e" filled="f" stroked="t" strokeweight="0pt" strokecolor="#000000">
              <v:path arrowok="t"/>
            </v:shape>
            <v:shape style="position:absolute;left:8204;top:5010;width:32;height:11" coordorigin="8204,5010" coordsize="32,11" path="m8237,5021l8204,5010e" filled="f" stroked="t" strokeweight="0pt" strokecolor="#000000">
              <v:path arrowok="t"/>
            </v:shape>
            <v:shape style="position:absolute;left:8032;top:4960;width:32;height:11" coordorigin="8032,4960" coordsize="32,11" path="m8064,4970l8032,4960e" filled="f" stroked="t" strokeweight="0pt" strokecolor="#000000">
              <v:path arrowok="t"/>
            </v:shape>
            <v:shape style="position:absolute;left:11462;top:5942;width:32;height:11" coordorigin="11462,5942" coordsize="32,11" path="m11495,5953l11462,5942e" filled="f" stroked="t" strokeweight="0pt" strokecolor="#000000">
              <v:path arrowok="t"/>
            </v:shape>
            <v:shape style="position:absolute;left:11290;top:5896;width:32;height:7" coordorigin="11290,5896" coordsize="32,7" path="m11322,5903l11290,5896e" filled="f" stroked="t" strokeweight="0pt" strokecolor="#000000">
              <v:path arrowok="t"/>
            </v:shape>
            <v:shape style="position:absolute;left:11117;top:5845;width:32;height:11" coordorigin="11117,5845" coordsize="32,11" path="m11149,5856l11117,5845e" filled="f" stroked="t" strokeweight="0pt" strokecolor="#000000">
              <v:path arrowok="t"/>
            </v:shape>
            <v:shape style="position:absolute;left:10948;top:5798;width:32;height:7" coordorigin="10948,5798" coordsize="32,7" path="m10980,5806l10948,5798e" filled="f" stroked="t" strokeweight="0pt" strokecolor="#000000">
              <v:path arrowok="t"/>
            </v:shape>
            <v:shape style="position:absolute;left:10775;top:5748;width:32;height:7" coordorigin="10775,5748" coordsize="32,7" path="m10807,5755l10775,5748e" filled="f" stroked="t" strokeweight="0pt" strokecolor="#000000">
              <v:path arrowok="t"/>
            </v:shape>
            <v:shape style="position:absolute;left:10606;top:5698;width:29;height:11" coordorigin="10606,5698" coordsize="29,11" path="m10634,5708l10606,5698e" filled="f" stroked="t" strokeweight="0pt" strokecolor="#000000">
              <v:path arrowok="t"/>
            </v:shape>
            <v:shape style="position:absolute;left:10433;top:5651;width:32;height:7" coordorigin="10433,5651" coordsize="32,7" path="m10465,5658l10433,5651e" filled="f" stroked="t" strokeweight="0pt" strokecolor="#000000">
              <v:path arrowok="t"/>
            </v:shape>
            <v:shape style="position:absolute;left:10260;top:5600;width:32;height:7" coordorigin="10260,5600" coordsize="32,7" path="m10292,5608l10260,5600e" filled="f" stroked="t" strokeweight="0pt" strokecolor="#000000">
              <v:path arrowok="t"/>
            </v:shape>
            <v:shape style="position:absolute;left:10091;top:5550;width:32;height:11" coordorigin="10091,5550" coordsize="32,11" path="m10123,5561l10091,5550e" filled="f" stroked="t" strokeweight="0pt" strokecolor="#000000">
              <v:path arrowok="t"/>
            </v:shape>
            <v:shape style="position:absolute;left:9918;top:5503;width:32;height:7" coordorigin="9918,5503" coordsize="32,7" path="m9950,5510l9918,5503e" filled="f" stroked="t" strokeweight="0pt" strokecolor="#000000">
              <v:path arrowok="t"/>
            </v:shape>
            <v:shape style="position:absolute;left:9749;top:5453;width:29;height:11" coordorigin="9749,5453" coordsize="29,11" path="m9778,5464l9749,5453e" filled="f" stroked="t" strokeweight="0pt" strokecolor="#000000">
              <v:path arrowok="t"/>
            </v:shape>
            <v:shape style="position:absolute;left:9576;top:5402;width:32;height:11" coordorigin="9576,5402" coordsize="32,11" path="m9608,5413l9576,5402e" filled="f" stroked="t" strokeweight="0pt" strokecolor="#000000">
              <v:path arrowok="t"/>
            </v:shape>
            <v:shape style="position:absolute;left:9403;top:5356;width:32;height:7" coordorigin="9403,5356" coordsize="32,7" path="m9436,5363l9403,5356e" filled="f" stroked="t" strokeweight="0pt" strokecolor="#000000">
              <v:path arrowok="t"/>
            </v:shape>
            <v:shape style="position:absolute;left:12712;top:6115;width:29;height:11" coordorigin="12712,6115" coordsize="29,11" path="m12740,6126l12712,6115e" filled="f" stroked="t" strokeweight="0pt" strokecolor="#000000">
              <v:path arrowok="t"/>
            </v:shape>
            <v:shape style="position:absolute;left:12539;top:6068;width:32;height:7" coordorigin="12539,6068" coordsize="32,7" path="m12571,6076l12539,6068e" filled="f" stroked="t" strokeweight="0pt" strokecolor="#000000">
              <v:path arrowok="t"/>
            </v:shape>
            <v:shape style="position:absolute;left:12366;top:6018;width:32;height:11" coordorigin="12366,6018" coordsize="32,11" path="m12398,6029l12366,6018e" filled="f" stroked="t" strokeweight="0pt" strokecolor="#000000">
              <v:path arrowok="t"/>
            </v:shape>
            <v:shape style="position:absolute;left:12197;top:5968;width:32;height:11" coordorigin="12197,5968" coordsize="32,11" path="m12229,5978l12197,5968e" filled="f" stroked="t" strokeweight="0pt" strokecolor="#000000">
              <v:path arrowok="t"/>
            </v:shape>
            <v:shape style="position:absolute;left:12024;top:5921;width:32;height:7" coordorigin="12024,5921" coordsize="32,7" path="m12056,5928l12024,5921e" filled="f" stroked="t" strokeweight="0pt" strokecolor="#000000">
              <v:path arrowok="t"/>
            </v:shape>
            <v:shape style="position:absolute;left:8939;top:5035;width:18;height:4" coordorigin="8939,5035" coordsize="18,4" path="m8957,5039l8939,5035e" filled="f" stroked="t" strokeweight="0pt" strokecolor="#000000">
              <v:path arrowok="t"/>
            </v:shape>
            <v:shape style="position:absolute;left:8766;top:4985;width:32;height:11" coordorigin="8766,4985" coordsize="32,11" path="m8798,4996l8766,4985e" filled="f" stroked="t" strokeweight="0pt" strokecolor="#000000">
              <v:path arrowok="t"/>
            </v:shape>
            <v:shape style="position:absolute;left:11340;top:5723;width:32;height:11" coordorigin="11340,5723" coordsize="32,11" path="m11372,5734l11340,5723e" filled="f" stroked="t" strokeweight="0pt" strokecolor="#000000">
              <v:path arrowok="t"/>
            </v:shape>
            <v:shape style="position:absolute;left:11167;top:5676;width:32;height:7" coordorigin="11167,5676" coordsize="32,7" path="m11200,5683l11167,5676e" filled="f" stroked="t" strokeweight="0pt" strokecolor="#000000">
              <v:path arrowok="t"/>
            </v:shape>
            <v:shape style="position:absolute;left:10994;top:5626;width:32;height:7" coordorigin="10994,5626" coordsize="32,7" path="m11027,5633l10994,5626e" filled="f" stroked="t" strokeweight="0pt" strokecolor="#000000">
              <v:path arrowok="t"/>
            </v:shape>
            <v:shape style="position:absolute;left:10825;top:5575;width:32;height:11" coordorigin="10825,5575" coordsize="32,11" path="m10858,5586l10825,5575e" filled="f" stroked="t" strokeweight="0pt" strokecolor="#000000">
              <v:path arrowok="t"/>
            </v:shape>
            <v:shape style="position:absolute;left:10652;top:5528;width:32;height:7" coordorigin="10652,5528" coordsize="32,7" path="m10685,5536l10652,5528e" filled="f" stroked="t" strokeweight="0pt" strokecolor="#000000">
              <v:path arrowok="t"/>
            </v:shape>
            <v:shape style="position:absolute;left:10483;top:5478;width:32;height:11" coordorigin="10483,5478" coordsize="32,11" path="m10516,5489l10483,5478e" filled="f" stroked="t" strokeweight="0pt" strokecolor="#000000">
              <v:path arrowok="t"/>
            </v:shape>
            <v:shape style="position:absolute;left:10310;top:5428;width:32;height:11" coordorigin="10310,5428" coordsize="32,11" path="m10343,5438l10310,5428e" filled="f" stroked="t" strokeweight="0pt" strokecolor="#000000">
              <v:path arrowok="t"/>
            </v:shape>
            <v:shape style="position:absolute;left:10138;top:5381;width:32;height:7" coordorigin="10138,5381" coordsize="32,7" path="m10170,5388l10138,5381e" filled="f" stroked="t" strokeweight="0pt" strokecolor="#000000">
              <v:path arrowok="t"/>
            </v:shape>
            <v:shape style="position:absolute;left:9968;top:5330;width:32;height:11" coordorigin="9968,5330" coordsize="32,11" path="m10001,5341l9968,5330e" filled="f" stroked="t" strokeweight="0pt" strokecolor="#000000">
              <v:path arrowok="t"/>
            </v:shape>
            <v:shape style="position:absolute;left:9796;top:5280;width:32;height:11" coordorigin="9796,5280" coordsize="32,11" path="m9828,5291l9796,5280e" filled="f" stroked="t" strokeweight="0pt" strokecolor="#000000">
              <v:path arrowok="t"/>
            </v:shape>
            <v:shape style="position:absolute;left:9626;top:5233;width:29;height:7" coordorigin="9626,5233" coordsize="29,7" path="m9655,5240l9626,5233e" filled="f" stroked="t" strokeweight="0pt" strokecolor="#000000">
              <v:path arrowok="t"/>
            </v:shape>
            <v:shape style="position:absolute;left:9454;top:5183;width:32;height:11" coordorigin="9454,5183" coordsize="32,11" path="m9486,5194l9454,5183e" filled="f" stroked="t" strokeweight="0pt" strokecolor="#000000">
              <v:path arrowok="t"/>
            </v:shape>
            <v:shape style="position:absolute;left:9281;top:5132;width:32;height:11" coordorigin="9281,5132" coordsize="32,11" path="m9313,5143l9281,5132e" filled="f" stroked="t" strokeweight="0pt" strokecolor="#000000">
              <v:path arrowok="t"/>
            </v:shape>
            <v:shape style="position:absolute;left:9112;top:5086;width:32;height:7" coordorigin="9112,5086" coordsize="32,7" path="m9144,5093l9112,5086e" filled="f" stroked="t" strokeweight="0pt" strokecolor="#000000">
              <v:path arrowok="t"/>
            </v:shape>
            <v:shape style="position:absolute;left:12758;top:5946;width:32;height:7" coordorigin="12758,5946" coordsize="32,7" path="m12791,5953l12758,5946e" filled="f" stroked="t" strokeweight="0pt" strokecolor="#000000">
              <v:path arrowok="t"/>
            </v:shape>
            <v:shape style="position:absolute;left:12589;top:5896;width:29;height:11" coordorigin="12589,5896" coordsize="29,11" path="m12618,5906l12589,5896e" filled="f" stroked="t" strokeweight="0pt" strokecolor="#000000">
              <v:path arrowok="t"/>
            </v:shape>
            <v:shape style="position:absolute;left:12416;top:5849;width:32;height:7" coordorigin="12416,5849" coordsize="32,7" path="m12449,5856l12416,5849e" filled="f" stroked="t" strokeweight="0pt" strokecolor="#000000">
              <v:path arrowok="t"/>
            </v:shape>
            <v:shape style="position:absolute;left:12244;top:5798;width:32;height:7" coordorigin="12244,5798" coordsize="32,7" path="m12276,5806l12244,5798e" filled="f" stroked="t" strokeweight="0pt" strokecolor="#000000">
              <v:path arrowok="t"/>
            </v:shape>
            <v:shape style="position:absolute;left:12074;top:5748;width:32;height:11" coordorigin="12074,5748" coordsize="32,11" path="m12107,5759l12074,5748e" filled="f" stroked="t" strokeweight="0pt" strokecolor="#000000">
              <v:path arrowok="t"/>
            </v:shape>
            <v:shape style="position:absolute;left:11387;top:5554;width:32;height:7" coordorigin="11387,5554" coordsize="32,7" path="m11419,5561l11387,5554e" filled="f" stroked="t" strokeweight="0pt" strokecolor="#000000">
              <v:path arrowok="t"/>
            </v:shape>
            <v:shape style="position:absolute;left:11218;top:5503;width:32;height:11" coordorigin="11218,5503" coordsize="32,11" path="m11250,5514l11218,5503e" filled="f" stroked="t" strokeweight="0pt" strokecolor="#000000">
              <v:path arrowok="t"/>
            </v:shape>
            <v:shape style="position:absolute;left:11045;top:5453;width:32;height:11" coordorigin="11045,5453" coordsize="32,11" path="m11077,5464l11045,5453e" filled="f" stroked="t" strokeweight="0pt" strokecolor="#000000">
              <v:path arrowok="t"/>
            </v:shape>
            <v:shape style="position:absolute;left:10872;top:5406;width:32;height:7" coordorigin="10872,5406" coordsize="32,7" path="m10904,5413l10872,5406e" filled="f" stroked="t" strokeweight="0pt" strokecolor="#000000">
              <v:path arrowok="t"/>
            </v:shape>
            <v:shape style="position:absolute;left:10703;top:5356;width:32;height:11" coordorigin="10703,5356" coordsize="32,11" path="m10735,5366l10703,5356e" filled="f" stroked="t" strokeweight="0pt" strokecolor="#000000">
              <v:path arrowok="t"/>
            </v:shape>
            <v:shape style="position:absolute;left:10530;top:5305;width:32;height:11" coordorigin="10530,5305" coordsize="32,11" path="m10562,5316l10530,5305e" filled="f" stroked="t" strokeweight="0pt" strokecolor="#000000">
              <v:path arrowok="t"/>
            </v:shape>
            <v:shape style="position:absolute;left:10361;top:5258;width:32;height:7" coordorigin="10361,5258" coordsize="32,7" path="m10393,5266l10361,5258e" filled="f" stroked="t" strokeweight="0pt" strokecolor="#000000">
              <v:path arrowok="t"/>
            </v:shape>
            <v:shape style="position:absolute;left:10188;top:5208;width:32;height:11" coordorigin="10188,5208" coordsize="32,11" path="m10220,5219l10188,5208e" filled="f" stroked="t" strokeweight="0pt" strokecolor="#000000">
              <v:path arrowok="t"/>
            </v:shape>
            <v:shape style="position:absolute;left:10015;top:5158;width:32;height:11" coordorigin="10015,5158" coordsize="32,11" path="m10048,5168l10015,5158e" filled="f" stroked="t" strokeweight="0pt" strokecolor="#000000">
              <v:path arrowok="t"/>
            </v:shape>
            <v:shape style="position:absolute;left:9846;top:5111;width:32;height:7" coordorigin="9846,5111" coordsize="32,7" path="m9878,5118l9846,5111e" filled="f" stroked="t" strokeweight="0pt" strokecolor="#000000">
              <v:path arrowok="t"/>
            </v:shape>
            <v:shape style="position:absolute;left:9673;top:5060;width:32;height:11" coordorigin="9673,5060" coordsize="32,11" path="m9706,5071l9673,5060e" filled="f" stroked="t" strokeweight="0pt" strokecolor="#000000">
              <v:path arrowok="t"/>
            </v:shape>
            <v:shape style="position:absolute;left:9504;top:5010;width:32;height:11" coordorigin="9504,5010" coordsize="32,11" path="m9536,5021l9504,5010e" filled="f" stroked="t" strokeweight="0pt" strokecolor="#000000">
              <v:path arrowok="t"/>
            </v:shape>
            <v:shape style="position:absolute;left:12809;top:5773;width:32;height:11" coordorigin="12809,5773" coordsize="32,11" path="m12841,5784l12809,5773e" filled="f" stroked="t" strokeweight="0pt" strokecolor="#000000">
              <v:path arrowok="t"/>
            </v:shape>
            <v:shape style="position:absolute;left:12636;top:5726;width:32;height:7" coordorigin="12636,5726" coordsize="32,7" path="m12668,5734l12636,5726e" filled="f" stroked="t" strokeweight="0pt" strokecolor="#000000">
              <v:path arrowok="t"/>
            </v:shape>
            <v:shape style="position:absolute;left:12467;top:5676;width:32;height:7" coordorigin="12467,5676" coordsize="32,7" path="m12499,5683l12467,5676e" filled="f" stroked="t" strokeweight="0pt" strokecolor="#000000">
              <v:path arrowok="t"/>
            </v:shape>
            <v:shape style="position:absolute;left:12294;top:5626;width:32;height:11" coordorigin="12294,5626" coordsize="32,11" path="m12326,5636l12294,5626e" filled="f" stroked="t" strokeweight="0pt" strokecolor="#000000">
              <v:path arrowok="t"/>
            </v:shape>
            <v:shape style="position:absolute;left:12121;top:5579;width:32;height:7" coordorigin="12121,5579" coordsize="32,7" path="m12154,5586l12121,5579e" filled="f" stroked="t" strokeweight="0pt" strokecolor="#000000">
              <v:path arrowok="t"/>
            </v:shape>
            <v:shape style="position:absolute;left:11437;top:5381;width:32;height:11" coordorigin="11437,5381" coordsize="32,11" path="m11470,5392l11437,5381e" filled="f" stroked="t" strokeweight="0pt" strokecolor="#000000">
              <v:path arrowok="t"/>
            </v:shape>
            <v:shape style="position:absolute;left:11264;top:5330;width:32;height:11" coordorigin="11264,5330" coordsize="32,11" path="m11297,5341l11264,5330e" filled="f" stroked="t" strokeweight="0pt" strokecolor="#000000">
              <v:path arrowok="t"/>
            </v:shape>
            <v:shape style="position:absolute;left:11095;top:5284;width:32;height:7" coordorigin="11095,5284" coordsize="32,7" path="m11128,5291l11095,5284e" filled="f" stroked="t" strokeweight="0pt" strokecolor="#000000">
              <v:path arrowok="t"/>
            </v:shape>
            <v:shape style="position:absolute;left:10922;top:5233;width:32;height:11" coordorigin="10922,5233" coordsize="32,11" path="m10955,5244l10922,5233e" filled="f" stroked="t" strokeweight="0pt" strokecolor="#000000">
              <v:path arrowok="t"/>
            </v:shape>
            <v:shape style="position:absolute;left:10753;top:5183;width:29;height:11" coordorigin="10753,5183" coordsize="29,11" path="m10782,5194l10753,5183e" filled="f" stroked="t" strokeweight="0pt" strokecolor="#000000">
              <v:path arrowok="t"/>
            </v:shape>
            <v:shape style="position:absolute;left:10580;top:5136;width:32;height:7" coordorigin="10580,5136" coordsize="32,7" path="m10613,5143l10580,5136e" filled="f" stroked="t" strokeweight="0pt" strokecolor="#000000">
              <v:path arrowok="t"/>
            </v:shape>
            <v:shape style="position:absolute;left:10408;top:5086;width:32;height:11" coordorigin="10408,5086" coordsize="32,11" path="m10440,5096l10408,5086e" filled="f" stroked="t" strokeweight="0pt" strokecolor="#000000">
              <v:path arrowok="t"/>
            </v:shape>
            <v:shape style="position:absolute;left:10238;top:5035;width:32;height:11" coordorigin="10238,5035" coordsize="32,11" path="m10271,5046l10238,5035e" filled="f" stroked="t" strokeweight="0pt" strokecolor="#000000">
              <v:path arrowok="t"/>
            </v:shape>
            <v:shape style="position:absolute;left:10066;top:4988;width:32;height:7" coordorigin="10066,4988" coordsize="32,7" path="m10098,4996l10066,4988e" filled="f" stroked="t" strokeweight="0pt" strokecolor="#000000">
              <v:path arrowok="t"/>
            </v:shape>
            <v:shape style="position:absolute;left:12856;top:5604;width:18;height:4" coordorigin="12856,5604" coordsize="18,4" path="m12874,5608l12856,5604e" filled="f" stroked="t" strokeweight="0pt" strokecolor="#000000">
              <v:path arrowok="t"/>
            </v:shape>
            <v:shape style="position:absolute;left:12686;top:5554;width:32;height:7" coordorigin="12686,5554" coordsize="32,7" path="m12719,5561l12686,5554e" filled="f" stroked="t" strokeweight="0pt" strokecolor="#000000">
              <v:path arrowok="t"/>
            </v:shape>
            <v:shape style="position:absolute;left:12514;top:5503;width:32;height:11" coordorigin="12514,5503" coordsize="32,11" path="m12546,5514l12514,5503e" filled="f" stroked="t" strokeweight="0pt" strokecolor="#000000">
              <v:path arrowok="t"/>
            </v:shape>
            <v:shape style="position:absolute;left:12344;top:5456;width:32;height:7" coordorigin="12344,5456" coordsize="32,7" path="m12377,5464l12344,5456e" filled="f" stroked="t" strokeweight="0pt" strokecolor="#000000">
              <v:path arrowok="t"/>
            </v:shape>
            <v:shape style="position:absolute;left:12172;top:5406;width:32;height:11" coordorigin="12172,5406" coordsize="32,11" path="m12204,5417l12172,5406e" filled="f" stroked="t" strokeweight="0pt" strokecolor="#000000">
              <v:path arrowok="t"/>
            </v:shape>
            <v:shape style="position:absolute;left:12028;top:5363;width:4;height:4" coordorigin="12028,5363" coordsize="4,4" path="m12031,5366l12028,5363e" filled="f" stroked="t" strokeweight="0pt" strokecolor="#000000">
              <v:path arrowok="t"/>
            </v:shape>
            <v:shape style="position:absolute;left:11488;top:5208;width:18;height:7" coordorigin="11488,5208" coordsize="18,7" path="m11506,5215l11488,5208e" filled="f" stroked="t" strokeweight="0pt" strokecolor="#000000">
              <v:path arrowok="t"/>
            </v:shape>
            <v:shape style="position:absolute;left:11315;top:5161;width:32;height:7" coordorigin="11315,5161" coordsize="32,7" path="m11347,5168l11315,5161e" filled="f" stroked="t" strokeweight="0pt" strokecolor="#000000">
              <v:path arrowok="t"/>
            </v:shape>
            <v:shape style="position:absolute;left:11142;top:5111;width:32;height:11" coordorigin="11142,5111" coordsize="32,11" path="m11174,5122l11142,5111e" filled="f" stroked="t" strokeweight="0pt" strokecolor="#000000">
              <v:path arrowok="t"/>
            </v:shape>
            <v:shape style="position:absolute;left:10973;top:5060;width:32;height:11" coordorigin="10973,5060" coordsize="32,11" path="m11005,5071l10973,5060e" filled="f" stroked="t" strokeweight="0pt" strokecolor="#000000">
              <v:path arrowok="t"/>
            </v:shape>
            <v:shape style="position:absolute;left:10800;top:5014;width:32;height:7" coordorigin="10800,5014" coordsize="32,7" path="m10832,5021l10800,5014e" filled="f" stroked="t" strokeweight="0pt" strokecolor="#000000">
              <v:path arrowok="t"/>
            </v:shape>
            <v:shape style="position:absolute;left:12737;top:5381;width:29;height:11" coordorigin="12737,5381" coordsize="29,11" path="m12766,5392l12737,5381e" filled="f" stroked="t" strokeweight="0pt" strokecolor="#000000">
              <v:path arrowok="t"/>
            </v:shape>
            <v:shape style="position:absolute;left:12564;top:5334;width:32;height:7" coordorigin="12564,5334" coordsize="32,7" path="m12596,5341l12564,5334e" filled="f" stroked="t" strokeweight="0pt" strokecolor="#000000">
              <v:path arrowok="t"/>
            </v:shape>
            <v:shape style="position:absolute;left:12391;top:5284;width:32;height:11" coordorigin="12391,5284" coordsize="32,11" path="m12424,5294l12391,5284e" filled="f" stroked="t" strokeweight="0pt" strokecolor="#000000">
              <v:path arrowok="t"/>
            </v:shape>
            <v:shape style="position:absolute;left:12222;top:5233;width:32;height:11" coordorigin="12222,5233" coordsize="32,11" path="m12254,5244l12222,5233e" filled="f" stroked="t" strokeweight="0pt" strokecolor="#000000">
              <v:path arrowok="t"/>
            </v:shape>
            <v:shape style="position:absolute;left:12784;top:5212;width:32;height:7" coordorigin="12784,5212" coordsize="32,7" path="m12816,5219l12784,5212e" filled="f" stroked="t" strokeweight="0pt" strokecolor="#000000">
              <v:path arrowok="t"/>
            </v:shape>
            <v:shape style="position:absolute;left:12614;top:5161;width:29;height:11" coordorigin="12614,5161" coordsize="29,11" path="m12643,5172l12614,5161e" filled="f" stroked="t" strokeweight="0pt" strokecolor="#000000">
              <v:path arrowok="t"/>
            </v:shape>
            <v:shape style="position:absolute;left:12449;top:5114;width:25;height:7" coordorigin="12449,5114" coordsize="25,7" path="m12474,5122l12449,5114e" filled="f" stroked="t" strokeweight="0pt" strokecolor="#000000">
              <v:path arrowok="t"/>
            </v:shape>
            <v:shape style="position:absolute;left:12204;top:20260;width:11;height:32" coordorigin="12204,20260" coordsize="11,32" path="m12215,20260l12204,20292e" filled="f" stroked="t" strokeweight="0pt" strokecolor="#000000">
              <v:path arrowok="t"/>
            </v:shape>
            <v:shape style="position:absolute;left:12157;top:20432;width:7;height:29" coordorigin="12157,20432" coordsize="7,29" path="m12164,20432l12157,20461e" filled="f" stroked="t" strokeweight="0pt" strokecolor="#000000">
              <v:path arrowok="t"/>
            </v:shape>
            <v:shape style="position:absolute;left:12280;top:19370;width:4;height:14" coordorigin="12280,19370" coordsize="4,14" path="m12283,19370l12280,19385e" filled="f" stroked="t" strokeweight="0pt" strokecolor="#000000">
              <v:path arrowok="t"/>
            </v:shape>
            <v:shape style="position:absolute;left:12229;top:19525;width:11;height:32" coordorigin="12229,19525" coordsize="11,32" path="m12240,19525l12229,19558e" filled="f" stroked="t" strokeweight="0pt" strokecolor="#000000">
              <v:path arrowok="t"/>
            </v:shape>
            <v:shape style="position:absolute;left:12182;top:19694;width:7;height:32" coordorigin="12182,19694" coordsize="7,32" path="m12190,19694l12182,19727e" filled="f" stroked="t" strokeweight="0pt" strokecolor="#000000">
              <v:path arrowok="t"/>
            </v:shape>
            <v:shape style="position:absolute;left:12132;top:19867;width:11;height:32" coordorigin="12132,19867" coordsize="11,32" path="m12143,19867l12132,19900e" filled="f" stroked="t" strokeweight="0pt" strokecolor="#000000">
              <v:path arrowok="t"/>
            </v:shape>
            <v:shape style="position:absolute;left:12082;top:20040;width:11;height:32" coordorigin="12082,20040" coordsize="11,32" path="m12092,20040l12082,20072e" filled="f" stroked="t" strokeweight="0pt" strokecolor="#000000">
              <v:path arrowok="t"/>
            </v:shape>
            <v:shape style="position:absolute;left:12035;top:20209;width:7;height:32" coordorigin="12035,20209" coordsize="7,32" path="m12042,20209l12035,20242e" filled="f" stroked="t" strokeweight="0pt" strokecolor="#000000">
              <v:path arrowok="t"/>
            </v:shape>
            <v:shape style="position:absolute;left:11984;top:20382;width:11;height:32" coordorigin="11984,20382" coordsize="11,32" path="m11995,20382l11984,20414e" filled="f" stroked="t" strokeweight="0pt" strokecolor="#000000">
              <v:path arrowok="t"/>
            </v:shape>
            <v:shape style="position:absolute;left:11934;top:20551;width:11;height:32" coordorigin="11934,20551" coordsize="11,32" path="m11945,20551l11934,20584e" filled="f" stroked="t" strokeweight="0pt" strokecolor="#000000">
              <v:path arrowok="t"/>
            </v:shape>
            <v:shape style="position:absolute;left:11887;top:20724;width:7;height:32" coordorigin="11887,20724" coordsize="7,32" path="m11894,20724l11887,20756e" filled="f" stroked="t" strokeweight="0pt" strokecolor="#000000">
              <v:path arrowok="t"/>
            </v:shape>
            <v:shape style="position:absolute;left:12305;top:18618;width:7;height:32" coordorigin="12305,18618" coordsize="7,32" path="m12312,18618l12305,18650e" filled="f" stroked="t" strokeweight="0pt" strokecolor="#000000">
              <v:path arrowok="t"/>
            </v:shape>
            <v:shape style="position:absolute;left:12254;top:18791;width:11;height:32" coordorigin="12254,18791" coordsize="11,32" path="m12265,18791l12254,18823e" filled="f" stroked="t" strokeweight="0pt" strokecolor="#000000">
              <v:path arrowok="t"/>
            </v:shape>
            <v:shape style="position:absolute;left:12208;top:18960;width:7;height:32" coordorigin="12208,18960" coordsize="7,32" path="m12215,18960l12208,18992e" filled="f" stroked="t" strokeweight="0pt" strokecolor="#000000">
              <v:path arrowok="t"/>
            </v:shape>
            <v:shape style="position:absolute;left:12157;top:19133;width:11;height:32" coordorigin="12157,19133" coordsize="11,32" path="m12168,19133l12157,19165e" filled="f" stroked="t" strokeweight="0pt" strokecolor="#000000">
              <v:path arrowok="t"/>
            </v:shape>
            <v:shape style="position:absolute;left:12107;top:19306;width:11;height:29" coordorigin="12107,19306" coordsize="11,29" path="m12118,19306l12107,19334e" filled="f" stroked="t" strokeweight="0pt" strokecolor="#000000">
              <v:path arrowok="t"/>
            </v:shape>
            <v:shape style="position:absolute;left:12060;top:19475;width:7;height:32" coordorigin="12060,19475" coordsize="7,32" path="m12067,19475l12060,19507e" filled="f" stroked="t" strokeweight="0pt" strokecolor="#000000">
              <v:path arrowok="t"/>
            </v:shape>
            <v:shape style="position:absolute;left:12010;top:19648;width:11;height:32" coordorigin="12010,19648" coordsize="11,32" path="m12020,19648l12010,19680e" filled="f" stroked="t" strokeweight="0pt" strokecolor="#000000">
              <v:path arrowok="t"/>
            </v:shape>
            <v:shape style="position:absolute;left:11959;top:19817;width:11;height:32" coordorigin="11959,19817" coordsize="11,32" path="m11970,19817l11959,19849e" filled="f" stroked="t" strokeweight="0pt" strokecolor="#000000">
              <v:path arrowok="t"/>
            </v:shape>
            <v:shape style="position:absolute;left:11912;top:19990;width:7;height:32" coordorigin="11912,19990" coordsize="7,32" path="m11920,19990l11912,20022e" filled="f" stroked="t" strokeweight="0pt" strokecolor="#000000">
              <v:path arrowok="t"/>
            </v:shape>
            <v:shape style="position:absolute;left:11862;top:20162;width:11;height:32" coordorigin="11862,20162" coordsize="11,32" path="m11873,20162l11862,20195e" filled="f" stroked="t" strokeweight="0pt" strokecolor="#000000">
              <v:path arrowok="t"/>
            </v:shape>
            <v:shape style="position:absolute;left:11812;top:20332;width:11;height:32" coordorigin="11812,20332" coordsize="11,32" path="m11822,20332l11812,20364e" filled="f" stroked="t" strokeweight="0pt" strokecolor="#000000">
              <v:path arrowok="t"/>
            </v:shape>
            <v:shape style="position:absolute;left:11765;top:20504;width:7;height:32" coordorigin="11765,20504" coordsize="7,32" path="m11772,20504l11765,20537e" filled="f" stroked="t" strokeweight="0pt" strokecolor="#000000">
              <v:path arrowok="t"/>
            </v:shape>
            <v:shape style="position:absolute;left:11714;top:20674;width:11;height:32" coordorigin="11714,20674" coordsize="11,32" path="m11725,20674l11714,20706e" filled="f" stroked="t" strokeweight="0pt" strokecolor="#000000">
              <v:path arrowok="t"/>
            </v:shape>
            <v:shape style="position:absolute;left:11664;top:20846;width:11;height:32" coordorigin="11664,20846" coordsize="11,32" path="m11675,20846l11664,20879e" filled="f" stroked="t" strokeweight="0pt" strokecolor="#000000">
              <v:path arrowok="t"/>
            </v:shape>
            <v:shape style="position:absolute;left:11617;top:21019;width:7;height:32" coordorigin="11617,21019" coordsize="7,32" path="m11624,21019l11617,21052e" filled="f" stroked="t" strokeweight="0pt" strokecolor="#000000">
              <v:path arrowok="t"/>
            </v:shape>
            <v:shape style="position:absolute;left:12330;top:17884;width:7;height:32" coordorigin="12330,17884" coordsize="7,32" path="m12337,17884l12330,17916e" filled="f" stroked="t" strokeweight="0pt" strokecolor="#000000">
              <v:path arrowok="t"/>
            </v:shape>
            <v:shape style="position:absolute;left:12280;top:18056;width:11;height:29" coordorigin="12280,18056" coordsize="11,29" path="m12290,18056l12280,18085e" filled="f" stroked="t" strokeweight="0pt" strokecolor="#000000">
              <v:path arrowok="t"/>
            </v:shape>
            <v:shape style="position:absolute;left:12233;top:18226;width:7;height:32" coordorigin="12233,18226" coordsize="7,32" path="m12240,18226l12233,18258e" filled="f" stroked="t" strokeweight="0pt" strokecolor="#000000">
              <v:path arrowok="t"/>
            </v:shape>
            <v:shape style="position:absolute;left:12182;top:18398;width:11;height:32" coordorigin="12182,18398" coordsize="11,32" path="m12193,18398l12182,18431e" filled="f" stroked="t" strokeweight="0pt" strokecolor="#000000">
              <v:path arrowok="t"/>
            </v:shape>
            <v:shape style="position:absolute;left:12132;top:18568;width:11;height:32" coordorigin="12132,18568" coordsize="11,32" path="m12143,18568l12132,18600e" filled="f" stroked="t" strokeweight="0pt" strokecolor="#000000">
              <v:path arrowok="t"/>
            </v:shape>
            <v:shape style="position:absolute;left:12085;top:18740;width:7;height:32" coordorigin="12085,18740" coordsize="7,32" path="m12092,18740l12085,18773e" filled="f" stroked="t" strokeweight="0pt" strokecolor="#000000">
              <v:path arrowok="t"/>
            </v:shape>
            <v:shape style="position:absolute;left:12035;top:18913;width:11;height:32" coordorigin="12035,18913" coordsize="11,32" path="m12046,18913l12035,18946e" filled="f" stroked="t" strokeweight="0pt" strokecolor="#000000">
              <v:path arrowok="t"/>
            </v:shape>
            <v:shape style="position:absolute;left:11984;top:19082;width:11;height:32" coordorigin="11984,19082" coordsize="11,32" path="m11995,19082l11984,19115e" filled="f" stroked="t" strokeweight="0pt" strokecolor="#000000">
              <v:path arrowok="t"/>
            </v:shape>
            <v:shape style="position:absolute;left:11938;top:19255;width:7;height:32" coordorigin="11938,19255" coordsize="7,32" path="m11945,19255l11938,19288e" filled="f" stroked="t" strokeweight="0pt" strokecolor="#000000">
              <v:path arrowok="t"/>
            </v:shape>
            <v:shape style="position:absolute;left:11887;top:19424;width:11;height:32" coordorigin="11887,19424" coordsize="11,32" path="m11898,19424l11887,19457e" filled="f" stroked="t" strokeweight="0pt" strokecolor="#000000">
              <v:path arrowok="t"/>
            </v:shape>
            <v:shape style="position:absolute;left:11837;top:19597;width:11;height:32" coordorigin="11837,19597" coordsize="11,32" path="m11848,19597l11837,19630e" filled="f" stroked="t" strokeweight="0pt" strokecolor="#000000">
              <v:path arrowok="t"/>
            </v:shape>
            <v:shape style="position:absolute;left:11790;top:19770;width:7;height:32" coordorigin="11790,19770" coordsize="7,32" path="m11797,19770l11790,19802e" filled="f" stroked="t" strokeweight="0pt" strokecolor="#000000">
              <v:path arrowok="t"/>
            </v:shape>
            <v:shape style="position:absolute;left:11740;top:19939;width:11;height:32" coordorigin="11740,19939" coordsize="11,32" path="m11750,19939l11740,19972e" filled="f" stroked="t" strokeweight="0pt" strokecolor="#000000">
              <v:path arrowok="t"/>
            </v:shape>
            <v:shape style="position:absolute;left:11689;top:20112;width:11;height:32" coordorigin="11689,20112" coordsize="11,32" path="m11700,20112l11689,20144e" filled="f" stroked="t" strokeweight="0pt" strokecolor="#000000">
              <v:path arrowok="t"/>
            </v:shape>
            <v:shape style="position:absolute;left:11642;top:20285;width:7;height:29" coordorigin="11642,20285" coordsize="7,29" path="m11650,20285l11642,20314e" filled="f" stroked="t" strokeweight="0pt" strokecolor="#000000">
              <v:path arrowok="t"/>
            </v:shape>
            <v:shape style="position:absolute;left:11592;top:20454;width:11;height:32" coordorigin="11592,20454" coordsize="11,32" path="m11603,20454l11592,20486e" filled="f" stroked="t" strokeweight="0pt" strokecolor="#000000">
              <v:path arrowok="t"/>
            </v:shape>
            <v:shape style="position:absolute;left:11542;top:20627;width:11;height:32" coordorigin="11542,20627" coordsize="11,32" path="m11552,20627l11542,20659e" filled="f" stroked="t" strokeweight="0pt" strokecolor="#000000">
              <v:path arrowok="t"/>
            </v:shape>
            <v:shape style="position:absolute;left:11495;top:20796;width:7;height:32" coordorigin="11495,20796" coordsize="7,32" path="m11502,20796l11495,20828e" filled="f" stroked="t" strokeweight="0pt" strokecolor="#000000">
              <v:path arrowok="t"/>
            </v:shape>
            <v:shape style="position:absolute;left:11444;top:20969;width:11;height:32" coordorigin="11444,20969" coordsize="11,32" path="m11455,20969l11444,21001e" filled="f" stroked="t" strokeweight="0pt" strokecolor="#000000">
              <v:path arrowok="t"/>
            </v:shape>
            <v:shape style="position:absolute;left:11398;top:21142;width:7;height:32" coordorigin="11398,21142" coordsize="7,32" path="m11405,21142l11398,21174e" filled="f" stroked="t" strokeweight="0pt" strokecolor="#000000">
              <v:path arrowok="t"/>
            </v:shape>
            <v:shape style="position:absolute;left:12355;top:17149;width:7;height:32" coordorigin="12355,17149" coordsize="7,32" path="m12362,17149l12355,17182e" filled="f" stroked="t" strokeweight="0pt" strokecolor="#000000">
              <v:path arrowok="t"/>
            </v:shape>
            <v:shape style="position:absolute;left:12305;top:17318;width:11;height:32" coordorigin="12305,17318" coordsize="11,32" path="m12316,17318l12305,17351e" filled="f" stroked="t" strokeweight="0pt" strokecolor="#000000">
              <v:path arrowok="t"/>
            </v:shape>
            <v:shape style="position:absolute;left:12208;top:17664;width:11;height:32" coordorigin="12208,17664" coordsize="11,32" path="m12218,17664l12208,17696e" filled="f" stroked="t" strokeweight="0pt" strokecolor="#000000">
              <v:path arrowok="t"/>
            </v:shape>
            <v:shape style="position:absolute;left:12157;top:17833;width:11;height:32" coordorigin="12157,17833" coordsize="11,32" path="m12168,17833l12157,17866e" filled="f" stroked="t" strokeweight="0pt" strokecolor="#000000">
              <v:path arrowok="t"/>
            </v:shape>
            <v:shape style="position:absolute;left:12110;top:18006;width:7;height:32" coordorigin="12110,18006" coordsize="7,32" path="m12118,18006l12110,18038e" filled="f" stroked="t" strokeweight="0pt" strokecolor="#000000">
              <v:path arrowok="t"/>
            </v:shape>
            <v:shape style="position:absolute;left:12060;top:18175;width:11;height:32" coordorigin="12060,18175" coordsize="11,32" path="m12071,18175l12060,18208e" filled="f" stroked="t" strokeweight="0pt" strokecolor="#000000">
              <v:path arrowok="t"/>
            </v:shape>
            <v:shape style="position:absolute;left:12010;top:18348;width:11;height:32" coordorigin="12010,18348" coordsize="11,32" path="m12020,18348l12010,18380e" filled="f" stroked="t" strokeweight="0pt" strokecolor="#000000">
              <v:path arrowok="t"/>
            </v:shape>
            <v:shape style="position:absolute;left:11963;top:18521;width:7;height:32" coordorigin="11963,18521" coordsize="7,32" path="m11970,18521l11963,18553e" filled="f" stroked="t" strokeweight="0pt" strokecolor="#000000">
              <v:path arrowok="t"/>
            </v:shape>
            <v:shape style="position:absolute;left:11912;top:18690;width:11;height:32" coordorigin="11912,18690" coordsize="11,32" path="m11923,18690l11912,18722e" filled="f" stroked="t" strokeweight="0pt" strokecolor="#000000">
              <v:path arrowok="t"/>
            </v:shape>
            <v:shape style="position:absolute;left:11862;top:18863;width:11;height:32" coordorigin="11862,18863" coordsize="11,32" path="m11873,18863l11862,18895e" filled="f" stroked="t" strokeweight="0pt" strokecolor="#000000">
              <v:path arrowok="t"/>
            </v:shape>
            <v:shape style="position:absolute;left:11815;top:19036;width:7;height:32" coordorigin="11815,19036" coordsize="7,32" path="m11822,19036l11815,19068e" filled="f" stroked="t" strokeweight="0pt" strokecolor="#000000">
              <v:path arrowok="t"/>
            </v:shape>
            <v:shape style="position:absolute;left:11765;top:19205;width:11;height:32" coordorigin="11765,19205" coordsize="11,32" path="m11776,19205l11765,19237e" filled="f" stroked="t" strokeweight="0pt" strokecolor="#000000">
              <v:path arrowok="t"/>
            </v:shape>
            <v:shape style="position:absolute;left:11714;top:19378;width:11;height:32" coordorigin="11714,19378" coordsize="11,32" path="m11725,19378l11714,19410e" filled="f" stroked="t" strokeweight="0pt" strokecolor="#000000">
              <v:path arrowok="t"/>
            </v:shape>
            <v:shape style="position:absolute;left:11668;top:19547;width:7;height:32" coordorigin="11668,19547" coordsize="7,32" path="m11675,19547l11668,19579e" filled="f" stroked="t" strokeweight="0pt" strokecolor="#000000">
              <v:path arrowok="t"/>
            </v:shape>
            <v:shape style="position:absolute;left:11617;top:19720;width:11;height:32" coordorigin="11617,19720" coordsize="11,32" path="m11628,19720l11617,19752e" filled="f" stroked="t" strokeweight="0pt" strokecolor="#000000">
              <v:path arrowok="t"/>
            </v:shape>
            <v:shape style="position:absolute;left:11567;top:19892;width:11;height:32" coordorigin="11567,19892" coordsize="11,32" path="m11578,19892l11567,19925e" filled="f" stroked="t" strokeweight="0pt" strokecolor="#000000">
              <v:path arrowok="t"/>
            </v:shape>
            <v:shape style="position:absolute;left:11520;top:20062;width:7;height:32" coordorigin="11520,20062" coordsize="7,32" path="m11527,20062l11520,20094e" filled="f" stroked="t" strokeweight="0pt" strokecolor="#000000">
              <v:path arrowok="t"/>
            </v:shape>
            <v:shape style="position:absolute;left:11470;top:20234;width:11;height:32" coordorigin="11470,20234" coordsize="11,32" path="m11480,20234l11470,20267e" filled="f" stroked="t" strokeweight="0pt" strokecolor="#000000">
              <v:path arrowok="t"/>
            </v:shape>
            <v:shape style="position:absolute;left:11423;top:20407;width:7;height:29" coordorigin="11423,20407" coordsize="7,29" path="m11430,20407l11423,20436e" filled="f" stroked="t" strokeweight="0pt" strokecolor="#000000">
              <v:path arrowok="t"/>
            </v:shape>
            <v:shape style="position:absolute;left:11372;top:20576;width:7;height:32" coordorigin="11372,20576" coordsize="7,32" path="m11380,20576l11372,20609e" filled="f" stroked="t" strokeweight="0pt" strokecolor="#000000">
              <v:path arrowok="t"/>
            </v:shape>
            <v:shape style="position:absolute;left:12380;top:16415;width:7;height:32" coordorigin="12380,16415" coordsize="7,32" path="m12388,16415l12380,16447e" filled="f" stroked="t" strokeweight="0pt" strokecolor="#000000">
              <v:path arrowok="t"/>
            </v:shape>
            <v:shape style="position:absolute;left:12330;top:16584;width:11;height:32" coordorigin="12330,16584" coordsize="11,32" path="m12341,16584l12330,16616e" filled="f" stroked="t" strokeweight="0pt" strokecolor="#000000">
              <v:path arrowok="t"/>
            </v:shape>
            <v:shape style="position:absolute;left:12283;top:16757;width:7;height:32" coordorigin="12283,16757" coordsize="7,32" path="m12290,16757l12283,16789e" filled="f" stroked="t" strokeweight="0pt" strokecolor="#000000">
              <v:path arrowok="t"/>
            </v:shape>
            <v:shape style="position:absolute;left:12233;top:16930;width:11;height:29" coordorigin="12233,16930" coordsize="11,29" path="m12244,16930l12233,16958e" filled="f" stroked="t" strokeweight="0pt" strokecolor="#000000">
              <v:path arrowok="t"/>
            </v:shape>
            <v:shape style="position:absolute;left:12182;top:17099;width:11;height:32" coordorigin="12182,17099" coordsize="11,32" path="m12193,17099l12182,17131e" filled="f" stroked="t" strokeweight="0pt" strokecolor="#000000">
              <v:path arrowok="t"/>
            </v:shape>
            <v:shape style="position:absolute;left:12136;top:17272;width:7;height:32" coordorigin="12136,17272" coordsize="7,32" path="m12143,17272l12136,17304e" filled="f" stroked="t" strokeweight="0pt" strokecolor="#000000">
              <v:path arrowok="t"/>
            </v:shape>
            <v:shape style="position:absolute;left:12085;top:17441;width:11;height:29" coordorigin="12085,17441" coordsize="11,29" path="m12096,17441l12085,17470e" filled="f" stroked="t" strokeweight="0pt" strokecolor="#000000">
              <v:path arrowok="t"/>
            </v:shape>
            <v:shape style="position:absolute;left:12035;top:17614;width:11;height:32" coordorigin="12035,17614" coordsize="11,32" path="m12046,17614l12035,17646e" filled="f" stroked="t" strokeweight="0pt" strokecolor="#000000">
              <v:path arrowok="t"/>
            </v:shape>
            <v:shape style="position:absolute;left:11988;top:17786;width:7;height:32" coordorigin="11988,17786" coordsize="7,32" path="m11995,17786l11988,17819e" filled="f" stroked="t" strokeweight="0pt" strokecolor="#000000">
              <v:path arrowok="t"/>
            </v:shape>
            <v:shape style="position:absolute;left:11938;top:17956;width:11;height:32" coordorigin="11938,17956" coordsize="11,32" path="m11948,17956l11938,17988e" filled="f" stroked="t" strokeweight="0pt" strokecolor="#000000">
              <v:path arrowok="t"/>
            </v:shape>
            <v:shape style="position:absolute;left:11887;top:18128;width:11;height:32" coordorigin="11887,18128" coordsize="11,32" path="m11898,18128l11887,18161e" filled="f" stroked="t" strokeweight="0pt" strokecolor="#000000">
              <v:path arrowok="t"/>
            </v:shape>
            <v:shape style="position:absolute;left:11840;top:18298;width:7;height:32" coordorigin="11840,18298" coordsize="7,32" path="m11848,18298l11840,18330e" filled="f" stroked="t" strokeweight="0pt" strokecolor="#000000">
              <v:path arrowok="t"/>
            </v:shape>
            <v:shape style="position:absolute;left:11790;top:18470;width:11;height:32" coordorigin="11790,18470" coordsize="11,32" path="m11801,18470l11790,18503e" filled="f" stroked="t" strokeweight="0pt" strokecolor="#000000">
              <v:path arrowok="t"/>
            </v:shape>
            <v:shape style="position:absolute;left:11740;top:18643;width:11;height:32" coordorigin="11740,18643" coordsize="11,32" path="m11750,18643l11740,18676e" filled="f" stroked="t" strokeweight="0pt" strokecolor="#000000">
              <v:path arrowok="t"/>
            </v:shape>
            <v:shape style="position:absolute;left:11693;top:18812;width:7;height:32" coordorigin="11693,18812" coordsize="7,32" path="m11700,18812l11693,18845e" filled="f" stroked="t" strokeweight="0pt" strokecolor="#000000">
              <v:path arrowok="t"/>
            </v:shape>
            <v:shape style="position:absolute;left:11642;top:18985;width:11;height:32" coordorigin="11642,18985" coordsize="11,32" path="m11653,18985l11642,19018e" filled="f" stroked="t" strokeweight="0pt" strokecolor="#000000">
              <v:path arrowok="t"/>
            </v:shape>
            <v:shape style="position:absolute;left:11592;top:19158;width:11;height:29" coordorigin="11592,19158" coordsize="11,29" path="m11603,19158l11592,19187e" filled="f" stroked="t" strokeweight="0pt" strokecolor="#000000">
              <v:path arrowok="t"/>
            </v:shape>
            <v:shape style="position:absolute;left:11545;top:19327;width:7;height:32" coordorigin="11545,19327" coordsize="7,32" path="m11552,19327l11545,19360e" filled="f" stroked="t" strokeweight="0pt" strokecolor="#000000">
              <v:path arrowok="t"/>
            </v:shape>
            <v:shape style="position:absolute;left:11495;top:19500;width:11;height:32" coordorigin="11495,19500" coordsize="11,32" path="m11506,19500l11495,19532e" filled="f" stroked="t" strokeweight="0pt" strokecolor="#000000">
              <v:path arrowok="t"/>
            </v:shape>
            <v:shape style="position:absolute;left:11448;top:19669;width:7;height:32" coordorigin="11448,19669" coordsize="7,32" path="m11455,19669l11448,19702e" filled="f" stroked="t" strokeweight="0pt" strokecolor="#000000">
              <v:path arrowok="t"/>
            </v:shape>
            <v:shape style="position:absolute;left:11398;top:19842;width:7;height:32" coordorigin="11398,19842" coordsize="7,32" path="m11405,19842l11398,19874e" filled="f" stroked="t" strokeweight="0pt" strokecolor="#000000">
              <v:path arrowok="t"/>
            </v:shape>
            <v:shape style="position:absolute;left:12406;top:15680;width:7;height:29" coordorigin="12406,15680" coordsize="7,29" path="m12413,15680l12406,15709e" filled="f" stroked="t" strokeweight="0pt" strokecolor="#000000">
              <v:path arrowok="t"/>
            </v:shape>
            <v:shape style="position:absolute;left:12355;top:15850;width:11;height:32" coordorigin="12355,15850" coordsize="11,32" path="m12366,15850l12355,15882e" filled="f" stroked="t" strokeweight="0pt" strokecolor="#000000">
              <v:path arrowok="t"/>
            </v:shape>
            <v:shape style="position:absolute;left:12308;top:16022;width:7;height:32" coordorigin="12308,16022" coordsize="7,32" path="m12316,16022l12308,16055e" filled="f" stroked="t" strokeweight="0pt" strokecolor="#000000">
              <v:path arrowok="t"/>
            </v:shape>
            <v:shape style="position:absolute;left:12258;top:16192;width:11;height:32" coordorigin="12258,16192" coordsize="11,32" path="m12269,16192l12258,16224e" filled="f" stroked="t" strokeweight="0pt" strokecolor="#000000">
              <v:path arrowok="t"/>
            </v:shape>
            <v:shape style="position:absolute;left:12208;top:16364;width:11;height:32" coordorigin="12208,16364" coordsize="11,32" path="m12218,16364l12208,16397e" filled="f" stroked="t" strokeweight="0pt" strokecolor="#000000">
              <v:path arrowok="t"/>
            </v:shape>
            <v:shape style="position:absolute;left:12161;top:16537;width:7;height:32" coordorigin="12161,16537" coordsize="7,32" path="m12168,16537l12161,16570e" filled="f" stroked="t" strokeweight="0pt" strokecolor="#000000">
              <v:path arrowok="t"/>
            </v:shape>
            <v:shape style="position:absolute;left:12110;top:16706;width:11;height:32" coordorigin="12110,16706" coordsize="11,32" path="m12121,16706l12110,16739e" filled="f" stroked="t" strokeweight="0pt" strokecolor="#000000">
              <v:path arrowok="t"/>
            </v:shape>
            <v:shape style="position:absolute;left:12060;top:16879;width:11;height:32" coordorigin="12060,16879" coordsize="11,32" path="m12071,16879l12060,16912e" filled="f" stroked="t" strokeweight="0pt" strokecolor="#000000">
              <v:path arrowok="t"/>
            </v:shape>
            <v:shape style="position:absolute;left:12013;top:17048;width:7;height:32" coordorigin="12013,17048" coordsize="7,32" path="m12020,17048l12013,17081e" filled="f" stroked="t" strokeweight="0pt" strokecolor="#000000">
              <v:path arrowok="t"/>
            </v:shape>
            <v:shape style="position:absolute;left:11963;top:17221;width:11;height:32" coordorigin="11963,17221" coordsize="11,32" path="m11974,17221l11963,17254e" filled="f" stroked="t" strokeweight="0pt" strokecolor="#000000">
              <v:path arrowok="t"/>
            </v:shape>
            <v:shape style="position:absolute;left:11912;top:17394;width:11;height:32" coordorigin="11912,17394" coordsize="11,32" path="m11923,17394l11912,17426e" filled="f" stroked="t" strokeweight="0pt" strokecolor="#000000">
              <v:path arrowok="t"/>
            </v:shape>
            <v:shape style="position:absolute;left:11866;top:17588;width:0;height:7" coordorigin="11866,17588" coordsize="0,7" path="m11866,17588l11866,17596e" filled="f" stroked="t" strokeweight="0pt" strokecolor="#000000">
              <v:path arrowok="t"/>
            </v:shape>
            <v:shape style="position:absolute;left:11815;top:17736;width:11;height:32" coordorigin="11815,17736" coordsize="11,32" path="m11826,17736l11815,17768e" filled="f" stroked="t" strokeweight="0pt" strokecolor="#000000">
              <v:path arrowok="t"/>
            </v:shape>
            <v:shape style="position:absolute;left:11765;top:17909;width:11;height:29" coordorigin="11765,17909" coordsize="11,29" path="m11776,17909l11765,17938e" filled="f" stroked="t" strokeweight="0pt" strokecolor="#000000">
              <v:path arrowok="t"/>
            </v:shape>
            <v:shape style="position:absolute;left:11718;top:18078;width:7;height:32" coordorigin="11718,18078" coordsize="7,32" path="m11725,18078l11718,18110e" filled="f" stroked="t" strokeweight="0pt" strokecolor="#000000">
              <v:path arrowok="t"/>
            </v:shape>
            <v:shape style="position:absolute;left:11668;top:18251;width:11;height:32" coordorigin="11668,18251" coordsize="11,32" path="m11678,18251l11668,18283e" filled="f" stroked="t" strokeweight="0pt" strokecolor="#000000">
              <v:path arrowok="t"/>
            </v:shape>
            <v:shape style="position:absolute;left:11617;top:18420;width:11;height:32" coordorigin="11617,18420" coordsize="11,32" path="m11628,18420l11617,18452e" filled="f" stroked="t" strokeweight="0pt" strokecolor="#000000">
              <v:path arrowok="t"/>
            </v:shape>
            <v:shape style="position:absolute;left:11570;top:18593;width:7;height:32" coordorigin="11570,18593" coordsize="7,32" path="m11578,18593l11570,18625e" filled="f" stroked="t" strokeweight="0pt" strokecolor="#000000">
              <v:path arrowok="t"/>
            </v:shape>
            <v:shape style="position:absolute;left:11520;top:18766;width:11;height:32" coordorigin="11520,18766" coordsize="11,32" path="m11531,18766l11520,18798e" filled="f" stroked="t" strokeweight="0pt" strokecolor="#000000">
              <v:path arrowok="t"/>
            </v:shape>
            <v:shape style="position:absolute;left:11473;top:18935;width:7;height:32" coordorigin="11473,18935" coordsize="7,32" path="m11480,18935l11473,18967e" filled="f" stroked="t" strokeweight="0pt" strokecolor="#000000">
              <v:path arrowok="t"/>
            </v:shape>
            <v:shape style="position:absolute;left:11423;top:19108;width:7;height:32" coordorigin="11423,19108" coordsize="7,32" path="m11430,19108l11423,19140e" filled="f" stroked="t" strokeweight="0pt" strokecolor="#000000">
              <v:path arrowok="t"/>
            </v:shape>
            <v:shape style="position:absolute;left:12431;top:14942;width:7;height:32" coordorigin="12431,14942" coordsize="7,32" path="m12438,14942l12431,14975e" filled="f" stroked="t" strokeweight="0pt" strokecolor="#000000">
              <v:path arrowok="t"/>
            </v:shape>
            <v:shape style="position:absolute;left:12380;top:15115;width:11;height:32" coordorigin="12380,15115" coordsize="11,32" path="m12391,15115l12380,15148e" filled="f" stroked="t" strokeweight="0pt" strokecolor="#000000">
              <v:path arrowok="t"/>
            </v:shape>
            <v:shape style="position:absolute;left:12334;top:15288;width:7;height:32" coordorigin="12334,15288" coordsize="7,32" path="m12341,15288l12334,15320e" filled="f" stroked="t" strokeweight="0pt" strokecolor="#000000">
              <v:path arrowok="t"/>
            </v:shape>
            <v:shape style="position:absolute;left:12283;top:15457;width:11;height:32" coordorigin="12283,15457" coordsize="11,32" path="m12294,15457l12283,15490e" filled="f" stroked="t" strokeweight="0pt" strokecolor="#000000">
              <v:path arrowok="t"/>
            </v:shape>
            <v:shape style="position:absolute;left:12233;top:15630;width:11;height:32" coordorigin="12233,15630" coordsize="11,32" path="m12244,15630l12233,15662e" filled="f" stroked="t" strokeweight="0pt" strokecolor="#000000">
              <v:path arrowok="t"/>
            </v:shape>
            <v:shape style="position:absolute;left:12186;top:15803;width:7;height:29" coordorigin="12186,15803" coordsize="7,29" path="m12193,15803l12186,15832e" filled="f" stroked="t" strokeweight="0pt" strokecolor="#000000">
              <v:path arrowok="t"/>
            </v:shape>
            <v:shape style="position:absolute;left:12136;top:15972;width:11;height:32" coordorigin="12136,15972" coordsize="11,32" path="m12146,15972l12136,16004e" filled="f" stroked="t" strokeweight="0pt" strokecolor="#000000">
              <v:path arrowok="t"/>
            </v:shape>
            <v:shape style="position:absolute;left:12085;top:16145;width:11;height:32" coordorigin="12085,16145" coordsize="11,32" path="m12096,16145l12085,16177e" filled="f" stroked="t" strokeweight="0pt" strokecolor="#000000">
              <v:path arrowok="t"/>
            </v:shape>
            <v:shape style="position:absolute;left:12038;top:16314;width:7;height:32" coordorigin="12038,16314" coordsize="7,32" path="m12046,16314l12038,16346e" filled="f" stroked="t" strokeweight="0pt" strokecolor="#000000">
              <v:path arrowok="t"/>
            </v:shape>
            <v:shape style="position:absolute;left:11988;top:16487;width:11;height:32" coordorigin="11988,16487" coordsize="11,32" path="m11999,16487l11988,16519e" filled="f" stroked="t" strokeweight="0pt" strokecolor="#000000">
              <v:path arrowok="t"/>
            </v:shape>
            <v:shape style="position:absolute;left:11938;top:16660;width:11;height:32" coordorigin="11938,16660" coordsize="11,32" path="m11948,16660l11938,16692e" filled="f" stroked="t" strokeweight="0pt" strokecolor="#000000">
              <v:path arrowok="t"/>
            </v:shape>
            <v:shape style="position:absolute;left:11891;top:16829;width:7;height:32" coordorigin="11891,16829" coordsize="7,32" path="m11898,16829l11891,16861e" filled="f" stroked="t" strokeweight="0pt" strokecolor="#000000">
              <v:path arrowok="t"/>
            </v:shape>
            <v:shape style="position:absolute;left:11840;top:17002;width:11;height:32" coordorigin="11840,17002" coordsize="11,32" path="m11851,17002l11840,17034e" filled="f" stroked="t" strokeweight="0pt" strokecolor="#000000">
              <v:path arrowok="t"/>
            </v:shape>
            <v:shape style="position:absolute;left:11790;top:17171;width:11;height:32" coordorigin="11790,17171" coordsize="11,32" path="m11801,17171l11790,17203e" filled="f" stroked="t" strokeweight="0pt" strokecolor="#000000">
              <v:path arrowok="t"/>
            </v:shape>
            <v:shape style="position:absolute;left:11743;top:17344;width:7;height:32" coordorigin="11743,17344" coordsize="7,32" path="m11750,17344l11743,17376e" filled="f" stroked="t" strokeweight="0pt" strokecolor="#000000">
              <v:path arrowok="t"/>
            </v:shape>
            <v:shape style="position:absolute;left:11642;top:17686;width:11;height:32" coordorigin="11642,17686" coordsize="11,32" path="m11653,17686l11642,17718e" filled="f" stroked="t" strokeweight="0pt" strokecolor="#000000">
              <v:path arrowok="t"/>
            </v:shape>
            <v:shape style="position:absolute;left:11596;top:17858;width:7;height:32" coordorigin="11596,17858" coordsize="7,32" path="m11603,17858l11596,17891e" filled="f" stroked="t" strokeweight="0pt" strokecolor="#000000">
              <v:path arrowok="t"/>
            </v:shape>
            <v:shape style="position:absolute;left:11545;top:18031;width:11;height:29" coordorigin="11545,18031" coordsize="11,29" path="m11556,18031l11545,18060e" filled="f" stroked="t" strokeweight="0pt" strokecolor="#000000">
              <v:path arrowok="t"/>
            </v:shape>
            <v:shape style="position:absolute;left:11498;top:18200;width:7;height:32" coordorigin="11498,18200" coordsize="7,32" path="m11506,18200l11498,18233e" filled="f" stroked="t" strokeweight="0pt" strokecolor="#000000">
              <v:path arrowok="t"/>
            </v:shape>
            <v:shape style="position:absolute;left:11448;top:18373;width:7;height:32" coordorigin="11448,18373" coordsize="7,32" path="m11455,18373l11448,18406e" filled="f" stroked="t" strokeweight="0pt" strokecolor="#000000">
              <v:path arrowok="t"/>
            </v:shape>
            <v:shape style="position:absolute;left:12456;top:14208;width:7;height:32" coordorigin="12456,14208" coordsize="7,32" path="m12463,14208l12456,14240e" filled="f" stroked="t" strokeweight="0pt" strokecolor="#000000">
              <v:path arrowok="t"/>
            </v:shape>
            <v:shape style="position:absolute;left:12406;top:14381;width:11;height:32" coordorigin="12406,14381" coordsize="11,32" path="m12416,14381l12406,14413e" filled="f" stroked="t" strokeweight="0pt" strokecolor="#000000">
              <v:path arrowok="t"/>
            </v:shape>
            <v:shape style="position:absolute;left:12359;top:14554;width:7;height:29" coordorigin="12359,14554" coordsize="7,29" path="m12366,14554l12359,14582e" filled="f" stroked="t" strokeweight="0pt" strokecolor="#000000">
              <v:path arrowok="t"/>
            </v:shape>
            <v:shape style="position:absolute;left:12308;top:14723;width:11;height:32" coordorigin="12308,14723" coordsize="11,32" path="m12319,14723l12308,14755e" filled="f" stroked="t" strokeweight="0pt" strokecolor="#000000">
              <v:path arrowok="t"/>
            </v:shape>
            <v:shape style="position:absolute;left:12258;top:14896;width:11;height:32" coordorigin="12258,14896" coordsize="11,32" path="m12269,14896l12258,14928e" filled="f" stroked="t" strokeweight="0pt" strokecolor="#000000">
              <v:path arrowok="t"/>
            </v:shape>
            <v:shape style="position:absolute;left:12211;top:15065;width:7;height:32" coordorigin="12211,15065" coordsize="7,32" path="m12218,15065l12211,15097e" filled="f" stroked="t" strokeweight="0pt" strokecolor="#000000">
              <v:path arrowok="t"/>
            </v:shape>
            <v:shape style="position:absolute;left:12161;top:15238;width:11;height:32" coordorigin="12161,15238" coordsize="11,32" path="m12172,15238l12161,15270e" filled="f" stroked="t" strokeweight="0pt" strokecolor="#000000">
              <v:path arrowok="t"/>
            </v:shape>
            <v:shape style="position:absolute;left:12110;top:15410;width:11;height:32" coordorigin="12110,15410" coordsize="11,32" path="m12121,15410l12110,15443e" filled="f" stroked="t" strokeweight="0pt" strokecolor="#000000">
              <v:path arrowok="t"/>
            </v:shape>
            <v:shape style="position:absolute;left:12064;top:15580;width:7;height:32" coordorigin="12064,15580" coordsize="7,32" path="m12071,15580l12064,15612e" filled="f" stroked="t" strokeweight="0pt" strokecolor="#000000">
              <v:path arrowok="t"/>
            </v:shape>
            <v:shape style="position:absolute;left:12013;top:15752;width:11;height:32" coordorigin="12013,15752" coordsize="11,32" path="m12024,15752l12013,15785e" filled="f" stroked="t" strokeweight="0pt" strokecolor="#000000">
              <v:path arrowok="t"/>
            </v:shape>
            <v:shape style="position:absolute;left:11963;top:15922;width:11;height:32" coordorigin="11963,15922" coordsize="11,32" path="m11974,15922l11963,15954e" filled="f" stroked="t" strokeweight="0pt" strokecolor="#000000">
              <v:path arrowok="t"/>
            </v:shape>
            <v:shape style="position:absolute;left:11916;top:16094;width:7;height:32" coordorigin="11916,16094" coordsize="7,32" path="m11923,16094l11916,16127e" filled="f" stroked="t" strokeweight="0pt" strokecolor="#000000">
              <v:path arrowok="t"/>
            </v:shape>
            <v:shape style="position:absolute;left:11866;top:16267;width:11;height:32" coordorigin="11866,16267" coordsize="11,32" path="m11876,16267l11866,16300e" filled="f" stroked="t" strokeweight="0pt" strokecolor="#000000">
              <v:path arrowok="t"/>
            </v:shape>
            <v:shape style="position:absolute;left:11815;top:16436;width:11;height:32" coordorigin="11815,16436" coordsize="11,32" path="m11826,16436l11815,16469e" filled="f" stroked="t" strokeweight="0pt" strokecolor="#000000">
              <v:path arrowok="t"/>
            </v:shape>
            <v:shape style="position:absolute;left:11768;top:16609;width:7;height:32" coordorigin="11768,16609" coordsize="7,32" path="m11776,16609l11768,16642e" filled="f" stroked="t" strokeweight="0pt" strokecolor="#000000">
              <v:path arrowok="t"/>
            </v:shape>
            <v:shape style="position:absolute;left:11718;top:16782;width:11;height:29" coordorigin="11718,16782" coordsize="11,29" path="m11729,16782l11718,16811e" filled="f" stroked="t" strokeweight="0pt" strokecolor="#000000">
              <v:path arrowok="t"/>
            </v:shape>
            <v:shape style="position:absolute;left:11668;top:16951;width:11;height:32" coordorigin="11668,16951" coordsize="11,32" path="m11678,16951l11668,16984e" filled="f" stroked="t" strokeweight="0pt" strokecolor="#000000">
              <v:path arrowok="t"/>
            </v:shape>
            <v:shape style="position:absolute;left:11621;top:17124;width:7;height:32" coordorigin="11621,17124" coordsize="7,32" path="m11628,17124l11621,17156e" filled="f" stroked="t" strokeweight="0pt" strokecolor="#000000">
              <v:path arrowok="t"/>
            </v:shape>
            <v:shape style="position:absolute;left:11570;top:17293;width:11;height:32" coordorigin="11570,17293" coordsize="11,32" path="m11581,17293l11570,17326e" filled="f" stroked="t" strokeweight="0pt" strokecolor="#000000">
              <v:path arrowok="t"/>
            </v:shape>
            <v:shape style="position:absolute;left:11473;top:17639;width:7;height:29" coordorigin="11473,17639" coordsize="7,29" path="m11480,17639l11473,17668e" filled="f" stroked="t" strokeweight="0pt" strokecolor="#000000">
              <v:path arrowok="t"/>
            </v:shape>
            <v:shape style="position:absolute;left:12481;top:13474;width:7;height:32" coordorigin="12481,13474" coordsize="7,32" path="m12488,13474l12481,13506e" filled="f" stroked="t" strokeweight="0pt" strokecolor="#000000">
              <v:path arrowok="t"/>
            </v:shape>
            <v:shape style="position:absolute;left:12431;top:13646;width:11;height:32" coordorigin="12431,13646" coordsize="11,32" path="m12442,13646l12431,13679e" filled="f" stroked="t" strokeweight="0pt" strokecolor="#000000">
              <v:path arrowok="t"/>
            </v:shape>
            <v:shape style="position:absolute;left:12334;top:13988;width:11;height:32" coordorigin="12334,13988" coordsize="11,32" path="m12344,13988l12334,14021e" filled="f" stroked="t" strokeweight="0pt" strokecolor="#000000">
              <v:path arrowok="t"/>
            </v:shape>
            <v:shape style="position:absolute;left:12283;top:14161;width:11;height:32" coordorigin="12283,14161" coordsize="11,32" path="m12294,14161l12283,14194e" filled="f" stroked="t" strokeweight="0pt" strokecolor="#000000">
              <v:path arrowok="t"/>
            </v:shape>
            <v:shape style="position:absolute;left:12236;top:14330;width:7;height:32" coordorigin="12236,14330" coordsize="7,32" path="m12244,14330l12236,14363e" filled="f" stroked="t" strokeweight="0pt" strokecolor="#000000">
              <v:path arrowok="t"/>
            </v:shape>
            <v:shape style="position:absolute;left:12186;top:14503;width:11;height:32" coordorigin="12186,14503" coordsize="11,32" path="m12197,14503l12186,14536e" filled="f" stroked="t" strokeweight="0pt" strokecolor="#000000">
              <v:path arrowok="t"/>
            </v:shape>
            <v:shape style="position:absolute;left:12136;top:14676;width:11;height:29" coordorigin="12136,14676" coordsize="11,29" path="m12146,14676l12136,14705e" filled="f" stroked="t" strokeweight="0pt" strokecolor="#000000">
              <v:path arrowok="t"/>
            </v:shape>
            <v:shape style="position:absolute;left:12089;top:14845;width:7;height:32" coordorigin="12089,14845" coordsize="7,32" path="m12096,14845l12089,14878e" filled="f" stroked="t" strokeweight="0pt" strokecolor="#000000">
              <v:path arrowok="t"/>
            </v:shape>
            <v:shape style="position:absolute;left:12038;top:15018;width:11;height:32" coordorigin="12038,15018" coordsize="11,32" path="m12049,15018l12038,15050e" filled="f" stroked="t" strokeweight="0pt" strokecolor="#000000">
              <v:path arrowok="t"/>
            </v:shape>
            <v:shape style="position:absolute;left:11988;top:15187;width:11;height:32" coordorigin="11988,15187" coordsize="11,32" path="m11999,15187l11988,15220e" filled="f" stroked="t" strokeweight="0pt" strokecolor="#000000">
              <v:path arrowok="t"/>
            </v:shape>
            <v:shape style="position:absolute;left:11941;top:15360;width:7;height:32" coordorigin="11941,15360" coordsize="7,32" path="m11948,15360l11941,15392e" filled="f" stroked="t" strokeweight="0pt" strokecolor="#000000">
              <v:path arrowok="t"/>
            </v:shape>
            <v:shape style="position:absolute;left:11891;top:15533;width:11;height:32" coordorigin="11891,15533" coordsize="11,32" path="m11902,15533l11891,15565e" filled="f" stroked="t" strokeweight="0pt" strokecolor="#000000">
              <v:path arrowok="t"/>
            </v:shape>
            <v:shape style="position:absolute;left:11840;top:15702;width:11;height:32" coordorigin="11840,15702" coordsize="11,32" path="m11851,15702l11840,15734e" filled="f" stroked="t" strokeweight="0pt" strokecolor="#000000">
              <v:path arrowok="t"/>
            </v:shape>
            <v:shape style="position:absolute;left:11794;top:15875;width:7;height:32" coordorigin="11794,15875" coordsize="7,32" path="m11801,15875l11794,15907e" filled="f" stroked="t" strokeweight="0pt" strokecolor="#000000">
              <v:path arrowok="t"/>
            </v:shape>
            <v:shape style="position:absolute;left:11743;top:16044;width:11;height:32" coordorigin="11743,16044" coordsize="11,32" path="m11754,16044l11743,16076e" filled="f" stroked="t" strokeweight="0pt" strokecolor="#000000">
              <v:path arrowok="t"/>
            </v:shape>
            <v:shape style="position:absolute;left:11693;top:16217;width:11;height:32" coordorigin="11693,16217" coordsize="11,32" path="m11704,16217l11693,16249e" filled="f" stroked="t" strokeweight="0pt" strokecolor="#000000">
              <v:path arrowok="t"/>
            </v:shape>
            <v:shape style="position:absolute;left:11646;top:16390;width:7;height:32" coordorigin="11646,16390" coordsize="7,32" path="m11653,16390l11646,16422e" filled="f" stroked="t" strokeweight="0pt" strokecolor="#000000">
              <v:path arrowok="t"/>
            </v:shape>
            <v:shape style="position:absolute;left:11596;top:16559;width:11;height:32" coordorigin="11596,16559" coordsize="11,32" path="m11606,16559l11596,16591e" filled="f" stroked="t" strokeweight="0pt" strokecolor="#000000">
              <v:path arrowok="t"/>
            </v:shape>
            <v:shape style="position:absolute;left:11549;top:16732;width:7;height:32" coordorigin="11549,16732" coordsize="7,32" path="m11556,16732l11549,16764e" filled="f" stroked="t" strokeweight="0pt" strokecolor="#000000">
              <v:path arrowok="t"/>
            </v:shape>
            <v:shape style="position:absolute;left:11498;top:16904;width:7;height:29" coordorigin="11498,16904" coordsize="7,29" path="m11506,16904l11498,16933e" filled="f" stroked="t" strokeweight="0pt" strokecolor="#000000">
              <v:path arrowok="t"/>
            </v:shape>
            <v:shape style="position:absolute;left:12506;top:12739;width:7;height:32" coordorigin="12506,12739" coordsize="7,32" path="m12514,12739l12506,12772e" filled="f" stroked="t" strokeweight="0pt" strokecolor="#000000">
              <v:path arrowok="t"/>
            </v:shape>
            <v:shape style="position:absolute;left:12456;top:12912;width:11;height:32" coordorigin="12456,12912" coordsize="11,32" path="m12467,12912l12456,12944e" filled="f" stroked="t" strokeweight="0pt" strokecolor="#000000">
              <v:path arrowok="t"/>
            </v:shape>
            <v:shape style="position:absolute;left:12409;top:13081;width:7;height:32" coordorigin="12409,13081" coordsize="7,32" path="m12416,13081l12409,13114e" filled="f" stroked="t" strokeweight="0pt" strokecolor="#000000">
              <v:path arrowok="t"/>
            </v:shape>
            <v:shape style="position:absolute;left:12359;top:13254;width:11;height:32" coordorigin="12359,13254" coordsize="11,32" path="m12370,13254l12359,13286e" filled="f" stroked="t" strokeweight="0pt" strokecolor="#000000">
              <v:path arrowok="t"/>
            </v:shape>
            <v:shape style="position:absolute;left:12308;top:13427;width:11;height:29" coordorigin="12308,13427" coordsize="11,29" path="m12319,13427l12308,13456e" filled="f" stroked="t" strokeweight="0pt" strokecolor="#000000">
              <v:path arrowok="t"/>
            </v:shape>
            <v:shape style="position:absolute;left:12262;top:13596;width:7;height:32" coordorigin="12262,13596" coordsize="7,32" path="m12269,13596l12262,13628e" filled="f" stroked="t" strokeweight="0pt" strokecolor="#000000">
              <v:path arrowok="t"/>
            </v:shape>
            <v:shape style="position:absolute;left:12161;top:13938;width:11;height:32" coordorigin="12161,13938" coordsize="11,32" path="m12172,13938l12161,13970e" filled="f" stroked="t" strokeweight="0pt" strokecolor="#000000">
              <v:path arrowok="t"/>
            </v:shape>
            <v:shape style="position:absolute;left:12114;top:14111;width:7;height:32" coordorigin="12114,14111" coordsize="7,32" path="m12121,14111l12114,14143e" filled="f" stroked="t" strokeweight="0pt" strokecolor="#000000">
              <v:path arrowok="t"/>
            </v:shape>
            <v:shape style="position:absolute;left:12064;top:14284;width:11;height:32" coordorigin="12064,14284" coordsize="11,32" path="m12074,14284l12064,14316e" filled="f" stroked="t" strokeweight="0pt" strokecolor="#000000">
              <v:path arrowok="t"/>
            </v:shape>
            <v:shape style="position:absolute;left:12013;top:14453;width:11;height:32" coordorigin="12013,14453" coordsize="11,32" path="m12024,14453l12013,14485e" filled="f" stroked="t" strokeweight="0pt" strokecolor="#000000">
              <v:path arrowok="t"/>
            </v:shape>
            <v:shape style="position:absolute;left:11966;top:14626;width:7;height:32" coordorigin="11966,14626" coordsize="7,32" path="m11974,14626l11966,14658e" filled="f" stroked="t" strokeweight="0pt" strokecolor="#000000">
              <v:path arrowok="t"/>
            </v:shape>
            <v:shape style="position:absolute;left:11916;top:14795;width:11;height:32" coordorigin="11916,14795" coordsize="11,32" path="m11927,14795l11916,14827e" filled="f" stroked="t" strokeweight="0pt" strokecolor="#000000">
              <v:path arrowok="t"/>
            </v:shape>
            <v:shape style="position:absolute;left:11866;top:14968;width:11;height:32" coordorigin="11866,14968" coordsize="11,32" path="m11876,14968l11866,15000e" filled="f" stroked="t" strokeweight="0pt" strokecolor="#000000">
              <v:path arrowok="t"/>
            </v:shape>
            <v:shape style="position:absolute;left:11819;top:15140;width:7;height:32" coordorigin="11819,15140" coordsize="7,32" path="m11826,15140l11819,15173e" filled="f" stroked="t" strokeweight="0pt" strokecolor="#000000">
              <v:path arrowok="t"/>
            </v:shape>
            <v:shape style="position:absolute;left:11768;top:15310;width:11;height:32" coordorigin="11768,15310" coordsize="11,32" path="m11779,15310l11768,15342e" filled="f" stroked="t" strokeweight="0pt" strokecolor="#000000">
              <v:path arrowok="t"/>
            </v:shape>
            <v:shape style="position:absolute;left:11718;top:15482;width:11;height:32" coordorigin="11718,15482" coordsize="11,32" path="m11729,15482l11718,15515e" filled="f" stroked="t" strokeweight="0pt" strokecolor="#000000">
              <v:path arrowok="t"/>
            </v:shape>
            <v:shape style="position:absolute;left:11671;top:15655;width:7;height:29" coordorigin="11671,15655" coordsize="7,29" path="m11678,15655l11671,15684e" filled="f" stroked="t" strokeweight="0pt" strokecolor="#000000">
              <v:path arrowok="t"/>
            </v:shape>
            <v:shape style="position:absolute;left:11621;top:15824;width:11;height:32" coordorigin="11621,15824" coordsize="11,32" path="m11632,15824l11621,15857e" filled="f" stroked="t" strokeweight="0pt" strokecolor="#000000">
              <v:path arrowok="t"/>
            </v:shape>
            <v:shape style="position:absolute;left:11574;top:15997;width:7;height:32" coordorigin="11574,15997" coordsize="7,32" path="m11581,15997l11574,16030e" filled="f" stroked="t" strokeweight="0pt" strokecolor="#000000">
              <v:path arrowok="t"/>
            </v:shape>
            <v:shape style="position:absolute;left:11524;top:16166;width:7;height:32" coordorigin="11524,16166" coordsize="7,32" path="m11531,16166l11524,16199e" filled="f" stroked="t" strokeweight="0pt" strokecolor="#000000">
              <v:path arrowok="t"/>
            </v:shape>
            <v:shape style="position:absolute;left:12582;top:11854;width:4;height:11" coordorigin="12582,11854" coordsize="4,11" path="m12586,11854l12582,11864e" filled="f" stroked="t" strokeweight="0pt" strokecolor="#000000">
              <v:path arrowok="t"/>
            </v:shape>
            <v:shape style="position:absolute;left:12532;top:12005;width:7;height:32" coordorigin="12532,12005" coordsize="7,32" path="m12539,12005l12532,12037e" filled="f" stroked="t" strokeweight="0pt" strokecolor="#000000">
              <v:path arrowok="t"/>
            </v:shape>
            <v:shape style="position:absolute;left:12481;top:12178;width:11;height:32" coordorigin="12481,12178" coordsize="11,32" path="m12492,12178l12481,12210e" filled="f" stroked="t" strokeweight="0pt" strokecolor="#000000">
              <v:path arrowok="t"/>
            </v:shape>
            <v:shape style="position:absolute;left:12434;top:12347;width:7;height:32" coordorigin="12434,12347" coordsize="7,32" path="m12442,12347l12434,12379e" filled="f" stroked="t" strokeweight="0pt" strokecolor="#000000">
              <v:path arrowok="t"/>
            </v:shape>
            <v:shape style="position:absolute;left:12384;top:12520;width:11;height:32" coordorigin="12384,12520" coordsize="11,32" path="m12395,12520l12384,12552e" filled="f" stroked="t" strokeweight="0pt" strokecolor="#000000">
              <v:path arrowok="t"/>
            </v:shape>
            <v:shape style="position:absolute;left:12334;top:12689;width:11;height:32" coordorigin="12334,12689" coordsize="11,32" path="m12344,12689l12334,12721e" filled="f" stroked="t" strokeweight="0pt" strokecolor="#000000">
              <v:path arrowok="t"/>
            </v:shape>
            <v:shape style="position:absolute;left:12287;top:12862;width:7;height:32" coordorigin="12287,12862" coordsize="7,32" path="m12294,12862l12287,12894e" filled="f" stroked="t" strokeweight="0pt" strokecolor="#000000">
              <v:path arrowok="t"/>
            </v:shape>
            <v:shape style="position:absolute;left:12236;top:13034;width:11;height:32" coordorigin="12236,13034" coordsize="11,32" path="m12247,13034l12236,13067e" filled="f" stroked="t" strokeweight="0pt" strokecolor="#000000">
              <v:path arrowok="t"/>
            </v:shape>
            <v:shape style="position:absolute;left:12186;top:13204;width:11;height:32" coordorigin="12186,13204" coordsize="11,32" path="m12197,13204l12186,13236e" filled="f" stroked="t" strokeweight="0pt" strokecolor="#000000">
              <v:path arrowok="t"/>
            </v:shape>
            <v:shape style="position:absolute;left:12139;top:13376;width:7;height:32" coordorigin="12139,13376" coordsize="7,32" path="m12146,13376l12139,13409e" filled="f" stroked="t" strokeweight="0pt" strokecolor="#000000">
              <v:path arrowok="t"/>
            </v:shape>
            <v:shape style="position:absolute;left:12089;top:13549;width:11;height:29" coordorigin="12089,13549" coordsize="11,29" path="m12100,13549l12089,13578e" filled="f" stroked="t" strokeweight="0pt" strokecolor="#000000">
              <v:path arrowok="t"/>
            </v:shape>
            <v:shape style="position:absolute;left:12046;top:13718;width:4;height:18" coordorigin="12046,13718" coordsize="4,18" path="m12049,13718l12046,13736e" filled="f" stroked="t" strokeweight="0pt" strokecolor="#000000">
              <v:path arrowok="t"/>
            </v:shape>
            <v:shape style="position:absolute;left:11992;top:13891;width:7;height:32" coordorigin="11992,13891" coordsize="7,32" path="m11999,13891l11992,13924e" filled="f" stroked="t" strokeweight="0pt" strokecolor="#000000">
              <v:path arrowok="t"/>
            </v:shape>
            <v:shape style="position:absolute;left:11941;top:14060;width:11;height:32" coordorigin="11941,14060" coordsize="11,32" path="m11952,14060l11941,14093e" filled="f" stroked="t" strokeweight="0pt" strokecolor="#000000">
              <v:path arrowok="t"/>
            </v:shape>
            <v:shape style="position:absolute;left:11891;top:14233;width:11;height:32" coordorigin="11891,14233" coordsize="11,32" path="m11902,14233l11891,14266e" filled="f" stroked="t" strokeweight="0pt" strokecolor="#000000">
              <v:path arrowok="t"/>
            </v:shape>
            <v:shape style="position:absolute;left:11844;top:14406;width:7;height:32" coordorigin="11844,14406" coordsize="7,32" path="m11851,14406l11844,14438e" filled="f" stroked="t" strokeweight="0pt" strokecolor="#000000">
              <v:path arrowok="t"/>
            </v:shape>
            <v:shape style="position:absolute;left:11794;top:14575;width:11;height:32" coordorigin="11794,14575" coordsize="11,32" path="m11804,14575l11794,14608e" filled="f" stroked="t" strokeweight="0pt" strokecolor="#000000">
              <v:path arrowok="t"/>
            </v:shape>
            <v:shape style="position:absolute;left:11743;top:14748;width:11;height:32" coordorigin="11743,14748" coordsize="11,32" path="m11754,14748l11743,14780e" filled="f" stroked="t" strokeweight="0pt" strokecolor="#000000">
              <v:path arrowok="t"/>
            </v:shape>
            <v:shape style="position:absolute;left:11696;top:14917;width:7;height:32" coordorigin="11696,14917" coordsize="7,32" path="m11704,14917l11696,14950e" filled="f" stroked="t" strokeweight="0pt" strokecolor="#000000">
              <v:path arrowok="t"/>
            </v:shape>
            <v:shape style="position:absolute;left:11646;top:15090;width:11;height:32" coordorigin="11646,15090" coordsize="11,32" path="m11657,15090l11646,15122e" filled="f" stroked="t" strokeweight="0pt" strokecolor="#000000">
              <v:path arrowok="t"/>
            </v:shape>
            <v:shape style="position:absolute;left:11599;top:15263;width:7;height:32" coordorigin="11599,15263" coordsize="7,32" path="m11606,15263l11599,15295e" filled="f" stroked="t" strokeweight="0pt" strokecolor="#000000">
              <v:path arrowok="t"/>
            </v:shape>
            <v:shape style="position:absolute;left:11549;top:15432;width:7;height:29" coordorigin="11549,15432" coordsize="7,29" path="m11556,15432l11549,15461e" filled="f" stroked="t" strokeweight="0pt" strokecolor="#000000">
              <v:path arrowok="t"/>
            </v:shape>
            <v:shape style="position:absolute;left:12607;top:11098;width:7;height:32" coordorigin="12607,11098" coordsize="7,32" path="m12614,11098l12607,11130e" filled="f" stroked="t" strokeweight="0pt" strokecolor="#000000">
              <v:path arrowok="t"/>
            </v:shape>
            <v:shape style="position:absolute;left:12557;top:11270;width:7;height:32" coordorigin="12557,11270" coordsize="7,32" path="m12564,11270l12557,11303e" filled="f" stroked="t" strokeweight="0pt" strokecolor="#000000">
              <v:path arrowok="t"/>
            </v:shape>
            <v:shape style="position:absolute;left:12506;top:11440;width:11;height:32" coordorigin="12506,11440" coordsize="11,32" path="m12517,11440l12506,11472e" filled="f" stroked="t" strokeweight="0pt" strokecolor="#000000">
              <v:path arrowok="t"/>
            </v:shape>
            <v:shape style="position:absolute;left:12460;top:11612;width:7;height:32" coordorigin="12460,11612" coordsize="7,32" path="m12467,11612l12460,11645e" filled="f" stroked="t" strokeweight="0pt" strokecolor="#000000">
              <v:path arrowok="t"/>
            </v:shape>
            <v:shape style="position:absolute;left:12409;top:11785;width:11;height:32" coordorigin="12409,11785" coordsize="11,32" path="m12420,11785l12409,11818e" filled="f" stroked="t" strokeweight="0pt" strokecolor="#000000">
              <v:path arrowok="t"/>
            </v:shape>
            <v:shape style="position:absolute;left:12359;top:11954;width:11;height:32" coordorigin="12359,11954" coordsize="11,32" path="m12370,11954l12359,11987e" filled="f" stroked="t" strokeweight="0pt" strokecolor="#000000">
              <v:path arrowok="t"/>
            </v:shape>
            <v:shape style="position:absolute;left:12312;top:12127;width:7;height:32" coordorigin="12312,12127" coordsize="7,32" path="m12319,12127l12312,12160e" filled="f" stroked="t" strokeweight="0pt" strokecolor="#000000">
              <v:path arrowok="t"/>
            </v:shape>
            <v:shape style="position:absolute;left:12262;top:12300;width:11;height:29" coordorigin="12262,12300" coordsize="11,29" path="m12272,12300l12262,12329e" filled="f" stroked="t" strokeweight="0pt" strokecolor="#000000">
              <v:path arrowok="t"/>
            </v:shape>
            <v:shape style="position:absolute;left:12211;top:12469;width:11;height:32" coordorigin="12211,12469" coordsize="11,32" path="m12222,12469l12211,12502e" filled="f" stroked="t" strokeweight="0pt" strokecolor="#000000">
              <v:path arrowok="t"/>
            </v:shape>
            <v:shape style="position:absolute;left:12164;top:12642;width:7;height:32" coordorigin="12164,12642" coordsize="7,32" path="m12172,12642l12164,12674e" filled="f" stroked="t" strokeweight="0pt" strokecolor="#000000">
              <v:path arrowok="t"/>
            </v:shape>
            <v:shape style="position:absolute;left:12114;top:12811;width:11;height:32" coordorigin="12114,12811" coordsize="11,32" path="m12125,12811l12114,12844e" filled="f" stroked="t" strokeweight="0pt" strokecolor="#000000">
              <v:path arrowok="t"/>
            </v:shape>
            <v:shape style="position:absolute;left:12064;top:12984;width:11;height:32" coordorigin="12064,12984" coordsize="11,32" path="m12074,12984l12064,13016e" filled="f" stroked="t" strokeweight="0pt" strokecolor="#000000">
              <v:path arrowok="t"/>
            </v:shape>
            <v:shape style="position:absolute;left:12017;top:13157;width:7;height:32" coordorigin="12017,13157" coordsize="7,32" path="m12024,13157l12017,13189e" filled="f" stroked="t" strokeweight="0pt" strokecolor="#000000">
              <v:path arrowok="t"/>
            </v:shape>
            <v:shape style="position:absolute;left:11966;top:13326;width:11;height:32" coordorigin="11966,13326" coordsize="11,32" path="m11977,13326l11966,13358e" filled="f" stroked="t" strokeweight="0pt" strokecolor="#000000">
              <v:path arrowok="t"/>
            </v:shape>
            <v:shape style="position:absolute;left:11916;top:13499;width:11;height:32" coordorigin="11916,13499" coordsize="11,32" path="m11927,13499l11916,13531e" filled="f" stroked="t" strokeweight="0pt" strokecolor="#000000">
              <v:path arrowok="t"/>
            </v:shape>
            <v:shape style="position:absolute;left:11869;top:13668;width:7;height:32" coordorigin="11869,13668" coordsize="7,32" path="m11876,13668l11869,13700e" filled="f" stroked="t" strokeweight="0pt" strokecolor="#000000">
              <v:path arrowok="t"/>
            </v:shape>
            <v:shape style="position:absolute;left:11819;top:13862;width:4;height:11" coordorigin="11819,13862" coordsize="4,11" path="m11822,13862l11819,13873e" filled="f" stroked="t" strokeweight="0pt" strokecolor="#000000">
              <v:path arrowok="t"/>
            </v:shape>
            <v:shape style="position:absolute;left:11768;top:14014;width:11;height:32" coordorigin="11768,14014" coordsize="11,32" path="m11779,14014l11768,14046e" filled="f" stroked="t" strokeweight="0pt" strokecolor="#000000">
              <v:path arrowok="t"/>
            </v:shape>
            <v:shape style="position:absolute;left:11722;top:14183;width:7;height:32" coordorigin="11722,14183" coordsize="7,32" path="m11729,14183l11722,14215e" filled="f" stroked="t" strokeweight="0pt" strokecolor="#000000">
              <v:path arrowok="t"/>
            </v:shape>
            <v:shape style="position:absolute;left:11671;top:14356;width:11;height:32" coordorigin="11671,14356" coordsize="11,32" path="m11682,14356l11671,14388e" filled="f" stroked="t" strokeweight="0pt" strokecolor="#000000">
              <v:path arrowok="t"/>
            </v:shape>
            <v:shape style="position:absolute;left:11624;top:14528;width:7;height:29" coordorigin="11624,14528" coordsize="7,29" path="m11632,14528l11624,14557e" filled="f" stroked="t" strokeweight="0pt" strokecolor="#000000">
              <v:path arrowok="t"/>
            </v:shape>
            <v:shape style="position:absolute;left:11578;top:14698;width:4;height:18" coordorigin="11578,14698" coordsize="4,18" path="m11581,14698l11578,14716e" filled="f" stroked="t" strokeweight="0pt" strokecolor="#000000">
              <v:path arrowok="t"/>
            </v:shape>
            <v:shape style="position:absolute;left:12632;top:10363;width:7;height:32" coordorigin="12632,10363" coordsize="7,32" path="m12640,10363l12632,10396e" filled="f" stroked="t" strokeweight="0pt" strokecolor="#000000">
              <v:path arrowok="t"/>
            </v:shape>
            <v:shape style="position:absolute;left:12582;top:10536;width:7;height:32" coordorigin="12582,10536" coordsize="7,32" path="m12589,10536l12582,10568e" filled="f" stroked="t" strokeweight="0pt" strokecolor="#000000">
              <v:path arrowok="t"/>
            </v:shape>
            <v:shape style="position:absolute;left:12532;top:10705;width:11;height:32" coordorigin="12532,10705" coordsize="11,32" path="m12542,10705l12532,10738e" filled="f" stroked="t" strokeweight="0pt" strokecolor="#000000">
              <v:path arrowok="t"/>
            </v:shape>
            <v:shape style="position:absolute;left:12485;top:10878;width:7;height:32" coordorigin="12485,10878" coordsize="7,32" path="m12492,10878l12485,10910e" filled="f" stroked="t" strokeweight="0pt" strokecolor="#000000">
              <v:path arrowok="t"/>
            </v:shape>
            <v:shape style="position:absolute;left:11009;top:16019;width:11;height:32" coordorigin="11009,16019" coordsize="11,32" path="m11020,16019l11009,16051e" filled="f" stroked="t" strokeweight="0pt" strokecolor="#000000">
              <v:path arrowok="t"/>
            </v:shape>
            <v:shape style="position:absolute;left:12384;top:11220;width:11;height:32" coordorigin="12384,11220" coordsize="11,32" path="m12395,11220l12384,11252e" filled="f" stroked="t" strokeweight="0pt" strokecolor="#000000">
              <v:path arrowok="t"/>
            </v:shape>
            <v:shape style="position:absolute;left:12337;top:11393;width:7;height:32" coordorigin="12337,11393" coordsize="7,32" path="m12344,11393l12337,11425e" filled="f" stroked="t" strokeweight="0pt" strokecolor="#000000">
              <v:path arrowok="t"/>
            </v:shape>
            <v:shape style="position:absolute;left:12287;top:11562;width:11;height:32" coordorigin="12287,11562" coordsize="11,32" path="m12298,11562l12287,11594e" filled="f" stroked="t" strokeweight="0pt" strokecolor="#000000">
              <v:path arrowok="t"/>
            </v:shape>
            <v:shape style="position:absolute;left:12236;top:11735;width:11;height:32" coordorigin="12236,11735" coordsize="11,32" path="m12247,11735l12236,11767e" filled="f" stroked="t" strokeweight="0pt" strokecolor="#000000">
              <v:path arrowok="t"/>
            </v:shape>
            <v:shape style="position:absolute;left:12190;top:11908;width:7;height:32" coordorigin="12190,11908" coordsize="7,32" path="m12197,11908l12190,11940e" filled="f" stroked="t" strokeweight="0pt" strokecolor="#000000">
              <v:path arrowok="t"/>
            </v:shape>
            <v:shape style="position:absolute;left:12139;top:12077;width:11;height:32" coordorigin="12139,12077" coordsize="11,32" path="m12150,12077l12139,12109e" filled="f" stroked="t" strokeweight="0pt" strokecolor="#000000">
              <v:path arrowok="t"/>
            </v:shape>
            <v:shape style="position:absolute;left:12089;top:12250;width:11;height:32" coordorigin="12089,12250" coordsize="11,32" path="m12100,12250l12089,12282e" filled="f" stroked="t" strokeweight="0pt" strokecolor="#000000">
              <v:path arrowok="t"/>
            </v:shape>
            <v:shape style="position:absolute;left:12042;top:12422;width:7;height:29" coordorigin="12042,12422" coordsize="7,29" path="m12049,12422l12042,12451e" filled="f" stroked="t" strokeweight="0pt" strokecolor="#000000">
              <v:path arrowok="t"/>
            </v:shape>
            <v:shape style="position:absolute;left:11992;top:12592;width:11;height:32" coordorigin="11992,12592" coordsize="11,32" path="m12002,12592l11992,12624e" filled="f" stroked="t" strokeweight="0pt" strokecolor="#000000">
              <v:path arrowok="t"/>
            </v:shape>
            <v:shape style="position:absolute;left:11941;top:12764;width:11;height:32" coordorigin="11941,12764" coordsize="11,32" path="m11952,12764l11941,12797e" filled="f" stroked="t" strokeweight="0pt" strokecolor="#000000">
              <v:path arrowok="t"/>
            </v:shape>
            <v:shape style="position:absolute;left:11894;top:12934;width:7;height:32" coordorigin="11894,12934" coordsize="7,32" path="m11902,12934l11894,12966e" filled="f" stroked="t" strokeweight="0pt" strokecolor="#000000">
              <v:path arrowok="t"/>
            </v:shape>
            <v:shape style="position:absolute;left:11844;top:13106;width:11;height:32" coordorigin="11844,13106" coordsize="11,32" path="m11855,13106l11844,13139e" filled="f" stroked="t" strokeweight="0pt" strokecolor="#000000">
              <v:path arrowok="t"/>
            </v:shape>
            <v:shape style="position:absolute;left:11794;top:13279;width:11;height:32" coordorigin="11794,13279" coordsize="11,32" path="m11804,13279l11794,13312e" filled="f" stroked="t" strokeweight="0pt" strokecolor="#000000">
              <v:path arrowok="t"/>
            </v:shape>
            <v:shape style="position:absolute;left:11747;top:13448;width:7;height:32" coordorigin="11747,13448" coordsize="7,32" path="m11754,13448l11747,13481e" filled="f" stroked="t" strokeweight="0pt" strokecolor="#000000">
              <v:path arrowok="t"/>
            </v:shape>
            <v:shape style="position:absolute;left:11606;top:13963;width:0;height:0" coordorigin="11606,13963" coordsize="0,0" path="m11606,13963l11606,13963e" filled="f" stroked="t" strokeweight="0pt" strokecolor="#000000">
              <v:path arrowok="t"/>
            </v:shape>
            <v:shape style="position:absolute;left:11606;top:13963;width:0;height:0" coordorigin="11606,13963" coordsize="0,0" path="m11606,13963l11606,13963e" filled="f" stroked="t" strokeweight="0pt" strokecolor="#000000">
              <v:path arrowok="t"/>
            </v:shape>
            <v:shape style="position:absolute;left:11606;top:13963;width:0;height:7" coordorigin="11606,13963" coordsize="0,7" path="m11606,13963l11606,13970e" filled="f" stroked="t" strokeweight="0pt" strokecolor="#000000">
              <v:path arrowok="t"/>
            </v:shape>
            <v:shape style="position:absolute;left:12658;top:9629;width:7;height:32" coordorigin="12658,9629" coordsize="7,32" path="m12665,9629l12658,9661e" filled="f" stroked="t" strokeweight="0pt" strokecolor="#000000">
              <v:path arrowok="t"/>
            </v:shape>
            <v:shape style="position:absolute;left:12607;top:9802;width:7;height:32" coordorigin="12607,9802" coordsize="7,32" path="m12614,9802l12607,9834e" filled="f" stroked="t" strokeweight="0pt" strokecolor="#000000">
              <v:path arrowok="t"/>
            </v:shape>
            <v:shape style="position:absolute;left:12557;top:9971;width:11;height:32" coordorigin="12557,9971" coordsize="11,32" path="m12568,9971l12557,10003e" filled="f" stroked="t" strokeweight="0pt" strokecolor="#000000">
              <v:path arrowok="t"/>
            </v:shape>
            <v:shape style="position:absolute;left:12510;top:10144;width:7;height:32" coordorigin="12510,10144" coordsize="7,32" path="m12517,10144l12510,10176e" filled="f" stroked="t" strokeweight="0pt" strokecolor="#000000">
              <v:path arrowok="t"/>
            </v:shape>
            <v:shape style="position:absolute;left:12460;top:10313;width:11;height:32" coordorigin="12460,10313" coordsize="11,32" path="m12470,10313l12460,10345e" filled="f" stroked="t" strokeweight="0pt" strokecolor="#000000">
              <v:path arrowok="t"/>
            </v:shape>
            <v:shape style="position:absolute;left:12409;top:10486;width:11;height:32" coordorigin="12409,10486" coordsize="11,32" path="m12420,10486l12409,10518e" filled="f" stroked="t" strokeweight="0pt" strokecolor="#000000">
              <v:path arrowok="t"/>
            </v:shape>
            <v:shape style="position:absolute;left:12362;top:10658;width:7;height:32" coordorigin="12362,10658" coordsize="7,32" path="m12370,10658l12362,10691e" filled="f" stroked="t" strokeweight="0pt" strokecolor="#000000">
              <v:path arrowok="t"/>
            </v:shape>
            <v:shape style="position:absolute;left:12312;top:10828;width:11;height:32" coordorigin="12312,10828" coordsize="11,32" path="m12323,10828l12312,10860e" filled="f" stroked="t" strokeweight="0pt" strokecolor="#000000">
              <v:path arrowok="t"/>
            </v:shape>
            <v:shape style="position:absolute;left:11034;top:15284;width:11;height:32" coordorigin="11034,15284" coordsize="11,32" path="m11045,15284l11034,15317e" filled="f" stroked="t" strokeweight="0pt" strokecolor="#000000">
              <v:path arrowok="t"/>
            </v:shape>
            <v:shape style="position:absolute;left:10984;top:15457;width:11;height:32" coordorigin="10984,15457" coordsize="11,32" path="m10994,15457l10984,15490e" filled="f" stroked="t" strokeweight="0pt" strokecolor="#000000">
              <v:path arrowok="t"/>
            </v:shape>
            <v:shape style="position:absolute;left:10937;top:15630;width:7;height:29" coordorigin="10937,15630" coordsize="7,29" path="m10944,15630l10937,15659e" filled="f" stroked="t" strokeweight="0pt" strokecolor="#000000">
              <v:path arrowok="t"/>
            </v:shape>
            <v:shape style="position:absolute;left:10886;top:15799;width:11;height:32" coordorigin="10886,15799" coordsize="11,32" path="m10897,15799l10886,15832e" filled="f" stroked="t" strokeweight="0pt" strokecolor="#000000">
              <v:path arrowok="t"/>
            </v:shape>
            <v:shape style="position:absolute;left:12215;top:11173;width:7;height:29" coordorigin="12215,11173" coordsize="7,29" path="m12222,11173l12215,11202e" filled="f" stroked="t" strokeweight="0pt" strokecolor="#000000">
              <v:path arrowok="t"/>
            </v:shape>
            <v:shape style="position:absolute;left:12164;top:11342;width:11;height:32" coordorigin="12164,11342" coordsize="11,32" path="m12175,11342l12164,11375e" filled="f" stroked="t" strokeweight="0pt" strokecolor="#000000">
              <v:path arrowok="t"/>
            </v:shape>
            <v:shape style="position:absolute;left:12114;top:11515;width:11;height:32" coordorigin="12114,11515" coordsize="11,32" path="m12125,11515l12114,11548e" filled="f" stroked="t" strokeweight="0pt" strokecolor="#000000">
              <v:path arrowok="t"/>
            </v:shape>
            <v:shape style="position:absolute;left:12067;top:11684;width:7;height:32" coordorigin="12067,11684" coordsize="7,32" path="m12074,11684l12067,11717e" filled="f" stroked="t" strokeweight="0pt" strokecolor="#000000">
              <v:path arrowok="t"/>
            </v:shape>
            <v:shape style="position:absolute;left:12017;top:11857;width:11;height:32" coordorigin="12017,11857" coordsize="11,32" path="m12028,11857l12017,11890e" filled="f" stroked="t" strokeweight="0pt" strokecolor="#000000">
              <v:path arrowok="t"/>
            </v:shape>
            <v:shape style="position:absolute;left:11966;top:12030;width:11;height:32" coordorigin="11966,12030" coordsize="11,32" path="m11977,12030l11966,12062e" filled="f" stroked="t" strokeweight="0pt" strokecolor="#000000">
              <v:path arrowok="t"/>
            </v:shape>
            <v:shape style="position:absolute;left:11920;top:12199;width:7;height:32" coordorigin="11920,12199" coordsize="7,32" path="m11927,12199l11920,12232e" filled="f" stroked="t" strokeweight="0pt" strokecolor="#000000">
              <v:path arrowok="t"/>
            </v:shape>
            <v:shape style="position:absolute;left:11869;top:12372;width:11;height:32" coordorigin="11869,12372" coordsize="11,32" path="m11880,12372l11869,12404e" filled="f" stroked="t" strokeweight="0pt" strokecolor="#000000">
              <v:path arrowok="t"/>
            </v:shape>
            <v:shape style="position:absolute;left:11819;top:12541;width:11;height:32" coordorigin="11819,12541" coordsize="11,32" path="m11830,12541l11819,12574e" filled="f" stroked="t" strokeweight="0pt" strokecolor="#000000">
              <v:path arrowok="t"/>
            </v:shape>
            <v:shape style="position:absolute;left:11772;top:12714;width:7;height:32" coordorigin="11772,12714" coordsize="7,32" path="m11779,12714l11772,12746e" filled="f" stroked="t" strokeweight="0pt" strokecolor="#000000">
              <v:path arrowok="t"/>
            </v:shape>
            <v:shape style="position:absolute;left:11722;top:12887;width:11;height:32" coordorigin="11722,12887" coordsize="11,32" path="m11732,12887l11722,12919e" filled="f" stroked="t" strokeweight="0pt" strokecolor="#000000">
              <v:path arrowok="t"/>
            </v:shape>
            <v:shape style="position:absolute;left:11675;top:13056;width:7;height:32" coordorigin="11675,13056" coordsize="7,32" path="m11682,13056l11675,13088e" filled="f" stroked="t" strokeweight="0pt" strokecolor="#000000">
              <v:path arrowok="t"/>
            </v:shape>
            <v:shape style="position:absolute;left:11628;top:13229;width:4;height:22" coordorigin="11628,13229" coordsize="4,22" path="m11632,13229l11628,13250e" filled="f" stroked="t" strokeweight="0pt" strokecolor="#000000">
              <v:path arrowok="t"/>
            </v:shape>
            <v:shape style="position:absolute;left:11059;top:14550;width:11;height:32" coordorigin="11059,14550" coordsize="11,32" path="m11070,14550l11059,14582e" filled="f" stroked="t" strokeweight="0pt" strokecolor="#000000">
              <v:path arrowok="t"/>
            </v:shape>
            <v:shape style="position:absolute;left:11009;top:14723;width:11;height:32" coordorigin="11009,14723" coordsize="11,32" path="m11020,14723l11009,14755e" filled="f" stroked="t" strokeweight="0pt" strokecolor="#000000">
              <v:path arrowok="t"/>
            </v:shape>
            <v:shape style="position:absolute;left:10962;top:14892;width:7;height:32" coordorigin="10962,14892" coordsize="7,32" path="m10969,14892l10962,14924e" filled="f" stroked="t" strokeweight="0pt" strokecolor="#000000">
              <v:path arrowok="t"/>
            </v:shape>
            <v:shape style="position:absolute;left:10912;top:15065;width:11;height:32" coordorigin="10912,15065" coordsize="11,32" path="m10922,15065l10912,15097e" filled="f" stroked="t" strokeweight="0pt" strokecolor="#000000">
              <v:path arrowok="t"/>
            </v:shape>
            <v:shape style="position:absolute;left:10861;top:15238;width:11;height:32" coordorigin="10861,15238" coordsize="11,32" path="m10872,15238l10861,15270e" filled="f" stroked="t" strokeweight="0pt" strokecolor="#000000">
              <v:path arrowok="t"/>
            </v:shape>
            <v:shape style="position:absolute;left:10814;top:15407;width:7;height:32" coordorigin="10814,15407" coordsize="7,32" path="m10822,15407l10814,15439e" filled="f" stroked="t" strokeweight="0pt" strokecolor="#000000">
              <v:path arrowok="t"/>
            </v:shape>
            <v:shape style="position:absolute;left:10764;top:15580;width:11;height:32" coordorigin="10764,15580" coordsize="11,32" path="m10775,15580l10764,15612e" filled="f" stroked="t" strokeweight="0pt" strokecolor="#000000">
              <v:path arrowok="t"/>
            </v:shape>
            <v:shape style="position:absolute;left:10714;top:15752;width:11;height:29" coordorigin="10714,15752" coordsize="11,29" path="m10724,15752l10714,15781e" filled="f" stroked="t" strokeweight="0pt" strokecolor="#000000">
              <v:path arrowok="t"/>
            </v:shape>
            <v:shape style="position:absolute;left:12632;top:9064;width:7;height:32" coordorigin="12632,9064" coordsize="7,32" path="m12640,9064l12632,9096e" filled="f" stroked="t" strokeweight="0pt" strokecolor="#000000">
              <v:path arrowok="t"/>
            </v:shape>
            <v:shape style="position:absolute;left:12582;top:9236;width:11;height:32" coordorigin="12582,9236" coordsize="11,32" path="m12593,9236l12582,9269e" filled="f" stroked="t" strokeweight="0pt" strokecolor="#000000">
              <v:path arrowok="t"/>
            </v:shape>
            <v:shape style="position:absolute;left:12535;top:9409;width:7;height:32" coordorigin="12535,9409" coordsize="7,32" path="m12542,9409l12535,9442e" filled="f" stroked="t" strokeweight="0pt" strokecolor="#000000">
              <v:path arrowok="t"/>
            </v:shape>
            <v:shape style="position:absolute;left:12485;top:9578;width:11;height:32" coordorigin="12485,9578" coordsize="11,32" path="m12496,9578l12485,9611e" filled="f" stroked="t" strokeweight="0pt" strokecolor="#000000">
              <v:path arrowok="t"/>
            </v:shape>
            <v:shape style="position:absolute;left:12434;top:9751;width:11;height:32" coordorigin="12434,9751" coordsize="11,32" path="m12445,9751l12434,9784e" filled="f" stroked="t" strokeweight="0pt" strokecolor="#000000">
              <v:path arrowok="t"/>
            </v:shape>
            <v:shape style="position:absolute;left:12388;top:9924;width:7;height:29" coordorigin="12388,9924" coordsize="7,29" path="m12395,9924l12388,9953e" filled="f" stroked="t" strokeweight="0pt" strokecolor="#000000">
              <v:path arrowok="t"/>
            </v:shape>
            <v:shape style="position:absolute;left:12337;top:10093;width:11;height:32" coordorigin="12337,10093" coordsize="11,32" path="m12348,10093l12337,10126e" filled="f" stroked="t" strokeweight="0pt" strokecolor="#000000">
              <v:path arrowok="t"/>
            </v:shape>
            <v:shape style="position:absolute;left:12287;top:10266;width:11;height:32" coordorigin="12287,10266" coordsize="11,32" path="m12298,10266l12287,10298e" filled="f" stroked="t" strokeweight="0pt" strokecolor="#000000">
              <v:path arrowok="t"/>
            </v:shape>
            <v:shape style="position:absolute;left:12240;top:10435;width:7;height:32" coordorigin="12240,10435" coordsize="7,32" path="m12247,10435l12240,10468e" filled="f" stroked="t" strokeweight="0pt" strokecolor="#000000">
              <v:path arrowok="t"/>
            </v:shape>
            <v:shape style="position:absolute;left:12190;top:10608;width:11;height:32" coordorigin="12190,10608" coordsize="11,32" path="m12200,10608l12190,10640e" filled="f" stroked="t" strokeweight="0pt" strokecolor="#000000">
              <v:path arrowok="t"/>
            </v:shape>
            <v:shape style="position:absolute;left:12139;top:10781;width:11;height:32" coordorigin="12139,10781" coordsize="11,32" path="m12150,10781l12139,10813e" filled="f" stroked="t" strokeweight="0pt" strokecolor="#000000">
              <v:path arrowok="t"/>
            </v:shape>
            <v:shape style="position:absolute;left:12042;top:11123;width:11;height:32" coordorigin="12042,11123" coordsize="11,32" path="m12053,11123l12042,11155e" filled="f" stroked="t" strokeweight="0pt" strokecolor="#000000">
              <v:path arrowok="t"/>
            </v:shape>
            <v:shape style="position:absolute;left:11992;top:11292;width:11;height:32" coordorigin="11992,11292" coordsize="11,32" path="m12002,11292l11992,11324e" filled="f" stroked="t" strokeweight="0pt" strokecolor="#000000">
              <v:path arrowok="t"/>
            </v:shape>
            <v:shape style="position:absolute;left:11945;top:11465;width:7;height:32" coordorigin="11945,11465" coordsize="7,32" path="m11952,11465l11945,11497e" filled="f" stroked="t" strokeweight="0pt" strokecolor="#000000">
              <v:path arrowok="t"/>
            </v:shape>
            <v:shape style="position:absolute;left:11894;top:11638;width:11;height:32" coordorigin="11894,11638" coordsize="11,32" path="m11905,11638l11894,11670e" filled="f" stroked="t" strokeweight="0pt" strokecolor="#000000">
              <v:path arrowok="t"/>
            </v:shape>
            <v:shape style="position:absolute;left:11844;top:11807;width:11;height:32" coordorigin="11844,11807" coordsize="11,32" path="m11855,11807l11844,11839e" filled="f" stroked="t" strokeweight="0pt" strokecolor="#000000">
              <v:path arrowok="t"/>
            </v:shape>
            <v:shape style="position:absolute;left:11797;top:11980;width:7;height:32" coordorigin="11797,11980" coordsize="7,32" path="m11804,11980l11797,12012e" filled="f" stroked="t" strokeweight="0pt" strokecolor="#000000">
              <v:path arrowok="t"/>
            </v:shape>
            <v:shape style="position:absolute;left:11747;top:12152;width:11;height:32" coordorigin="11747,12152" coordsize="11,32" path="m11758,12152l11747,12185e" filled="f" stroked="t" strokeweight="0pt" strokecolor="#000000">
              <v:path arrowok="t"/>
            </v:shape>
            <v:shape style="position:absolute;left:11700;top:12322;width:7;height:32" coordorigin="11700,12322" coordsize="7,32" path="m11707,12322l11700,12354e" filled="f" stroked="t" strokeweight="0pt" strokecolor="#000000">
              <v:path arrowok="t"/>
            </v:shape>
            <v:shape style="position:absolute;left:11653;top:12494;width:4;height:14" coordorigin="11653,12494" coordsize="4,14" path="m11657,12494l11653,12509e" filled="f" stroked="t" strokeweight="0pt" strokecolor="#000000">
              <v:path arrowok="t"/>
            </v:shape>
            <v:shape style="position:absolute;left:12755;top:7987;width:11;height:32" coordorigin="12755,7987" coordsize="11,32" path="m12766,7987l12755,8020e" filled="f" stroked="t" strokeweight="0pt" strokecolor="#000000">
              <v:path arrowok="t"/>
            </v:shape>
            <v:shape style="position:absolute;left:12708;top:8160;width:7;height:32" coordorigin="12708,8160" coordsize="7,32" path="m12715,8160l12708,8192e" filled="f" stroked="t" strokeweight="0pt" strokecolor="#000000">
              <v:path arrowok="t"/>
            </v:shape>
            <v:shape style="position:absolute;left:12658;top:8329;width:7;height:32" coordorigin="12658,8329" coordsize="7,32" path="m12665,8329l12658,8362e" filled="f" stroked="t" strokeweight="0pt" strokecolor="#000000">
              <v:path arrowok="t"/>
            </v:shape>
            <v:shape style="position:absolute;left:12607;top:8502;width:11;height:32" coordorigin="12607,8502" coordsize="11,32" path="m12618,8502l12607,8534e" filled="f" stroked="t" strokeweight="0pt" strokecolor="#000000">
              <v:path arrowok="t"/>
            </v:shape>
            <v:shape style="position:absolute;left:12560;top:8675;width:7;height:32" coordorigin="12560,8675" coordsize="7,32" path="m12568,8675l12560,8707e" filled="f" stroked="t" strokeweight="0pt" strokecolor="#000000">
              <v:path arrowok="t"/>
            </v:shape>
            <v:shape style="position:absolute;left:11084;top:13816;width:11;height:32" coordorigin="11084,13816" coordsize="11,32" path="m11095,13816l11084,13848e" filled="f" stroked="t" strokeweight="0pt" strokecolor="#000000">
              <v:path arrowok="t"/>
            </v:shape>
            <v:shape style="position:absolute;left:11034;top:13988;width:11;height:32" coordorigin="11034,13988" coordsize="11,32" path="m11045,13988l11034,14021e" filled="f" stroked="t" strokeweight="0pt" strokecolor="#000000">
              <v:path arrowok="t"/>
            </v:shape>
            <v:shape style="position:absolute;left:10987;top:14158;width:7;height:32" coordorigin="10987,14158" coordsize="7,32" path="m10994,14158l10987,14190e" filled="f" stroked="t" strokeweight="0pt" strokecolor="#000000">
              <v:path arrowok="t"/>
            </v:shape>
            <v:shape style="position:absolute;left:10937;top:14330;width:11;height:32" coordorigin="10937,14330" coordsize="11,32" path="m10948,14330l10937,14363e" filled="f" stroked="t" strokeweight="0pt" strokecolor="#000000">
              <v:path arrowok="t"/>
            </v:shape>
            <v:shape style="position:absolute;left:10886;top:14503;width:11;height:29" coordorigin="10886,14503" coordsize="11,29" path="m10897,14503l10886,14532e" filled="f" stroked="t" strokeweight="0pt" strokecolor="#000000">
              <v:path arrowok="t"/>
            </v:shape>
            <v:shape style="position:absolute;left:10840;top:14672;width:7;height:32" coordorigin="10840,14672" coordsize="7,32" path="m10847,14672l10840,14705e" filled="f" stroked="t" strokeweight="0pt" strokecolor="#000000">
              <v:path arrowok="t"/>
            </v:shape>
            <v:shape style="position:absolute;left:10789;top:14845;width:11;height:32" coordorigin="10789,14845" coordsize="11,32" path="m10800,14845l10789,14878e" filled="f" stroked="t" strokeweight="0pt" strokecolor="#000000">
              <v:path arrowok="t"/>
            </v:shape>
            <v:shape style="position:absolute;left:10739;top:15014;width:11;height:32" coordorigin="10739,15014" coordsize="11,32" path="m10750,15014l10739,15047e" filled="f" stroked="t" strokeweight="0pt" strokecolor="#000000">
              <v:path arrowok="t"/>
            </v:shape>
            <v:shape style="position:absolute;left:10692;top:15187;width:7;height:32" coordorigin="10692,15187" coordsize="7,32" path="m10699,15187l10692,15220e" filled="f" stroked="t" strokeweight="0pt" strokecolor="#000000">
              <v:path arrowok="t"/>
            </v:shape>
            <v:shape style="position:absolute;left:10642;top:15360;width:11;height:32" coordorigin="10642,15360" coordsize="11,32" path="m10652,15360l10642,15392e" filled="f" stroked="t" strokeweight="0pt" strokecolor="#000000">
              <v:path arrowok="t"/>
            </v:shape>
            <v:shape style="position:absolute;left:10595;top:15529;width:7;height:32" coordorigin="10595,15529" coordsize="7,32" path="m10602,15529l10595,15562e" filled="f" stroked="t" strokeweight="0pt" strokecolor="#000000">
              <v:path arrowok="t"/>
            </v:shape>
            <v:shape style="position:absolute;left:12460;top:9017;width:11;height:32" coordorigin="12460,9017" coordsize="11,32" path="m12470,9017l12460,9049e" filled="f" stroked="t" strokeweight="0pt" strokecolor="#000000">
              <v:path arrowok="t"/>
            </v:shape>
            <v:shape style="position:absolute;left:12413;top:9186;width:7;height:32" coordorigin="12413,9186" coordsize="7,32" path="m12420,9186l12413,9218e" filled="f" stroked="t" strokeweight="0pt" strokecolor="#000000">
              <v:path arrowok="t"/>
            </v:shape>
            <v:shape style="position:absolute;left:12362;top:9359;width:11;height:32" coordorigin="12362,9359" coordsize="11,32" path="m12373,9359l12362,9391e" filled="f" stroked="t" strokeweight="0pt" strokecolor="#000000">
              <v:path arrowok="t"/>
            </v:shape>
            <v:shape style="position:absolute;left:12312;top:9532;width:11;height:32" coordorigin="12312,9532" coordsize="11,32" path="m12323,9532l12312,9564e" filled="f" stroked="t" strokeweight="0pt" strokecolor="#000000">
              <v:path arrowok="t"/>
            </v:shape>
            <v:shape style="position:absolute;left:12265;top:9701;width:7;height:32" coordorigin="12265,9701" coordsize="7,32" path="m12272,9701l12265,9733e" filled="f" stroked="t" strokeweight="0pt" strokecolor="#000000">
              <v:path arrowok="t"/>
            </v:shape>
            <v:shape style="position:absolute;left:12215;top:9874;width:11;height:32" coordorigin="12215,9874" coordsize="11,32" path="m12226,9874l12215,9906e" filled="f" stroked="t" strokeweight="0pt" strokecolor="#000000">
              <v:path arrowok="t"/>
            </v:shape>
            <v:shape style="position:absolute;left:12164;top:10046;width:11;height:29" coordorigin="12164,10046" coordsize="11,29" path="m12175,10046l12164,10075e" filled="f" stroked="t" strokeweight="0pt" strokecolor="#000000">
              <v:path arrowok="t"/>
            </v:shape>
            <v:shape style="position:absolute;left:12118;top:10216;width:7;height:32" coordorigin="12118,10216" coordsize="7,32" path="m12125,10216l12118,10248e" filled="f" stroked="t" strokeweight="0pt" strokecolor="#000000">
              <v:path arrowok="t"/>
            </v:shape>
            <v:shape style="position:absolute;left:12067;top:10388;width:11;height:32" coordorigin="12067,10388" coordsize="11,32" path="m12078,10388l12067,10421e" filled="f" stroked="t" strokeweight="0pt" strokecolor="#000000">
              <v:path arrowok="t"/>
            </v:shape>
            <v:shape style="position:absolute;left:12017;top:10558;width:11;height:32" coordorigin="12017,10558" coordsize="11,32" path="m12028,10558l12017,10590e" filled="f" stroked="t" strokeweight="0pt" strokecolor="#000000">
              <v:path arrowok="t"/>
            </v:shape>
            <v:shape style="position:absolute;left:11970;top:10730;width:7;height:32" coordorigin="11970,10730" coordsize="7,32" path="m11977,10730l11970,10763e" filled="f" stroked="t" strokeweight="0pt" strokecolor="#000000">
              <v:path arrowok="t"/>
            </v:shape>
            <v:shape style="position:absolute;left:11920;top:10903;width:11;height:32" coordorigin="11920,10903" coordsize="11,32" path="m11930,10903l11920,10936e" filled="f" stroked="t" strokeweight="0pt" strokecolor="#000000">
              <v:path arrowok="t"/>
            </v:shape>
            <v:shape style="position:absolute;left:11869;top:11076;width:11;height:29" coordorigin="11869,11076" coordsize="11,29" path="m11880,11076l11869,11105e" filled="f" stroked="t" strokeweight="0pt" strokecolor="#000000">
              <v:path arrowok="t"/>
            </v:shape>
            <v:shape style="position:absolute;left:11822;top:11245;width:7;height:32" coordorigin="11822,11245" coordsize="7,32" path="m11830,11245l11822,11278e" filled="f" stroked="t" strokeweight="0pt" strokecolor="#000000">
              <v:path arrowok="t"/>
            </v:shape>
            <v:shape style="position:absolute;left:11772;top:11414;width:11;height:32" coordorigin="11772,11414" coordsize="11,32" path="m11783,11414l11772,11447e" filled="f" stroked="t" strokeweight="0pt" strokecolor="#000000">
              <v:path arrowok="t"/>
            </v:shape>
            <v:shape style="position:absolute;left:11725;top:11587;width:7;height:32" coordorigin="11725,11587" coordsize="7,32" path="m11732,11587l11725,11620e" filled="f" stroked="t" strokeweight="0pt" strokecolor="#000000">
              <v:path arrowok="t"/>
            </v:shape>
            <v:shape style="position:absolute;left:11682;top:11760;width:0;height:0" coordorigin="11682,11760" coordsize="0,0" path="m11682,11760l11682,11760e" filled="f" stroked="t" strokeweight="0pt" strokecolor="#000000">
              <v:path arrowok="t"/>
            </v:shape>
            <v:shape style="position:absolute;left:11682;top:11760;width:0;height:0" coordorigin="11682,11760" coordsize="0,0" path="m11682,11760l11682,11760e" filled="f" stroked="t" strokeweight="0pt" strokecolor="#000000">
              <v:path arrowok="t"/>
            </v:shape>
            <v:shape style="position:absolute;left:11682;top:11760;width:0;height:4" coordorigin="11682,11760" coordsize="0,4" path="m11682,11760l11682,11764e" filled="f" stroked="t" strokeweight="0pt" strokecolor="#000000">
              <v:path arrowok="t"/>
            </v:shape>
            <v:shape style="position:absolute;left:12780;top:7253;width:11;height:32" coordorigin="12780,7253" coordsize="11,32" path="m12791,7253l12780,7285e" filled="f" stroked="t" strokeweight="0pt" strokecolor="#000000">
              <v:path arrowok="t"/>
            </v:shape>
            <v:shape style="position:absolute;left:12733;top:7426;width:7;height:32" coordorigin="12733,7426" coordsize="7,32" path="m12740,7426l12733,7458e" filled="f" stroked="t" strokeweight="0pt" strokecolor="#000000">
              <v:path arrowok="t"/>
            </v:shape>
            <v:shape style="position:absolute;left:12683;top:7595;width:7;height:32" coordorigin="12683,7595" coordsize="7,32" path="m12690,7595l12683,7627e" filled="f" stroked="t" strokeweight="0pt" strokecolor="#000000">
              <v:path arrowok="t"/>
            </v:shape>
            <v:shape style="position:absolute;left:12632;top:7768;width:11;height:32" coordorigin="12632,7768" coordsize="11,32" path="m12643,7768l12632,7800e" filled="f" stroked="t" strokeweight="0pt" strokecolor="#000000">
              <v:path arrowok="t"/>
            </v:shape>
            <v:shape style="position:absolute;left:12586;top:7937;width:7;height:32" coordorigin="12586,7937" coordsize="7,32" path="m12593,7937l12586,7969e" filled="f" stroked="t" strokeweight="0pt" strokecolor="#000000">
              <v:path arrowok="t"/>
            </v:shape>
            <v:shape style="position:absolute;left:12535;top:8110;width:7;height:32" coordorigin="12535,8110" coordsize="7,32" path="m12542,8110l12535,8142e" filled="f" stroked="t" strokeweight="0pt" strokecolor="#000000">
              <v:path arrowok="t"/>
            </v:shape>
            <v:shape style="position:absolute;left:12485;top:8282;width:11;height:32" coordorigin="12485,8282" coordsize="11,32" path="m12496,8282l12485,8315e" filled="f" stroked="t" strokeweight="0pt" strokecolor="#000000">
              <v:path arrowok="t"/>
            </v:shape>
            <v:shape style="position:absolute;left:12438;top:8452;width:7;height:32" coordorigin="12438,8452" coordsize="7,32" path="m12445,8452l12438,8484e" filled="f" stroked="t" strokeweight="0pt" strokecolor="#000000">
              <v:path arrowok="t"/>
            </v:shape>
            <v:shape style="position:absolute;left:12388;top:8624;width:11;height:32" coordorigin="12388,8624" coordsize="11,32" path="m12398,8624l12388,8657e" filled="f" stroked="t" strokeweight="0pt" strokecolor="#000000">
              <v:path arrowok="t"/>
            </v:shape>
            <v:shape style="position:absolute;left:12341;top:8797;width:7;height:18" coordorigin="12341,8797" coordsize="7,18" path="m12348,8797l12341,8815e" filled="f" stroked="t" strokeweight="0pt" strokecolor="#000000">
              <v:path arrowok="t"/>
            </v:shape>
            <v:shape style="position:absolute;left:11110;top:13088;width:7;height:25" coordorigin="11110,13088" coordsize="7,25" path="m11117,13088l11110,13114e" filled="f" stroked="t" strokeweight="0pt" strokecolor="#000000">
              <v:path arrowok="t"/>
            </v:shape>
            <v:shape style="position:absolute;left:11059;top:13254;width:11;height:32" coordorigin="11059,13254" coordsize="11,32" path="m11070,13254l11059,13286e" filled="f" stroked="t" strokeweight="0pt" strokecolor="#000000">
              <v:path arrowok="t"/>
            </v:shape>
            <v:shape style="position:absolute;left:11012;top:13423;width:7;height:32" coordorigin="11012,13423" coordsize="7,32" path="m11020,13423l11012,13456e" filled="f" stroked="t" strokeweight="0pt" strokecolor="#000000">
              <v:path arrowok="t"/>
            </v:shape>
            <v:shape style="position:absolute;left:10962;top:13596;width:11;height:32" coordorigin="10962,13596" coordsize="11,32" path="m10973,13596l10962,13628e" filled="f" stroked="t" strokeweight="0pt" strokecolor="#000000">
              <v:path arrowok="t"/>
            </v:shape>
            <v:shape style="position:absolute;left:10912;top:13765;width:11;height:32" coordorigin="10912,13765" coordsize="11,32" path="m10922,13765l10912,13798e" filled="f" stroked="t" strokeweight="0pt" strokecolor="#000000">
              <v:path arrowok="t"/>
            </v:shape>
            <v:shape style="position:absolute;left:10865;top:13938;width:7;height:32" coordorigin="10865,13938" coordsize="7,32" path="m10872,13938l10865,13970e" filled="f" stroked="t" strokeweight="0pt" strokecolor="#000000">
              <v:path arrowok="t"/>
            </v:shape>
            <v:shape style="position:absolute;left:10814;top:14111;width:11;height:32" coordorigin="10814,14111" coordsize="11,32" path="m10825,14111l10814,14143e" filled="f" stroked="t" strokeweight="0pt" strokecolor="#000000">
              <v:path arrowok="t"/>
            </v:shape>
            <v:shape style="position:absolute;left:10764;top:14280;width:11;height:32" coordorigin="10764,14280" coordsize="11,32" path="m10775,14280l10764,14312e" filled="f" stroked="t" strokeweight="0pt" strokecolor="#000000">
              <v:path arrowok="t"/>
            </v:shape>
            <v:shape style="position:absolute;left:10717;top:14453;width:7;height:32" coordorigin="10717,14453" coordsize="7,32" path="m10724,14453l10717,14485e" filled="f" stroked="t" strokeweight="0pt" strokecolor="#000000">
              <v:path arrowok="t"/>
            </v:shape>
            <v:shape style="position:absolute;left:10667;top:14626;width:11;height:29" coordorigin="10667,14626" coordsize="11,29" path="m10678,14626l10667,14654e" filled="f" stroked="t" strokeweight="0pt" strokecolor="#000000">
              <v:path arrowok="t"/>
            </v:shape>
            <v:shape style="position:absolute;left:10620;top:14795;width:7;height:32" coordorigin="10620,14795" coordsize="7,32" path="m10627,14795l10620,14827e" filled="f" stroked="t" strokeweight="0pt" strokecolor="#000000">
              <v:path arrowok="t"/>
            </v:shape>
            <v:shape style="position:absolute;left:10570;top:14968;width:7;height:32" coordorigin="10570,14968" coordsize="7,32" path="m10577,14968l10570,15000e" filled="f" stroked="t" strokeweight="0pt" strokecolor="#000000">
              <v:path arrowok="t"/>
            </v:shape>
            <v:shape style="position:absolute;left:10519;top:15137;width:11;height:32" coordorigin="10519,15137" coordsize="11,32" path="m10530,15137l10519,15169e" filled="f" stroked="t" strokeweight="0pt" strokecolor="#000000">
              <v:path arrowok="t"/>
            </v:shape>
            <v:shape style="position:absolute;left:10472;top:15310;width:7;height:32" coordorigin="10472,15310" coordsize="7,32" path="m10480,15310l10472,15342e" filled="f" stroked="t" strokeweight="0pt" strokecolor="#000000">
              <v:path arrowok="t"/>
            </v:shape>
            <v:shape style="position:absolute;left:10422;top:15482;width:7;height:25" coordorigin="10422,15482" coordsize="7,25" path="m10429,15482l10422,15508e" filled="f" stroked="t" strokeweight="0pt" strokecolor="#000000">
              <v:path arrowok="t"/>
            </v:shape>
            <v:shape style="position:absolute;left:12290;top:8966;width:7;height:32" coordorigin="12290,8966" coordsize="7,32" path="m12298,8966l12290,8999e" filled="f" stroked="t" strokeweight="0pt" strokecolor="#000000">
              <v:path arrowok="t"/>
            </v:shape>
            <v:shape style="position:absolute;left:12240;top:9139;width:11;height:32" coordorigin="12240,9139" coordsize="11,32" path="m12251,9139l12240,9172e" filled="f" stroked="t" strokeweight="0pt" strokecolor="#000000">
              <v:path arrowok="t"/>
            </v:shape>
            <v:shape style="position:absolute;left:12190;top:9308;width:11;height:32" coordorigin="12190,9308" coordsize="11,32" path="m12200,9308l12190,9341e" filled="f" stroked="t" strokeweight="0pt" strokecolor="#000000">
              <v:path arrowok="t"/>
            </v:shape>
            <v:shape style="position:absolute;left:12143;top:9481;width:7;height:32" coordorigin="12143,9481" coordsize="7,32" path="m12150,9481l12143,9514e" filled="f" stroked="t" strokeweight="0pt" strokecolor="#000000">
              <v:path arrowok="t"/>
            </v:shape>
            <v:shape style="position:absolute;left:12092;top:9654;width:11;height:32" coordorigin="12092,9654" coordsize="11,32" path="m12103,9654l12092,9686e" filled="f" stroked="t" strokeweight="0pt" strokecolor="#000000">
              <v:path arrowok="t"/>
            </v:shape>
            <v:shape style="position:absolute;left:12042;top:9823;width:11;height:32" coordorigin="12042,9823" coordsize="11,32" path="m12053,9823l12042,9856e" filled="f" stroked="t" strokeweight="0pt" strokecolor="#000000">
              <v:path arrowok="t"/>
            </v:shape>
            <v:shape style="position:absolute;left:11995;top:9996;width:7;height:32" coordorigin="11995,9996" coordsize="7,32" path="m12002,9996l11995,10028e" filled="f" stroked="t" strokeweight="0pt" strokecolor="#000000">
              <v:path arrowok="t"/>
            </v:shape>
            <v:shape style="position:absolute;left:11945;top:10165;width:11;height:32" coordorigin="11945,10165" coordsize="11,32" path="m11956,10165l11945,10198e" filled="f" stroked="t" strokeweight="0pt" strokecolor="#000000">
              <v:path arrowok="t"/>
            </v:shape>
            <v:shape style="position:absolute;left:11894;top:10338;width:11;height:32" coordorigin="11894,10338" coordsize="11,32" path="m11905,10338l11894,10370e" filled="f" stroked="t" strokeweight="0pt" strokecolor="#000000">
              <v:path arrowok="t"/>
            </v:shape>
            <v:shape style="position:absolute;left:11848;top:10511;width:7;height:32" coordorigin="11848,10511" coordsize="7,32" path="m11855,10511l11848,10543e" filled="f" stroked="t" strokeweight="0pt" strokecolor="#000000">
              <v:path arrowok="t"/>
            </v:shape>
            <v:shape style="position:absolute;left:11797;top:10680;width:11;height:32" coordorigin="11797,10680" coordsize="11,32" path="m11808,10680l11797,10712e" filled="f" stroked="t" strokeweight="0pt" strokecolor="#000000">
              <v:path arrowok="t"/>
            </v:shape>
            <v:shape style="position:absolute;left:11750;top:10853;width:7;height:32" coordorigin="11750,10853" coordsize="7,32" path="m11758,10853l11750,10885e" filled="f" stroked="t" strokeweight="0pt" strokecolor="#000000">
              <v:path arrowok="t"/>
            </v:shape>
            <v:shape style="position:absolute;left:11135;top:12368;width:4;height:11" coordorigin="11135,12368" coordsize="4,11" path="m11138,12368l11135,12379e" filled="f" stroked="t" strokeweight="0pt" strokecolor="#000000">
              <v:path arrowok="t"/>
            </v:shape>
            <v:shape style="position:absolute;left:11084;top:12516;width:11;height:32" coordorigin="11084,12516" coordsize="11,32" path="m11095,12516l11084,12548e" filled="f" stroked="t" strokeweight="0pt" strokecolor="#000000">
              <v:path arrowok="t"/>
            </v:shape>
            <v:shape style="position:absolute;left:11038;top:12689;width:7;height:32" coordorigin="11038,12689" coordsize="7,32" path="m11045,12689l11038,12721e" filled="f" stroked="t" strokeweight="0pt" strokecolor="#000000">
              <v:path arrowok="t"/>
            </v:shape>
            <v:shape style="position:absolute;left:10987;top:12862;width:11;height:32" coordorigin="10987,12862" coordsize="11,32" path="m10998,12862l10987,12894e" filled="f" stroked="t" strokeweight="0pt" strokecolor="#000000">
              <v:path arrowok="t"/>
            </v:shape>
            <v:shape style="position:absolute;left:10937;top:13031;width:11;height:32" coordorigin="10937,13031" coordsize="11,32" path="m10948,13031l10937,13063e" filled="f" stroked="t" strokeweight="0pt" strokecolor="#000000">
              <v:path arrowok="t"/>
            </v:shape>
            <v:shape style="position:absolute;left:10890;top:13204;width:7;height:32" coordorigin="10890,13204" coordsize="7,32" path="m10897,13204l10890,13236e" filled="f" stroked="t" strokeweight="0pt" strokecolor="#000000">
              <v:path arrowok="t"/>
            </v:shape>
            <v:shape style="position:absolute;left:10840;top:13376;width:11;height:29" coordorigin="10840,13376" coordsize="11,29" path="m10850,13376l10840,13405e" filled="f" stroked="t" strokeweight="0pt" strokecolor="#000000">
              <v:path arrowok="t"/>
            </v:shape>
            <v:shape style="position:absolute;left:10789;top:13546;width:11;height:32" coordorigin="10789,13546" coordsize="11,32" path="m10800,13546l10789,13578e" filled="f" stroked="t" strokeweight="0pt" strokecolor="#000000">
              <v:path arrowok="t"/>
            </v:shape>
            <v:shape style="position:absolute;left:10742;top:13718;width:7;height:32" coordorigin="10742,13718" coordsize="7,32" path="m10750,13718l10742,13751e" filled="f" stroked="t" strokeweight="0pt" strokecolor="#000000">
              <v:path arrowok="t"/>
            </v:shape>
            <v:shape style="position:absolute;left:10692;top:13888;width:11;height:32" coordorigin="10692,13888" coordsize="11,32" path="m10703,13888l10692,13920e" filled="f" stroked="t" strokeweight="0pt" strokecolor="#000000">
              <v:path arrowok="t"/>
            </v:shape>
            <v:shape style="position:absolute;left:10645;top:14060;width:7;height:32" coordorigin="10645,14060" coordsize="7,32" path="m10652,14060l10645,14093e" filled="f" stroked="t" strokeweight="0pt" strokecolor="#000000">
              <v:path arrowok="t"/>
            </v:shape>
            <v:shape style="position:absolute;left:10595;top:14233;width:7;height:32" coordorigin="10595,14233" coordsize="7,32" path="m10602,14233l10595,14266e" filled="f" stroked="t" strokeweight="0pt" strokecolor="#000000">
              <v:path arrowok="t"/>
            </v:shape>
            <v:shape style="position:absolute;left:10544;top:14402;width:11;height:32" coordorigin="10544,14402" coordsize="11,32" path="m10555,14402l10544,14435e" filled="f" stroked="t" strokeweight="0pt" strokecolor="#000000">
              <v:path arrowok="t"/>
            </v:shape>
            <v:shape style="position:absolute;left:10498;top:14575;width:7;height:32" coordorigin="10498,14575" coordsize="7,32" path="m10505,14575l10498,14608e" filled="f" stroked="t" strokeweight="0pt" strokecolor="#000000">
              <v:path arrowok="t"/>
            </v:shape>
            <v:shape style="position:absolute;left:10447;top:14744;width:7;height:32" coordorigin="10447,14744" coordsize="7,32" path="m10454,14744l10447,14777e" filled="f" stroked="t" strokeweight="0pt" strokecolor="#000000">
              <v:path arrowok="t"/>
            </v:shape>
            <v:shape style="position:absolute;left:10397;top:14917;width:11;height:32" coordorigin="10397,14917" coordsize="11,32" path="m10408,14917l10397,14950e" filled="f" stroked="t" strokeweight="0pt" strokecolor="#000000">
              <v:path arrowok="t"/>
            </v:shape>
            <v:shape style="position:absolute;left:10350;top:15090;width:7;height:32" coordorigin="10350,15090" coordsize="7,32" path="m10357,15090l10350,15122e" filled="f" stroked="t" strokeweight="0pt" strokecolor="#000000">
              <v:path arrowok="t"/>
            </v:shape>
            <v:shape style="position:absolute;left:10300;top:15259;width:11;height:32" coordorigin="10300,15259" coordsize="11,32" path="m10310,15259l10300,15292e" filled="f" stroked="t" strokeweight="0pt" strokecolor="#000000">
              <v:path arrowok="t"/>
            </v:shape>
            <v:shape style="position:absolute;left:12758;top:6691;width:7;height:29" coordorigin="12758,6691" coordsize="7,29" path="m12766,6691l12758,6720e" filled="f" stroked="t" strokeweight="0pt" strokecolor="#000000">
              <v:path arrowok="t"/>
            </v:shape>
            <v:shape style="position:absolute;left:12708;top:6860;width:7;height:32" coordorigin="12708,6860" coordsize="7,32" path="m12715,6860l12708,6893e" filled="f" stroked="t" strokeweight="0pt" strokecolor="#000000">
              <v:path arrowok="t"/>
            </v:shape>
            <v:shape style="position:absolute;left:12658;top:7033;width:11;height:32" coordorigin="12658,7033" coordsize="11,32" path="m12668,7033l12658,7066e" filled="f" stroked="t" strokeweight="0pt" strokecolor="#000000">
              <v:path arrowok="t"/>
            </v:shape>
            <v:shape style="position:absolute;left:12611;top:7202;width:7;height:32" coordorigin="12611,7202" coordsize="7,32" path="m12618,7202l12611,7235e" filled="f" stroked="t" strokeweight="0pt" strokecolor="#000000">
              <v:path arrowok="t"/>
            </v:shape>
            <v:shape style="position:absolute;left:12560;top:7375;width:7;height:32" coordorigin="12560,7375" coordsize="7,32" path="m12568,7375l12560,7408e" filled="f" stroked="t" strokeweight="0pt" strokecolor="#000000">
              <v:path arrowok="t"/>
            </v:shape>
            <v:shape style="position:absolute;left:12510;top:7548;width:11;height:32" coordorigin="12510,7548" coordsize="11,32" path="m12521,7548l12510,7580e" filled="f" stroked="t" strokeweight="0pt" strokecolor="#000000">
              <v:path arrowok="t"/>
            </v:shape>
            <v:shape style="position:absolute;left:12463;top:7717;width:7;height:32" coordorigin="12463,7717" coordsize="7,32" path="m12470,7717l12463,7750e" filled="f" stroked="t" strokeweight="0pt" strokecolor="#000000">
              <v:path arrowok="t"/>
            </v:shape>
            <v:shape style="position:absolute;left:12413;top:7890;width:11;height:32" coordorigin="12413,7890" coordsize="11,32" path="m12424,7890l12413,7922e" filled="f" stroked="t" strokeweight="0pt" strokecolor="#000000">
              <v:path arrowok="t"/>
            </v:shape>
            <v:shape style="position:absolute;left:12362;top:8059;width:11;height:32" coordorigin="12362,8059" coordsize="11,32" path="m12373,8059l12362,8092e" filled="f" stroked="t" strokeweight="0pt" strokecolor="#000000">
              <v:path arrowok="t"/>
            </v:shape>
            <v:shape style="position:absolute;left:12316;top:8232;width:7;height:32" coordorigin="12316,8232" coordsize="7,32" path="m12323,8232l12316,8264e" filled="f" stroked="t" strokeweight="0pt" strokecolor="#000000">
              <v:path arrowok="t"/>
            </v:shape>
            <v:shape style="position:absolute;left:12265;top:8405;width:11;height:32" coordorigin="12265,8405" coordsize="11,32" path="m12276,8405l12265,8437e" filled="f" stroked="t" strokeweight="0pt" strokecolor="#000000">
              <v:path arrowok="t"/>
            </v:shape>
            <v:shape style="position:absolute;left:12215;top:8574;width:11;height:32" coordorigin="12215,8574" coordsize="11,32" path="m12226,8574l12215,8606e" filled="f" stroked="t" strokeweight="0pt" strokecolor="#000000">
              <v:path arrowok="t"/>
            </v:shape>
            <v:shape style="position:absolute;left:12168;top:8747;width:7;height:32" coordorigin="12168,8747" coordsize="7,32" path="m12175,8747l12168,8779e" filled="f" stroked="t" strokeweight="0pt" strokecolor="#000000">
              <v:path arrowok="t"/>
            </v:shape>
            <v:shape style="position:absolute;left:12067;top:9089;width:11;height:32" coordorigin="12067,9089" coordsize="11,32" path="m12078,9089l12067,9121e" filled="f" stroked="t" strokeweight="0pt" strokecolor="#000000">
              <v:path arrowok="t"/>
            </v:shape>
            <v:shape style="position:absolute;left:12020;top:9262;width:7;height:32" coordorigin="12020,9262" coordsize="7,32" path="m12028,9262l12020,9294e" filled="f" stroked="t" strokeweight="0pt" strokecolor="#000000">
              <v:path arrowok="t"/>
            </v:shape>
            <v:shape style="position:absolute;left:11970;top:9431;width:11;height:32" coordorigin="11970,9431" coordsize="11,32" path="m11981,9431l11970,9463e" filled="f" stroked="t" strokeweight="0pt" strokecolor="#000000">
              <v:path arrowok="t"/>
            </v:shape>
            <v:shape style="position:absolute;left:11920;top:9604;width:11;height:32" coordorigin="11920,9604" coordsize="11,32" path="m11930,9604l11920,9636e" filled="f" stroked="t" strokeweight="0pt" strokecolor="#000000">
              <v:path arrowok="t"/>
            </v:shape>
            <v:shape style="position:absolute;left:11873;top:9776;width:7;height:32" coordorigin="11873,9776" coordsize="7,32" path="m11880,9776l11873,9809e" filled="f" stroked="t" strokeweight="0pt" strokecolor="#000000">
              <v:path arrowok="t"/>
            </v:shape>
            <v:shape style="position:absolute;left:11822;top:9946;width:11;height:32" coordorigin="11822,9946" coordsize="11,32" path="m11833,9946l11822,9978e" filled="f" stroked="t" strokeweight="0pt" strokecolor="#000000">
              <v:path arrowok="t"/>
            </v:shape>
            <v:shape style="position:absolute;left:11776;top:10118;width:7;height:32" coordorigin="11776,10118" coordsize="7,32" path="m11783,10118l11776,10151e" filled="f" stroked="t" strokeweight="0pt" strokecolor="#000000">
              <v:path arrowok="t"/>
            </v:shape>
            <v:shape style="position:absolute;left:12830;top:5784;width:11;height:32" coordorigin="12830,5784" coordsize="11,32" path="m12841,5784l12830,5816e" filled="f" stroked="t" strokeweight="0pt" strokecolor="#000000">
              <v:path arrowok="t"/>
            </v:shape>
            <v:shape style="position:absolute;left:12784;top:5953;width:7;height:32" coordorigin="12784,5953" coordsize="7,32" path="m12791,5953l12784,5986e" filled="f" stroked="t" strokeweight="0pt" strokecolor="#000000">
              <v:path arrowok="t"/>
            </v:shape>
            <v:shape style="position:absolute;left:12733;top:6126;width:7;height:32" coordorigin="12733,6126" coordsize="7,32" path="m12740,6126l12733,6158e" filled="f" stroked="t" strokeweight="0pt" strokecolor="#000000">
              <v:path arrowok="t"/>
            </v:shape>
            <v:shape style="position:absolute;left:12683;top:6299;width:11;height:32" coordorigin="12683,6299" coordsize="11,32" path="m12694,6299l12683,6331e" filled="f" stroked="t" strokeweight="0pt" strokecolor="#000000">
              <v:path arrowok="t"/>
            </v:shape>
            <v:shape style="position:absolute;left:12636;top:6468;width:7;height:32" coordorigin="12636,6468" coordsize="7,32" path="m12643,6468l12636,6500e" filled="f" stroked="t" strokeweight="0pt" strokecolor="#000000">
              <v:path arrowok="t"/>
            </v:shape>
            <v:shape style="position:absolute;left:10915;top:12469;width:7;height:32" coordorigin="10915,12469" coordsize="7,32" path="m10922,12469l10915,12502e" filled="f" stroked="t" strokeweight="0pt" strokecolor="#000000">
              <v:path arrowok="t"/>
            </v:shape>
            <v:shape style="position:absolute;left:10865;top:12638;width:11;height:32" coordorigin="10865,12638" coordsize="11,32" path="m10876,12638l10865,12671e" filled="f" stroked="t" strokeweight="0pt" strokecolor="#000000">
              <v:path arrowok="t"/>
            </v:shape>
            <v:shape style="position:absolute;left:10814;top:12811;width:11;height:32" coordorigin="10814,12811" coordsize="11,32" path="m10825,12811l10814,12844e" filled="f" stroked="t" strokeweight="0pt" strokecolor="#000000">
              <v:path arrowok="t"/>
            </v:shape>
            <v:shape style="position:absolute;left:10768;top:12984;width:7;height:32" coordorigin="10768,12984" coordsize="7,32" path="m10775,12984l10768,13016e" filled="f" stroked="t" strokeweight="0pt" strokecolor="#000000">
              <v:path arrowok="t"/>
            </v:shape>
            <v:shape style="position:absolute;left:10717;top:13153;width:11;height:32" coordorigin="10717,13153" coordsize="11,32" path="m10728,13153l10717,13186e" filled="f" stroked="t" strokeweight="0pt" strokecolor="#000000">
              <v:path arrowok="t"/>
            </v:shape>
            <v:shape style="position:absolute;left:10670;top:13326;width:7;height:32" coordorigin="10670,13326" coordsize="7,32" path="m10678,13326l10670,13358e" filled="f" stroked="t" strokeweight="0pt" strokecolor="#000000">
              <v:path arrowok="t"/>
            </v:shape>
            <v:shape style="position:absolute;left:10620;top:13499;width:7;height:29" coordorigin="10620,13499" coordsize="7,29" path="m10627,13499l10620,13528e" filled="f" stroked="t" strokeweight="0pt" strokecolor="#000000">
              <v:path arrowok="t"/>
            </v:shape>
            <v:shape style="position:absolute;left:10570;top:13668;width:11;height:32" coordorigin="10570,13668" coordsize="11,32" path="m10580,13668l10570,13700e" filled="f" stroked="t" strokeweight="0pt" strokecolor="#000000">
              <v:path arrowok="t"/>
            </v:shape>
            <v:shape style="position:absolute;left:10523;top:13841;width:7;height:32" coordorigin="10523,13841" coordsize="7,32" path="m10530,13841l10523,13873e" filled="f" stroked="t" strokeweight="0pt" strokecolor="#000000">
              <v:path arrowok="t"/>
            </v:shape>
            <v:shape style="position:absolute;left:10472;top:14010;width:7;height:32" coordorigin="10472,14010" coordsize="7,32" path="m10480,14010l10472,14042e" filled="f" stroked="t" strokeweight="0pt" strokecolor="#000000">
              <v:path arrowok="t"/>
            </v:shape>
            <v:shape style="position:absolute;left:10422;top:14183;width:11;height:32" coordorigin="10422,14183" coordsize="11,32" path="m10433,14183l10422,14215e" filled="f" stroked="t" strokeweight="0pt" strokecolor="#000000">
              <v:path arrowok="t"/>
            </v:shape>
            <v:shape style="position:absolute;left:10375;top:14356;width:7;height:32" coordorigin="10375,14356" coordsize="7,32" path="m10382,14356l10375,14388e" filled="f" stroked="t" strokeweight="0pt" strokecolor="#000000">
              <v:path arrowok="t"/>
            </v:shape>
            <v:shape style="position:absolute;left:10325;top:14525;width:11;height:32" coordorigin="10325,14525" coordsize="11,32" path="m10336,14525l10325,14557e" filled="f" stroked="t" strokeweight="0pt" strokecolor="#000000">
              <v:path arrowok="t"/>
            </v:shape>
            <v:shape style="position:absolute;left:10274;top:14698;width:11;height:32" coordorigin="10274,14698" coordsize="11,32" path="m10285,14698l10274,14730e" filled="f" stroked="t" strokeweight="0pt" strokecolor="#000000">
              <v:path arrowok="t"/>
            </v:shape>
            <v:shape style="position:absolute;left:10228;top:14867;width:7;height:32" coordorigin="10228,14867" coordsize="7,32" path="m10235,14867l10228,14899e" filled="f" stroked="t" strokeweight="0pt" strokecolor="#000000">
              <v:path arrowok="t"/>
            </v:shape>
            <v:shape style="position:absolute;left:10177;top:15040;width:11;height:32" coordorigin="10177,15040" coordsize="11,32" path="m10188,15040l10177,15072e" filled="f" stroked="t" strokeweight="0pt" strokecolor="#000000">
              <v:path arrowok="t"/>
            </v:shape>
            <v:shape style="position:absolute;left:12586;top:6644;width:7;height:29" coordorigin="12586,6644" coordsize="7,29" path="m12593,6644l12586,6673e" filled="f" stroked="t" strokeweight="0pt" strokecolor="#000000">
              <v:path arrowok="t"/>
            </v:shape>
            <v:shape style="position:absolute;left:12535;top:6810;width:11;height:32" coordorigin="12535,6810" coordsize="11,32" path="m12546,6810l12535,6842e" filled="f" stroked="t" strokeweight="0pt" strokecolor="#000000">
              <v:path arrowok="t"/>
            </v:shape>
            <v:shape style="position:absolute;left:12488;top:6983;width:7;height:32" coordorigin="12488,6983" coordsize="7,32" path="m12496,6983l12488,7015e" filled="f" stroked="t" strokeweight="0pt" strokecolor="#000000">
              <v:path arrowok="t"/>
            </v:shape>
            <v:shape style="position:absolute;left:12438;top:7156;width:11;height:32" coordorigin="12438,7156" coordsize="11,32" path="m12449,7156l12438,7188e" filled="f" stroked="t" strokeweight="0pt" strokecolor="#000000">
              <v:path arrowok="t"/>
            </v:shape>
            <v:shape style="position:absolute;left:12388;top:7325;width:11;height:32" coordorigin="12388,7325" coordsize="11,32" path="m12398,7325l12388,7357e" filled="f" stroked="t" strokeweight="0pt" strokecolor="#000000">
              <v:path arrowok="t"/>
            </v:shape>
            <v:shape style="position:absolute;left:12341;top:7498;width:7;height:32" coordorigin="12341,7498" coordsize="7,32" path="m12348,7498l12341,7530e" filled="f" stroked="t" strokeweight="0pt" strokecolor="#000000">
              <v:path arrowok="t"/>
            </v:shape>
            <v:shape style="position:absolute;left:12290;top:7670;width:11;height:29" coordorigin="12290,7670" coordsize="11,29" path="m12301,7670l12290,7699e" filled="f" stroked="t" strokeweight="0pt" strokecolor="#000000">
              <v:path arrowok="t"/>
            </v:shape>
            <v:shape style="position:absolute;left:12240;top:7840;width:11;height:32" coordorigin="12240,7840" coordsize="11,32" path="m12251,7840l12240,7872e" filled="f" stroked="t" strokeweight="0pt" strokecolor="#000000">
              <v:path arrowok="t"/>
            </v:shape>
            <v:shape style="position:absolute;left:12193;top:8012;width:7;height:32" coordorigin="12193,8012" coordsize="7,32" path="m12200,8012l12193,8045e" filled="f" stroked="t" strokeweight="0pt" strokecolor="#000000">
              <v:path arrowok="t"/>
            </v:shape>
            <v:shape style="position:absolute;left:12143;top:8182;width:11;height:32" coordorigin="12143,8182" coordsize="11,32" path="m12154,8182l12143,8214e" filled="f" stroked="t" strokeweight="0pt" strokecolor="#000000">
              <v:path arrowok="t"/>
            </v:shape>
            <v:shape style="position:absolute;left:12092;top:8354;width:11;height:32" coordorigin="12092,8354" coordsize="11,32" path="m12103,8354l12092,8387e" filled="f" stroked="t" strokeweight="0pt" strokecolor="#000000">
              <v:path arrowok="t"/>
            </v:shape>
            <v:shape style="position:absolute;left:12046;top:8527;width:7;height:32" coordorigin="12046,8527" coordsize="7,32" path="m12053,8527l12046,8560e" filled="f" stroked="t" strokeweight="0pt" strokecolor="#000000">
              <v:path arrowok="t"/>
            </v:shape>
            <v:shape style="position:absolute;left:11995;top:8696;width:11;height:32" coordorigin="11995,8696" coordsize="11,32" path="m12006,8696l11995,8729e" filled="f" stroked="t" strokeweight="0pt" strokecolor="#000000">
              <v:path arrowok="t"/>
            </v:shape>
            <v:shape style="position:absolute;left:11898;top:9038;width:7;height:32" coordorigin="11898,9038" coordsize="7,32" path="m11905,9038l11898,9071e" filled="f" stroked="t" strokeweight="0pt" strokecolor="#000000">
              <v:path arrowok="t"/>
            </v:shape>
            <v:shape style="position:absolute;left:11848;top:9211;width:11;height:32" coordorigin="11848,9211" coordsize="11,32" path="m11858,9211l11848,9244e" filled="f" stroked="t" strokeweight="0pt" strokecolor="#000000">
              <v:path arrowok="t"/>
            </v:shape>
            <v:shape style="position:absolute;left:11801;top:9384;width:7;height:22" coordorigin="11801,9384" coordsize="7,22" path="m11808,9384l11801,9406e" filled="f" stroked="t" strokeweight="0pt" strokecolor="#000000">
              <v:path arrowok="t"/>
            </v:shape>
            <v:shape style="position:absolute;left:12856;top:5060;width:7;height:22" coordorigin="12856,5060" coordsize="7,22" path="m12863,5060l12856,5082e" filled="f" stroked="t" strokeweight="0pt" strokecolor="#000000">
              <v:path arrowok="t"/>
            </v:shape>
            <v:shape style="position:absolute;left:12809;top:5219;width:7;height:32" coordorigin="12809,5219" coordsize="7,32" path="m12816,5219l12809,5251e" filled="f" stroked="t" strokeweight="0pt" strokecolor="#000000">
              <v:path arrowok="t"/>
            </v:shape>
            <v:shape style="position:absolute;left:12758;top:5392;width:7;height:32" coordorigin="12758,5392" coordsize="7,32" path="m12766,5392l12758,5424e" filled="f" stroked="t" strokeweight="0pt" strokecolor="#000000">
              <v:path arrowok="t"/>
            </v:shape>
            <v:shape style="position:absolute;left:12708;top:5561;width:11;height:32" coordorigin="12708,5561" coordsize="11,32" path="m12719,5561l12708,5593e" filled="f" stroked="t" strokeweight="0pt" strokecolor="#000000">
              <v:path arrowok="t"/>
            </v:shape>
            <v:shape style="position:absolute;left:12661;top:5734;width:7;height:32" coordorigin="12661,5734" coordsize="7,32" path="m12668,5734l12661,5766e" filled="f" stroked="t" strokeweight="0pt" strokecolor="#000000">
              <v:path arrowok="t"/>
            </v:shape>
            <v:shape style="position:absolute;left:12611;top:5906;width:7;height:32" coordorigin="12611,5906" coordsize="7,32" path="m12618,5906l12611,5939e" filled="f" stroked="t" strokeweight="0pt" strokecolor="#000000">
              <v:path arrowok="t"/>
            </v:shape>
            <v:shape style="position:absolute;left:12560;top:6076;width:11;height:32" coordorigin="12560,6076" coordsize="11,32" path="m12571,6076l12560,6108e" filled="f" stroked="t" strokeweight="0pt" strokecolor="#000000">
              <v:path arrowok="t"/>
            </v:shape>
            <v:shape style="position:absolute;left:12514;top:6248;width:7;height:32" coordorigin="12514,6248" coordsize="7,32" path="m12521,6248l12514,6281e" filled="f" stroked="t" strokeweight="0pt" strokecolor="#000000">
              <v:path arrowok="t"/>
            </v:shape>
            <v:shape style="position:absolute;left:12463;top:6421;width:11;height:32" coordorigin="12463,6421" coordsize="11,32" path="m12474,6421l12463,6454e" filled="f" stroked="t" strokeweight="0pt" strokecolor="#000000">
              <v:path arrowok="t"/>
            </v:shape>
            <v:shape style="position:absolute;left:10645;top:12761;width:7;height:32" coordorigin="10645,12761" coordsize="7,32" path="m10652,12761l10645,12793e" filled="f" stroked="t" strokeweight="0pt" strokecolor="#000000">
              <v:path arrowok="t"/>
            </v:shape>
            <v:shape style="position:absolute;left:10595;top:12934;width:11;height:32" coordorigin="10595,12934" coordsize="11,32" path="m10606,12934l10595,12966e" filled="f" stroked="t" strokeweight="0pt" strokecolor="#000000">
              <v:path arrowok="t"/>
            </v:shape>
            <v:shape style="position:absolute;left:10548;top:13106;width:7;height:32" coordorigin="10548,13106" coordsize="7,32" path="m10555,13106l10548,13139e" filled="f" stroked="t" strokeweight="0pt" strokecolor="#000000">
              <v:path arrowok="t"/>
            </v:shape>
            <v:shape style="position:absolute;left:10498;top:13276;width:7;height:32" coordorigin="10498,13276" coordsize="7,32" path="m10505,13276l10498,13308e" filled="f" stroked="t" strokeweight="0pt" strokecolor="#000000">
              <v:path arrowok="t"/>
            </v:shape>
            <v:shape style="position:absolute;left:10447;top:13448;width:11;height:32" coordorigin="10447,13448" coordsize="11,32" path="m10458,13448l10447,13481e" filled="f" stroked="t" strokeweight="0pt" strokecolor="#000000">
              <v:path arrowok="t"/>
            </v:shape>
            <v:shape style="position:absolute;left:10400;top:13618;width:7;height:32" coordorigin="10400,13618" coordsize="7,32" path="m10408,13618l10400,13650e" filled="f" stroked="t" strokeweight="0pt" strokecolor="#000000">
              <v:path arrowok="t"/>
            </v:shape>
            <v:shape style="position:absolute;left:10350;top:13790;width:11;height:32" coordorigin="10350,13790" coordsize="11,32" path="m10361,13790l10350,13823e" filled="f" stroked="t" strokeweight="0pt" strokecolor="#000000">
              <v:path arrowok="t"/>
            </v:shape>
            <v:shape style="position:absolute;left:10300;top:13963;width:11;height:32" coordorigin="10300,13963" coordsize="11,32" path="m10310,13963l10300,13996e" filled="f" stroked="t" strokeweight="0pt" strokecolor="#000000">
              <v:path arrowok="t"/>
            </v:shape>
            <v:shape style="position:absolute;left:10253;top:14132;width:7;height:32" coordorigin="10253,14132" coordsize="7,32" path="m10260,14132l10253,14165e" filled="f" stroked="t" strokeweight="0pt" strokecolor="#000000">
              <v:path arrowok="t"/>
            </v:shape>
            <v:shape style="position:absolute;left:10202;top:14305;width:11;height:32" coordorigin="10202,14305" coordsize="11,32" path="m10213,14305l10202,14338e" filled="f" stroked="t" strokeweight="0pt" strokecolor="#000000">
              <v:path arrowok="t"/>
            </v:shape>
            <v:shape style="position:absolute;left:10152;top:14478;width:11;height:29" coordorigin="10152,14478" coordsize="11,29" path="m10163,14478l10152,14507e" filled="f" stroked="t" strokeweight="0pt" strokecolor="#000000">
              <v:path arrowok="t"/>
            </v:shape>
            <v:shape style="position:absolute;left:10105;top:14647;width:7;height:32" coordorigin="10105,14647" coordsize="7,32" path="m10112,14647l10105,14680e" filled="f" stroked="t" strokeweight="0pt" strokecolor="#000000">
              <v:path arrowok="t"/>
            </v:shape>
            <v:shape style="position:absolute;left:10055;top:14820;width:11;height:32" coordorigin="10055,14820" coordsize="11,32" path="m10066,14820l10055,14852e" filled="f" stroked="t" strokeweight="0pt" strokecolor="#000000">
              <v:path arrowok="t"/>
            </v:shape>
            <v:shape style="position:absolute;left:10004;top:14989;width:11;height:32" coordorigin="10004,14989" coordsize="11,32" path="m10015,14989l10004,15022e" filled="f" stroked="t" strokeweight="0pt" strokecolor="#000000">
              <v:path arrowok="t"/>
            </v:shape>
            <v:shape style="position:absolute;left:12366;top:6763;width:7;height:32" coordorigin="12366,6763" coordsize="7,32" path="m12373,6763l12366,6796e" filled="f" stroked="t" strokeweight="0pt" strokecolor="#000000">
              <v:path arrowok="t"/>
            </v:shape>
            <v:shape style="position:absolute;left:12316;top:6932;width:11;height:32" coordorigin="12316,6932" coordsize="11,32" path="m12326,6932l12316,6965e" filled="f" stroked="t" strokeweight="0pt" strokecolor="#000000">
              <v:path arrowok="t"/>
            </v:shape>
            <v:shape style="position:absolute;left:12265;top:7105;width:11;height:32" coordorigin="12265,7105" coordsize="11,32" path="m12276,7105l12265,7138e" filled="f" stroked="t" strokeweight="0pt" strokecolor="#000000">
              <v:path arrowok="t"/>
            </v:shape>
            <v:shape style="position:absolute;left:12218;top:7278;width:7;height:32" coordorigin="12218,7278" coordsize="7,32" path="m12226,7278l12218,7310e" filled="f" stroked="t" strokeweight="0pt" strokecolor="#000000">
              <v:path arrowok="t"/>
            </v:shape>
            <v:shape style="position:absolute;left:12168;top:7447;width:11;height:32" coordorigin="12168,7447" coordsize="11,32" path="m12179,7447l12168,7480e" filled="f" stroked="t" strokeweight="0pt" strokecolor="#000000">
              <v:path arrowok="t"/>
            </v:shape>
            <v:shape style="position:absolute;left:12118;top:7620;width:11;height:32" coordorigin="12118,7620" coordsize="11,32" path="m12128,7620l12118,7652e" filled="f" stroked="t" strokeweight="0pt" strokecolor="#000000">
              <v:path arrowok="t"/>
            </v:shape>
            <v:shape style="position:absolute;left:12071;top:7793;width:7;height:29" coordorigin="12071,7793" coordsize="7,29" path="m12078,7793l12071,7822e" filled="f" stroked="t" strokeweight="0pt" strokecolor="#000000">
              <v:path arrowok="t"/>
            </v:shape>
            <v:shape style="position:absolute;left:12020;top:7962;width:11;height:32" coordorigin="12020,7962" coordsize="11,32" path="m12031,7962l12020,7994e" filled="f" stroked="t" strokeweight="0pt" strokecolor="#000000">
              <v:path arrowok="t"/>
            </v:shape>
            <v:shape style="position:absolute;left:11970;top:8135;width:11;height:32" coordorigin="11970,8135" coordsize="11,32" path="m11981,8135l11970,8167e" filled="f" stroked="t" strokeweight="0pt" strokecolor="#000000">
              <v:path arrowok="t"/>
            </v:shape>
            <v:shape style="position:absolute;left:11923;top:8304;width:7;height:32" coordorigin="11923,8304" coordsize="7,32" path="m11930,8304l11923,8336e" filled="f" stroked="t" strokeweight="0pt" strokecolor="#000000">
              <v:path arrowok="t"/>
            </v:shape>
            <v:shape style="position:absolute;left:11873;top:8477;width:11;height:32" coordorigin="11873,8477" coordsize="11,32" path="m11884,8477l11873,8509e" filled="f" stroked="t" strokeweight="0pt" strokecolor="#000000">
              <v:path arrowok="t"/>
            </v:shape>
            <v:shape style="position:absolute;left:12636;top:5172;width:7;height:32" coordorigin="12636,5172" coordsize="7,32" path="m12643,5172l12636,5204e" filled="f" stroked="t" strokeweight="0pt" strokecolor="#000000">
              <v:path arrowok="t"/>
            </v:shape>
            <v:shape style="position:absolute;left:12586;top:5341;width:11;height:32" coordorigin="12586,5341" coordsize="11,32" path="m12596,5341l12586,5374e" filled="f" stroked="t" strokeweight="0pt" strokecolor="#000000">
              <v:path arrowok="t"/>
            </v:shape>
            <v:shape style="position:absolute;left:12539;top:5514;width:7;height:32" coordorigin="12539,5514" coordsize="7,32" path="m12546,5514l12539,5546e" filled="f" stroked="t" strokeweight="0pt" strokecolor="#000000">
              <v:path arrowok="t"/>
            </v:shape>
            <v:shape style="position:absolute;left:12488;top:5683;width:11;height:32" coordorigin="12488,5683" coordsize="11,32" path="m12499,5683l12488,5716e" filled="f" stroked="t" strokeweight="0pt" strokecolor="#000000">
              <v:path arrowok="t"/>
            </v:shape>
            <v:shape style="position:absolute;left:12438;top:5856;width:11;height:32" coordorigin="12438,5856" coordsize="11,32" path="m12449,5856l12438,5888e" filled="f" stroked="t" strokeweight="0pt" strokecolor="#000000">
              <v:path arrowok="t"/>
            </v:shape>
            <v:shape style="position:absolute;left:12391;top:6029;width:7;height:32" coordorigin="12391,6029" coordsize="7,32" path="m12398,6029l12391,6061e" filled="f" stroked="t" strokeweight="0pt" strokecolor="#000000">
              <v:path arrowok="t"/>
            </v:shape>
            <v:shape style="position:absolute;left:12341;top:6198;width:11;height:32" coordorigin="12341,6198" coordsize="11,32" path="m12352,6198l12341,6230e" filled="f" stroked="t" strokeweight="0pt" strokecolor="#000000">
              <v:path arrowok="t"/>
            </v:shape>
            <v:shape style="position:absolute;left:12290;top:6371;width:11;height:32" coordorigin="12290,6371" coordsize="11,32" path="m12301,6371l12290,6403e" filled="f" stroked="t" strokeweight="0pt" strokecolor="#000000">
              <v:path arrowok="t"/>
            </v:shape>
            <v:shape style="position:absolute;left:10375;top:13056;width:11;height:32" coordorigin="10375,13056" coordsize="11,32" path="m10386,13056l10375,13088e" filled="f" stroked="t" strokeweight="0pt" strokecolor="#000000">
              <v:path arrowok="t"/>
            </v:shape>
            <v:shape style="position:absolute;left:10325;top:13229;width:11;height:32" coordorigin="10325,13229" coordsize="11,32" path="m10336,13229l10325,13261e" filled="f" stroked="t" strokeweight="0pt" strokecolor="#000000">
              <v:path arrowok="t"/>
            </v:shape>
            <v:shape style="position:absolute;left:10278;top:13398;width:7;height:32" coordorigin="10278,13398" coordsize="7,32" path="m10285,13398l10278,13430e" filled="f" stroked="t" strokeweight="0pt" strokecolor="#000000">
              <v:path arrowok="t"/>
            </v:shape>
            <v:shape style="position:absolute;left:10228;top:13571;width:11;height:32" coordorigin="10228,13571" coordsize="11,32" path="m10238,13571l10228,13603e" filled="f" stroked="t" strokeweight="0pt" strokecolor="#000000">
              <v:path arrowok="t"/>
            </v:shape>
            <v:shape style="position:absolute;left:10177;top:13740;width:11;height:32" coordorigin="10177,13740" coordsize="11,32" path="m10188,13740l10177,13772e" filled="f" stroked="t" strokeweight="0pt" strokecolor="#000000">
              <v:path arrowok="t"/>
            </v:shape>
            <v:shape style="position:absolute;left:10130;top:13913;width:7;height:32" coordorigin="10130,13913" coordsize="7,32" path="m10138,13913l10130,13945e" filled="f" stroked="t" strokeweight="0pt" strokecolor="#000000">
              <v:path arrowok="t"/>
            </v:shape>
            <v:shape style="position:absolute;left:10080;top:14086;width:11;height:32" coordorigin="10080,14086" coordsize="11,32" path="m10091,14086l10080,14118e" filled="f" stroked="t" strokeweight="0pt" strokecolor="#000000">
              <v:path arrowok="t"/>
            </v:shape>
            <v:shape style="position:absolute;left:10030;top:14255;width:11;height:32" coordorigin="10030,14255" coordsize="11,32" path="m10040,14255l10030,14287e" filled="f" stroked="t" strokeweight="0pt" strokecolor="#000000">
              <v:path arrowok="t"/>
            </v:shape>
            <v:shape style="position:absolute;left:9983;top:14428;width:7;height:32" coordorigin="9983,14428" coordsize="7,32" path="m9990,14428l9983,14460e" filled="f" stroked="t" strokeweight="0pt" strokecolor="#000000">
              <v:path arrowok="t"/>
            </v:shape>
            <v:shape style="position:absolute;left:9932;top:14600;width:11;height:29" coordorigin="9932,14600" coordsize="11,29" path="m9943,14600l9932,14629e" filled="f" stroked="t" strokeweight="0pt" strokecolor="#000000">
              <v:path arrowok="t"/>
            </v:shape>
            <v:shape style="position:absolute;left:9882;top:14770;width:11;height:32" coordorigin="9882,14770" coordsize="11,32" path="m9893,14770l9882,14802e" filled="f" stroked="t" strokeweight="0pt" strokecolor="#000000">
              <v:path arrowok="t"/>
            </v:shape>
            <v:shape style="position:absolute;left:12193;top:6713;width:11;height:32" coordorigin="12193,6713" coordsize="11,32" path="m12204,6713l12193,6745e" filled="f" stroked="t" strokeweight="0pt" strokecolor="#000000">
              <v:path arrowok="t"/>
            </v:shape>
            <v:shape style="position:absolute;left:12143;top:6886;width:11;height:32" coordorigin="12143,6886" coordsize="11,32" path="m12154,6886l12143,6918e" filled="f" stroked="t" strokeweight="0pt" strokecolor="#000000">
              <v:path arrowok="t"/>
            </v:shape>
            <v:shape style="position:absolute;left:12096;top:7055;width:7;height:32" coordorigin="12096,7055" coordsize="7,32" path="m12103,7055l12096,7087e" filled="f" stroked="t" strokeweight="0pt" strokecolor="#000000">
              <v:path arrowok="t"/>
            </v:shape>
            <v:shape style="position:absolute;left:12046;top:7228;width:11;height:32" coordorigin="12046,7228" coordsize="11,32" path="m12056,7228l12046,7260e" filled="f" stroked="t" strokeweight="0pt" strokecolor="#000000">
              <v:path arrowok="t"/>
            </v:shape>
            <v:shape style="position:absolute;left:11995;top:7400;width:11;height:32" coordorigin="11995,7400" coordsize="11,32" path="m12006,7400l11995,7433e" filled="f" stroked="t" strokeweight="0pt" strokecolor="#000000">
              <v:path arrowok="t"/>
            </v:shape>
            <v:shape style="position:absolute;left:11948;top:7570;width:7;height:32" coordorigin="11948,7570" coordsize="7,32" path="m11956,7570l11948,7602e" filled="f" stroked="t" strokeweight="0pt" strokecolor="#000000">
              <v:path arrowok="t"/>
            </v:shape>
            <v:shape style="position:absolute;left:11902;top:7742;width:7;height:14" coordorigin="11902,7742" coordsize="7,14" path="m11909,7742l11902,7757e" filled="f" stroked="t" strokeweight="0pt" strokecolor="#000000">
              <v:path arrowok="t"/>
            </v:shape>
            <v:shape style="position:absolute;left:12463;top:5122;width:11;height:32" coordorigin="12463,5122" coordsize="11,32" path="m12474,5122l12463,5154e" filled="f" stroked="t" strokeweight="0pt" strokecolor="#000000">
              <v:path arrowok="t"/>
            </v:shape>
            <v:shape style="position:absolute;left:12416;top:5294;width:7;height:32" coordorigin="12416,5294" coordsize="7,32" path="m12424,5294l12416,5327e" filled="f" stroked="t" strokeweight="0pt" strokecolor="#000000">
              <v:path arrowok="t"/>
            </v:shape>
            <v:shape style="position:absolute;left:12366;top:5464;width:11;height:32" coordorigin="12366,5464" coordsize="11,32" path="m12377,5464l12366,5496e" filled="f" stroked="t" strokeweight="0pt" strokecolor="#000000">
              <v:path arrowok="t"/>
            </v:shape>
            <v:shape style="position:absolute;left:12316;top:5636;width:11;height:32" coordorigin="12316,5636" coordsize="11,32" path="m12326,5636l12316,5669e" filled="f" stroked="t" strokeweight="0pt" strokecolor="#000000">
              <v:path arrowok="t"/>
            </v:shape>
            <v:shape style="position:absolute;left:12269;top:5806;width:7;height:32" coordorigin="12269,5806" coordsize="7,32" path="m12276,5806l12269,5838e" filled="f" stroked="t" strokeweight="0pt" strokecolor="#000000">
              <v:path arrowok="t"/>
            </v:shape>
            <v:shape style="position:absolute;left:12218;top:5978;width:11;height:32" coordorigin="12218,5978" coordsize="11,32" path="m12229,5978l12218,6011e" filled="f" stroked="t" strokeweight="0pt" strokecolor="#000000">
              <v:path arrowok="t"/>
            </v:shape>
            <v:shape style="position:absolute;left:12168;top:6151;width:11;height:32" coordorigin="12168,6151" coordsize="11,32" path="m12179,6151l12168,6184e" filled="f" stroked="t" strokeweight="0pt" strokecolor="#000000">
              <v:path arrowok="t"/>
            </v:shape>
            <v:shape style="position:absolute;left:12121;top:6320;width:7;height:32" coordorigin="12121,6320" coordsize="7,32" path="m12128,6320l12121,6353e" filled="f" stroked="t" strokeweight="0pt" strokecolor="#000000">
              <v:path arrowok="t"/>
            </v:shape>
            <v:shape style="position:absolute;left:10156;top:13178;width:7;height:32" coordorigin="10156,13178" coordsize="7,32" path="m10163,13178l10156,13211e" filled="f" stroked="t" strokeweight="0pt" strokecolor="#000000">
              <v:path arrowok="t"/>
            </v:shape>
            <v:shape style="position:absolute;left:10105;top:13351;width:11;height:29" coordorigin="10105,13351" coordsize="11,29" path="m10116,13351l10105,13380e" filled="f" stroked="t" strokeweight="0pt" strokecolor="#000000">
              <v:path arrowok="t"/>
            </v:shape>
            <v:shape style="position:absolute;left:10055;top:13520;width:11;height:32" coordorigin="10055,13520" coordsize="11,32" path="m10066,13520l10055,13553e" filled="f" stroked="t" strokeweight="0pt" strokecolor="#000000">
              <v:path arrowok="t"/>
            </v:shape>
            <v:shape style="position:absolute;left:10008;top:13693;width:7;height:32" coordorigin="10008,13693" coordsize="7,32" path="m10015,13693l10008,13726e" filled="f" stroked="t" strokeweight="0pt" strokecolor="#000000">
              <v:path arrowok="t"/>
            </v:shape>
            <v:shape style="position:absolute;left:9958;top:13862;width:11;height:32" coordorigin="9958,13862" coordsize="11,32" path="m9968,13862l9958,13895e" filled="f" stroked="t" strokeweight="0pt" strokecolor="#000000">
              <v:path arrowok="t"/>
            </v:shape>
            <v:shape style="position:absolute;left:9907;top:14035;width:11;height:32" coordorigin="9907,14035" coordsize="11,32" path="m9918,14035l9907,14068e" filled="f" stroked="t" strokeweight="0pt" strokecolor="#000000">
              <v:path arrowok="t"/>
            </v:shape>
            <v:shape style="position:absolute;left:9860;top:14208;width:7;height:32" coordorigin="9860,14208" coordsize="7,32" path="m9868,14208l9860,14240e" filled="f" stroked="t" strokeweight="0pt" strokecolor="#000000">
              <v:path arrowok="t"/>
            </v:shape>
            <v:shape style="position:absolute;left:9810;top:14377;width:11;height:32" coordorigin="9810,14377" coordsize="11,32" path="m9821,14377l9810,14410e" filled="f" stroked="t" strokeweight="0pt" strokecolor="#000000">
              <v:path arrowok="t"/>
            </v:shape>
            <v:shape style="position:absolute;left:9760;top:14550;width:11;height:32" coordorigin="9760,14550" coordsize="11,32" path="m9770,14550l9760,14582e" filled="f" stroked="t" strokeweight="0pt" strokecolor="#000000">
              <v:path arrowok="t"/>
            </v:shape>
            <v:shape style="position:absolute;left:9720;top:14719;width:0;height:11" coordorigin="9720,14719" coordsize="0,11" path="m9720,14719l9720,14730e" filled="f" stroked="t" strokeweight="0pt" strokecolor="#000000">
              <v:path arrowok="t"/>
            </v:shape>
            <v:shape style="position:absolute;left:12020;top:6666;width:11;height:29" coordorigin="12020,6666" coordsize="11,29" path="m12031,6666l12020,6695e" filled="f" stroked="t" strokeweight="0pt" strokecolor="#000000">
              <v:path arrowok="t"/>
            </v:shape>
            <v:shape style="position:absolute;left:11974;top:6835;width:7;height:32" coordorigin="11974,6835" coordsize="7,32" path="m11981,6835l11974,6868e" filled="f" stroked="t" strokeweight="0pt" strokecolor="#000000">
              <v:path arrowok="t"/>
            </v:shape>
            <v:shape style="position:absolute;left:11434;top:8722;width:7;height:32" coordorigin="11434,8722" coordsize="7,32" path="m11441,8722l11434,8754e" filled="f" stroked="t" strokeweight="0pt" strokecolor="#000000">
              <v:path arrowok="t"/>
            </v:shape>
            <v:shape style="position:absolute;left:11383;top:8894;width:11;height:29" coordorigin="11383,8894" coordsize="11,29" path="m11394,8894l11383,8923e" filled="f" stroked="t" strokeweight="0pt" strokecolor="#000000">
              <v:path arrowok="t"/>
            </v:shape>
            <v:shape style="position:absolute;left:11333;top:9064;width:11;height:32" coordorigin="11333,9064" coordsize="11,32" path="m11344,9064l11333,9096e" filled="f" stroked="t" strokeweight="0pt" strokecolor="#000000">
              <v:path arrowok="t"/>
            </v:shape>
            <v:shape style="position:absolute;left:11286;top:9236;width:7;height:32" coordorigin="11286,9236" coordsize="7,32" path="m11293,9236l11286,9269e" filled="f" stroked="t" strokeweight="0pt" strokecolor="#000000">
              <v:path arrowok="t"/>
            </v:shape>
            <v:shape style="position:absolute;left:12244;top:5244;width:11;height:32" coordorigin="12244,5244" coordsize="11,32" path="m12254,5244l12244,5276e" filled="f" stroked="t" strokeweight="0pt" strokecolor="#000000">
              <v:path arrowok="t"/>
            </v:shape>
            <v:shape style="position:absolute;left:12193;top:5417;width:11;height:29" coordorigin="12193,5417" coordsize="11,29" path="m12204,5417l12193,5446e" filled="f" stroked="t" strokeweight="0pt" strokecolor="#000000">
              <v:path arrowok="t"/>
            </v:shape>
            <v:shape style="position:absolute;left:12146;top:5586;width:7;height:32" coordorigin="12146,5586" coordsize="7,32" path="m12154,5586l12146,5618e" filled="f" stroked="t" strokeweight="0pt" strokecolor="#000000">
              <v:path arrowok="t"/>
            </v:shape>
            <v:shape style="position:absolute;left:12096;top:5759;width:11;height:32" coordorigin="12096,5759" coordsize="11,32" path="m12107,5759l12096,5791e" filled="f" stroked="t" strokeweight="0pt" strokecolor="#000000">
              <v:path arrowok="t"/>
            </v:shape>
            <v:shape style="position:absolute;left:12046;top:5928;width:11;height:32" coordorigin="12046,5928" coordsize="11,32" path="m12056,5928l12046,5960e" filled="f" stroked="t" strokeweight="0pt" strokecolor="#000000">
              <v:path arrowok="t"/>
            </v:shape>
            <v:shape style="position:absolute;left:11999;top:6101;width:7;height:32" coordorigin="11999,6101" coordsize="7,32" path="m12006,6101l11999,6133e" filled="f" stroked="t" strokeweight="0pt" strokecolor="#000000">
              <v:path arrowok="t"/>
            </v:shape>
            <v:shape style="position:absolute;left:9932;top:13301;width:11;height:32" coordorigin="9932,13301" coordsize="11,32" path="m9943,13301l9932,13333e" filled="f" stroked="t" strokeweight="0pt" strokecolor="#000000">
              <v:path arrowok="t"/>
            </v:shape>
            <v:shape style="position:absolute;left:9886;top:13474;width:7;height:29" coordorigin="9886,13474" coordsize="7,29" path="m9893,13474l9886,13502e" filled="f" stroked="t" strokeweight="0pt" strokecolor="#000000">
              <v:path arrowok="t"/>
            </v:shape>
            <v:shape style="position:absolute;left:9835;top:13643;width:11;height:32" coordorigin="9835,13643" coordsize="11,32" path="m9846,13643l9835,13675e" filled="f" stroked="t" strokeweight="0pt" strokecolor="#000000">
              <v:path arrowok="t"/>
            </v:shape>
            <v:shape style="position:absolute;left:9785;top:13816;width:11;height:32" coordorigin="9785,13816" coordsize="11,32" path="m9796,13816l9785,13848e" filled="f" stroked="t" strokeweight="0pt" strokecolor="#000000">
              <v:path arrowok="t"/>
            </v:shape>
            <v:shape style="position:absolute;left:9738;top:13985;width:7;height:32" coordorigin="9738,13985" coordsize="7,32" path="m9745,13985l9738,14017e" filled="f" stroked="t" strokeweight="0pt" strokecolor="#000000">
              <v:path arrowok="t"/>
            </v:shape>
            <v:shape style="position:absolute;left:9688;top:14158;width:11;height:32" coordorigin="9688,14158" coordsize="11,32" path="m9698,14158l9688,14190e" filled="f" stroked="t" strokeweight="0pt" strokecolor="#000000">
              <v:path arrowok="t"/>
            </v:shape>
            <v:shape style="position:absolute;left:9641;top:14330;width:7;height:32" coordorigin="9641,14330" coordsize="7,32" path="m9648,14330l9641,14363e" filled="f" stroked="t" strokeweight="0pt" strokecolor="#000000">
              <v:path arrowok="t"/>
            </v:shape>
            <v:shape style="position:absolute;left:9590;top:14500;width:7;height:32" coordorigin="9590,14500" coordsize="7,32" path="m9598,14500l9590,14532e" filled="f" stroked="t" strokeweight="0pt" strokecolor="#000000">
              <v:path arrowok="t"/>
            </v:shape>
            <v:shape style="position:absolute;left:11459;top:7987;width:7;height:32" coordorigin="11459,7987" coordsize="7,32" path="m11466,7987l11459,8020e" filled="f" stroked="t" strokeweight="0pt" strokecolor="#000000">
              <v:path arrowok="t"/>
            </v:shape>
            <v:shape style="position:absolute;left:11408;top:8156;width:11;height:32" coordorigin="11408,8156" coordsize="11,32" path="m11419,8156l11408,8189e" filled="f" stroked="t" strokeweight="0pt" strokecolor="#000000">
              <v:path arrowok="t"/>
            </v:shape>
            <v:shape style="position:absolute;left:11358;top:8329;width:11;height:32" coordorigin="11358,8329" coordsize="11,32" path="m11369,8329l11358,8362e" filled="f" stroked="t" strokeweight="0pt" strokecolor="#000000">
              <v:path arrowok="t"/>
            </v:shape>
            <v:shape style="position:absolute;left:11311;top:8502;width:7;height:32" coordorigin="11311,8502" coordsize="7,32" path="m11318,8502l11311,8534e" filled="f" stroked="t" strokeweight="0pt" strokecolor="#000000">
              <v:path arrowok="t"/>
            </v:shape>
            <v:shape style="position:absolute;left:11261;top:8671;width:11;height:32" coordorigin="11261,8671" coordsize="11,32" path="m11272,8671l11261,8704e" filled="f" stroked="t" strokeweight="0pt" strokecolor="#000000">
              <v:path arrowok="t"/>
            </v:shape>
            <v:shape style="position:absolute;left:11210;top:8844;width:11;height:32" coordorigin="11210,8844" coordsize="11,32" path="m11221,8844l11210,8876e" filled="f" stroked="t" strokeweight="0pt" strokecolor="#000000">
              <v:path arrowok="t"/>
            </v:shape>
            <v:shape style="position:absolute;left:11164;top:9013;width:7;height:32" coordorigin="11164,9013" coordsize="7,32" path="m11171,9013l11164,9046e" filled="f" stroked="t" strokeweight="0pt" strokecolor="#000000">
              <v:path arrowok="t"/>
            </v:shape>
            <v:shape style="position:absolute;left:11113;top:9186;width:11;height:32" coordorigin="11113,9186" coordsize="11,32" path="m11124,9186l11113,9218e" filled="f" stroked="t" strokeweight="0pt" strokecolor="#000000">
              <v:path arrowok="t"/>
            </v:shape>
            <v:shape style="position:absolute;left:12024;top:5366;width:7;height:32" coordorigin="12024,5366" coordsize="7,32" path="m12031,5366l12024,5399e" filled="f" stroked="t" strokeweight="0pt" strokecolor="#000000">
              <v:path arrowok="t"/>
            </v:shape>
            <v:shape style="position:absolute;left:9713;top:13423;width:11;height:32" coordorigin="9713,13423" coordsize="11,32" path="m9724,13423l9713,13456e" filled="f" stroked="t" strokeweight="0pt" strokecolor="#000000">
              <v:path arrowok="t"/>
            </v:shape>
            <v:shape style="position:absolute;left:9666;top:13592;width:7;height:32" coordorigin="9666,13592" coordsize="7,32" path="m9673,13592l9666,13625e" filled="f" stroked="t" strokeweight="0pt" strokecolor="#000000">
              <v:path arrowok="t"/>
            </v:shape>
            <v:shape style="position:absolute;left:9616;top:13765;width:7;height:32" coordorigin="9616,13765" coordsize="7,32" path="m9623,13765l9616,13798e" filled="f" stroked="t" strokeweight="0pt" strokecolor="#000000">
              <v:path arrowok="t"/>
            </v:shape>
            <v:shape style="position:absolute;left:9565;top:13938;width:11;height:32" coordorigin="9565,13938" coordsize="11,32" path="m9576,13938l9565,13970e" filled="f" stroked="t" strokeweight="0pt" strokecolor="#000000">
              <v:path arrowok="t"/>
            </v:shape>
            <v:shape style="position:absolute;left:9518;top:14107;width:7;height:32" coordorigin="9518,14107" coordsize="7,32" path="m9526,14107l9518,14140e" filled="f" stroked="t" strokeweight="0pt" strokecolor="#000000">
              <v:path arrowok="t"/>
            </v:shape>
            <v:shape style="position:absolute;left:9468;top:14280;width:7;height:32" coordorigin="9468,14280" coordsize="7,32" path="m9475,14280l9468,14312e" filled="f" stroked="t" strokeweight="0pt" strokecolor="#000000">
              <v:path arrowok="t"/>
            </v:shape>
            <v:shape style="position:absolute;left:11434;top:7422;width:11;height:32" coordorigin="11434,7422" coordsize="11,32" path="m11444,7422l11434,7454e" filled="f" stroked="t" strokeweight="0pt" strokecolor="#000000">
              <v:path arrowok="t"/>
            </v:shape>
            <v:shape style="position:absolute;left:11383;top:7595;width:11;height:32" coordorigin="11383,7595" coordsize="11,32" path="m11394,7595l11383,7627e" filled="f" stroked="t" strokeweight="0pt" strokecolor="#000000">
              <v:path arrowok="t"/>
            </v:shape>
            <v:shape style="position:absolute;left:11336;top:7768;width:7;height:29" coordorigin="11336,7768" coordsize="7,29" path="m11344,7768l11336,7796e" filled="f" stroked="t" strokeweight="0pt" strokecolor="#000000">
              <v:path arrowok="t"/>
            </v:shape>
            <v:shape style="position:absolute;left:11286;top:7937;width:11;height:32" coordorigin="11286,7937" coordsize="11,32" path="m11297,7937l11286,7969e" filled="f" stroked="t" strokeweight="0pt" strokecolor="#000000">
              <v:path arrowok="t"/>
            </v:shape>
            <v:shape style="position:absolute;left:11236;top:8110;width:11;height:32" coordorigin="11236,8110" coordsize="11,32" path="m11246,8110l11236,8142e" filled="f" stroked="t" strokeweight="0pt" strokecolor="#000000">
              <v:path arrowok="t"/>
            </v:shape>
            <v:shape style="position:absolute;left:11189;top:8279;width:7;height:32" coordorigin="11189,8279" coordsize="7,32" path="m11196,8279l11189,8311e" filled="f" stroked="t" strokeweight="0pt" strokecolor="#000000">
              <v:path arrowok="t"/>
            </v:shape>
            <v:shape style="position:absolute;left:11138;top:8452;width:11;height:32" coordorigin="11138,8452" coordsize="11,32" path="m11149,8452l11138,8484e" filled="f" stroked="t" strokeweight="0pt" strokecolor="#000000">
              <v:path arrowok="t"/>
            </v:shape>
            <v:shape style="position:absolute;left:11088;top:8624;width:11;height:32" coordorigin="11088,8624" coordsize="11,32" path="m11099,8624l11088,8657e" filled="f" stroked="t" strokeweight="0pt" strokecolor="#000000">
              <v:path arrowok="t"/>
            </v:shape>
            <v:shape style="position:absolute;left:11041;top:8794;width:7;height:32" coordorigin="11041,8794" coordsize="7,32" path="m11048,8794l11041,8826e" filled="f" stroked="t" strokeweight="0pt" strokecolor="#000000">
              <v:path arrowok="t"/>
            </v:shape>
            <v:shape style="position:absolute;left:10991;top:8966;width:11;height:32" coordorigin="10991,8966" coordsize="11,32" path="m11002,8966l10991,8999e" filled="f" stroked="t" strokeweight="0pt" strokecolor="#000000">
              <v:path arrowok="t"/>
            </v:shape>
            <v:shape style="position:absolute;left:10940;top:9136;width:11;height:32" coordorigin="10940,9136" coordsize="11,32" path="m10951,9136l10940,9168e" filled="f" stroked="t" strokeweight="0pt" strokecolor="#000000">
              <v:path arrowok="t"/>
            </v:shape>
            <v:shape style="position:absolute;left:11459;top:6688;width:11;height:32" coordorigin="11459,6688" coordsize="11,32" path="m11470,6688l11459,6720e" filled="f" stroked="t" strokeweight="0pt" strokecolor="#000000">
              <v:path arrowok="t"/>
            </v:shape>
            <v:shape style="position:absolute;left:11408;top:6860;width:11;height:32" coordorigin="11408,6860" coordsize="11,32" path="m11419,6860l11408,6893e" filled="f" stroked="t" strokeweight="0pt" strokecolor="#000000">
              <v:path arrowok="t"/>
            </v:shape>
            <v:shape style="position:absolute;left:11362;top:7030;width:7;height:32" coordorigin="11362,7030" coordsize="7,32" path="m11369,7030l11362,7062e" filled="f" stroked="t" strokeweight="0pt" strokecolor="#000000">
              <v:path arrowok="t"/>
            </v:shape>
            <v:shape style="position:absolute;left:11311;top:7202;width:11;height:32" coordorigin="11311,7202" coordsize="11,32" path="m11322,7202l11311,7235e" filled="f" stroked="t" strokeweight="0pt" strokecolor="#000000">
              <v:path arrowok="t"/>
            </v:shape>
            <v:shape style="position:absolute;left:11261;top:7375;width:11;height:32" coordorigin="11261,7375" coordsize="11,32" path="m11272,7375l11261,7408e" filled="f" stroked="t" strokeweight="0pt" strokecolor="#000000">
              <v:path arrowok="t"/>
            </v:shape>
            <v:shape style="position:absolute;left:11214;top:7544;width:7;height:32" coordorigin="11214,7544" coordsize="7,32" path="m11221,7544l11214,7577e" filled="f" stroked="t" strokeweight="0pt" strokecolor="#000000">
              <v:path arrowok="t"/>
            </v:shape>
            <v:shape style="position:absolute;left:11164;top:7717;width:11;height:32" coordorigin="11164,7717" coordsize="11,32" path="m11174,7717l11164,7750e" filled="f" stroked="t" strokeweight="0pt" strokecolor="#000000">
              <v:path arrowok="t"/>
            </v:shape>
            <v:shape style="position:absolute;left:11113;top:7886;width:11;height:32" coordorigin="11113,7886" coordsize="11,32" path="m11124,7886l11113,7919e" filled="f" stroked="t" strokeweight="0pt" strokecolor="#000000">
              <v:path arrowok="t"/>
            </v:shape>
            <v:shape style="position:absolute;left:11066;top:8059;width:7;height:32" coordorigin="11066,8059" coordsize="7,32" path="m11074,8059l11066,8092e" filled="f" stroked="t" strokeweight="0pt" strokecolor="#000000">
              <v:path arrowok="t"/>
            </v:shape>
            <v:shape style="position:absolute;left:11016;top:8232;width:11;height:32" coordorigin="11016,8232" coordsize="11,32" path="m11027,8232l11016,8264e" filled="f" stroked="t" strokeweight="0pt" strokecolor="#000000">
              <v:path arrowok="t"/>
            </v:shape>
            <v:shape style="position:absolute;left:10966;top:8401;width:11;height:32" coordorigin="10966,8401" coordsize="11,32" path="m10976,8401l10966,8434e" filled="f" stroked="t" strokeweight="0pt" strokecolor="#000000">
              <v:path arrowok="t"/>
            </v:shape>
            <v:shape style="position:absolute;left:10919;top:8574;width:7;height:32" coordorigin="10919,8574" coordsize="7,32" path="m10926,8574l10919,8606e" filled="f" stroked="t" strokeweight="0pt" strokecolor="#000000">
              <v:path arrowok="t"/>
            </v:shape>
            <v:shape style="position:absolute;left:10868;top:8747;width:11;height:29" coordorigin="10868,8747" coordsize="11,29" path="m10879,8747l10868,8776e" filled="f" stroked="t" strokeweight="0pt" strokecolor="#000000">
              <v:path arrowok="t"/>
            </v:shape>
            <v:shape style="position:absolute;left:10818;top:8916;width:11;height:32" coordorigin="10818,8916" coordsize="11,32" path="m10829,8916l10818,8948e" filled="f" stroked="t" strokeweight="0pt" strokecolor="#000000">
              <v:path arrowok="t"/>
            </v:shape>
            <v:shape style="position:absolute;left:10771;top:9089;width:7;height:32" coordorigin="10771,9089" coordsize="7,32" path="m10778,9089l10771,9121e" filled="f" stroked="t" strokeweight="0pt" strokecolor="#000000">
              <v:path arrowok="t"/>
            </v:shape>
            <v:shape style="position:absolute;left:9493;top:13546;width:7;height:32" coordorigin="9493,13546" coordsize="7,32" path="m9500,13546l9493,13578e" filled="f" stroked="t" strokeweight="0pt" strokecolor="#000000">
              <v:path arrowok="t"/>
            </v:shape>
            <v:shape style="position:absolute;left:9443;top:13715;width:11;height:32" coordorigin="9443,13715" coordsize="11,32" path="m9454,13715l9443,13747e" filled="f" stroked="t" strokeweight="0pt" strokecolor="#000000">
              <v:path arrowok="t"/>
            </v:shape>
            <v:shape style="position:absolute;left:9396;top:13888;width:7;height:32" coordorigin="9396,13888" coordsize="7,32" path="m9403,13888l9396,13920e" filled="f" stroked="t" strokeweight="0pt" strokecolor="#000000">
              <v:path arrowok="t"/>
            </v:shape>
            <v:shape style="position:absolute;left:9346;top:14060;width:11;height:32" coordorigin="9346,14060" coordsize="11,32" path="m9356,14060l9346,14093e" filled="f" stroked="t" strokeweight="0pt" strokecolor="#000000">
              <v:path arrowok="t"/>
            </v:shape>
            <v:shape style="position:absolute;left:9295;top:14230;width:11;height:32" coordorigin="9295,14230" coordsize="11,32" path="m9306,14230l9295,14262e" filled="f" stroked="t" strokeweight="0pt" strokecolor="#000000">
              <v:path arrowok="t"/>
            </v:shape>
            <v:shape style="position:absolute;left:11484;top:5953;width:11;height:32" coordorigin="11484,5953" coordsize="11,32" path="m11495,5953l11484,5986e" filled="f" stroked="t" strokeweight="0pt" strokecolor="#000000">
              <v:path arrowok="t"/>
            </v:shape>
            <v:shape style="position:absolute;left:11434;top:6126;width:11;height:32" coordorigin="11434,6126" coordsize="11,32" path="m11444,6126l11434,6158e" filled="f" stroked="t" strokeweight="0pt" strokecolor="#000000">
              <v:path arrowok="t"/>
            </v:shape>
            <v:shape style="position:absolute;left:11387;top:6295;width:7;height:32" coordorigin="11387,6295" coordsize="7,32" path="m11394,6295l11387,6328e" filled="f" stroked="t" strokeweight="0pt" strokecolor="#000000">
              <v:path arrowok="t"/>
            </v:shape>
            <v:shape style="position:absolute;left:9274;top:13675;width:4;height:25" coordorigin="9274,13675" coordsize="4,25" path="m9277,13675l9274,13700e" filled="f" stroked="t" strokeweight="0pt" strokecolor="#000000">
              <v:path arrowok="t"/>
            </v:shape>
            <v:shape style="position:absolute;left:9223;top:13837;width:11;height:32" coordorigin="9223,13837" coordsize="11,32" path="m9234,13837l9223,13870e" filled="f" stroked="t" strokeweight="0pt" strokecolor="#000000">
              <v:path arrowok="t"/>
            </v:shape>
            <v:shape style="position:absolute;left:9173;top:14010;width:11;height:32" coordorigin="9173,14010" coordsize="11,32" path="m9184,14010l9173,14042e" filled="f" stroked="t" strokeweight="0pt" strokecolor="#000000">
              <v:path arrowok="t"/>
            </v:shape>
            <v:shape style="position:absolute;left:11286;top:6641;width:11;height:29" coordorigin="11286,6641" coordsize="11,29" path="m11297,6641l11286,6670e" filled="f" stroked="t" strokeweight="0pt" strokecolor="#000000">
              <v:path arrowok="t"/>
            </v:shape>
            <v:shape style="position:absolute;left:11239;top:6810;width:7;height:32" coordorigin="11239,6810" coordsize="7,32" path="m11246,6810l11239,6842e" filled="f" stroked="t" strokeweight="0pt" strokecolor="#000000">
              <v:path arrowok="t"/>
            </v:shape>
            <v:shape style="position:absolute;left:11189;top:6983;width:11;height:32" coordorigin="11189,6983" coordsize="11,32" path="m11200,6983l11189,7015e" filled="f" stroked="t" strokeweight="0pt" strokecolor="#000000">
              <v:path arrowok="t"/>
            </v:shape>
            <v:shape style="position:absolute;left:11138;top:7152;width:11;height:32" coordorigin="11138,7152" coordsize="11,32" path="m11149,7152l11138,7184e" filled="f" stroked="t" strokeweight="0pt" strokecolor="#000000">
              <v:path arrowok="t"/>
            </v:shape>
            <v:shape style="position:absolute;left:11092;top:7325;width:7;height:32" coordorigin="11092,7325" coordsize="7,32" path="m11099,7325l11092,7357e" filled="f" stroked="t" strokeweight="0pt" strokecolor="#000000">
              <v:path arrowok="t"/>
            </v:shape>
            <v:shape style="position:absolute;left:11041;top:7498;width:11;height:32" coordorigin="11041,7498" coordsize="11,32" path="m11052,7498l11041,7530e" filled="f" stroked="t" strokeweight="0pt" strokecolor="#000000">
              <v:path arrowok="t"/>
            </v:shape>
            <v:shape style="position:absolute;left:10991;top:7667;width:11;height:32" coordorigin="10991,7667" coordsize="11,32" path="m11002,7667l10991,7699e" filled="f" stroked="t" strokeweight="0pt" strokecolor="#000000">
              <v:path arrowok="t"/>
            </v:shape>
            <v:shape style="position:absolute;left:10944;top:7840;width:7;height:32" coordorigin="10944,7840" coordsize="7,32" path="m10951,7840l10944,7872e" filled="f" stroked="t" strokeweight="0pt" strokecolor="#000000">
              <v:path arrowok="t"/>
            </v:shape>
            <v:shape style="position:absolute;left:10894;top:8009;width:11;height:32" coordorigin="10894,8009" coordsize="11,32" path="m10904,8009l10894,8041e" filled="f" stroked="t" strokeweight="0pt" strokecolor="#000000">
              <v:path arrowok="t"/>
            </v:shape>
            <v:shape style="position:absolute;left:10843;top:8182;width:11;height:32" coordorigin="10843,8182" coordsize="11,32" path="m10854,8182l10843,8214e" filled="f" stroked="t" strokeweight="0pt" strokecolor="#000000">
              <v:path arrowok="t"/>
            </v:shape>
            <v:shape style="position:absolute;left:10796;top:8354;width:7;height:32" coordorigin="10796,8354" coordsize="7,32" path="m10804,8354l10796,8387e" filled="f" stroked="t" strokeweight="0pt" strokecolor="#000000">
              <v:path arrowok="t"/>
            </v:shape>
            <v:shape style="position:absolute;left:10746;top:8524;width:11;height:32" coordorigin="10746,8524" coordsize="11,32" path="m10757,8524l10746,8556e" filled="f" stroked="t" strokeweight="0pt" strokecolor="#000000">
              <v:path arrowok="t"/>
            </v:shape>
            <v:shape style="position:absolute;left:10699;top:8696;width:7;height:32" coordorigin="10699,8696" coordsize="7,32" path="m10706,8696l10699,8729e" filled="f" stroked="t" strokeweight="0pt" strokecolor="#000000">
              <v:path arrowok="t"/>
            </v:shape>
            <v:shape style="position:absolute;left:10649;top:8869;width:7;height:29" coordorigin="10649,8869" coordsize="7,29" path="m10656,8869l10649,8898e" filled="f" stroked="t" strokeweight="0pt" strokecolor="#000000">
              <v:path arrowok="t"/>
            </v:shape>
            <v:shape style="position:absolute;left:11459;top:5392;width:11;height:29" coordorigin="11459,5392" coordsize="11,29" path="m11470,5392l11459,5420e" filled="f" stroked="t" strokeweight="0pt" strokecolor="#000000">
              <v:path arrowok="t"/>
            </v:shape>
            <v:shape style="position:absolute;left:11412;top:5561;width:7;height:32" coordorigin="11412,5561" coordsize="7,32" path="m11419,5561l11412,5593e" filled="f" stroked="t" strokeweight="0pt" strokecolor="#000000">
              <v:path arrowok="t"/>
            </v:shape>
            <v:shape style="position:absolute;left:11362;top:5734;width:11;height:32" coordorigin="11362,5734" coordsize="11,32" path="m11372,5734l11362,5766e" filled="f" stroked="t" strokeweight="0pt" strokecolor="#000000">
              <v:path arrowok="t"/>
            </v:shape>
            <v:shape style="position:absolute;left:11311;top:5903;width:11;height:32" coordorigin="11311,5903" coordsize="11,32" path="m11322,5903l11311,5935e" filled="f" stroked="t" strokeweight="0pt" strokecolor="#000000">
              <v:path arrowok="t"/>
            </v:shape>
            <v:shape style="position:absolute;left:11264;top:6076;width:7;height:32" coordorigin="11264,6076" coordsize="7,32" path="m11272,6076l11264,6108e" filled="f" stroked="t" strokeweight="0pt" strokecolor="#000000">
              <v:path arrowok="t"/>
            </v:shape>
            <v:shape style="position:absolute;left:11214;top:6248;width:11;height:32" coordorigin="11214,6248" coordsize="11,32" path="m11225,6248l11214,6281e" filled="f" stroked="t" strokeweight="0pt" strokecolor="#000000">
              <v:path arrowok="t"/>
            </v:shape>
            <v:shape style="position:absolute;left:11117;top:6590;width:7;height:32" coordorigin="11117,6590" coordsize="7,32" path="m11124,6590l11117,6623e" filled="f" stroked="t" strokeweight="0pt" strokecolor="#000000">
              <v:path arrowok="t"/>
            </v:shape>
            <v:shape style="position:absolute;left:11066;top:6760;width:11;height:32" coordorigin="11066,6760" coordsize="11,32" path="m11077,6760l11066,6792e" filled="f" stroked="t" strokeweight="0pt" strokecolor="#000000">
              <v:path arrowok="t"/>
            </v:shape>
            <v:shape style="position:absolute;left:11016;top:6932;width:11;height:32" coordorigin="11016,6932" coordsize="11,32" path="m11027,6932l11016,6965e" filled="f" stroked="t" strokeweight="0pt" strokecolor="#000000">
              <v:path arrowok="t"/>
            </v:shape>
            <v:shape style="position:absolute;left:10969;top:7105;width:7;height:32" coordorigin="10969,7105" coordsize="7,32" path="m10976,7105l10969,7138e" filled="f" stroked="t" strokeweight="0pt" strokecolor="#000000">
              <v:path arrowok="t"/>
            </v:shape>
            <v:shape style="position:absolute;left:10919;top:7274;width:11;height:32" coordorigin="10919,7274" coordsize="11,32" path="m10930,7274l10919,7307e" filled="f" stroked="t" strokeweight="0pt" strokecolor="#000000">
              <v:path arrowok="t"/>
            </v:shape>
            <v:shape style="position:absolute;left:10868;top:7447;width:11;height:32" coordorigin="10868,7447" coordsize="11,32" path="m10879,7447l10868,7480e" filled="f" stroked="t" strokeweight="0pt" strokecolor="#000000">
              <v:path arrowok="t"/>
            </v:shape>
            <v:shape style="position:absolute;left:10822;top:7620;width:7;height:29" coordorigin="10822,7620" coordsize="7,29" path="m10829,7620l10822,7649e" filled="f" stroked="t" strokeweight="0pt" strokecolor="#000000">
              <v:path arrowok="t"/>
            </v:shape>
            <v:shape style="position:absolute;left:10771;top:7789;width:11;height:32" coordorigin="10771,7789" coordsize="11,32" path="m10782,7789l10771,7822e" filled="f" stroked="t" strokeweight="0pt" strokecolor="#000000">
              <v:path arrowok="t"/>
            </v:shape>
            <v:shape style="position:absolute;left:10724;top:7962;width:7;height:32" coordorigin="10724,7962" coordsize="7,32" path="m10732,7962l10724,7994e" filled="f" stroked="t" strokeweight="0pt" strokecolor="#000000">
              <v:path arrowok="t"/>
            </v:shape>
            <v:shape style="position:absolute;left:10674;top:8131;width:7;height:32" coordorigin="10674,8131" coordsize="7,32" path="m10681,8131l10674,8164e" filled="f" stroked="t" strokeweight="0pt" strokecolor="#000000">
              <v:path arrowok="t"/>
            </v:shape>
            <v:shape style="position:absolute;left:10624;top:8304;width:11;height:32" coordorigin="10624,8304" coordsize="11,32" path="m10634,8304l10624,8336e" filled="f" stroked="t" strokeweight="0pt" strokecolor="#000000">
              <v:path arrowok="t"/>
            </v:shape>
            <v:shape style="position:absolute;left:10577;top:8477;width:7;height:32" coordorigin="10577,8477" coordsize="7,32" path="m10584,8477l10577,8509e" filled="f" stroked="t" strokeweight="0pt" strokecolor="#000000">
              <v:path arrowok="t"/>
            </v:shape>
            <v:shape style="position:absolute;left:10526;top:8646;width:7;height:32" coordorigin="10526,8646" coordsize="7,32" path="m10534,8646l10526,8678e" filled="f" stroked="t" strokeweight="0pt" strokecolor="#000000">
              <v:path arrowok="t"/>
            </v:shape>
            <v:shape style="position:absolute;left:10480;top:8819;width:7;height:18" coordorigin="10480,8819" coordsize="7,18" path="m10487,8819l10480,8837e" filled="f" stroked="t" strokeweight="0pt" strokecolor="#000000">
              <v:path arrowok="t"/>
            </v:shape>
            <v:shape style="position:absolute;left:9158;top:13448;width:0;height:4" coordorigin="9158,13448" coordsize="0,4" path="m9158,13448l9158,13452e" filled="f" stroked="t" strokeweight="0pt" strokecolor="#000000">
              <v:path arrowok="t"/>
            </v:shape>
            <v:shape style="position:absolute;left:11387;top:5024;width:0;height:7" coordorigin="11387,5024" coordsize="0,7" path="m11387,5024l11387,5032e" filled="f" stroked="t" strokeweight="0pt" strokecolor="#000000">
              <v:path arrowok="t"/>
            </v:shape>
            <v:shape style="position:absolute;left:11336;top:5168;width:11;height:32" coordorigin="11336,5168" coordsize="11,32" path="m11347,5168l11336,5201e" filled="f" stroked="t" strokeweight="0pt" strokecolor="#000000">
              <v:path arrowok="t"/>
            </v:shape>
            <v:shape style="position:absolute;left:11290;top:5341;width:7;height:32" coordorigin="11290,5341" coordsize="7,32" path="m11297,5341l11290,5374e" filled="f" stroked="t" strokeweight="0pt" strokecolor="#000000">
              <v:path arrowok="t"/>
            </v:shape>
            <v:shape style="position:absolute;left:11239;top:5514;width:11;height:29" coordorigin="11239,5514" coordsize="11,29" path="m11250,5514l11239,5543e" filled="f" stroked="t" strokeweight="0pt" strokecolor="#000000">
              <v:path arrowok="t"/>
            </v:shape>
            <v:shape style="position:absolute;left:11189;top:5683;width:11;height:32" coordorigin="11189,5683" coordsize="11,32" path="m11200,5683l11189,5716e" filled="f" stroked="t" strokeweight="0pt" strokecolor="#000000">
              <v:path arrowok="t"/>
            </v:shape>
            <v:shape style="position:absolute;left:11142;top:5856;width:7;height:32" coordorigin="11142,5856" coordsize="7,32" path="m11149,5856l11142,5888e" filled="f" stroked="t" strokeweight="0pt" strokecolor="#000000">
              <v:path arrowok="t"/>
            </v:shape>
            <v:shape style="position:absolute;left:11092;top:6025;width:11;height:32" coordorigin="11092,6025" coordsize="11,32" path="m11102,6025l11092,6058e" filled="f" stroked="t" strokeweight="0pt" strokecolor="#000000">
              <v:path arrowok="t"/>
            </v:shape>
            <v:shape style="position:absolute;left:11041;top:6198;width:11;height:32" coordorigin="11041,6198" coordsize="11,32" path="m11052,6198l11041,6230e" filled="f" stroked="t" strokeweight="0pt" strokecolor="#000000">
              <v:path arrowok="t"/>
            </v:shape>
            <v:shape style="position:absolute;left:10998;top:6371;width:4;height:18" coordorigin="10998,6371" coordsize="4,18" path="m11002,6371l10998,6389e" filled="f" stroked="t" strokeweight="0pt" strokecolor="#000000">
              <v:path arrowok="t"/>
            </v:shape>
            <v:shape style="position:absolute;left:8978;top:13402;width:7;height:29" coordorigin="8978,13402" coordsize="7,29" path="m8986,13402l8978,13430e" filled="f" stroked="t" strokeweight="0pt" strokecolor="#000000">
              <v:path arrowok="t"/>
            </v:shape>
            <v:shape style="position:absolute;left:8928;top:13567;width:11;height:32" coordorigin="8928,13567" coordsize="11,32" path="m8939,13567l8928,13600e" filled="f" stroked="t" strokeweight="0pt" strokecolor="#000000">
              <v:path arrowok="t"/>
            </v:shape>
            <v:shape style="position:absolute;left:10944;top:6540;width:11;height:32" coordorigin="10944,6540" coordsize="11,32" path="m10955,6540l10944,6572e" filled="f" stroked="t" strokeweight="0pt" strokecolor="#000000">
              <v:path arrowok="t"/>
            </v:shape>
            <v:shape style="position:absolute;left:10894;top:6713;width:11;height:32" coordorigin="10894,6713" coordsize="11,32" path="m10904,6713l10894,6745e" filled="f" stroked="t" strokeweight="0pt" strokecolor="#000000">
              <v:path arrowok="t"/>
            </v:shape>
            <v:shape style="position:absolute;left:10847;top:6882;width:7;height:32" coordorigin="10847,6882" coordsize="7,32" path="m10854,6882l10847,6914e" filled="f" stroked="t" strokeweight="0pt" strokecolor="#000000">
              <v:path arrowok="t"/>
            </v:shape>
            <v:shape style="position:absolute;left:10796;top:7055;width:11;height:32" coordorigin="10796,7055" coordsize="11,32" path="m10807,7055l10796,7087e" filled="f" stroked="t" strokeweight="0pt" strokecolor="#000000">
              <v:path arrowok="t"/>
            </v:shape>
            <v:shape style="position:absolute;left:10750;top:7228;width:7;height:32" coordorigin="10750,7228" coordsize="7,32" path="m10757,7228l10750,7260e" filled="f" stroked="t" strokeweight="0pt" strokecolor="#000000">
              <v:path arrowok="t"/>
            </v:shape>
            <v:shape style="position:absolute;left:10699;top:7397;width:7;height:32" coordorigin="10699,7397" coordsize="7,32" path="m10706,7397l10699,7429e" filled="f" stroked="t" strokeweight="0pt" strokecolor="#000000">
              <v:path arrowok="t"/>
            </v:shape>
            <v:shape style="position:absolute;left:10649;top:7570;width:11;height:32" coordorigin="10649,7570" coordsize="11,32" path="m10660,7570l10649,7602e" filled="f" stroked="t" strokeweight="0pt" strokecolor="#000000">
              <v:path arrowok="t"/>
            </v:shape>
            <v:shape style="position:absolute;left:10602;top:7742;width:7;height:29" coordorigin="10602,7742" coordsize="7,29" path="m10609,7742l10602,7771e" filled="f" stroked="t" strokeweight="0pt" strokecolor="#000000">
              <v:path arrowok="t"/>
            </v:shape>
            <v:shape style="position:absolute;left:10552;top:7912;width:7;height:32" coordorigin="10552,7912" coordsize="7,32" path="m10559,7912l10552,7944e" filled="f" stroked="t" strokeweight="0pt" strokecolor="#000000">
              <v:path arrowok="t"/>
            </v:shape>
            <v:shape style="position:absolute;left:10501;top:8084;width:11;height:32" coordorigin="10501,8084" coordsize="11,32" path="m10512,8084l10501,8117e" filled="f" stroked="t" strokeweight="0pt" strokecolor="#000000">
              <v:path arrowok="t"/>
            </v:shape>
            <v:shape style="position:absolute;left:10454;top:8254;width:7;height:32" coordorigin="10454,8254" coordsize="7,32" path="m10462,8254l10454,8286e" filled="f" stroked="t" strokeweight="0pt" strokecolor="#000000">
              <v:path arrowok="t"/>
            </v:shape>
            <v:shape style="position:absolute;left:10404;top:8426;width:11;height:32" coordorigin="10404,8426" coordsize="11,32" path="m10415,8426l10404,8459e" filled="f" stroked="t" strokeweight="0pt" strokecolor="#000000">
              <v:path arrowok="t"/>
            </v:shape>
            <v:shape style="position:absolute;left:10354;top:8599;width:11;height:32" coordorigin="10354,8599" coordsize="11,32" path="m10364,8599l10354,8632e" filled="f" stroked="t" strokeweight="0pt" strokecolor="#000000">
              <v:path arrowok="t"/>
            </v:shape>
            <v:shape style="position:absolute;left:11167;top:5122;width:7;height:32" coordorigin="11167,5122" coordsize="7,32" path="m11174,5122l11167,5154e" filled="f" stroked="t" strokeweight="0pt" strokecolor="#000000">
              <v:path arrowok="t"/>
            </v:shape>
            <v:shape style="position:absolute;left:11117;top:5291;width:11;height:32" coordorigin="11117,5291" coordsize="11,32" path="m11128,5291l11117,5323e" filled="f" stroked="t" strokeweight="0pt" strokecolor="#000000">
              <v:path arrowok="t"/>
            </v:shape>
            <v:shape style="position:absolute;left:11066;top:5464;width:11;height:32" coordorigin="11066,5464" coordsize="11,32" path="m11077,5464l11066,5496e" filled="f" stroked="t" strokeweight="0pt" strokecolor="#000000">
              <v:path arrowok="t"/>
            </v:shape>
            <v:shape style="position:absolute;left:11020;top:5633;width:7;height:32" coordorigin="11020,5633" coordsize="7,32" path="m11027,5633l11020,5665e" filled="f" stroked="t" strokeweight="0pt" strokecolor="#000000">
              <v:path arrowok="t"/>
            </v:shape>
            <v:shape style="position:absolute;left:10969;top:5806;width:11;height:32" coordorigin="10969,5806" coordsize="11,32" path="m10980,5806l10969,5838e" filled="f" stroked="t" strokeweight="0pt" strokecolor="#000000">
              <v:path arrowok="t"/>
            </v:shape>
            <v:shape style="position:absolute;left:10919;top:5978;width:11;height:32" coordorigin="10919,5978" coordsize="11,32" path="m10930,5978l10919,6011e" filled="f" stroked="t" strokeweight="0pt" strokecolor="#000000">
              <v:path arrowok="t"/>
            </v:shape>
            <v:shape style="position:absolute;left:10872;top:6148;width:7;height:32" coordorigin="10872,6148" coordsize="7,32" path="m10879,6148l10872,6180e" filled="f" stroked="t" strokeweight="0pt" strokecolor="#000000">
              <v:path arrowok="t"/>
            </v:shape>
            <v:shape style="position:absolute;left:10822;top:6320;width:11;height:32" coordorigin="10822,6320" coordsize="11,32" path="m10832,6320l10822,6353e" filled="f" stroked="t" strokeweight="0pt" strokecolor="#000000">
              <v:path arrowok="t"/>
            </v:shape>
            <v:shape style="position:absolute;left:8806;top:13355;width:11;height:25" coordorigin="8806,13355" coordsize="11,25" path="m8816,13355l8806,13380e" filled="f" stroked="t" strokeweight="0pt" strokecolor="#000000">
              <v:path arrowok="t"/>
            </v:shape>
            <v:shape style="position:absolute;left:8759;top:13520;width:7;height:32" coordorigin="8759,13520" coordsize="7,32" path="m8766,13520l8759,13553e" filled="f" stroked="t" strokeweight="0pt" strokecolor="#000000">
              <v:path arrowok="t"/>
            </v:shape>
            <v:shape style="position:absolute;left:10775;top:6518;width:0;height:4" coordorigin="10775,6518" coordsize="0,4" path="m10775,6518l10775,6522e" filled="f" stroked="t" strokeweight="0pt" strokecolor="#000000">
              <v:path arrowok="t"/>
            </v:shape>
            <v:shape style="position:absolute;left:10724;top:6662;width:7;height:32" coordorigin="10724,6662" coordsize="7,32" path="m10732,6662l10724,6695e" filled="f" stroked="t" strokeweight="0pt" strokecolor="#000000">
              <v:path arrowok="t"/>
            </v:shape>
            <v:shape style="position:absolute;left:10674;top:6835;width:11;height:32" coordorigin="10674,6835" coordsize="11,32" path="m10685,6835l10674,6868e" filled="f" stroked="t" strokeweight="0pt" strokecolor="#000000">
              <v:path arrowok="t"/>
            </v:shape>
            <v:shape style="position:absolute;left:10627;top:7004;width:7;height:32" coordorigin="10627,7004" coordsize="7,32" path="m10634,7004l10627,7037e" filled="f" stroked="t" strokeweight="0pt" strokecolor="#000000">
              <v:path arrowok="t"/>
            </v:shape>
            <v:shape style="position:absolute;left:10577;top:7177;width:7;height:32" coordorigin="10577,7177" coordsize="7,32" path="m10584,7177l10577,7210e" filled="f" stroked="t" strokeweight="0pt" strokecolor="#000000">
              <v:path arrowok="t"/>
            </v:shape>
            <v:shape style="position:absolute;left:10526;top:7350;width:11;height:32" coordorigin="10526,7350" coordsize="11,32" path="m10537,7350l10526,7382e" filled="f" stroked="t" strokeweight="0pt" strokecolor="#000000">
              <v:path arrowok="t"/>
            </v:shape>
            <v:shape style="position:absolute;left:10480;top:7519;width:7;height:32" coordorigin="10480,7519" coordsize="7,32" path="m10487,7519l10480,7552e" filled="f" stroked="t" strokeweight="0pt" strokecolor="#000000">
              <v:path arrowok="t"/>
            </v:shape>
            <v:shape style="position:absolute;left:10429;top:7692;width:11;height:32" coordorigin="10429,7692" coordsize="11,32" path="m10440,7692l10429,7724e" filled="f" stroked="t" strokeweight="0pt" strokecolor="#000000">
              <v:path arrowok="t"/>
            </v:shape>
            <v:shape style="position:absolute;left:10379;top:7861;width:11;height:32" coordorigin="10379,7861" coordsize="11,32" path="m10390,7861l10379,7894e" filled="f" stroked="t" strokeweight="0pt" strokecolor="#000000">
              <v:path arrowok="t"/>
            </v:shape>
            <v:shape style="position:absolute;left:10332;top:8034;width:7;height:32" coordorigin="10332,8034" coordsize="7,32" path="m10339,8034l10332,8066e" filled="f" stroked="t" strokeweight="0pt" strokecolor="#000000">
              <v:path arrowok="t"/>
            </v:shape>
            <v:shape style="position:absolute;left:10282;top:8207;width:11;height:32" coordorigin="10282,8207" coordsize="11,32" path="m10292,8207l10282,8239e" filled="f" stroked="t" strokeweight="0pt" strokecolor="#000000">
              <v:path arrowok="t"/>
            </v:shape>
            <v:shape style="position:absolute;left:10235;top:8376;width:7;height:29" coordorigin="10235,8376" coordsize="7,29" path="m10242,8376l10235,8405e" filled="f" stroked="t" strokeweight="0pt" strokecolor="#000000">
              <v:path arrowok="t"/>
            </v:shape>
            <v:shape style="position:absolute;left:10994;top:5071;width:11;height:32" coordorigin="10994,5071" coordsize="11,32" path="m11005,5071l10994,5104e" filled="f" stroked="t" strokeweight="0pt" strokecolor="#000000">
              <v:path arrowok="t"/>
            </v:shape>
            <v:shape style="position:absolute;left:10944;top:5244;width:11;height:32" coordorigin="10944,5244" coordsize="11,32" path="m10955,5244l10944,5276e" filled="f" stroked="t" strokeweight="0pt" strokecolor="#000000">
              <v:path arrowok="t"/>
            </v:shape>
            <v:shape style="position:absolute;left:10897;top:5413;width:7;height:32" coordorigin="10897,5413" coordsize="7,32" path="m10904,5413l10897,5446e" filled="f" stroked="t" strokeweight="0pt" strokecolor="#000000">
              <v:path arrowok="t"/>
            </v:shape>
            <v:shape style="position:absolute;left:10847;top:5586;width:11;height:32" coordorigin="10847,5586" coordsize="11,32" path="m10858,5586l10847,5618e" filled="f" stroked="t" strokeweight="0pt" strokecolor="#000000">
              <v:path arrowok="t"/>
            </v:shape>
            <v:shape style="position:absolute;left:10800;top:5755;width:7;height:32" coordorigin="10800,5755" coordsize="7,32" path="m10807,5755l10800,5788e" filled="f" stroked="t" strokeweight="0pt" strokecolor="#000000">
              <v:path arrowok="t"/>
            </v:shape>
            <v:shape style="position:absolute;left:10750;top:5928;width:7;height:32" coordorigin="10750,5928" coordsize="7,32" path="m10757,5928l10750,5960e" filled="f" stroked="t" strokeweight="0pt" strokecolor="#000000">
              <v:path arrowok="t"/>
            </v:shape>
            <v:shape style="position:absolute;left:10699;top:6101;width:11;height:32" coordorigin="10699,6101" coordsize="11,32" path="m10710,6101l10699,6133e" filled="f" stroked="t" strokeweight="0pt" strokecolor="#000000">
              <v:path arrowok="t"/>
            </v:shape>
            <v:shape style="position:absolute;left:10652;top:6270;width:7;height:32" coordorigin="10652,6270" coordsize="7,32" path="m10660,6270l10652,6302e" filled="f" stroked="t" strokeweight="0pt" strokecolor="#000000">
              <v:path arrowok="t"/>
            </v:shape>
            <v:shape style="position:absolute;left:8636;top:13301;width:7;height:29" coordorigin="8636,13301" coordsize="7,29" path="m8644,13301l8636,13330e" filled="f" stroked="t" strokeweight="0pt" strokecolor="#000000">
              <v:path arrowok="t"/>
            </v:shape>
            <v:shape style="position:absolute;left:8586;top:13470;width:11;height:32" coordorigin="8586,13470" coordsize="11,32" path="m8597,13470l8586,13502e" filled="f" stroked="t" strokeweight="0pt" strokecolor="#000000">
              <v:path arrowok="t"/>
            </v:shape>
            <v:shape style="position:absolute;left:10552;top:6616;width:11;height:29" coordorigin="10552,6616" coordsize="11,29" path="m10562,6616l10552,6644e" filled="f" stroked="t" strokeweight="0pt" strokecolor="#000000">
              <v:path arrowok="t"/>
            </v:shape>
            <v:shape style="position:absolute;left:10505;top:6785;width:7;height:32" coordorigin="10505,6785" coordsize="7,32" path="m10512,6785l10505,6817e" filled="f" stroked="t" strokeweight="0pt" strokecolor="#000000">
              <v:path arrowok="t"/>
            </v:shape>
            <v:shape style="position:absolute;left:10454;top:6958;width:11;height:32" coordorigin="10454,6958" coordsize="11,32" path="m10465,6958l10454,6990e" filled="f" stroked="t" strokeweight="0pt" strokecolor="#000000">
              <v:path arrowok="t"/>
            </v:shape>
            <v:shape style="position:absolute;left:10404;top:7127;width:11;height:32" coordorigin="10404,7127" coordsize="11,32" path="m10415,7127l10404,7159e" filled="f" stroked="t" strokeweight="0pt" strokecolor="#000000">
              <v:path arrowok="t"/>
            </v:shape>
            <v:shape style="position:absolute;left:10357;top:7300;width:7;height:32" coordorigin="10357,7300" coordsize="7,32" path="m10364,7300l10357,7332e" filled="f" stroked="t" strokeweight="0pt" strokecolor="#000000">
              <v:path arrowok="t"/>
            </v:shape>
            <v:shape style="position:absolute;left:10307;top:7472;width:11;height:32" coordorigin="10307,7472" coordsize="11,32" path="m10318,7472l10307,7505e" filled="f" stroked="t" strokeweight="0pt" strokecolor="#000000">
              <v:path arrowok="t"/>
            </v:shape>
            <v:shape style="position:absolute;left:10256;top:7642;width:11;height:32" coordorigin="10256,7642" coordsize="11,32" path="m10267,7642l10256,7674e" filled="f" stroked="t" strokeweight="0pt" strokecolor="#000000">
              <v:path arrowok="t"/>
            </v:shape>
            <v:shape style="position:absolute;left:10210;top:7814;width:7;height:32" coordorigin="10210,7814" coordsize="7,32" path="m10217,7814l10210,7847e" filled="f" stroked="t" strokeweight="0pt" strokecolor="#000000">
              <v:path arrowok="t"/>
            </v:shape>
            <v:shape style="position:absolute;left:10159;top:7984;width:11;height:32" coordorigin="10159,7984" coordsize="11,32" path="m10170,7984l10159,8016e" filled="f" stroked="t" strokeweight="0pt" strokecolor="#000000">
              <v:path arrowok="t"/>
            </v:shape>
            <v:shape style="position:absolute;left:10825;top:5021;width:7;height:32" coordorigin="10825,5021" coordsize="7,32" path="m10832,5021l10825,5053e" filled="f" stroked="t" strokeweight="0pt" strokecolor="#000000">
              <v:path arrowok="t"/>
            </v:shape>
            <v:shape style="position:absolute;left:10775;top:5194;width:7;height:32" coordorigin="10775,5194" coordsize="7,32" path="m10782,5194l10775,5226e" filled="f" stroked="t" strokeweight="0pt" strokecolor="#000000">
              <v:path arrowok="t"/>
            </v:shape>
            <v:shape style="position:absolute;left:10724;top:5366;width:11;height:29" coordorigin="10724,5366" coordsize="11,29" path="m10735,5366l10724,5395e" filled="f" stroked="t" strokeweight="0pt" strokecolor="#000000">
              <v:path arrowok="t"/>
            </v:shape>
            <v:shape style="position:absolute;left:10678;top:5536;width:7;height:32" coordorigin="10678,5536" coordsize="7,32" path="m10685,5536l10678,5568e" filled="f" stroked="t" strokeweight="0pt" strokecolor="#000000">
              <v:path arrowok="t"/>
            </v:shape>
            <v:shape style="position:absolute;left:10627;top:5708;width:7;height:32" coordorigin="10627,5708" coordsize="7,32" path="m10634,5708l10627,5741e" filled="f" stroked="t" strokeweight="0pt" strokecolor="#000000">
              <v:path arrowok="t"/>
            </v:shape>
            <v:shape style="position:absolute;left:10577;top:5878;width:11;height:32" coordorigin="10577,5878" coordsize="11,32" path="m10588,5878l10577,5910e" filled="f" stroked="t" strokeweight="0pt" strokecolor="#000000">
              <v:path arrowok="t"/>
            </v:shape>
            <v:shape style="position:absolute;left:10530;top:6050;width:7;height:32" coordorigin="10530,6050" coordsize="7,32" path="m10537,6050l10530,6083e" filled="f" stroked="t" strokeweight="0pt" strokecolor="#000000">
              <v:path arrowok="t"/>
            </v:shape>
            <v:shape style="position:absolute;left:10480;top:6223;width:11;height:32" coordorigin="10480,6223" coordsize="11,32" path="m10490,6223l10480,6256e" filled="f" stroked="t" strokeweight="0pt" strokecolor="#000000">
              <v:path arrowok="t"/>
            </v:shape>
            <v:shape style="position:absolute;left:8464;top:13250;width:11;height:32" coordorigin="8464,13250" coordsize="11,32" path="m8474,13250l8464,13283e" filled="f" stroked="t" strokeweight="0pt" strokecolor="#000000">
              <v:path arrowok="t"/>
            </v:shape>
            <v:shape style="position:absolute;left:10382;top:6565;width:7;height:32" coordorigin="10382,6565" coordsize="7,32" path="m10390,6565l10382,6598e" filled="f" stroked="t" strokeweight="0pt" strokecolor="#000000">
              <v:path arrowok="t"/>
            </v:shape>
            <v:shape style="position:absolute;left:10332;top:6734;width:11;height:32" coordorigin="10332,6734" coordsize="11,32" path="m10343,6734l10332,6767e" filled="f" stroked="t" strokeweight="0pt" strokecolor="#000000">
              <v:path arrowok="t"/>
            </v:shape>
            <v:shape style="position:absolute;left:10282;top:6907;width:11;height:32" coordorigin="10282,6907" coordsize="11,32" path="m10292,6907l10282,6940e" filled="f" stroked="t" strokeweight="0pt" strokecolor="#000000">
              <v:path arrowok="t"/>
            </v:shape>
            <v:shape style="position:absolute;left:10235;top:7080;width:7;height:32" coordorigin="10235,7080" coordsize="7,32" path="m10242,7080l10235,7112e" filled="f" stroked="t" strokeweight="0pt" strokecolor="#000000">
              <v:path arrowok="t"/>
            </v:shape>
            <v:shape style="position:absolute;left:10184;top:7249;width:11;height:32" coordorigin="10184,7249" coordsize="11,32" path="m10195,7249l10184,7282e" filled="f" stroked="t" strokeweight="0pt" strokecolor="#000000">
              <v:path arrowok="t"/>
            </v:shape>
            <v:shape style="position:absolute;left:10134;top:7422;width:11;height:32" coordorigin="10134,7422" coordsize="11,32" path="m10145,7422l10134,7454e" filled="f" stroked="t" strokeweight="0pt" strokecolor="#000000">
              <v:path arrowok="t"/>
            </v:shape>
            <v:shape style="position:absolute;left:10087;top:7595;width:7;height:29" coordorigin="10087,7595" coordsize="7,29" path="m10094,7595l10087,7624e" filled="f" stroked="t" strokeweight="0pt" strokecolor="#000000">
              <v:path arrowok="t"/>
            </v:shape>
            <v:shape style="position:absolute;left:10652;top:4992;width:4;height:14" coordorigin="10652,4992" coordsize="4,14" path="m10656,4992l10652,5006e" filled="f" stroked="t" strokeweight="0pt" strokecolor="#000000">
              <v:path arrowok="t"/>
            </v:shape>
            <v:shape style="position:absolute;left:10602;top:5143;width:11;height:32" coordorigin="10602,5143" coordsize="11,32" path="m10613,5143l10602,5176e" filled="f" stroked="t" strokeweight="0pt" strokecolor="#000000">
              <v:path arrowok="t"/>
            </v:shape>
            <v:shape style="position:absolute;left:10555;top:5316;width:7;height:32" coordorigin="10555,5316" coordsize="7,32" path="m10562,5316l10555,5348e" filled="f" stroked="t" strokeweight="0pt" strokecolor="#000000">
              <v:path arrowok="t"/>
            </v:shape>
            <v:shape style="position:absolute;left:10505;top:5489;width:11;height:29" coordorigin="10505,5489" coordsize="11,29" path="m10516,5489l10505,5518e" filled="f" stroked="t" strokeweight="0pt" strokecolor="#000000">
              <v:path arrowok="t"/>
            </v:shape>
            <v:shape style="position:absolute;left:10454;top:5658;width:11;height:32" coordorigin="10454,5658" coordsize="11,32" path="m10465,5658l10454,5690e" filled="f" stroked="t" strokeweight="0pt" strokecolor="#000000">
              <v:path arrowok="t"/>
            </v:shape>
            <v:shape style="position:absolute;left:10408;top:5831;width:7;height:32" coordorigin="10408,5831" coordsize="7,32" path="m10415,5831l10408,5863e" filled="f" stroked="t" strokeweight="0pt" strokecolor="#000000">
              <v:path arrowok="t"/>
            </v:shape>
            <v:shape style="position:absolute;left:10357;top:6000;width:11;height:32" coordorigin="10357,6000" coordsize="11,32" path="m10368,6000l10357,6032e" filled="f" stroked="t" strokeweight="0pt" strokecolor="#000000">
              <v:path arrowok="t"/>
            </v:shape>
            <v:shape style="position:absolute;left:10307;top:6173;width:11;height:32" coordorigin="10307,6173" coordsize="11,32" path="m10318,6173l10307,6205e" filled="f" stroked="t" strokeweight="0pt" strokecolor="#000000">
              <v:path arrowok="t"/>
            </v:shape>
            <v:shape style="position:absolute;left:10260;top:6346;width:7;height:32" coordorigin="10260,6346" coordsize="7,32" path="m10267,6346l10260,6378e" filled="f" stroked="t" strokeweight="0pt" strokecolor="#000000">
              <v:path arrowok="t"/>
            </v:shape>
            <v:shape style="position:absolute;left:8298;top:13200;width:4;height:11" coordorigin="8298,13200" coordsize="4,11" path="m8302,13200l8298,13211e" filled="f" stroked="t" strokeweight="0pt" strokecolor="#000000">
              <v:path arrowok="t"/>
            </v:shape>
            <v:shape style="position:absolute;left:10012;top:7202;width:11;height:32" coordorigin="10012,7202" coordsize="11,32" path="m10022,7202l10012,7235e" filled="f" stroked="t" strokeweight="0pt" strokecolor="#000000">
              <v:path arrowok="t"/>
            </v:shape>
            <v:shape style="position:absolute;left:10433;top:5096;width:7;height:32" coordorigin="10433,5096" coordsize="7,32" path="m10440,5096l10433,5129e" filled="f" stroked="t" strokeweight="0pt" strokecolor="#000000">
              <v:path arrowok="t"/>
            </v:shape>
            <v:shape style="position:absolute;left:10382;top:5266;width:11;height:32" coordorigin="10382,5266" coordsize="11,32" path="m10393,5266l10382,5298e" filled="f" stroked="t" strokeweight="0pt" strokecolor="#000000">
              <v:path arrowok="t"/>
            </v:shape>
            <v:shape style="position:absolute;left:10332;top:5438;width:11;height:32" coordorigin="10332,5438" coordsize="11,32" path="m10343,5438l10332,5471e" filled="f" stroked="t" strokeweight="0pt" strokecolor="#000000">
              <v:path arrowok="t"/>
            </v:shape>
            <v:shape style="position:absolute;left:10285;top:5608;width:7;height:32" coordorigin="10285,5608" coordsize="7,32" path="m10292,5608l10285,5640e" filled="f" stroked="t" strokeweight="0pt" strokecolor="#000000">
              <v:path arrowok="t"/>
            </v:shape>
            <v:shape style="position:absolute;left:10235;top:5780;width:11;height:32" coordorigin="10235,5780" coordsize="11,32" path="m10246,5780l10235,5813e" filled="f" stroked="t" strokeweight="0pt" strokecolor="#000000">
              <v:path arrowok="t"/>
            </v:shape>
            <v:shape style="position:absolute;left:10184;top:5953;width:11;height:32" coordorigin="10184,5953" coordsize="11,32" path="m10195,5953l10184,5986e" filled="f" stroked="t" strokeweight="0pt" strokecolor="#000000">
              <v:path arrowok="t"/>
            </v:shape>
            <v:shape style="position:absolute;left:10138;top:6122;width:7;height:32" coordorigin="10138,6122" coordsize="7,32" path="m10145,6122l10138,6155e" filled="f" stroked="t" strokeweight="0pt" strokecolor="#000000">
              <v:path arrowok="t"/>
            </v:shape>
            <v:shape style="position:absolute;left:10087;top:6295;width:11;height:32" coordorigin="10087,6295" coordsize="11,32" path="m10098,6295l10087,6328e" filled="f" stroked="t" strokeweight="0pt" strokecolor="#000000">
              <v:path arrowok="t"/>
            </v:shape>
            <v:shape style="position:absolute;left:8172;top:12980;width:7;height:32" coordorigin="8172,12980" coordsize="7,32" path="m8179,12980l8172,13013e" filled="f" stroked="t" strokeweight="0pt" strokecolor="#000000">
              <v:path arrowok="t"/>
            </v:shape>
            <v:shape style="position:absolute;left:10260;top:5046;width:11;height:32" coordorigin="10260,5046" coordsize="11,32" path="m10271,5046l10260,5078e" filled="f" stroked="t" strokeweight="0pt" strokecolor="#000000">
              <v:path arrowok="t"/>
            </v:shape>
            <v:shape style="position:absolute;left:10210;top:5219;width:11;height:32" coordorigin="10210,5219" coordsize="11,32" path="m10220,5219l10210,5251e" filled="f" stroked="t" strokeweight="0pt" strokecolor="#000000">
              <v:path arrowok="t"/>
            </v:shape>
            <v:shape style="position:absolute;left:10163;top:5388;width:7;height:32" coordorigin="10163,5388" coordsize="7,32" path="m10170,5388l10163,5420e" filled="f" stroked="t" strokeweight="0pt" strokecolor="#000000">
              <v:path arrowok="t"/>
            </v:shape>
            <v:shape style="position:absolute;left:10112;top:5561;width:11;height:32" coordorigin="10112,5561" coordsize="11,32" path="m10123,5561l10112,5593e" filled="f" stroked="t" strokeweight="0pt" strokecolor="#000000">
              <v:path arrowok="t"/>
            </v:shape>
            <v:shape style="position:absolute;left:10062;top:5730;width:11;height:32" coordorigin="10062,5730" coordsize="11,32" path="m10073,5730l10062,5762e" filled="f" stroked="t" strokeweight="0pt" strokecolor="#000000">
              <v:path arrowok="t"/>
            </v:shape>
            <v:shape style="position:absolute;left:10015;top:5903;width:7;height:32" coordorigin="10015,5903" coordsize="7,32" path="m10022,5903l10015,5935e" filled="f" stroked="t" strokeweight="0pt" strokecolor="#000000">
              <v:path arrowok="t"/>
            </v:shape>
            <v:shape style="position:absolute;left:9965;top:6076;width:11;height:32" coordorigin="9965,6076" coordsize="11,32" path="m9976,6076l9965,6108e" filled="f" stroked="t" strokeweight="0pt" strokecolor="#000000">
              <v:path arrowok="t"/>
            </v:shape>
            <v:shape style="position:absolute;left:9914;top:6245;width:11;height:32" coordorigin="9914,6245" coordsize="11,32" path="m9925,6245l9914,6277e" filled="f" stroked="t" strokeweight="0pt" strokecolor="#000000">
              <v:path arrowok="t"/>
            </v:shape>
            <v:shape style="position:absolute;left:8050;top:12761;width:7;height:32" coordorigin="8050,12761" coordsize="7,32" path="m8057,12761l8050,12793e" filled="f" stroked="t" strokeweight="0pt" strokecolor="#000000">
              <v:path arrowok="t"/>
            </v:shape>
            <v:shape style="position:absolute;left:10087;top:4996;width:11;height:32" coordorigin="10087,4996" coordsize="11,32" path="m10098,4996l10087,5028e" filled="f" stroked="t" strokeweight="0pt" strokecolor="#000000">
              <v:path arrowok="t"/>
            </v:shape>
            <v:shape style="position:absolute;left:10040;top:5168;width:7;height:32" coordorigin="10040,5168" coordsize="7,32" path="m10048,5168l10040,5201e" filled="f" stroked="t" strokeweight="0pt" strokecolor="#000000">
              <v:path arrowok="t"/>
            </v:shape>
            <v:shape style="position:absolute;left:9990;top:5341;width:11;height:29" coordorigin="9990,5341" coordsize="11,29" path="m10001,5341l9990,5370e" filled="f" stroked="t" strokeweight="0pt" strokecolor="#000000">
              <v:path arrowok="t"/>
            </v:shape>
            <v:shape style="position:absolute;left:9940;top:5510;width:11;height:32" coordorigin="9940,5510" coordsize="11,32" path="m9950,5510l9940,5543e" filled="f" stroked="t" strokeweight="0pt" strokecolor="#000000">
              <v:path arrowok="t"/>
            </v:shape>
            <v:shape style="position:absolute;left:9893;top:5683;width:7;height:32" coordorigin="9893,5683" coordsize="7,32" path="m9900,5683l9893,5716e" filled="f" stroked="t" strokeweight="0pt" strokecolor="#000000">
              <v:path arrowok="t"/>
            </v:shape>
            <v:shape style="position:absolute;left:9842;top:5852;width:11;height:32" coordorigin="9842,5852" coordsize="11,32" path="m9853,5852l9842,5885e" filled="f" stroked="t" strokeweight="0pt" strokecolor="#000000">
              <v:path arrowok="t"/>
            </v:shape>
            <v:shape style="position:absolute;left:9796;top:6025;width:7;height:32" coordorigin="9796,6025" coordsize="7,32" path="m9803,6025l9796,6058e" filled="f" stroked="t" strokeweight="0pt" strokecolor="#000000">
              <v:path arrowok="t"/>
            </v:shape>
            <v:shape style="position:absolute;left:9745;top:6198;width:7;height:32" coordorigin="9745,6198" coordsize="7,32" path="m9752,6198l9745,6230e" filled="f" stroked="t" strokeweight="0pt" strokecolor="#000000">
              <v:path arrowok="t"/>
            </v:shape>
            <v:shape style="position:absolute;left:9706;top:6367;width:0;height:4" coordorigin="9706,6367" coordsize="0,4" path="m9706,6367l9706,6371e" filled="f" stroked="t" strokeweight="0pt" strokecolor="#000000">
              <v:path arrowok="t"/>
            </v:shape>
            <v:shape style="position:absolute;left:7974;top:12368;width:11;height:32" coordorigin="7974,12368" coordsize="11,32" path="m7985,12368l7974,12401e" filled="f" stroked="t" strokeweight="0pt" strokecolor="#000000">
              <v:path arrowok="t"/>
            </v:shape>
            <v:shape style="position:absolute;left:7927;top:12538;width:7;height:32" coordorigin="7927,12538" coordsize="7,32" path="m7934,12538l7927,12570e" filled="f" stroked="t" strokeweight="0pt" strokecolor="#000000">
              <v:path arrowok="t"/>
            </v:shape>
            <v:shape style="position:absolute;left:7877;top:12710;width:11;height:32" coordorigin="7877,12710" coordsize="11,32" path="m7888,12710l7877,12743e" filled="f" stroked="t" strokeweight="0pt" strokecolor="#000000">
              <v:path arrowok="t"/>
            </v:shape>
            <v:shape style="position:absolute;left:9868;top:5118;width:11;height:32" coordorigin="9868,5118" coordsize="11,32" path="m9878,5118l9868,5150e" filled="f" stroked="t" strokeweight="0pt" strokecolor="#000000">
              <v:path arrowok="t"/>
            </v:shape>
            <v:shape style="position:absolute;left:9821;top:5291;width:7;height:32" coordorigin="9821,5291" coordsize="7,32" path="m9828,5291l9821,5323e" filled="f" stroked="t" strokeweight="0pt" strokecolor="#000000">
              <v:path arrowok="t"/>
            </v:shape>
            <v:shape style="position:absolute;left:9770;top:5464;width:7;height:29" coordorigin="9770,5464" coordsize="7,29" path="m9778,5464l9770,5492e" filled="f" stroked="t" strokeweight="0pt" strokecolor="#000000">
              <v:path arrowok="t"/>
            </v:shape>
            <v:shape style="position:absolute;left:9720;top:5633;width:11;height:32" coordorigin="9720,5633" coordsize="11,32" path="m9731,5633l9720,5665e" filled="f" stroked="t" strokeweight="0pt" strokecolor="#000000">
              <v:path arrowok="t"/>
            </v:shape>
            <v:shape style="position:absolute;left:9673;top:5806;width:7;height:32" coordorigin="9673,5806" coordsize="7,32" path="m9680,5806l9673,5838e" filled="f" stroked="t" strokeweight="0pt" strokecolor="#000000">
              <v:path arrowok="t"/>
            </v:shape>
            <v:shape style="position:absolute;left:9623;top:5975;width:7;height:32" coordorigin="9623,5975" coordsize="7,32" path="m9630,5975l9623,6007e" filled="f" stroked="t" strokeweight="0pt" strokecolor="#000000">
              <v:path arrowok="t"/>
            </v:shape>
            <v:shape style="position:absolute;left:9572;top:6148;width:11;height:32" coordorigin="9572,6148" coordsize="11,32" path="m9583,6148l9572,6180e" filled="f" stroked="t" strokeweight="0pt" strokecolor="#000000">
              <v:path arrowok="t"/>
            </v:shape>
            <v:shape style="position:absolute;left:9526;top:6320;width:7;height:32" coordorigin="9526,6320" coordsize="7,32" path="m9533,6320l9526,6353e" filled="f" stroked="t" strokeweight="0pt" strokecolor="#000000">
              <v:path arrowok="t"/>
            </v:shape>
            <v:shape style="position:absolute;left:7902;top:11994;width:4;height:14" coordorigin="7902,11994" coordsize="4,14" path="m7906,11994l7902,12008e" filled="f" stroked="t" strokeweight="0pt" strokecolor="#000000">
              <v:path arrowok="t"/>
            </v:shape>
            <v:shape style="position:absolute;left:7852;top:12149;width:11;height:29" coordorigin="7852,12149" coordsize="11,29" path="m7862,12149l7852,12178e" filled="f" stroked="t" strokeweight="0pt" strokecolor="#000000">
              <v:path arrowok="t"/>
            </v:shape>
            <v:shape style="position:absolute;left:7805;top:12318;width:7;height:32" coordorigin="7805,12318" coordsize="7,32" path="m7812,12318l7805,12350e" filled="f" stroked="t" strokeweight="0pt" strokecolor="#000000">
              <v:path arrowok="t"/>
            </v:shape>
            <v:shape style="position:absolute;left:7754;top:12491;width:11;height:32" coordorigin="7754,12491" coordsize="11,32" path="m7765,12491l7754,12523e" filled="f" stroked="t" strokeweight="0pt" strokecolor="#000000">
              <v:path arrowok="t"/>
            </v:shape>
            <v:shape style="position:absolute;left:9698;top:5071;width:7;height:32" coordorigin="9698,5071" coordsize="7,32" path="m9706,5071l9698,5104e" filled="f" stroked="t" strokeweight="0pt" strokecolor="#000000">
              <v:path arrowok="t"/>
            </v:shape>
            <v:shape style="position:absolute;left:9648;top:5240;width:7;height:32" coordorigin="9648,5240" coordsize="7,32" path="m9655,5240l9648,5273e" filled="f" stroked="t" strokeweight="0pt" strokecolor="#000000">
              <v:path arrowok="t"/>
            </v:shape>
            <v:shape style="position:absolute;left:9598;top:5413;width:11;height:32" coordorigin="9598,5413" coordsize="11,32" path="m9608,5413l9598,5446e" filled="f" stroked="t" strokeweight="0pt" strokecolor="#000000">
              <v:path arrowok="t"/>
            </v:shape>
            <v:shape style="position:absolute;left:9551;top:5582;width:7;height:32" coordorigin="9551,5582" coordsize="7,32" path="m9558,5582l9551,5615e" filled="f" stroked="t" strokeweight="0pt" strokecolor="#000000">
              <v:path arrowok="t"/>
            </v:shape>
            <v:shape style="position:absolute;left:9500;top:5755;width:11;height:32" coordorigin="9500,5755" coordsize="11,32" path="m9511,5755l9500,5788e" filled="f" stroked="t" strokeweight="0pt" strokecolor="#000000">
              <v:path arrowok="t"/>
            </v:shape>
            <v:shape style="position:absolute;left:9450;top:5928;width:11;height:32" coordorigin="9450,5928" coordsize="11,32" path="m9461,5928l9450,5960e" filled="f" stroked="t" strokeweight="0pt" strokecolor="#000000">
              <v:path arrowok="t"/>
            </v:shape>
            <v:shape style="position:absolute;left:9403;top:6097;width:7;height:32" coordorigin="9403,6097" coordsize="7,32" path="m9410,6097l9403,6130e" filled="f" stroked="t" strokeweight="0pt" strokecolor="#000000">
              <v:path arrowok="t"/>
            </v:shape>
            <v:shape style="position:absolute;left:9353;top:6270;width:11;height:32" coordorigin="9353,6270" coordsize="11,32" path="m9364,6270l9353,6302e" filled="f" stroked="t" strokeweight="0pt" strokecolor="#000000">
              <v:path arrowok="t"/>
            </v:shape>
            <v:shape style="position:absolute;left:7682;top:12098;width:7;height:32" coordorigin="7682,12098" coordsize="7,32" path="m7690,12098l7682,12131e" filled="f" stroked="t" strokeweight="0pt" strokecolor="#000000">
              <v:path arrowok="t"/>
            </v:shape>
            <v:shape style="position:absolute;left:7632;top:12271;width:11;height:29" coordorigin="7632,12271" coordsize="11,29" path="m7643,12271l7632,12300e" filled="f" stroked="t" strokeweight="0pt" strokecolor="#000000">
              <v:path arrowok="t"/>
            </v:shape>
            <v:shape style="position:absolute;left:9526;top:5021;width:11;height:32" coordorigin="9526,5021" coordsize="11,32" path="m9536,5021l9526,5053e" filled="f" stroked="t" strokeweight="0pt" strokecolor="#000000">
              <v:path arrowok="t"/>
            </v:shape>
            <v:shape style="position:absolute;left:9475;top:5194;width:11;height:32" coordorigin="9475,5194" coordsize="11,32" path="m9486,5194l9475,5226e" filled="f" stroked="t" strokeweight="0pt" strokecolor="#000000">
              <v:path arrowok="t"/>
            </v:shape>
            <v:shape style="position:absolute;left:9428;top:5363;width:7;height:32" coordorigin="9428,5363" coordsize="7,32" path="m9436,5363l9428,5395e" filled="f" stroked="t" strokeweight="0pt" strokecolor="#000000">
              <v:path arrowok="t"/>
            </v:shape>
            <v:shape style="position:absolute;left:7510;top:12048;width:11;height:32" coordorigin="7510,12048" coordsize="11,32" path="m7520,12048l7510,12080e" filled="f" stroked="t" strokeweight="0pt" strokecolor="#000000">
              <v:path arrowok="t"/>
            </v:shape>
            <v:shape style="position:absolute;left:7463;top:12221;width:7;height:32" coordorigin="7463,12221" coordsize="7,32" path="m7470,12221l7463,12253e" filled="f" stroked="t" strokeweight="0pt" strokecolor="#000000">
              <v:path arrowok="t"/>
            </v:shape>
            <v:shape style="position:absolute;left:9230;top:6050;width:11;height:32" coordorigin="9230,6050" coordsize="11,32" path="m9241,6050l9230,6083e" filled="f" stroked="t" strokeweight="0pt" strokecolor="#000000">
              <v:path arrowok="t"/>
            </v:shape>
            <v:shape style="position:absolute;left:9180;top:6220;width:11;height:32" coordorigin="9180,6220" coordsize="11,32" path="m9191,6220l9180,6252e" filled="f" stroked="t" strokeweight="0pt" strokecolor="#000000">
              <v:path arrowok="t"/>
            </v:shape>
            <v:shape style="position:absolute;left:9353;top:4970;width:11;height:32" coordorigin="9353,4970" coordsize="11,32" path="m9364,4970l9353,5003e" filled="f" stroked="t" strokeweight="0pt" strokecolor="#000000">
              <v:path arrowok="t"/>
            </v:shape>
            <v:shape style="position:absolute;left:9306;top:5143;width:7;height:32" coordorigin="9306,5143" coordsize="7,32" path="m9313,5143l9306,5176e" filled="f" stroked="t" strokeweight="0pt" strokecolor="#000000">
              <v:path arrowok="t"/>
            </v:shape>
            <v:shape style="position:absolute;left:7340;top:12001;width:7;height:32" coordorigin="7340,12001" coordsize="7,32" path="m7348,12001l7340,12034e" filled="f" stroked="t" strokeweight="0pt" strokecolor="#000000">
              <v:path arrowok="t"/>
            </v:shape>
            <v:shape style="position:absolute;left:9205;top:5485;width:11;height:32" coordorigin="9205,5485" coordsize="11,32" path="m9216,5485l9205,5518e" filled="f" stroked="t" strokeweight="0pt" strokecolor="#000000">
              <v:path arrowok="t"/>
            </v:shape>
            <v:shape style="position:absolute;left:9158;top:5658;width:7;height:32" coordorigin="9158,5658" coordsize="7,32" path="m9166,5658l9158,5690e" filled="f" stroked="t" strokeweight="0pt" strokecolor="#000000">
              <v:path arrowok="t"/>
            </v:shape>
            <v:shape style="position:absolute;left:9115;top:5827;width:4;height:4" coordorigin="9115,5827" coordsize="4,4" path="m9119,5827l9115,5831e" filled="f" stroked="t" strokeweight="0pt" strokecolor="#000000">
              <v:path arrowok="t"/>
            </v:shape>
            <v:shape style="position:absolute;left:9133;top:5093;width:11;height:32" coordorigin="9133,5093" coordsize="11,32" path="m9144,5093l9133,5125e" filled="f" stroked="t" strokeweight="0pt" strokecolor="#000000">
              <v:path arrowok="t"/>
            </v:shape>
            <v:shape style="position:absolute;left:7218;top:11778;width:7;height:32" coordorigin="7218,11778" coordsize="7,32" path="m7225,11778l7218,11810e" filled="f" stroked="t" strokeweight="0pt" strokecolor="#000000">
              <v:path arrowok="t"/>
            </v:shape>
            <v:shape style="position:absolute;left:7168;top:11951;width:11;height:29" coordorigin="7168,11951" coordsize="11,29" path="m7178,11951l7168,11980e" filled="f" stroked="t" strokeweight="0pt" strokecolor="#000000">
              <v:path arrowok="t"/>
            </v:shape>
            <v:shape style="position:absolute;left:9036;top:5438;width:7;height:29" coordorigin="9036,5438" coordsize="7,29" path="m9043,5438l9036,5467e" filled="f" stroked="t" strokeweight="0pt" strokecolor="#000000">
              <v:path arrowok="t"/>
            </v:shape>
            <v:shape style="position:absolute;left:8986;top:5608;width:11;height:32" coordorigin="8986,5608" coordsize="11,32" path="m8996,5608l8986,5640e" filled="f" stroked="t" strokeweight="0pt" strokecolor="#000000">
              <v:path arrowok="t"/>
            </v:shape>
            <v:shape style="position:absolute;left:8935;top:5780;width:11;height:32" coordorigin="8935,5780" coordsize="11,32" path="m8946,5780l8935,5813e" filled="f" stroked="t" strokeweight="0pt" strokecolor="#000000">
              <v:path arrowok="t"/>
            </v:shape>
            <v:shape style="position:absolute;left:8838;top:6122;width:11;height:32" coordorigin="8838,6122" coordsize="11,32" path="m8849,6122l8838,6155e" filled="f" stroked="t" strokeweight="0pt" strokecolor="#000000">
              <v:path arrowok="t"/>
            </v:shape>
            <v:shape style="position:absolute;left:8791;top:6295;width:7;height:32" coordorigin="8791,6295" coordsize="7,32" path="m8798,6295l8791,6328e" filled="f" stroked="t" strokeweight="0pt" strokecolor="#000000">
              <v:path arrowok="t"/>
            </v:shape>
            <v:shape style="position:absolute;left:8921;top:5215;width:0;height:4" coordorigin="8921,5215" coordsize="0,4" path="m8921,5215l8921,5219e" filled="f" stroked="t" strokeweight="0pt" strokecolor="#000000">
              <v:path arrowok="t"/>
            </v:shape>
            <v:shape style="position:absolute;left:8716;top:5903;width:11;height:32" coordorigin="8716,5903" coordsize="11,32" path="m8726,5903l8716,5935e" filled="f" stroked="t" strokeweight="0pt" strokecolor="#000000">
              <v:path arrowok="t"/>
            </v:shape>
            <v:shape style="position:absolute;left:8669;top:6072;width:7;height:32" coordorigin="8669,6072" coordsize="7,32" path="m8676,6072l8669,6104e" filled="f" stroked="t" strokeweight="0pt" strokecolor="#000000">
              <v:path arrowok="t"/>
            </v:shape>
            <v:shape style="position:absolute;left:8816;top:5557;width:7;height:32" coordorigin="8816,5557" coordsize="7,32" path="m8824,5557l8816,5590e" filled="f" stroked="t" strokeweight="0pt" strokecolor="#000000">
              <v:path arrowok="t"/>
            </v:shape>
            <v:shape style="position:absolute;left:8791;top:4996;width:7;height:32" coordorigin="8791,4996" coordsize="7,32" path="m8798,4996l8791,5028e" filled="f" stroked="t" strokeweight="0pt" strokecolor="#000000">
              <v:path arrowok="t"/>
            </v:shape>
            <v:shape style="position:absolute;left:8741;top:5168;width:11;height:32" coordorigin="8741,5168" coordsize="11,32" path="m8752,5168l8741,5201e" filled="f" stroked="t" strokeweight="0pt" strokecolor="#000000">
              <v:path arrowok="t"/>
            </v:shape>
            <v:shape style="position:absolute;left:8694;top:5338;width:7;height:29" coordorigin="8694,5338" coordsize="7,29" path="m8701,5338l8694,5366e" filled="f" stroked="t" strokeweight="0pt" strokecolor="#000000">
              <v:path arrowok="t"/>
            </v:shape>
            <v:shape style="position:absolute;left:6923;top:11508;width:11;height:32" coordorigin="6923,11508" coordsize="11,32" path="m6934,11508l6923,11540e" filled="f" stroked="t" strokeweight="0pt" strokecolor="#000000">
              <v:path arrowok="t"/>
            </v:shape>
            <v:shape style="position:absolute;left:8593;top:5680;width:11;height:32" coordorigin="8593,5680" coordsize="11,32" path="m8604,5680l8593,5712e" filled="f" stroked="t" strokeweight="0pt" strokecolor="#000000">
              <v:path arrowok="t"/>
            </v:shape>
            <v:shape style="position:absolute;left:8546;top:5852;width:7;height:32" coordorigin="8546,5852" coordsize="7,32" path="m8554,5852l8546,5885e" filled="f" stroked="t" strokeweight="0pt" strokecolor="#000000">
              <v:path arrowok="t"/>
            </v:shape>
            <v:shape style="position:absolute;left:8496;top:6025;width:11;height:32" coordorigin="8496,6025" coordsize="11,32" path="m8507,6025l8496,6058e" filled="f" stroked="t" strokeweight="0pt" strokecolor="#000000">
              <v:path arrowok="t"/>
            </v:shape>
            <v:shape style="position:absolute;left:8618;top:4967;width:4;height:11" coordorigin="8618,4967" coordsize="4,11" path="m8622,4967l8618,4978e" filled="f" stroked="t" strokeweight="0pt" strokecolor="#000000">
              <v:path arrowok="t"/>
            </v:shape>
            <v:shape style="position:absolute;left:8572;top:5118;width:7;height:32" coordorigin="8572,5118" coordsize="7,32" path="m8579,5118l8572,5150e" filled="f" stroked="t" strokeweight="0pt" strokecolor="#000000">
              <v:path arrowok="t"/>
            </v:shape>
            <v:shape style="position:absolute;left:8521;top:5291;width:11;height:29" coordorigin="8521,5291" coordsize="11,29" path="m8532,5291l8521,5320e" filled="f" stroked="t" strokeweight="0pt" strokecolor="#000000">
              <v:path arrowok="t"/>
            </v:shape>
            <v:shape style="position:absolute;left:8471;top:5460;width:11;height:32" coordorigin="8471,5460" coordsize="11,32" path="m8482,5460l8471,5492e" filled="f" stroked="t" strokeweight="0pt" strokecolor="#000000">
              <v:path arrowok="t"/>
            </v:shape>
            <v:shape style="position:absolute;left:8424;top:5633;width:7;height:32" coordorigin="8424,5633" coordsize="7,32" path="m8431,5633l8424,5665e" filled="f" stroked="t" strokeweight="0pt" strokecolor="#000000">
              <v:path arrowok="t"/>
            </v:shape>
            <v:shape style="position:absolute;left:8374;top:5802;width:11;height:32" coordorigin="8374,5802" coordsize="11,32" path="m8384,5802l8374,5834e" filled="f" stroked="t" strokeweight="0pt" strokecolor="#000000">
              <v:path arrowok="t"/>
            </v:shape>
            <v:shape style="position:absolute;left:8323;top:5975;width:11;height:32" coordorigin="8323,5975" coordsize="11,32" path="m8334,5975l8323,6007e" filled="f" stroked="t" strokeweight="0pt" strokecolor="#000000">
              <v:path arrowok="t"/>
            </v:shape>
            <v:shape style="position:absolute;left:6800;top:11288;width:11;height:32" coordorigin="6800,11288" coordsize="11,32" path="m6811,11288l6800,11321e" filled="f" stroked="t" strokeweight="0pt" strokecolor="#000000">
              <v:path arrowok="t"/>
            </v:shape>
            <v:shape style="position:absolute;left:6750;top:11461;width:11;height:32" coordorigin="6750,11461" coordsize="11,32" path="m6761,11461l6750,11494e" filled="f" stroked="t" strokeweight="0pt" strokecolor="#000000">
              <v:path arrowok="t"/>
            </v:shape>
            <v:shape style="position:absolute;left:8230;top:6317;width:7;height:25" coordorigin="8230,6317" coordsize="7,25" path="m8237,6317l8230,6342e" filled="f" stroked="t" strokeweight="0pt" strokecolor="#000000">
              <v:path arrowok="t"/>
            </v:shape>
            <v:shape style="position:absolute;left:8399;top:5068;width:11;height:32" coordorigin="8399,5068" coordsize="11,32" path="m8410,5068l8399,5100e" filled="f" stroked="t" strokeweight="0pt" strokecolor="#000000">
              <v:path arrowok="t"/>
            </v:shape>
            <v:shape style="position:absolute;left:8348;top:5240;width:11;height:32" coordorigin="8348,5240" coordsize="11,32" path="m8359,5240l8348,5273e" filled="f" stroked="t" strokeweight="0pt" strokecolor="#000000">
              <v:path arrowok="t"/>
            </v:shape>
            <v:shape style="position:absolute;left:8302;top:5413;width:7;height:29" coordorigin="8302,5413" coordsize="7,29" path="m8309,5413l8302,5442e" filled="f" stroked="t" strokeweight="0pt" strokecolor="#000000">
              <v:path arrowok="t"/>
            </v:shape>
            <v:shape style="position:absolute;left:8251;top:5582;width:11;height:32" coordorigin="8251,5582" coordsize="11,32" path="m8262,5582l8251,5615e" filled="f" stroked="t" strokeweight="0pt" strokecolor="#000000">
              <v:path arrowok="t"/>
            </v:shape>
            <v:shape style="position:absolute;left:8201;top:5755;width:11;height:32" coordorigin="8201,5755" coordsize="11,32" path="m8212,5755l8201,5788e" filled="f" stroked="t" strokeweight="0pt" strokecolor="#000000">
              <v:path arrowok="t"/>
            </v:shape>
            <v:shape style="position:absolute;left:8154;top:5924;width:7;height:32" coordorigin="8154,5924" coordsize="7,32" path="m8161,5924l8154,5957e" filled="f" stroked="t" strokeweight="0pt" strokecolor="#000000">
              <v:path arrowok="t"/>
            </v:shape>
            <v:shape style="position:absolute;left:6775;top:10727;width:11;height:32" coordorigin="6775,10727" coordsize="11,32" path="m6786,10727l6775,10759e" filled="f" stroked="t" strokeweight="0pt" strokecolor="#000000">
              <v:path arrowok="t"/>
            </v:shape>
            <v:shape style="position:absolute;left:6728;top:10896;width:7;height:32" coordorigin="6728,10896" coordsize="7,32" path="m6736,10896l6728,10928e" filled="f" stroked="t" strokeweight="0pt" strokecolor="#000000">
              <v:path arrowok="t"/>
            </v:shape>
            <v:shape style="position:absolute;left:6678;top:11069;width:11;height:32" coordorigin="6678,11069" coordsize="11,32" path="m6689,11069l6678,11101e" filled="f" stroked="t" strokeweight="0pt" strokecolor="#000000">
              <v:path arrowok="t"/>
            </v:shape>
            <v:shape style="position:absolute;left:6631;top:11238;width:7;height:32" coordorigin="6631,11238" coordsize="7,32" path="m6638,11238l6631,11270e" filled="f" stroked="t" strokeweight="0pt" strokecolor="#000000">
              <v:path arrowok="t"/>
            </v:shape>
            <v:shape style="position:absolute;left:8104;top:6122;width:4;height:7" coordorigin="8104,6122" coordsize="4,7" path="m8107,6122l8104,6130e" filled="f" stroked="t" strokeweight="0pt" strokecolor="#000000">
              <v:path arrowok="t"/>
            </v:shape>
            <v:shape style="position:absolute;left:8053;top:6270;width:11;height:32" coordorigin="8053,6270" coordsize="11,32" path="m8064,6270l8053,6302e" filled="f" stroked="t" strokeweight="0pt" strokecolor="#000000">
              <v:path arrowok="t"/>
            </v:shape>
            <v:shape style="position:absolute;left:8226;top:5021;width:11;height:32" coordorigin="8226,5021" coordsize="11,32" path="m8237,5021l8226,5053e" filled="f" stroked="t" strokeweight="0pt" strokecolor="#000000">
              <v:path arrowok="t"/>
            </v:shape>
            <v:shape style="position:absolute;left:8179;top:5190;width:7;height:32" coordorigin="8179,5190" coordsize="7,32" path="m8186,5190l8179,5222e" filled="f" stroked="t" strokeweight="0pt" strokecolor="#000000">
              <v:path arrowok="t"/>
            </v:shape>
            <v:shape style="position:absolute;left:8129;top:5363;width:11;height:32" coordorigin="8129,5363" coordsize="11,32" path="m8140,5363l8129,5395e" filled="f" stroked="t" strokeweight="0pt" strokecolor="#000000">
              <v:path arrowok="t"/>
            </v:shape>
            <v:shape style="position:absolute;left:8078;top:5532;width:11;height:32" coordorigin="8078,5532" coordsize="11,32" path="m8089,5532l8078,5564e" filled="f" stroked="t" strokeweight="0pt" strokecolor="#000000">
              <v:path arrowok="t"/>
            </v:shape>
            <v:shape style="position:absolute;left:8032;top:5705;width:7;height:32" coordorigin="8032,5705" coordsize="7,32" path="m8039,5705l8032,5737e" filled="f" stroked="t" strokeweight="0pt" strokecolor="#000000">
              <v:path arrowok="t"/>
            </v:shape>
            <v:shape style="position:absolute;left:7985;top:5878;width:7;height:18" coordorigin="7985,5878" coordsize="7,18" path="m7992,5878l7985,5896e" filled="f" stroked="t" strokeweight="0pt" strokecolor="#000000">
              <v:path arrowok="t"/>
            </v:shape>
            <v:shape style="position:absolute;left:6606;top:10676;width:7;height:32" coordorigin="6606,10676" coordsize="7,32" path="m6613,10676l6606,10709e" filled="f" stroked="t" strokeweight="0pt" strokecolor="#000000">
              <v:path arrowok="t"/>
            </v:shape>
            <v:shape style="position:absolute;left:6556;top:10849;width:11;height:32" coordorigin="6556,10849" coordsize="11,32" path="m6566,10849l6556,10882e" filled="f" stroked="t" strokeweight="0pt" strokecolor="#000000">
              <v:path arrowok="t"/>
            </v:shape>
            <v:shape style="position:absolute;left:6509;top:11018;width:7;height:32" coordorigin="6509,11018" coordsize="7,32" path="m6516,11018l6509,11051e" filled="f" stroked="t" strokeweight="0pt" strokecolor="#000000">
              <v:path arrowok="t"/>
            </v:shape>
            <v:shape style="position:absolute;left:6462;top:11191;width:4;height:18" coordorigin="6462,11191" coordsize="4,18" path="m6466,11191l6462,11209e" filled="f" stroked="t" strokeweight="0pt" strokecolor="#000000">
              <v:path arrowok="t"/>
            </v:shape>
            <v:shape style="position:absolute;left:7931;top:6047;width:11;height:32" coordorigin="7931,6047" coordsize="11,32" path="m7942,6047l7931,6079e" filled="f" stroked="t" strokeweight="0pt" strokecolor="#000000">
              <v:path arrowok="t"/>
            </v:shape>
            <v:shape style="position:absolute;left:7884;top:6220;width:7;height:32" coordorigin="7884,6220" coordsize="7,32" path="m7891,6220l7884,6252e" filled="f" stroked="t" strokeweight="0pt" strokecolor="#000000">
              <v:path arrowok="t"/>
            </v:shape>
            <v:shape style="position:absolute;left:8057;top:4970;width:7;height:32" coordorigin="8057,4970" coordsize="7,32" path="m8064,4970l8057,5003e" filled="f" stroked="t" strokeweight="0pt" strokecolor="#000000">
              <v:path arrowok="t"/>
            </v:shape>
            <v:shape style="position:absolute;left:8006;top:5143;width:11;height:32" coordorigin="8006,5143" coordsize="11,32" path="m8017,5143l8006,5176e" filled="f" stroked="t" strokeweight="0pt" strokecolor="#000000">
              <v:path arrowok="t"/>
            </v:shape>
            <v:shape style="position:absolute;left:7956;top:5312;width:11;height:32" coordorigin="7956,5312" coordsize="11,32" path="m7967,5312l7956,5345e" filled="f" stroked="t" strokeweight="0pt" strokecolor="#000000">
              <v:path arrowok="t"/>
            </v:shape>
            <v:shape style="position:absolute;left:7909;top:5485;width:7;height:32" coordorigin="7909,5485" coordsize="7,32" path="m7916,5485l7909,5518e" filled="f" stroked="t" strokeweight="0pt" strokecolor="#000000">
              <v:path arrowok="t"/>
            </v:shape>
            <v:shape style="position:absolute;left:7859;top:5654;width:11;height:32" coordorigin="7859,5654" coordsize="11,32" path="m7870,5654l7859,5687e" filled="f" stroked="t" strokeweight="0pt" strokecolor="#000000">
              <v:path arrowok="t"/>
            </v:shape>
            <v:shape style="position:absolute;left:6433;top:10626;width:11;height:32" coordorigin="6433,10626" coordsize="11,32" path="m6444,10626l6433,10658e" filled="f" stroked="t" strokeweight="0pt" strokecolor="#000000">
              <v:path arrowok="t"/>
            </v:shape>
            <v:shape style="position:absolute;left:6386;top:10799;width:7;height:32" coordorigin="6386,10799" coordsize="7,32" path="m6394,10799l6386,10831e" filled="f" stroked="t" strokeweight="0pt" strokecolor="#000000">
              <v:path arrowok="t"/>
            </v:shape>
            <v:shape style="position:absolute;left:6336;top:10972;width:11;height:29" coordorigin="6336,10972" coordsize="11,29" path="m6347,10972l6336,11000e" filled="f" stroked="t" strokeweight="0pt" strokecolor="#000000">
              <v:path arrowok="t"/>
            </v:shape>
            <v:shape style="position:absolute;left:7762;top:6000;width:7;height:32" coordorigin="7762,6000" coordsize="7,32" path="m7769,6000l7762,6032e" filled="f" stroked="t" strokeweight="0pt" strokecolor="#000000">
              <v:path arrowok="t"/>
            </v:shape>
            <v:shape style="position:absolute;left:7711;top:6169;width:11;height:32" coordorigin="7711,6169" coordsize="11,32" path="m7722,6169l7711,6202e" filled="f" stroked="t" strokeweight="0pt" strokecolor="#000000">
              <v:path arrowok="t"/>
            </v:shape>
            <v:shape style="position:absolute;left:7837;top:5093;width:7;height:32" coordorigin="7837,5093" coordsize="7,32" path="m7844,5093l7837,5125e" filled="f" stroked="t" strokeweight="0pt" strokecolor="#000000">
              <v:path arrowok="t"/>
            </v:shape>
            <v:shape style="position:absolute;left:7787;top:5266;width:7;height:29" coordorigin="7787,5266" coordsize="7,29" path="m7794,5266l7787,5294e" filled="f" stroked="t" strokeweight="0pt" strokecolor="#000000">
              <v:path arrowok="t"/>
            </v:shape>
            <v:shape style="position:absolute;left:7736;top:5435;width:11;height:32" coordorigin="7736,5435" coordsize="11,32" path="m7747,5435l7736,5467e" filled="f" stroked="t" strokeweight="0pt" strokecolor="#000000">
              <v:path arrowok="t"/>
            </v:shape>
            <v:shape style="position:absolute;left:7690;top:5608;width:7;height:32" coordorigin="7690,5608" coordsize="7,32" path="m7697,5608l7690,5640e" filled="f" stroked="t" strokeweight="0pt" strokecolor="#000000">
              <v:path arrowok="t"/>
            </v:shape>
            <v:shape style="position:absolute;left:6264;top:10579;width:7;height:32" coordorigin="6264,10579" coordsize="7,32" path="m6271,10579l6264,10612e" filled="f" stroked="t" strokeweight="0pt" strokecolor="#000000">
              <v:path arrowok="t"/>
            </v:shape>
            <v:shape style="position:absolute;left:6214;top:10748;width:11;height:32" coordorigin="6214,10748" coordsize="11,32" path="m6224,10748l6214,10781e" filled="f" stroked="t" strokeweight="0pt" strokecolor="#000000">
              <v:path arrowok="t"/>
            </v:shape>
            <v:shape style="position:absolute;left:7589;top:5950;width:11;height:32" coordorigin="7589,5950" coordsize="11,32" path="m7600,5950l7589,5982e" filled="f" stroked="t" strokeweight="0pt" strokecolor="#000000">
              <v:path arrowok="t"/>
            </v:shape>
            <v:shape style="position:absolute;left:7542;top:6122;width:7;height:32" coordorigin="7542,6122" coordsize="7,32" path="m7549,6122l7542,6155e" filled="f" stroked="t" strokeweight="0pt" strokecolor="#000000">
              <v:path arrowok="t"/>
            </v:shape>
            <v:shape style="position:absolute;left:7492;top:6292;width:11;height:29" coordorigin="7492,6292" coordsize="11,29" path="m7502,6292l7492,6320e" filled="f" stroked="t" strokeweight="0pt" strokecolor="#000000">
              <v:path arrowok="t"/>
            </v:shape>
            <v:shape style="position:absolute;left:7664;top:5042;width:7;height:32" coordorigin="7664,5042" coordsize="7,32" path="m7672,5042l7664,5075e" filled="f" stroked="t" strokeweight="0pt" strokecolor="#000000">
              <v:path arrowok="t"/>
            </v:shape>
            <v:shape style="position:absolute;left:7614;top:5215;width:11;height:32" coordorigin="7614,5215" coordsize="11,32" path="m7625,5215l7614,5248e" filled="f" stroked="t" strokeweight="0pt" strokecolor="#000000">
              <v:path arrowok="t"/>
            </v:shape>
            <v:shape style="position:absolute;left:7567;top:5388;width:7;height:29" coordorigin="7567,5388" coordsize="7,29" path="m7574,5388l7567,5417e" filled="f" stroked="t" strokeweight="0pt" strokecolor="#000000">
              <v:path arrowok="t"/>
            </v:shape>
            <v:shape style="position:absolute;left:7517;top:5557;width:11;height:32" coordorigin="7517,5557" coordsize="11,32" path="m7528,5557l7517,5590e" filled="f" stroked="t" strokeweight="0pt" strokecolor="#000000">
              <v:path arrowok="t"/>
            </v:shape>
            <v:shape style="position:absolute;left:6091;top:10529;width:11;height:32" coordorigin="6091,10529" coordsize="11,32" path="m6102,10529l6091,10561e" filled="f" stroked="t" strokeweight="0pt" strokecolor="#000000">
              <v:path arrowok="t"/>
            </v:shape>
            <v:shape style="position:absolute;left:6041;top:10702;width:11;height:32" coordorigin="6041,10702" coordsize="11,32" path="m6052,10702l6041,10734e" filled="f" stroked="t" strokeweight="0pt" strokecolor="#000000">
              <v:path arrowok="t"/>
            </v:shape>
            <v:shape style="position:absolute;left:7420;top:5899;width:7;height:32" coordorigin="7420,5899" coordsize="7,32" path="m7427,5899l7420,5932e" filled="f" stroked="t" strokeweight="0pt" strokecolor="#000000">
              <v:path arrowok="t"/>
            </v:shape>
            <v:shape style="position:absolute;left:7369;top:6072;width:11;height:32" coordorigin="7369,6072" coordsize="11,32" path="m7380,6072l7369,6104e" filled="f" stroked="t" strokeweight="0pt" strokecolor="#000000">
              <v:path arrowok="t"/>
            </v:shape>
            <v:shape style="position:absolute;left:7319;top:6245;width:11;height:32" coordorigin="7319,6245" coordsize="11,32" path="m7330,6245l7319,6277e" filled="f" stroked="t" strokeweight="0pt" strokecolor="#000000">
              <v:path arrowok="t"/>
            </v:shape>
            <v:shape style="position:absolute;left:7024;top:7271;width:11;height:32" coordorigin="7024,7271" coordsize="11,32" path="m7034,7271l7024,7303e" filled="f" stroked="t" strokeweight="0pt" strokecolor="#000000">
              <v:path arrowok="t"/>
            </v:shape>
            <v:shape style="position:absolute;left:6977;top:7444;width:7;height:32" coordorigin="6977,7444" coordsize="7,32" path="m6984,7444l6977,7476e" filled="f" stroked="t" strokeweight="0pt" strokecolor="#000000">
              <v:path arrowok="t"/>
            </v:shape>
            <v:shape style="position:absolute;left:6926;top:7616;width:11;height:29" coordorigin="6926,7616" coordsize="11,29" path="m6937,7616l6926,7645e" filled="f" stroked="t" strokeweight="0pt" strokecolor="#000000">
              <v:path arrowok="t"/>
            </v:shape>
            <v:shape style="position:absolute;left:6880;top:7786;width:7;height:22" coordorigin="6880,7786" coordsize="7,22" path="m6887,7786l6880,7807e" filled="f" stroked="t" strokeweight="0pt" strokecolor="#000000">
              <v:path arrowok="t"/>
            </v:shape>
            <v:shape style="position:absolute;left:7492;top:4996;width:11;height:32" coordorigin="7492,4996" coordsize="11,32" path="m7502,4996l7492,5028e" filled="f" stroked="t" strokeweight="0pt" strokecolor="#000000">
              <v:path arrowok="t"/>
            </v:shape>
            <v:shape style="position:absolute;left:7445;top:5165;width:7;height:32" coordorigin="7445,5165" coordsize="7,32" path="m7452,5165l7445,5197e" filled="f" stroked="t" strokeweight="0pt" strokecolor="#000000">
              <v:path arrowok="t"/>
            </v:shape>
            <v:shape style="position:absolute;left:7394;top:5338;width:11;height:32" coordorigin="7394,5338" coordsize="11,32" path="m7405,5338l7394,5370e" filled="f" stroked="t" strokeweight="0pt" strokecolor="#000000">
              <v:path arrowok="t"/>
            </v:shape>
            <v:shape style="position:absolute;left:7344;top:5507;width:11;height:32" coordorigin="7344,5507" coordsize="11,32" path="m7355,5507l7344,5539e" filled="f" stroked="t" strokeweight="0pt" strokecolor="#000000">
              <v:path arrowok="t"/>
            </v:shape>
            <v:shape style="position:absolute;left:5918;top:10478;width:11;height:32" coordorigin="5918,10478" coordsize="11,32" path="m5929,10478l5918,10511e" filled="f" stroked="t" strokeweight="0pt" strokecolor="#000000">
              <v:path arrowok="t"/>
            </v:shape>
            <v:shape style="position:absolute;left:7247;top:5852;width:11;height:32" coordorigin="7247,5852" coordsize="11,32" path="m7258,5852l7247,5885e" filled="f" stroked="t" strokeweight="0pt" strokecolor="#000000">
              <v:path arrowok="t"/>
            </v:shape>
            <v:shape style="position:absolute;left:7196;top:6022;width:11;height:32" coordorigin="7196,6022" coordsize="11,32" path="m7207,6022l7196,6054e" filled="f" stroked="t" strokeweight="0pt" strokecolor="#000000">
              <v:path arrowok="t"/>
            </v:shape>
            <v:shape style="position:absolute;left:7049;top:6551;width:7;height:18" coordorigin="7049,6551" coordsize="7,18" path="m7056,6551l7049,6569e" filled="f" stroked="t" strokeweight="0pt" strokecolor="#000000">
              <v:path arrowok="t"/>
            </v:shape>
            <v:shape style="position:absolute;left:7002;top:6709;width:7;height:32" coordorigin="7002,6709" coordsize="7,32" path="m7009,6709l7002,6742e" filled="f" stroked="t" strokeweight="0pt" strokecolor="#000000">
              <v:path arrowok="t"/>
            </v:shape>
            <v:shape style="position:absolute;left:6952;top:6878;width:11;height:32" coordorigin="6952,6878" coordsize="11,32" path="m6962,6878l6952,6911e" filled="f" stroked="t" strokeweight="0pt" strokecolor="#000000">
              <v:path arrowok="t"/>
            </v:shape>
            <v:shape style="position:absolute;left:6901;top:7051;width:11;height:32" coordorigin="6901,7051" coordsize="11,32" path="m6912,7051l6901,7084e" filled="f" stroked="t" strokeweight="0pt" strokecolor="#000000">
              <v:path arrowok="t"/>
            </v:shape>
            <v:shape style="position:absolute;left:6854;top:7224;width:7;height:32" coordorigin="6854,7224" coordsize="7,32" path="m6862,7224l6854,7256e" filled="f" stroked="t" strokeweight="0pt" strokecolor="#000000">
              <v:path arrowok="t"/>
            </v:shape>
            <v:shape style="position:absolute;left:6804;top:7393;width:11;height:32" coordorigin="6804,7393" coordsize="11,32" path="m6815,7393l6804,7426e" filled="f" stroked="t" strokeweight="0pt" strokecolor="#000000">
              <v:path arrowok="t"/>
            </v:shape>
            <v:shape style="position:absolute;left:6757;top:7566;width:7;height:32" coordorigin="6757,7566" coordsize="7,32" path="m6764,7566l6757,7598e" filled="f" stroked="t" strokeweight="0pt" strokecolor="#000000">
              <v:path arrowok="t"/>
            </v:shape>
            <v:shape style="position:absolute;left:6707;top:7735;width:7;height:32" coordorigin="6707,7735" coordsize="7,32" path="m6714,7735l6707,7768e" filled="f" stroked="t" strokeweight="0pt" strokecolor="#000000">
              <v:path arrowok="t"/>
            </v:shape>
            <v:shape style="position:absolute;left:6656;top:7908;width:11;height:32" coordorigin="6656,7908" coordsize="11,32" path="m6667,7908l6656,7940e" filled="f" stroked="t" strokeweight="0pt" strokecolor="#000000">
              <v:path arrowok="t"/>
            </v:shape>
            <v:shape style="position:absolute;left:7322;top:4945;width:7;height:32" coordorigin="7322,4945" coordsize="7,32" path="m7330,4945l7322,4978e" filled="f" stroked="t" strokeweight="0pt" strokecolor="#000000">
              <v:path arrowok="t"/>
            </v:shape>
            <v:shape style="position:absolute;left:7272;top:5118;width:11;height:32" coordorigin="7272,5118" coordsize="11,32" path="m7283,5118l7272,5150e" filled="f" stroked="t" strokeweight="0pt" strokecolor="#000000">
              <v:path arrowok="t"/>
            </v:shape>
            <v:shape style="position:absolute;left:7222;top:5287;width:11;height:32" coordorigin="7222,5287" coordsize="11,32" path="m7232,5287l7222,5320e" filled="f" stroked="t" strokeweight="0pt" strokecolor="#000000">
              <v:path arrowok="t"/>
            </v:shape>
            <v:shape style="position:absolute;left:7175;top:5460;width:7;height:32" coordorigin="7175,5460" coordsize="7,32" path="m7182,5460l7175,5492e" filled="f" stroked="t" strokeweight="0pt" strokecolor="#000000">
              <v:path arrowok="t"/>
            </v:shape>
            <v:shape style="position:absolute;left:5796;top:10259;width:11;height:32" coordorigin="5796,10259" coordsize="11,32" path="m5807,10259l5796,10291e" filled="f" stroked="t" strokeweight="0pt" strokecolor="#000000">
              <v:path arrowok="t"/>
            </v:shape>
            <v:shape style="position:absolute;left:5755;top:10430;width:0;height:11" coordorigin="5755,10430" coordsize="0,11" path="m5755,10430l5755,10441e" filled="f" stroked="t" strokeweight="0.179993pt" strokecolor="#000000">
              <v:path arrowok="t"/>
            </v:shape>
            <v:shape style="position:absolute;left:7027;top:5975;width:7;height:32" coordorigin="7027,5975" coordsize="7,32" path="m7034,5975l7027,6007e" filled="f" stroked="t" strokeweight="0pt" strokecolor="#000000">
              <v:path arrowok="t"/>
            </v:shape>
            <v:shape style="position:absolute;left:6977;top:6144;width:11;height:32" coordorigin="6977,6144" coordsize="11,32" path="m6988,6144l6977,6176e" filled="f" stroked="t" strokeweight="0pt" strokecolor="#000000">
              <v:path arrowok="t"/>
            </v:shape>
            <v:shape style="position:absolute;left:6437;top:8030;width:11;height:32" coordorigin="6437,8030" coordsize="11,32" path="m6448,8030l6437,8063e" filled="f" stroked="t" strokeweight="0pt" strokecolor="#000000">
              <v:path arrowok="t"/>
            </v:shape>
            <v:shape style="position:absolute;left:6880;top:6490;width:7;height:29" coordorigin="6880,6490" coordsize="7,29" path="m6887,6490l6880,6518e" filled="f" stroked="t" strokeweight="0pt" strokecolor="#000000">
              <v:path arrowok="t"/>
            </v:shape>
            <v:shape style="position:absolute;left:6829;top:6659;width:11;height:32" coordorigin="6829,6659" coordsize="11,32" path="m6840,6659l6829,6691e" filled="f" stroked="t" strokeweight="0pt" strokecolor="#000000">
              <v:path arrowok="t"/>
            </v:shape>
            <v:shape style="position:absolute;left:6782;top:6832;width:7;height:32" coordorigin="6782,6832" coordsize="7,32" path="m6790,6832l6782,6864e" filled="f" stroked="t" strokeweight="0pt" strokecolor="#000000">
              <v:path arrowok="t"/>
            </v:shape>
            <v:shape style="position:absolute;left:6732;top:7001;width:7;height:32" coordorigin="6732,7001" coordsize="7,32" path="m6739,7001l6732,7033e" filled="f" stroked="t" strokeweight="0pt" strokecolor="#000000">
              <v:path arrowok="t"/>
            </v:shape>
            <v:shape style="position:absolute;left:6682;top:7174;width:11;height:32" coordorigin="6682,7174" coordsize="11,32" path="m6692,7174l6682,7206e" filled="f" stroked="t" strokeweight="0pt" strokecolor="#000000">
              <v:path arrowok="t"/>
            </v:shape>
            <v:shape style="position:absolute;left:6635;top:7346;width:7;height:32" coordorigin="6635,7346" coordsize="7,32" path="m6642,7346l6635,7379e" filled="f" stroked="t" strokeweight="0pt" strokecolor="#000000">
              <v:path arrowok="t"/>
            </v:shape>
            <v:shape style="position:absolute;left:6584;top:7516;width:7;height:32" coordorigin="6584,7516" coordsize="7,32" path="m6592,7516l6584,7548e" filled="f" stroked="t" strokeweight="0pt" strokecolor="#000000">
              <v:path arrowok="t"/>
            </v:shape>
            <v:shape style="position:absolute;left:6534;top:7688;width:11;height:32" coordorigin="6534,7688" coordsize="11,32" path="m6545,7688l6534,7721e" filled="f" stroked="t" strokeweight="0pt" strokecolor="#000000">
              <v:path arrowok="t"/>
            </v:shape>
            <v:shape style="position:absolute;left:7002;top:5410;width:11;height:32" coordorigin="7002,5410" coordsize="11,32" path="m7013,5410l7002,5442e" filled="f" stroked="t" strokeweight="0pt" strokecolor="#000000">
              <v:path arrowok="t"/>
            </v:shape>
            <v:shape style="position:absolute;left:5677;top:10039;width:7;height:32" coordorigin="5677,10039" coordsize="7,32" path="m5684,10039l5677,10072e" filled="f" stroked="t" strokeweight="0pt" strokecolor="#000000">
              <v:path arrowok="t"/>
            </v:shape>
            <v:shape style="position:absolute;left:5627;top:10208;width:7;height:32" coordorigin="5627,10208" coordsize="7,32" path="m5634,10208l5627,10241e" filled="f" stroked="t" strokeweight="0pt" strokecolor="#000000">
              <v:path arrowok="t"/>
            </v:shape>
            <v:shape style="position:absolute;left:6905;top:5752;width:7;height:32" coordorigin="6905,5752" coordsize="7,32" path="m6912,5752l6905,5784e" filled="f" stroked="t" strokeweight="0pt" strokecolor="#000000">
              <v:path arrowok="t"/>
            </v:shape>
            <v:shape style="position:absolute;left:6854;top:5924;width:11;height:32" coordorigin="6854,5924" coordsize="11,32" path="m6865,5924l6854,5957e" filled="f" stroked="t" strokeweight="0pt" strokecolor="#000000">
              <v:path arrowok="t"/>
            </v:shape>
            <v:shape style="position:absolute;left:6808;top:6097;width:7;height:32" coordorigin="6808,6097" coordsize="7,32" path="m6815,6097l6808,6130e" filled="f" stroked="t" strokeweight="0pt" strokecolor="#000000">
              <v:path arrowok="t"/>
            </v:shape>
            <v:shape style="position:absolute;left:6757;top:6266;width:7;height:32" coordorigin="6757,6266" coordsize="7,32" path="m6764,6266l6757,6299e" filled="f" stroked="t" strokeweight="0pt" strokecolor="#000000">
              <v:path arrowok="t"/>
            </v:shape>
            <v:shape style="position:absolute;left:6264;top:7980;width:11;height:32" coordorigin="6264,7980" coordsize="11,32" path="m6275,7980l6264,8012e" filled="f" stroked="t" strokeweight="0pt" strokecolor="#000000">
              <v:path arrowok="t"/>
            </v:shape>
            <v:shape style="position:absolute;left:6217;top:8153;width:7;height:32" coordorigin="6217,8153" coordsize="7,32" path="m6224,8153l6217,8185e" filled="f" stroked="t" strokeweight="0pt" strokecolor="#000000">
              <v:path arrowok="t"/>
            </v:shape>
            <v:shape style="position:absolute;left:6170;top:8326;width:7;height:25" coordorigin="6170,8326" coordsize="7,25" path="m6178,8326l6170,8351e" filled="f" stroked="t" strokeweight="0pt" strokecolor="#000000">
              <v:path arrowok="t"/>
            </v:shape>
            <v:shape style="position:absolute;left:6707;top:6439;width:11;height:32" coordorigin="6707,6439" coordsize="11,32" path="m6718,6439l6707,6472e" filled="f" stroked="t" strokeweight="0pt" strokecolor="#000000">
              <v:path arrowok="t"/>
            </v:shape>
            <v:shape style="position:absolute;left:6660;top:6608;width:7;height:32" coordorigin="6660,6608" coordsize="7,32" path="m6667,6608l6660,6641e" filled="f" stroked="t" strokeweight="0pt" strokecolor="#000000">
              <v:path arrowok="t"/>
            </v:shape>
            <v:shape style="position:absolute;left:6610;top:6781;width:7;height:32" coordorigin="6610,6781" coordsize="7,32" path="m6617,6781l6610,6814e" filled="f" stroked="t" strokeweight="0pt" strokecolor="#000000">
              <v:path arrowok="t"/>
            </v:shape>
            <v:shape style="position:absolute;left:6559;top:6954;width:11;height:32" coordorigin="6559,6954" coordsize="11,32" path="m6570,6954l6559,6986e" filled="f" stroked="t" strokeweight="0pt" strokecolor="#000000">
              <v:path arrowok="t"/>
            </v:shape>
            <v:shape style="position:absolute;left:6512;top:7123;width:7;height:32" coordorigin="6512,7123" coordsize="7,32" path="m6520,7123l6512,7156e" filled="f" stroked="t" strokeweight="0pt" strokecolor="#000000">
              <v:path arrowok="t"/>
            </v:shape>
            <v:shape style="position:absolute;left:6462;top:7296;width:11;height:32" coordorigin="6462,7296" coordsize="11,32" path="m6473,7296l6462,7328e" filled="f" stroked="t" strokeweight="0pt" strokecolor="#000000">
              <v:path arrowok="t"/>
            </v:shape>
            <v:shape style="position:absolute;left:6412;top:7469;width:11;height:29" coordorigin="6412,7469" coordsize="11,29" path="m6422,7469l6412,7498e" filled="f" stroked="t" strokeweight="0pt" strokecolor="#000000">
              <v:path arrowok="t"/>
            </v:shape>
            <v:shape style="position:absolute;left:6365;top:7638;width:7;height:32" coordorigin="6365,7638" coordsize="7,32" path="m6372,7638l6365,7670e" filled="f" stroked="t" strokeweight="0pt" strokecolor="#000000">
              <v:path arrowok="t"/>
            </v:shape>
            <v:shape style="position:absolute;left:6930;top:5017;width:7;height:32" coordorigin="6930,5017" coordsize="7,32" path="m6937,5017l6930,5050e" filled="f" stroked="t" strokeweight="0pt" strokecolor="#000000">
              <v:path arrowok="t"/>
            </v:shape>
            <v:shape style="position:absolute;left:6880;top:5190;width:11;height:32" coordorigin="6880,5190" coordsize="11,32" path="m6890,5190l6880,5222e" filled="f" stroked="t" strokeweight="0pt" strokecolor="#000000">
              <v:path arrowok="t"/>
            </v:shape>
            <v:shape style="position:absolute;left:6833;top:5363;width:7;height:29" coordorigin="6833,5363" coordsize="7,29" path="m6840,5363l6833,5392e" filled="f" stroked="t" strokeweight="0pt" strokecolor="#000000">
              <v:path arrowok="t"/>
            </v:shape>
            <v:shape style="position:absolute;left:5555;top:9820;width:7;height:29" coordorigin="5555,9820" coordsize="7,29" path="m5562,9820l5555,9848e" filled="f" stroked="t" strokeweight="0pt" strokecolor="#000000">
              <v:path arrowok="t"/>
            </v:shape>
            <v:shape style="position:absolute;left:5504;top:9989;width:7;height:32" coordorigin="5504,9989" coordsize="7,32" path="m5512,9989l5504,10021e" filled="f" stroked="t" strokeweight="0pt" strokecolor="#000000">
              <v:path arrowok="t"/>
            </v:shape>
            <v:shape style="position:absolute;left:6685;top:5874;width:7;height:32" coordorigin="6685,5874" coordsize="7,32" path="m6692,5874l6685,5906e" filled="f" stroked="t" strokeweight="0pt" strokecolor="#000000">
              <v:path arrowok="t"/>
            </v:shape>
            <v:shape style="position:absolute;left:6635;top:6047;width:7;height:32" coordorigin="6635,6047" coordsize="7,32" path="m6642,6047l6635,6079e" filled="f" stroked="t" strokeweight="0pt" strokecolor="#000000">
              <v:path arrowok="t"/>
            </v:shape>
            <v:shape style="position:absolute;left:6584;top:6220;width:11;height:32" coordorigin="6584,6220" coordsize="11,32" path="m6595,6220l6584,6252e" filled="f" stroked="t" strokeweight="0pt" strokecolor="#000000">
              <v:path arrowok="t"/>
            </v:shape>
            <v:shape style="position:absolute;left:6142;top:7760;width:11;height:32" coordorigin="6142,7760" coordsize="11,32" path="m6152,7760l6142,7793e" filled="f" stroked="t" strokeweight="0pt" strokecolor="#000000">
              <v:path arrowok="t"/>
            </v:shape>
            <v:shape style="position:absolute;left:6095;top:7933;width:7;height:32" coordorigin="6095,7933" coordsize="7,32" path="m6102,7933l6095,7966e" filled="f" stroked="t" strokeweight="0pt" strokecolor="#000000">
              <v:path arrowok="t"/>
            </v:shape>
            <v:shape style="position:absolute;left:6044;top:8102;width:11;height:32" coordorigin="6044,8102" coordsize="11,32" path="m6055,8102l6044,8135e" filled="f" stroked="t" strokeweight="0pt" strokecolor="#000000">
              <v:path arrowok="t"/>
            </v:shape>
            <v:shape style="position:absolute;left:5994;top:8275;width:11;height:32" coordorigin="5994,8275" coordsize="11,32" path="m6005,8275l5994,8308e" filled="f" stroked="t" strokeweight="0pt" strokecolor="#000000">
              <v:path arrowok="t"/>
            </v:shape>
            <v:shape style="position:absolute;left:5947;top:8448;width:7;height:32" coordorigin="5947,8448" coordsize="7,32" path="m5954,8448l5947,8480e" filled="f" stroked="t" strokeweight="0pt" strokecolor="#000000">
              <v:path arrowok="t"/>
            </v:shape>
            <v:shape style="position:absolute;left:6487;top:6562;width:11;height:32" coordorigin="6487,6562" coordsize="11,32" path="m6498,6562l6487,6594e" filled="f" stroked="t" strokeweight="0pt" strokecolor="#000000">
              <v:path arrowok="t"/>
            </v:shape>
            <v:shape style="position:absolute;left:6437;top:6731;width:11;height:32" coordorigin="6437,6731" coordsize="11,32" path="m6448,6731l6437,6763e" filled="f" stroked="t" strokeweight="0pt" strokecolor="#000000">
              <v:path arrowok="t"/>
            </v:shape>
            <v:shape style="position:absolute;left:6390;top:6904;width:7;height:32" coordorigin="6390,6904" coordsize="7,32" path="m6397,6904l6390,6936e" filled="f" stroked="t" strokeweight="0pt" strokecolor="#000000">
              <v:path arrowok="t"/>
            </v:shape>
            <v:shape style="position:absolute;left:6340;top:7076;width:11;height:32" coordorigin="6340,7076" coordsize="11,32" path="m6350,7076l6340,7109e" filled="f" stroked="t" strokeweight="0pt" strokecolor="#000000">
              <v:path arrowok="t"/>
            </v:shape>
            <v:shape style="position:absolute;left:6289;top:7246;width:11;height:32" coordorigin="6289,7246" coordsize="11,32" path="m6300,7246l6289,7278e" filled="f" stroked="t" strokeweight="0pt" strokecolor="#000000">
              <v:path arrowok="t"/>
            </v:shape>
            <v:shape style="position:absolute;left:6242;top:7418;width:7;height:32" coordorigin="6242,7418" coordsize="7,32" path="m6250,7418l6242,7451e" filled="f" stroked="t" strokeweight="0pt" strokecolor="#000000">
              <v:path arrowok="t"/>
            </v:shape>
            <v:shape style="position:absolute;left:6199;top:7591;width:4;height:0" coordorigin="6199,7591" coordsize="4,0" path="m6203,7591l6199,7591e" filled="f" stroked="t" strokeweight="0pt" strokecolor="#000000">
              <v:path arrowok="t"/>
            </v:shape>
            <v:shape style="position:absolute;left:6757;top:4970;width:11;height:32" coordorigin="6757,4970" coordsize="11,32" path="m6768,4970l6757,5003e" filled="f" stroked="t" strokeweight="0pt" strokecolor="#000000">
              <v:path arrowok="t"/>
            </v:shape>
            <v:shape style="position:absolute;left:6710;top:5140;width:7;height:32" coordorigin="6710,5140" coordsize="7,32" path="m6718,5140l6710,5172e" filled="f" stroked="t" strokeweight="0pt" strokecolor="#000000">
              <v:path arrowok="t"/>
            </v:shape>
            <v:shape style="position:absolute;left:6660;top:5312;width:7;height:32" coordorigin="6660,5312" coordsize="7,32" path="m6667,5312l6660,5345e" filled="f" stroked="t" strokeweight="0pt" strokecolor="#000000">
              <v:path arrowok="t"/>
            </v:shape>
            <v:shape style="position:absolute;left:5382;top:9769;width:11;height:32" coordorigin="5382,9769" coordsize="11,32" path="m5393,9769l5382,9802e" filled="f" stroked="t" strokeweight="0pt" strokecolor="#000000">
              <v:path arrowok="t"/>
            </v:shape>
            <v:shape style="position:absolute;left:5332;top:9938;width:11;height:32" coordorigin="5332,9938" coordsize="11,32" path="m5342,9938l5332,9971e" filled="f" stroked="t" strokeweight="0pt" strokecolor="#000000">
              <v:path arrowok="t"/>
            </v:shape>
            <v:shape style="position:absolute;left:6563;top:5654;width:7;height:32" coordorigin="6563,5654" coordsize="7,32" path="m6570,5654l6563,5687e" filled="f" stroked="t" strokeweight="0pt" strokecolor="#000000">
              <v:path arrowok="t"/>
            </v:shape>
            <v:shape style="position:absolute;left:5972;top:7710;width:7;height:32" coordorigin="5972,7710" coordsize="7,32" path="m5980,7710l5972,7742e" filled="f" stroked="t" strokeweight="0pt" strokecolor="#000000">
              <v:path arrowok="t"/>
            </v:shape>
            <v:shape style="position:absolute;left:5922;top:7883;width:11;height:32" coordorigin="5922,7883" coordsize="11,32" path="m5933,7883l5922,7915e" filled="f" stroked="t" strokeweight="0pt" strokecolor="#000000">
              <v:path arrowok="t"/>
            </v:shape>
            <v:shape style="position:absolute;left:5872;top:8056;width:11;height:32" coordorigin="5872,8056" coordsize="11,32" path="m5882,8056l5872,8088e" filled="f" stroked="t" strokeweight="0pt" strokecolor="#000000">
              <v:path arrowok="t"/>
            </v:shape>
            <v:shape style="position:absolute;left:5825;top:8225;width:7;height:32" coordorigin="5825,8225" coordsize="7,32" path="m5832,8225l5825,8257e" filled="f" stroked="t" strokeweight="0pt" strokecolor="#000000">
              <v:path arrowok="t"/>
            </v:shape>
            <v:shape style="position:absolute;left:5774;top:8398;width:11;height:32" coordorigin="5774,8398" coordsize="11,32" path="m5785,8398l5774,8430e" filled="f" stroked="t" strokeweight="0pt" strokecolor="#000000">
              <v:path arrowok="t"/>
            </v:shape>
            <v:shape style="position:absolute;left:5728;top:8570;width:7;height:29" coordorigin="5728,8570" coordsize="7,29" path="m5735,8570l5728,8599e" filled="f" stroked="t" strokeweight="0pt" strokecolor="#000000">
              <v:path arrowok="t"/>
            </v:shape>
            <v:shape style="position:absolute;left:5677;top:8740;width:7;height:32" coordorigin="5677,8740" coordsize="7,32" path="m5684,8740l5677,8772e" filled="f" stroked="t" strokeweight="0pt" strokecolor="#000000">
              <v:path arrowok="t"/>
            </v:shape>
            <v:shape style="position:absolute;left:5627;top:8912;width:11;height:32" coordorigin="5627,8912" coordsize="11,32" path="m5638,8912l5627,8945e" filled="f" stroked="t" strokeweight="0pt" strokecolor="#000000">
              <v:path arrowok="t"/>
            </v:shape>
            <v:shape style="position:absolute;left:5580;top:9082;width:7;height:32" coordorigin="5580,9082" coordsize="7,32" path="m5587,9082l5580,9114e" filled="f" stroked="t" strokeweight="0pt" strokecolor="#000000">
              <v:path arrowok="t"/>
            </v:shape>
            <v:shape style="position:absolute;left:5530;top:9254;width:7;height:32" coordorigin="5530,9254" coordsize="7,32" path="m5537,9254l5530,9287e" filled="f" stroked="t" strokeweight="0pt" strokecolor="#000000">
              <v:path arrowok="t"/>
            </v:shape>
            <v:shape style="position:absolute;left:6512;top:5838;width:7;height:22" coordorigin="6512,5838" coordsize="7,22" path="m6520,5838l6512,5860e" filled="f" stroked="t" strokeweight="0pt" strokecolor="#000000">
              <v:path arrowok="t"/>
            </v:shape>
            <v:shape style="position:absolute;left:6462;top:5996;width:11;height:32" coordorigin="6462,5996" coordsize="11,32" path="m6473,5996l6462,6029e" filled="f" stroked="t" strokeweight="0pt" strokecolor="#000000">
              <v:path arrowok="t"/>
            </v:shape>
            <v:shape style="position:absolute;left:6415;top:6169;width:7;height:32" coordorigin="6415,6169" coordsize="7,32" path="m6422,6169l6415,6202e" filled="f" stroked="t" strokeweight="0pt" strokecolor="#000000">
              <v:path arrowok="t"/>
            </v:shape>
            <v:shape style="position:absolute;left:6314;top:6511;width:11;height:32" coordorigin="6314,6511" coordsize="11,32" path="m6325,6511l6314,6544e" filled="f" stroked="t" strokeweight="0pt" strokecolor="#000000">
              <v:path arrowok="t"/>
            </v:shape>
            <v:shape style="position:absolute;left:6268;top:6684;width:7;height:32" coordorigin="6268,6684" coordsize="7,32" path="m6275,6684l6268,6716e" filled="f" stroked="t" strokeweight="0pt" strokecolor="#000000">
              <v:path arrowok="t"/>
            </v:shape>
            <v:shape style="position:absolute;left:6217;top:6853;width:11;height:32" coordorigin="6217,6853" coordsize="11,32" path="m6228,6853l6217,6886e" filled="f" stroked="t" strokeweight="0pt" strokecolor="#000000">
              <v:path arrowok="t"/>
            </v:shape>
            <v:shape style="position:absolute;left:6167;top:7026;width:11;height:32" coordorigin="6167,7026" coordsize="11,32" path="m6178,7026l6167,7058e" filled="f" stroked="t" strokeweight="0pt" strokecolor="#000000">
              <v:path arrowok="t"/>
            </v:shape>
            <v:shape style="position:absolute;left:6120;top:7199;width:7;height:32" coordorigin="6120,7199" coordsize="7,32" path="m6127,7199l6120,7231e" filled="f" stroked="t" strokeweight="0pt" strokecolor="#000000">
              <v:path arrowok="t"/>
            </v:shape>
            <v:shape style="position:absolute;left:6070;top:7368;width:11;height:32" coordorigin="6070,7368" coordsize="11,32" path="m6080,7368l6070,7400e" filled="f" stroked="t" strokeweight="0pt" strokecolor="#000000">
              <v:path arrowok="t"/>
            </v:shape>
            <v:shape style="position:absolute;left:6588;top:4920;width:7;height:32" coordorigin="6588,4920" coordsize="7,32" path="m6595,4920l6588,4952e" filled="f" stroked="t" strokeweight="0pt" strokecolor="#000000">
              <v:path arrowok="t"/>
            </v:shape>
            <v:shape style="position:absolute;left:6538;top:5093;width:11;height:32" coordorigin="6538,5093" coordsize="11,32" path="m6548,5093l6538,5125e" filled="f" stroked="t" strokeweight="0pt" strokecolor="#000000">
              <v:path arrowok="t"/>
            </v:shape>
            <v:shape style="position:absolute;left:6487;top:5262;width:11;height:32" coordorigin="6487,5262" coordsize="11,32" path="m6498,5262l6487,5294e" filled="f" stroked="t" strokeweight="0pt" strokecolor="#000000">
              <v:path arrowok="t"/>
            </v:shape>
            <v:shape style="position:absolute;left:6440;top:5435;width:7;height:32" coordorigin="6440,5435" coordsize="7,32" path="m6448,5435l6440,5467e" filled="f" stroked="t" strokeweight="0pt" strokecolor="#000000">
              <v:path arrowok="t"/>
            </v:shape>
            <v:shape style="position:absolute;left:5850;top:7490;width:7;height:32" coordorigin="5850,7490" coordsize="7,32" path="m5857,7490l5850,7523e" filled="f" stroked="t" strokeweight="0pt" strokecolor="#000000">
              <v:path arrowok="t"/>
            </v:shape>
            <v:shape style="position:absolute;left:5800;top:7663;width:11;height:32" coordorigin="5800,7663" coordsize="11,32" path="m5810,7663l5800,7696e" filled="f" stroked="t" strokeweight="0pt" strokecolor="#000000">
              <v:path arrowok="t"/>
            </v:shape>
            <v:shape style="position:absolute;left:5753;top:7832;width:7;height:32" coordorigin="5753,7832" coordsize="7,32" path="m5760,7832l5753,7865e" filled="f" stroked="t" strokeweight="0pt" strokecolor="#000000">
              <v:path arrowok="t"/>
            </v:shape>
            <v:shape style="position:absolute;left:5702;top:8005;width:7;height:32" coordorigin="5702,8005" coordsize="7,32" path="m5710,8005l5702,8038e" filled="f" stroked="t" strokeweight="0pt" strokecolor="#000000">
              <v:path arrowok="t"/>
            </v:shape>
            <v:shape style="position:absolute;left:5652;top:8178;width:11;height:32" coordorigin="5652,8178" coordsize="11,32" path="m5663,8178l5652,8210e" filled="f" stroked="t" strokeweight="0pt" strokecolor="#000000">
              <v:path arrowok="t"/>
            </v:shape>
            <v:shape style="position:absolute;left:5605;top:8347;width:7;height:32" coordorigin="5605,8347" coordsize="7,32" path="m5612,8347l5605,8380e" filled="f" stroked="t" strokeweight="0pt" strokecolor="#000000">
              <v:path arrowok="t"/>
            </v:shape>
            <v:shape style="position:absolute;left:5555;top:8520;width:7;height:32" coordorigin="5555,8520" coordsize="7,32" path="m5562,8520l5555,8552e" filled="f" stroked="t" strokeweight="0pt" strokecolor="#000000">
              <v:path arrowok="t"/>
            </v:shape>
            <v:shape style="position:absolute;left:5504;top:8693;width:11;height:29" coordorigin="5504,8693" coordsize="11,29" path="m5515,8693l5504,8722e" filled="f" stroked="t" strokeweight="0pt" strokecolor="#000000">
              <v:path arrowok="t"/>
            </v:shape>
            <v:shape style="position:absolute;left:5458;top:8862;width:7;height:32" coordorigin="5458,8862" coordsize="7,32" path="m5465,8862l5458,8894e" filled="f" stroked="t" strokeweight="0pt" strokecolor="#000000">
              <v:path arrowok="t"/>
            </v:shape>
            <v:shape style="position:absolute;left:5407;top:9035;width:11;height:32" coordorigin="5407,9035" coordsize="11,32" path="m5418,9035l5407,9067e" filled="f" stroked="t" strokeweight="0pt" strokecolor="#000000">
              <v:path arrowok="t"/>
            </v:shape>
            <v:shape style="position:absolute;left:5357;top:9204;width:11;height:32" coordorigin="5357,9204" coordsize="11,32" path="m5368,9204l5357,9236e" filled="f" stroked="t" strokeweight="0pt" strokecolor="#000000">
              <v:path arrowok="t"/>
            </v:shape>
            <v:shape style="position:absolute;left:5310;top:9377;width:7;height:32" coordorigin="5310,9377" coordsize="7,32" path="m5317,9377l5310,9409e" filled="f" stroked="t" strokeweight="0pt" strokecolor="#000000">
              <v:path arrowok="t"/>
            </v:shape>
            <v:shape style="position:absolute;left:5260;top:9550;width:11;height:29" coordorigin="5260,9550" coordsize="11,29" path="m5270,9550l5260,9578e" filled="f" stroked="t" strokeweight="0pt" strokecolor="#000000">
              <v:path arrowok="t"/>
            </v:shape>
            <v:shape style="position:absolute;left:6390;top:5633;width:0;height:4" coordorigin="6390,5633" coordsize="0,4" path="m6390,5633l6390,5636e" filled="f" stroked="t" strokeweight="0pt" strokecolor="#000000">
              <v:path arrowok="t"/>
            </v:shape>
            <v:shape style="position:absolute;left:6145;top:6464;width:7;height:29" coordorigin="6145,6464" coordsize="7,29" path="m6152,6464l6145,6493e" filled="f" stroked="t" strokeweight="0pt" strokecolor="#000000">
              <v:path arrowok="t"/>
            </v:shape>
            <v:shape style="position:absolute;left:6095;top:6634;width:11;height:32" coordorigin="6095,6634" coordsize="11,32" path="m6106,6634l6095,6666e" filled="f" stroked="t" strokeweight="0pt" strokecolor="#000000">
              <v:path arrowok="t"/>
            </v:shape>
            <v:shape style="position:absolute;left:6044;top:6806;width:11;height:32" coordorigin="6044,6806" coordsize="11,32" path="m6055,6806l6044,6839e" filled="f" stroked="t" strokeweight="0pt" strokecolor="#000000">
              <v:path arrowok="t"/>
            </v:shape>
            <v:shape style="position:absolute;left:5998;top:6976;width:7;height:32" coordorigin="5998,6976" coordsize="7,32" path="m6005,6976l5998,7008e" filled="f" stroked="t" strokeweight="0pt" strokecolor="#000000">
              <v:path arrowok="t"/>
            </v:shape>
            <v:shape style="position:absolute;left:5947;top:7148;width:11;height:32" coordorigin="5947,7148" coordsize="11,32" path="m5958,7148l5947,7181e" filled="f" stroked="t" strokeweight="0pt" strokecolor="#000000">
              <v:path arrowok="t"/>
            </v:shape>
            <v:shape style="position:absolute;left:5900;top:7321;width:7;height:25" coordorigin="5900,7321" coordsize="7,25" path="m5908,7321l5900,7346e" filled="f" stroked="t" strokeweight="0pt" strokecolor="#000000">
              <v:path arrowok="t"/>
            </v:shape>
            <v:shape style="position:absolute;left:6293;top:5950;width:7;height:32" coordorigin="6293,5950" coordsize="7,32" path="m6300,5950l6293,5982e" filled="f" stroked="t" strokeweight="0pt" strokecolor="#000000">
              <v:path arrowok="t"/>
            </v:shape>
            <v:shape style="position:absolute;left:6242;top:6119;width:11;height:32" coordorigin="6242,6119" coordsize="11,32" path="m6253,6119l6242,6151e" filled="f" stroked="t" strokeweight="0pt" strokecolor="#000000">
              <v:path arrowok="t"/>
            </v:shape>
            <v:shape style="position:absolute;left:6365;top:5042;width:11;height:32" coordorigin="6365,5042" coordsize="11,32" path="m6376,5042l6365,5075e" filled="f" stroked="t" strokeweight="0pt" strokecolor="#000000">
              <v:path arrowok="t"/>
            </v:shape>
            <v:shape style="position:absolute;left:6318;top:5215;width:7;height:29" coordorigin="6318,5215" coordsize="7,29" path="m6325,5215l6318,5244e" filled="f" stroked="t" strokeweight="0pt" strokecolor="#000000">
              <v:path arrowok="t"/>
            </v:shape>
            <v:shape style="position:absolute;left:6268;top:5384;width:11;height:32" coordorigin="6268,5384" coordsize="11,32" path="m6278,5384l6268,5417e" filled="f" stroked="t" strokeweight="0pt" strokecolor="#000000">
              <v:path arrowok="t"/>
            </v:shape>
            <v:shape style="position:absolute;left:6170;top:5726;width:7;height:32" coordorigin="6170,5726" coordsize="7,32" path="m6178,5726l6170,5759e" filled="f" stroked="t" strokeweight="0pt" strokecolor="#000000">
              <v:path arrowok="t"/>
            </v:shape>
            <v:shape style="position:absolute;left:5677;top:7444;width:11;height:29" coordorigin="5677,7444" coordsize="11,29" path="m5688,7444l5677,7472e" filled="f" stroked="t" strokeweight="0pt" strokecolor="#000000">
              <v:path arrowok="t"/>
            </v:shape>
            <v:shape style="position:absolute;left:5630;top:7613;width:7;height:32" coordorigin="5630,7613" coordsize="7,32" path="m5638,7613l5630,7645e" filled="f" stroked="t" strokeweight="0pt" strokecolor="#000000">
              <v:path arrowok="t"/>
            </v:shape>
            <v:shape style="position:absolute;left:5580;top:7786;width:7;height:32" coordorigin="5580,7786" coordsize="7,32" path="m5587,7786l5580,7818e" filled="f" stroked="t" strokeweight="0pt" strokecolor="#000000">
              <v:path arrowok="t"/>
            </v:shape>
            <v:shape style="position:absolute;left:5530;top:7955;width:11;height:32" coordorigin="5530,7955" coordsize="11,32" path="m5540,7955l5530,7987e" filled="f" stroked="t" strokeweight="0pt" strokecolor="#000000">
              <v:path arrowok="t"/>
            </v:shape>
            <v:shape style="position:absolute;left:5483;top:8128;width:7;height:32" coordorigin="5483,8128" coordsize="7,32" path="m5490,8128l5483,8160e" filled="f" stroked="t" strokeweight="0pt" strokecolor="#000000">
              <v:path arrowok="t"/>
            </v:shape>
            <v:shape style="position:absolute;left:5432;top:8300;width:11;height:32" coordorigin="5432,8300" coordsize="11,32" path="m5443,8300l5432,8333e" filled="f" stroked="t" strokeweight="0pt" strokecolor="#000000">
              <v:path arrowok="t"/>
            </v:shape>
            <v:shape style="position:absolute;left:5382;top:8470;width:11;height:32" coordorigin="5382,8470" coordsize="11,32" path="m5393,8470l5382,8502e" filled="f" stroked="t" strokeweight="0pt" strokecolor="#000000">
              <v:path arrowok="t"/>
            </v:shape>
            <v:shape style="position:absolute;left:5335;top:8642;width:7;height:32" coordorigin="5335,8642" coordsize="7,32" path="m5342,8642l5335,8675e" filled="f" stroked="t" strokeweight="0pt" strokecolor="#000000">
              <v:path arrowok="t"/>
            </v:shape>
            <v:shape style="position:absolute;left:5285;top:8812;width:11;height:32" coordorigin="5285,8812" coordsize="11,32" path="m5296,8812l5285,8844e" filled="f" stroked="t" strokeweight="0pt" strokecolor="#000000">
              <v:path arrowok="t"/>
            </v:shape>
            <v:shape style="position:absolute;left:5234;top:8984;width:11;height:32" coordorigin="5234,8984" coordsize="11,32" path="m5245,8984l5234,9017e" filled="f" stroked="t" strokeweight="0pt" strokecolor="#000000">
              <v:path arrowok="t"/>
            </v:shape>
            <v:shape style="position:absolute;left:5188;top:9157;width:7;height:32" coordorigin="5188,9157" coordsize="7,32" path="m5195,9157l5188,9190e" filled="f" stroked="t" strokeweight="0pt" strokecolor="#000000">
              <v:path arrowok="t"/>
            </v:shape>
            <v:shape style="position:absolute;left:6023;top:6241;width:7;height:32" coordorigin="6023,6241" coordsize="7,32" path="m6030,6241l6023,6274e" filled="f" stroked="t" strokeweight="0pt" strokecolor="#000000">
              <v:path arrowok="t"/>
            </v:shape>
            <v:shape style="position:absolute;left:5972;top:6414;width:11;height:32" coordorigin="5972,6414" coordsize="11,32" path="m5983,6414l5972,6446e" filled="f" stroked="t" strokeweight="0pt" strokecolor="#000000">
              <v:path arrowok="t"/>
            </v:shape>
            <v:shape style="position:absolute;left:5922;top:6583;width:11;height:32" coordorigin="5922,6583" coordsize="11,32" path="m5933,6583l5922,6616e" filled="f" stroked="t" strokeweight="0pt" strokecolor="#000000">
              <v:path arrowok="t"/>
            </v:shape>
            <v:shape style="position:absolute;left:5875;top:6756;width:7;height:32" coordorigin="5875,6756" coordsize="7,32" path="m5882,6756l5875,6788e" filled="f" stroked="t" strokeweight="0pt" strokecolor="#000000">
              <v:path arrowok="t"/>
            </v:shape>
            <v:shape style="position:absolute;left:5825;top:6929;width:11;height:32" coordorigin="5825,6929" coordsize="11,32" path="m5836,6929l5825,6961e" filled="f" stroked="t" strokeweight="0pt" strokecolor="#000000">
              <v:path arrowok="t"/>
            </v:shape>
            <v:shape style="position:absolute;left:5778;top:7098;width:7;height:32" coordorigin="5778,7098" coordsize="7,32" path="m5785,7098l5778,7130e" filled="f" stroked="t" strokeweight="0pt" strokecolor="#000000">
              <v:path arrowok="t"/>
            </v:shape>
            <v:shape style="position:absolute;left:6196;top:4992;width:7;height:32" coordorigin="6196,4992" coordsize="7,32" path="m6203,4992l6196,5024e" filled="f" stroked="t" strokeweight="0pt" strokecolor="#000000">
              <v:path arrowok="t"/>
            </v:shape>
            <v:shape style="position:absolute;left:6145;top:5165;width:11;height:32" coordorigin="6145,5165" coordsize="11,32" path="m6156,5165l6145,5197e" filled="f" stroked="t" strokeweight="0pt" strokecolor="#000000">
              <v:path arrowok="t"/>
            </v:shape>
            <v:shape style="position:absolute;left:6095;top:5338;width:11;height:29" coordorigin="6095,5338" coordsize="11,29" path="m6106,5338l6095,5366e" filled="f" stroked="t" strokeweight="0pt" strokecolor="#000000">
              <v:path arrowok="t"/>
            </v:shape>
            <v:shape style="position:absolute;left:6048;top:5507;width:7;height:32" coordorigin="6048,5507" coordsize="7,32" path="m6055,5507l6048,5539e" filled="f" stroked="t" strokeweight="0pt" strokecolor="#000000">
              <v:path arrowok="t"/>
            </v:shape>
            <v:shape style="position:absolute;left:4964;top:9280;width:11;height:32" coordorigin="4964,9280" coordsize="11,32" path="m4975,9280l4964,9312e" filled="f" stroked="t" strokeweight="0pt" strokecolor="#000000">
              <v:path arrowok="t"/>
            </v:shape>
            <v:shape style="position:absolute;left:4918;top:9449;width:7;height:32" coordorigin="4918,9449" coordsize="7,32" path="m4925,9449l4918,9481e" filled="f" stroked="t" strokeweight="0pt" strokecolor="#000000">
              <v:path arrowok="t"/>
            </v:shape>
            <v:shape style="position:absolute;left:5998;top:5680;width:11;height:32" coordorigin="5998,5680" coordsize="11,32" path="m6008,5680l5998,5712e" filled="f" stroked="t" strokeweight="0pt" strokecolor="#000000">
              <v:path arrowok="t"/>
            </v:shape>
            <v:shape style="position:absolute;left:5947;top:5849;width:11;height:32" coordorigin="5947,5849" coordsize="11,32" path="m5958,5849l5947,5881e" filled="f" stroked="t" strokeweight="0pt" strokecolor="#000000">
              <v:path arrowok="t"/>
            </v:shape>
            <v:shape style="position:absolute;left:5900;top:6022;width:7;height:32" coordorigin="5900,6022" coordsize="7,32" path="m5908,6022l5900,6054e" filled="f" stroked="t" strokeweight="0pt" strokecolor="#000000">
              <v:path arrowok="t"/>
            </v:shape>
            <v:shape style="position:absolute;left:5555;top:7231;width:7;height:22" coordorigin="5555,7231" coordsize="7,22" path="m5562,7231l5555,7253e" filled="f" stroked="t" strokeweight="0pt" strokecolor="#000000">
              <v:path arrowok="t"/>
            </v:shape>
            <v:shape style="position:absolute;left:5508;top:7393;width:7;height:32" coordorigin="5508,7393" coordsize="7,32" path="m5515,7393l5508,7426e" filled="f" stroked="t" strokeweight="0pt" strokecolor="#000000">
              <v:path arrowok="t"/>
            </v:shape>
            <v:shape style="position:absolute;left:5458;top:7566;width:11;height:29" coordorigin="5458,7566" coordsize="11,29" path="m5468,7566l5458,7595e" filled="f" stroked="t" strokeweight="0pt" strokecolor="#000000">
              <v:path arrowok="t"/>
            </v:shape>
            <v:shape style="position:absolute;left:5407;top:7735;width:11;height:32" coordorigin="5407,7735" coordsize="11,32" path="m5418,7735l5407,7768e" filled="f" stroked="t" strokeweight="0pt" strokecolor="#000000">
              <v:path arrowok="t"/>
            </v:shape>
            <v:shape style="position:absolute;left:5360;top:7908;width:7;height:32" coordorigin="5360,7908" coordsize="7,32" path="m5368,7908l5360,7940e" filled="f" stroked="t" strokeweight="0pt" strokecolor="#000000">
              <v:path arrowok="t"/>
            </v:shape>
            <v:shape style="position:absolute;left:5310;top:8077;width:11;height:32" coordorigin="5310,8077" coordsize="11,32" path="m5321,8077l5310,8110e" filled="f" stroked="t" strokeweight="0pt" strokecolor="#000000">
              <v:path arrowok="t"/>
            </v:shape>
            <v:shape style="position:absolute;left:5260;top:8250;width:11;height:32" coordorigin="5260,8250" coordsize="11,32" path="m5270,8250l5260,8282e" filled="f" stroked="t" strokeweight="0pt" strokecolor="#000000">
              <v:path arrowok="t"/>
            </v:shape>
            <v:shape style="position:absolute;left:5213;top:8423;width:7;height:32" coordorigin="5213,8423" coordsize="7,32" path="m5220,8423l5213,8455e" filled="f" stroked="t" strokeweight="0pt" strokecolor="#000000">
              <v:path arrowok="t"/>
            </v:shape>
            <v:shape style="position:absolute;left:5162;top:8592;width:11;height:32" coordorigin="5162,8592" coordsize="11,32" path="m5173,8592l5162,8624e" filled="f" stroked="t" strokeweight="0pt" strokecolor="#000000">
              <v:path arrowok="t"/>
            </v:shape>
            <v:shape style="position:absolute;left:5112;top:8765;width:11;height:32" coordorigin="5112,8765" coordsize="11,32" path="m5123,8765l5112,8797e" filled="f" stroked="t" strokeweight="0pt" strokecolor="#000000">
              <v:path arrowok="t"/>
            </v:shape>
            <v:shape style="position:absolute;left:5072;top:8938;width:0;height:0" coordorigin="5072,8938" coordsize="0,0" path="m5072,8938l5072,8938e" filled="f" stroked="t" strokeweight="0pt" strokecolor="#000000">
              <v:path arrowok="t"/>
            </v:shape>
            <v:shape style="position:absolute;left:5072;top:8934;width:0;height:0" coordorigin="5072,8934" coordsize="0,0" path="m5072,8934l5072,8934e" filled="f" stroked="t" strokeweight="0pt" strokecolor="#000000">
              <v:path arrowok="t"/>
            </v:shape>
            <v:shape style="position:absolute;left:5072;top:8934;width:0;height:18" coordorigin="5072,8934" coordsize="0,18" path="m5072,8934l5072,8952e" filled="f" stroked="t" strokeweight="0.360001pt" strokecolor="#000000">
              <v:path arrowok="t"/>
            </v:shape>
            <v:shape style="position:absolute;left:5605;top:7051;width:7;height:32" coordorigin="5605,7051" coordsize="7,32" path="m5612,7051l5605,7084e" filled="f" stroked="t" strokeweight="0pt" strokecolor="#000000">
              <v:path arrowok="t"/>
            </v:shape>
            <v:shape style="position:absolute;left:6023;top:4945;width:11;height:32" coordorigin="6023,4945" coordsize="11,32" path="m6034,4945l6023,4978e" filled="f" stroked="t" strokeweight="0pt" strokecolor="#000000">
              <v:path arrowok="t"/>
            </v:shape>
            <v:shape style="position:absolute;left:5972;top:5114;width:11;height:32" coordorigin="5972,5114" coordsize="11,32" path="m5983,5114l5972,5147e" filled="f" stroked="t" strokeweight="0pt" strokecolor="#000000">
              <v:path arrowok="t"/>
            </v:shape>
            <v:shape style="position:absolute;left:5926;top:5287;width:7;height:32" coordorigin="5926,5287" coordsize="7,32" path="m5933,5287l5926,5320e" filled="f" stroked="t" strokeweight="0pt" strokecolor="#000000">
              <v:path arrowok="t"/>
            </v:shape>
            <v:shape style="position:absolute;left:5875;top:5456;width:11;height:32" coordorigin="5875,5456" coordsize="11,32" path="m5886,5456l5875,5489e" filled="f" stroked="t" strokeweight="0pt" strokecolor="#000000">
              <v:path arrowok="t"/>
            </v:shape>
            <v:shape style="position:absolute;left:4892;top:8887;width:11;height:32" coordorigin="4892,8887" coordsize="11,32" path="m4903,8887l4892,8920e" filled="f" stroked="t" strokeweight="0pt" strokecolor="#000000">
              <v:path arrowok="t"/>
            </v:shape>
            <v:shape style="position:absolute;left:4842;top:9056;width:11;height:32" coordorigin="4842,9056" coordsize="11,32" path="m4853,9056l4842,9089e" filled="f" stroked="t" strokeweight="0pt" strokecolor="#000000">
              <v:path arrowok="t"/>
            </v:shape>
            <v:shape style="position:absolute;left:4795;top:9229;width:7;height:32" coordorigin="4795,9229" coordsize="7,32" path="m4802,9229l4795,9262e" filled="f" stroked="t" strokeweight="0pt" strokecolor="#000000">
              <v:path arrowok="t"/>
            </v:shape>
            <v:shape style="position:absolute;left:5828;top:5658;width:0;height:4" coordorigin="5828,5658" coordsize="0,4" path="m5828,5658l5828,5662e" filled="f" stroked="t" strokeweight="0pt" strokecolor="#000000">
              <v:path arrowok="t"/>
            </v:shape>
            <v:shape style="position:absolute;left:5778;top:5802;width:7;height:32" coordorigin="5778,5802" coordsize="7,32" path="m5785,5802l5778,5834e" filled="f" stroked="t" strokeweight="0pt" strokecolor="#000000">
              <v:path arrowok="t"/>
            </v:shape>
            <v:shape style="position:absolute;left:5728;top:5971;width:11;height:32" coordorigin="5728,5971" coordsize="11,32" path="m5738,5971l5728,6004e" filled="f" stroked="t" strokeweight="0pt" strokecolor="#000000">
              <v:path arrowok="t"/>
            </v:shape>
            <v:shape style="position:absolute;left:5681;top:6144;width:7;height:32" coordorigin="5681,6144" coordsize="7,32" path="m5688,6144l5681,6176e" filled="f" stroked="t" strokeweight="0pt" strokecolor="#000000">
              <v:path arrowok="t"/>
            </v:shape>
            <v:shape style="position:absolute;left:5386;top:7199;width:0;height:7" coordorigin="5386,7199" coordsize="0,7" path="m5386,7199l5386,7206e" filled="f" stroked="t" strokeweight="0pt" strokecolor="#000000">
              <v:path arrowok="t"/>
            </v:shape>
            <v:shape style="position:absolute;left:5335;top:7343;width:11;height:32" coordorigin="5335,7343" coordsize="11,32" path="m5346,7343l5335,7375e" filled="f" stroked="t" strokeweight="0pt" strokecolor="#000000">
              <v:path arrowok="t"/>
            </v:shape>
            <v:shape style="position:absolute;left:5285;top:7516;width:11;height:32" coordorigin="5285,7516" coordsize="11,32" path="m5296,7516l5285,7548e" filled="f" stroked="t" strokeweight="0pt" strokecolor="#000000">
              <v:path arrowok="t"/>
            </v:shape>
            <v:shape style="position:absolute;left:5238;top:7685;width:7;height:32" coordorigin="5238,7685" coordsize="7,32" path="m5245,7685l5238,7717e" filled="f" stroked="t" strokeweight="0pt" strokecolor="#000000">
              <v:path arrowok="t"/>
            </v:shape>
            <v:shape style="position:absolute;left:5188;top:7858;width:11;height:32" coordorigin="5188,7858" coordsize="11,32" path="m5198,7858l5188,7890e" filled="f" stroked="t" strokeweight="0pt" strokecolor="#000000">
              <v:path arrowok="t"/>
            </v:shape>
            <v:shape style="position:absolute;left:5137;top:8030;width:11;height:32" coordorigin="5137,8030" coordsize="11,32" path="m5148,8030l5137,8063e" filled="f" stroked="t" strokeweight="0pt" strokecolor="#000000">
              <v:path arrowok="t"/>
            </v:shape>
            <v:shape style="position:absolute;left:5090;top:8200;width:7;height:32" coordorigin="5090,8200" coordsize="7,32" path="m5098,8200l5090,8232e" filled="f" stroked="t" strokeweight="0pt" strokecolor="#000000">
              <v:path arrowok="t"/>
            </v:shape>
            <v:shape style="position:absolute;left:5040;top:8372;width:11;height:32" coordorigin="5040,8372" coordsize="11,32" path="m5051,8372l5040,8405e" filled="f" stroked="t" strokeweight="0pt" strokecolor="#000000">
              <v:path arrowok="t"/>
            </v:shape>
            <v:shape style="position:absolute;left:4997;top:8545;width:4;height:18" coordorigin="4997,8545" coordsize="4,18" path="m5000,8545l4997,8563e" filled="f" stroked="t" strokeweight="0pt" strokecolor="#000000">
              <v:path arrowok="t"/>
            </v:shape>
            <v:shape style="position:absolute;left:5580;top:6486;width:11;height:32" coordorigin="5580,6486" coordsize="11,32" path="m5591,6486l5580,6518e" filled="f" stroked="t" strokeweight="0pt" strokecolor="#000000">
              <v:path arrowok="t"/>
            </v:shape>
            <v:shape style="position:absolute;left:5533;top:6659;width:7;height:32" coordorigin="5533,6659" coordsize="7,32" path="m5540,6659l5533,6691e" filled="f" stroked="t" strokeweight="0pt" strokecolor="#000000">
              <v:path arrowok="t"/>
            </v:shape>
            <v:shape style="position:absolute;left:5483;top:6828;width:11;height:32" coordorigin="5483,6828" coordsize="11,32" path="m5494,6828l5483,6860e" filled="f" stroked="t" strokeweight="0pt" strokecolor="#000000">
              <v:path arrowok="t"/>
            </v:shape>
            <v:shape style="position:absolute;left:5854;top:4895;width:7;height:32" coordorigin="5854,4895" coordsize="7,32" path="m5861,4895l5854,4927e" filled="f" stroked="t" strokeweight="0pt" strokecolor="#000000">
              <v:path arrowok="t"/>
            </v:shape>
            <v:shape style="position:absolute;left:5803;top:5068;width:7;height:32" coordorigin="5803,5068" coordsize="7,32" path="m5810,5068l5803,5100e" filled="f" stroked="t" strokeweight="0pt" strokecolor="#000000">
              <v:path arrowok="t"/>
            </v:shape>
            <v:shape style="position:absolute;left:5753;top:5237;width:11;height:32" coordorigin="5753,5237" coordsize="11,32" path="m5764,5237l5753,5269e" filled="f" stroked="t" strokeweight="0pt" strokecolor="#000000">
              <v:path arrowok="t"/>
            </v:shape>
            <v:shape style="position:absolute;left:5706;top:5410;width:7;height:32" coordorigin="5706,5410" coordsize="7,32" path="m5713,5410l5706,5442e" filled="f" stroked="t" strokeweight="0pt" strokecolor="#000000">
              <v:path arrowok="t"/>
            </v:shape>
            <v:shape style="position:absolute;left:4820;top:8495;width:7;height:32" coordorigin="4820,8495" coordsize="7,32" path="m4828,8495l4820,8527e" filled="f" stroked="t" strokeweight="0pt" strokecolor="#000000">
              <v:path arrowok="t"/>
            </v:shape>
            <v:shape style="position:absolute;left:4770;top:8668;width:11;height:29" coordorigin="4770,8668" coordsize="11,29" path="m4781,8668l4770,8696e" filled="f" stroked="t" strokeweight="0pt" strokecolor="#000000">
              <v:path arrowok="t"/>
            </v:shape>
            <v:shape style="position:absolute;left:4723;top:8837;width:7;height:32" coordorigin="4723,8837" coordsize="7,32" path="m4730,8837l4723,8869e" filled="f" stroked="t" strokeweight="0pt" strokecolor="#000000">
              <v:path arrowok="t"/>
            </v:shape>
            <v:shape style="position:absolute;left:4673;top:9010;width:7;height:32" coordorigin="4673,9010" coordsize="7,32" path="m4680,9010l4673,9042e" filled="f" stroked="t" strokeweight="0pt" strokecolor="#000000">
              <v:path arrowok="t"/>
            </v:shape>
            <v:shape style="position:absolute;left:4626;top:9179;width:7;height:22" coordorigin="4626,9179" coordsize="7,22" path="m4633,9179l4626,9200e" filled="f" stroked="t" strokeweight="0pt" strokecolor="#000000">
              <v:path arrowok="t"/>
            </v:shape>
            <v:shape style="position:absolute;left:5605;top:5752;width:11;height:32" coordorigin="5605,5752" coordsize="11,32" path="m5616,5752l5605,5784e" filled="f" stroked="t" strokeweight="0pt" strokecolor="#000000">
              <v:path arrowok="t"/>
            </v:shape>
            <v:shape style="position:absolute;left:5558;top:5924;width:7;height:32" coordorigin="5558,5924" coordsize="7,32" path="m5566,5924l5558,5957e" filled="f" stroked="t" strokeweight="0pt" strokecolor="#000000">
              <v:path arrowok="t"/>
            </v:shape>
            <v:shape style="position:absolute;left:5508;top:6094;width:7;height:32" coordorigin="5508,6094" coordsize="7,32" path="m5515,6094l5508,6126e" filled="f" stroked="t" strokeweight="0pt" strokecolor="#000000">
              <v:path arrowok="t"/>
            </v:shape>
            <v:shape style="position:absolute;left:5162;top:7296;width:11;height:32" coordorigin="5162,7296" coordsize="11,32" path="m5173,7296l5162,7328e" filled="f" stroked="t" strokeweight="0pt" strokecolor="#000000">
              <v:path arrowok="t"/>
            </v:shape>
            <v:shape style="position:absolute;left:5116;top:7465;width:7;height:32" coordorigin="5116,7465" coordsize="7,32" path="m5123,7465l5116,7498e" filled="f" stroked="t" strokeweight="0pt" strokecolor="#000000">
              <v:path arrowok="t"/>
            </v:shape>
            <v:shape style="position:absolute;left:5065;top:7638;width:11;height:32" coordorigin="5065,7638" coordsize="11,32" path="m5076,7638l5065,7670e" filled="f" stroked="t" strokeweight="0pt" strokecolor="#000000">
              <v:path arrowok="t"/>
            </v:shape>
            <v:shape style="position:absolute;left:5015;top:7807;width:11;height:32" coordorigin="5015,7807" coordsize="11,32" path="m5026,7807l5015,7840e" filled="f" stroked="t" strokeweight="0pt" strokecolor="#000000">
              <v:path arrowok="t"/>
            </v:shape>
            <v:shape style="position:absolute;left:4968;top:7980;width:7;height:32" coordorigin="4968,7980" coordsize="7,32" path="m4975,7980l4968,8012e" filled="f" stroked="t" strokeweight="0pt" strokecolor="#000000">
              <v:path arrowok="t"/>
            </v:shape>
            <v:shape style="position:absolute;left:4918;top:8153;width:11;height:32" coordorigin="4918,8153" coordsize="11,32" path="m4928,8153l4918,8185e" filled="f" stroked="t" strokeweight="0pt" strokecolor="#000000">
              <v:path arrowok="t"/>
            </v:shape>
            <v:shape style="position:absolute;left:5411;top:6439;width:7;height:29" coordorigin="5411,6439" coordsize="7,29" path="m5418,6439l5411,6468e" filled="f" stroked="t" strokeweight="0pt" strokecolor="#000000">
              <v:path arrowok="t"/>
            </v:shape>
            <v:shape style="position:absolute;left:5360;top:6608;width:11;height:32" coordorigin="5360,6608" coordsize="11,32" path="m5371,6608l5360,6641e" filled="f" stroked="t" strokeweight="0pt" strokecolor="#000000">
              <v:path arrowok="t"/>
            </v:shape>
            <v:shape style="position:absolute;left:5310;top:6781;width:11;height:32" coordorigin="5310,6781" coordsize="11,32" path="m5321,6781l5310,6814e" filled="f" stroked="t" strokeweight="0pt" strokecolor="#000000">
              <v:path arrowok="t"/>
            </v:shape>
            <v:shape style="position:absolute;left:5263;top:6979;width:0;height:4" coordorigin="5263,6979" coordsize="0,4" path="m5263,6979l5263,6983e" filled="f" stroked="t" strokeweight="0pt" strokecolor="#000000">
              <v:path arrowok="t"/>
            </v:shape>
            <v:shape style="position:absolute;left:5630;top:5017;width:11;height:32" coordorigin="5630,5017" coordsize="11,32" path="m5641,5017l5630,5050e" filled="f" stroked="t" strokeweight="0pt" strokecolor="#000000">
              <v:path arrowok="t"/>
            </v:shape>
            <v:shape style="position:absolute;left:5584;top:5190;width:7;height:29" coordorigin="5584,5190" coordsize="7,29" path="m5591,5190l5584,5219e" filled="f" stroked="t" strokeweight="0pt" strokecolor="#000000">
              <v:path arrowok="t"/>
            </v:shape>
            <v:shape style="position:absolute;left:5533;top:5359;width:7;height:32" coordorigin="5533,5359" coordsize="7,32" path="m5540,5359l5533,5392e" filled="f" stroked="t" strokeweight="0pt" strokecolor="#000000">
              <v:path arrowok="t"/>
            </v:shape>
            <v:shape style="position:absolute;left:4748;top:8102;width:7;height:32" coordorigin="4748,8102" coordsize="7,32" path="m4756,8102l4748,8135e" filled="f" stroked="t" strokeweight="0pt" strokecolor="#000000">
              <v:path arrowok="t"/>
            </v:shape>
            <v:shape style="position:absolute;left:4698;top:8275;width:7;height:32" coordorigin="4698,8275" coordsize="7,32" path="m4705,8275l4698,8308e" filled="f" stroked="t" strokeweight="0pt" strokecolor="#000000">
              <v:path arrowok="t"/>
            </v:shape>
            <v:shape style="position:absolute;left:4648;top:8444;width:11;height:32" coordorigin="4648,8444" coordsize="11,32" path="m4658,8444l4648,8477e" filled="f" stroked="t" strokeweight="0pt" strokecolor="#000000">
              <v:path arrowok="t"/>
            </v:shape>
            <v:shape style="position:absolute;left:4601;top:8617;width:7;height:32" coordorigin="4601,8617" coordsize="7,32" path="m4608,8617l4601,8650e" filled="f" stroked="t" strokeweight="0pt" strokecolor="#000000">
              <v:path arrowok="t"/>
            </v:shape>
            <v:shape style="position:absolute;left:4550;top:8786;width:7;height:32" coordorigin="4550,8786" coordsize="7,32" path="m4558,8786l4550,8819e" filled="f" stroked="t" strokeweight="0pt" strokecolor="#000000">
              <v:path arrowok="t"/>
            </v:shape>
            <v:shape style="position:absolute;left:4500;top:8959;width:11;height:32" coordorigin="4500,8959" coordsize="11,32" path="m4511,8959l4500,8992e" filled="f" stroked="t" strokeweight="0pt" strokecolor="#000000">
              <v:path arrowok="t"/>
            </v:shape>
            <v:shape style="position:absolute;left:5436;top:5701;width:7;height:32" coordorigin="5436,5701" coordsize="7,32" path="m5443,5701l5436,5734e" filled="f" stroked="t" strokeweight="0pt" strokecolor="#000000">
              <v:path arrowok="t"/>
            </v:shape>
            <v:shape style="position:absolute;left:5386;top:5874;width:11;height:32" coordorigin="5386,5874" coordsize="11,32" path="m5396,5874l5386,5906e" filled="f" stroked="t" strokeweight="0pt" strokecolor="#000000">
              <v:path arrowok="t"/>
            </v:shape>
            <v:shape style="position:absolute;left:5335;top:6047;width:11;height:32" coordorigin="5335,6047" coordsize="11,32" path="m5346,6047l5335,6079e" filled="f" stroked="t" strokeweight="0pt" strokecolor="#000000">
              <v:path arrowok="t"/>
            </v:shape>
            <v:shape style="position:absolute;left:5288;top:6216;width:7;height:32" coordorigin="5288,6216" coordsize="7,32" path="m5296,6216l5288,6248e" filled="f" stroked="t" strokeweight="0pt" strokecolor="#000000">
              <v:path arrowok="t"/>
            </v:shape>
            <v:shape style="position:absolute;left:4943;top:7418;width:11;height:29" coordorigin="4943,7418" coordsize="11,29" path="m4954,7418l4943,7447e" filled="f" stroked="t" strokeweight="0pt" strokecolor="#000000">
              <v:path arrowok="t"/>
            </v:shape>
            <v:shape style="position:absolute;left:4892;top:7588;width:11;height:32" coordorigin="4892,7588" coordsize="11,32" path="m4903,7588l4892,7620e" filled="f" stroked="t" strokeweight="0pt" strokecolor="#000000">
              <v:path arrowok="t"/>
            </v:shape>
            <v:shape style="position:absolute;left:4846;top:7760;width:7;height:32" coordorigin="4846,7760" coordsize="7,32" path="m4853,7760l4846,7793e" filled="f" stroked="t" strokeweight="0pt" strokecolor="#000000">
              <v:path arrowok="t"/>
            </v:shape>
            <v:shape style="position:absolute;left:5238;top:6389;width:11;height:32" coordorigin="5238,6389" coordsize="11,32" path="m5249,6389l5238,6421e" filled="f" stroked="t" strokeweight="0pt" strokecolor="#000000">
              <v:path arrowok="t"/>
            </v:shape>
            <v:shape style="position:absolute;left:5188;top:6558;width:11;height:32" coordorigin="5188,6558" coordsize="11,32" path="m5198,6558l5188,6590e" filled="f" stroked="t" strokeweight="0pt" strokecolor="#000000">
              <v:path arrowok="t"/>
            </v:shape>
            <v:shape style="position:absolute;left:5148;top:6731;width:0;height:7" coordorigin="5148,6731" coordsize="0,7" path="m5148,6731l5148,6738e" filled="f" stroked="t" strokeweight="0pt" strokecolor="#000000">
              <v:path arrowok="t"/>
            </v:shape>
            <v:shape style="position:absolute;left:5090;top:6904;width:11;height:32" coordorigin="5090,6904" coordsize="11,32" path="m5101,6904l5090,6936e" filled="f" stroked="t" strokeweight="0pt" strokecolor="#000000">
              <v:path arrowok="t"/>
            </v:shape>
            <v:shape style="position:absolute;left:5040;top:7073;width:11;height:32" coordorigin="5040,7073" coordsize="11,32" path="m5051,7073l5040,7105e" filled="f" stroked="t" strokeweight="0pt" strokecolor="#000000">
              <v:path arrowok="t"/>
            </v:shape>
            <v:shape style="position:absolute;left:5461;top:4967;width:7;height:32" coordorigin="5461,4967" coordsize="7,32" path="m5468,4967l5461,4999e" filled="f" stroked="t" strokeweight="0pt" strokecolor="#000000">
              <v:path arrowok="t"/>
            </v:shape>
            <v:shape style="position:absolute;left:5411;top:5140;width:11;height:32" coordorigin="5411,5140" coordsize="11,32" path="m5422,5140l5411,5172e" filled="f" stroked="t" strokeweight="0pt" strokecolor="#000000">
              <v:path arrowok="t"/>
            </v:shape>
            <v:shape style="position:absolute;left:5360;top:5312;width:11;height:29" coordorigin="5360,5312" coordsize="11,29" path="m5371,5312l5360,5341e" filled="f" stroked="t" strokeweight="0pt" strokecolor="#000000">
              <v:path arrowok="t"/>
            </v:shape>
            <v:shape style="position:absolute;left:4673;top:7724;width:7;height:18" coordorigin="4673,7724" coordsize="7,18" path="m4680,7724l4673,7742e" filled="f" stroked="t" strokeweight="0pt" strokecolor="#000000">
              <v:path arrowok="t"/>
            </v:shape>
            <v:shape style="position:absolute;left:4626;top:7883;width:7;height:32" coordorigin="4626,7883" coordsize="7,32" path="m4633,7883l4626,7915e" filled="f" stroked="t" strokeweight="0pt" strokecolor="#000000">
              <v:path arrowok="t"/>
            </v:shape>
            <v:shape style="position:absolute;left:4576;top:8052;width:7;height:32" coordorigin="4576,8052" coordsize="7,32" path="m4583,8052l4576,8084e" filled="f" stroked="t" strokeweight="0pt" strokecolor="#000000">
              <v:path arrowok="t"/>
            </v:shape>
            <v:shape style="position:absolute;left:4525;top:8225;width:11;height:32" coordorigin="4525,8225" coordsize="11,32" path="m4536,8225l4525,8257e" filled="f" stroked="t" strokeweight="0pt" strokecolor="#000000">
              <v:path arrowok="t"/>
            </v:shape>
            <v:shape style="position:absolute;left:4478;top:8398;width:7;height:32" coordorigin="4478,8398" coordsize="7,32" path="m4486,8398l4478,8430e" filled="f" stroked="t" strokeweight="0pt" strokecolor="#000000">
              <v:path arrowok="t"/>
            </v:shape>
            <v:shape style="position:absolute;left:4428;top:8567;width:11;height:32" coordorigin="4428,8567" coordsize="11,32" path="m4439,8567l4428,8599e" filled="f" stroked="t" strokeweight="0pt" strokecolor="#000000">
              <v:path arrowok="t"/>
            </v:shape>
            <v:shape style="position:absolute;left:4378;top:8740;width:11;height:32" coordorigin="4378,8740" coordsize="11,32" path="m4388,8740l4378,8772e" filled="f" stroked="t" strokeweight="0pt" strokecolor="#000000">
              <v:path arrowok="t"/>
            </v:shape>
            <v:shape style="position:absolute;left:5263;top:5654;width:11;height:32" coordorigin="5263,5654" coordsize="11,32" path="m5274,5654l5263,5687e" filled="f" stroked="t" strokeweight="0pt" strokecolor="#000000">
              <v:path arrowok="t"/>
            </v:shape>
            <v:shape style="position:absolute;left:5213;top:5824;width:11;height:32" coordorigin="5213,5824" coordsize="11,32" path="m5224,5824l5213,5856e" filled="f" stroked="t" strokeweight="0pt" strokecolor="#000000">
              <v:path arrowok="t"/>
            </v:shape>
            <v:shape style="position:absolute;left:5166;top:5996;width:7;height:32" coordorigin="5166,5996" coordsize="7,32" path="m5173,5996l5166,6029e" filled="f" stroked="t" strokeweight="0pt" strokecolor="#000000">
              <v:path arrowok="t"/>
            </v:shape>
            <v:shape style="position:absolute;left:5116;top:6169;width:11;height:32" coordorigin="5116,6169" coordsize="11,32" path="m5126,6169l5116,6202e" filled="f" stroked="t" strokeweight="0pt" strokecolor="#000000">
              <v:path arrowok="t"/>
            </v:shape>
            <v:shape style="position:absolute;left:4774;top:7368;width:7;height:32" coordorigin="4774,7368" coordsize="7,32" path="m4781,7368l4774,7400e" filled="f" stroked="t" strokeweight="0pt" strokecolor="#000000">
              <v:path arrowok="t"/>
            </v:shape>
            <v:shape style="position:absolute;left:5018;top:6511;width:7;height:32" coordorigin="5018,6511" coordsize="7,32" path="m5026,6511l5018,6544e" filled="f" stroked="t" strokeweight="0pt" strokecolor="#000000">
              <v:path arrowok="t"/>
            </v:shape>
            <v:shape style="position:absolute;left:4918;top:6853;width:11;height:32" coordorigin="4918,6853" coordsize="11,32" path="m4928,6853l4918,6886e" filled="f" stroked="t" strokeweight="0pt" strokecolor="#000000">
              <v:path arrowok="t"/>
            </v:shape>
            <v:shape style="position:absolute;left:4871;top:7026;width:7;height:32" coordorigin="4871,7026" coordsize="7,32" path="m4878,7026l4871,7058e" filled="f" stroked="t" strokeweight="0pt" strokecolor="#000000">
              <v:path arrowok="t"/>
            </v:shape>
            <v:shape style="position:absolute;left:4828;top:7195;width:4;height:11" coordorigin="4828,7195" coordsize="4,11" path="m4831,7195l4828,7206e" filled="f" stroked="t" strokeweight="0pt" strokecolor="#000000">
              <v:path arrowok="t"/>
            </v:shape>
            <v:shape style="position:absolute;left:5288;top:4920;width:11;height:32" coordorigin="5288,4920" coordsize="11,32" path="m5299,4920l5288,4952e" filled="f" stroked="t" strokeweight="0pt" strokecolor="#000000">
              <v:path arrowok="t"/>
            </v:shape>
            <v:shape style="position:absolute;left:5238;top:5089;width:11;height:32" coordorigin="5238,5089" coordsize="11,32" path="m5249,5089l5238,5122e" filled="f" stroked="t" strokeweight="0pt" strokecolor="#000000">
              <v:path arrowok="t"/>
            </v:shape>
            <v:shape style="position:absolute;left:5191;top:5262;width:7;height:32" coordorigin="5191,5262" coordsize="7,32" path="m5198,5262l5191,5294e" filled="f" stroked="t" strokeweight="0pt" strokecolor="#000000">
              <v:path arrowok="t"/>
            </v:shape>
            <v:shape style="position:absolute;left:4550;top:7490;width:11;height:32" coordorigin="4550,7490" coordsize="11,32" path="m4561,7490l4550,7523e" filled="f" stroked="t" strokeweight="0pt" strokecolor="#000000">
              <v:path arrowok="t"/>
            </v:shape>
            <v:shape style="position:absolute;left:4504;top:7660;width:7;height:32" coordorigin="4504,7660" coordsize="7,32" path="m4511,7660l4504,7692e" filled="f" stroked="t" strokeweight="0pt" strokecolor="#000000">
              <v:path arrowok="t"/>
            </v:shape>
            <v:shape style="position:absolute;left:4453;top:7832;width:7;height:32" coordorigin="4453,7832" coordsize="7,32" path="m4460,7832l4453,7865e" filled="f" stroked="t" strokeweight="0pt" strokecolor="#000000">
              <v:path arrowok="t"/>
            </v:shape>
            <v:shape style="position:absolute;left:4403;top:8005;width:11;height:32" coordorigin="4403,8005" coordsize="11,32" path="m4414,8005l4403,8038e" filled="f" stroked="t" strokeweight="0pt" strokecolor="#000000">
              <v:path arrowok="t"/>
            </v:shape>
            <v:shape style="position:absolute;left:4356;top:8174;width:7;height:32" coordorigin="4356,8174" coordsize="7,32" path="m4363,8174l4356,8207e" filled="f" stroked="t" strokeweight="0pt" strokecolor="#000000">
              <v:path arrowok="t"/>
            </v:shape>
            <v:shape style="position:absolute;left:4306;top:8347;width:11;height:32" coordorigin="4306,8347" coordsize="11,32" path="m4316,8347l4306,8380e" filled="f" stroked="t" strokeweight="0pt" strokecolor="#000000">
              <v:path arrowok="t"/>
            </v:shape>
            <v:shape style="position:absolute;left:4255;top:8520;width:11;height:29" coordorigin="4255,8520" coordsize="11,29" path="m4266,8520l4255,8549e" filled="f" stroked="t" strokeweight="0pt" strokecolor="#000000">
              <v:path arrowok="t"/>
            </v:shape>
            <v:shape style="position:absolute;left:4208;top:8689;width:7;height:32" coordorigin="4208,8689" coordsize="7,32" path="m4216,8689l4208,8722e" filled="f" stroked="t" strokeweight="0pt" strokecolor="#000000">
              <v:path arrowok="t"/>
            </v:shape>
            <v:shape style="position:absolute;left:5090;top:5604;width:11;height:32" coordorigin="5090,5604" coordsize="11,32" path="m5101,5604l5090,5636e" filled="f" stroked="t" strokeweight="0pt" strokecolor="#000000">
              <v:path arrowok="t"/>
            </v:shape>
            <v:shape style="position:absolute;left:5044;top:5777;width:7;height:32" coordorigin="5044,5777" coordsize="7,32" path="m5051,5777l5044,5809e" filled="f" stroked="t" strokeweight="0pt" strokecolor="#000000">
              <v:path arrowok="t"/>
            </v:shape>
            <v:shape style="position:absolute;left:4993;top:5946;width:11;height:32" coordorigin="4993,5946" coordsize="11,32" path="m5004,5946l4993,5978e" filled="f" stroked="t" strokeweight="0pt" strokecolor="#000000">
              <v:path arrowok="t"/>
            </v:shape>
            <v:shape style="position:absolute;left:4943;top:6119;width:11;height:32" coordorigin="4943,6119" coordsize="11,32" path="m4954,6119l4943,6151e" filled="f" stroked="t" strokeweight="0pt" strokecolor="#000000">
              <v:path arrowok="t"/>
            </v:shape>
            <v:shape style="position:absolute;left:4799;top:6634;width:7;height:32" coordorigin="4799,6634" coordsize="7,32" path="m4806,6634l4799,6666e" filled="f" stroked="t" strokeweight="0pt" strokecolor="#000000">
              <v:path arrowok="t"/>
            </v:shape>
            <v:shape style="position:absolute;left:4748;top:6803;width:7;height:32" coordorigin="4748,6803" coordsize="7,32" path="m4756,6803l4748,6835e" filled="f" stroked="t" strokeweight="0pt" strokecolor="#000000">
              <v:path arrowok="t"/>
            </v:shape>
            <v:shape style="position:absolute;left:4698;top:6976;width:11;height:32" coordorigin="4698,6976" coordsize="11,32" path="m4709,6976l4698,7008e" filled="f" stroked="t" strokeweight="0pt" strokecolor="#000000">
              <v:path arrowok="t"/>
            </v:shape>
            <v:shape style="position:absolute;left:4846;top:6461;width:11;height:32" coordorigin="4846,6461" coordsize="11,32" path="m4856,6461l4846,6493e" filled="f" stroked="t" strokeweight="0pt" strokecolor="#000000">
              <v:path arrowok="t"/>
            </v:shape>
            <v:shape style="position:absolute;left:5116;top:4870;width:11;height:32" coordorigin="5116,4870" coordsize="11,32" path="m5126,4870l5116,4902e" filled="f" stroked="t" strokeweight="0pt" strokecolor="#000000">
              <v:path arrowok="t"/>
            </v:shape>
            <v:shape style="position:absolute;left:5069;top:5042;width:7;height:32" coordorigin="5069,5042" coordsize="7,32" path="m5076,5042l5069,5075e" filled="f" stroked="t" strokeweight="0pt" strokecolor="#000000">
              <v:path arrowok="t"/>
            </v:shape>
            <v:shape style="position:absolute;left:5026;top:5212;width:4;height:7" coordorigin="5026,5212" coordsize="4,7" path="m5029,5212l5026,5219e" filled="f" stroked="t" strokeweight="0pt" strokecolor="#000000">
              <v:path arrowok="t"/>
            </v:shape>
            <v:shape style="position:absolute;left:4381;top:7458;width:4;height:14" coordorigin="4381,7458" coordsize="4,14" path="m4385,7458l4381,7472e" filled="f" stroked="t" strokeweight="0pt" strokecolor="#000000">
              <v:path arrowok="t"/>
            </v:shape>
            <v:shape style="position:absolute;left:4331;top:7613;width:11;height:32" coordorigin="4331,7613" coordsize="11,32" path="m4342,7613l4331,7645e" filled="f" stroked="t" strokeweight="0pt" strokecolor="#000000">
              <v:path arrowok="t"/>
            </v:shape>
            <v:shape style="position:absolute;left:4280;top:7782;width:11;height:32" coordorigin="4280,7782" coordsize="11,32" path="m4291,7782l4280,7814e" filled="f" stroked="t" strokeweight="0pt" strokecolor="#000000">
              <v:path arrowok="t"/>
            </v:shape>
            <v:shape style="position:absolute;left:4234;top:7955;width:7;height:32" coordorigin="4234,7955" coordsize="7,32" path="m4241,7955l4234,7987e" filled="f" stroked="t" strokeweight="0pt" strokecolor="#000000">
              <v:path arrowok="t"/>
            </v:shape>
            <v:shape style="position:absolute;left:4183;top:8128;width:11;height:32" coordorigin="4183,8128" coordsize="11,32" path="m4194,8128l4183,8160e" filled="f" stroked="t" strokeweight="0pt" strokecolor="#000000">
              <v:path arrowok="t"/>
            </v:shape>
            <v:shape style="position:absolute;left:4133;top:8297;width:11;height:32" coordorigin="4133,8297" coordsize="11,32" path="m4144,8297l4133,8329e" filled="f" stroked="t" strokeweight="0pt" strokecolor="#000000">
              <v:path arrowok="t"/>
            </v:shape>
            <v:shape style="position:absolute;left:4086;top:8470;width:7;height:32" coordorigin="4086,8470" coordsize="7,32" path="m4093,8470l4086,8502e" filled="f" stroked="t" strokeweight="0pt" strokecolor="#000000">
              <v:path arrowok="t"/>
            </v:shape>
            <v:shape style="position:absolute;left:4968;top:5384;width:11;height:32" coordorigin="4968,5384" coordsize="11,32" path="m4979,5384l4968,5417e" filled="f" stroked="t" strokeweight="0pt" strokecolor="#000000">
              <v:path arrowok="t"/>
            </v:shape>
            <v:shape style="position:absolute;left:4921;top:5554;width:7;height:32" coordorigin="4921,5554" coordsize="7,32" path="m4928,5554l4921,5586e" filled="f" stroked="t" strokeweight="0pt" strokecolor="#000000">
              <v:path arrowok="t"/>
            </v:shape>
            <v:shape style="position:absolute;left:4871;top:5726;width:11;height:32" coordorigin="4871,5726" coordsize="11,32" path="m4882,5726l4871,5759e" filled="f" stroked="t" strokeweight="0pt" strokecolor="#000000">
              <v:path arrowok="t"/>
            </v:shape>
            <v:shape style="position:absolute;left:4824;top:5899;width:7;height:32" coordorigin="4824,5899" coordsize="7,32" path="m4831,5899l4824,5932e" filled="f" stroked="t" strokeweight="0pt" strokecolor="#000000">
              <v:path arrowok="t"/>
            </v:shape>
            <v:shape style="position:absolute;left:4774;top:6068;width:7;height:32" coordorigin="4774,6068" coordsize="7,32" path="m4781,6068l4774,6101e" filled="f" stroked="t" strokeweight="0pt" strokecolor="#000000">
              <v:path arrowok="t"/>
            </v:shape>
            <v:shape style="position:absolute;left:4478;top:7098;width:7;height:32" coordorigin="4478,7098" coordsize="7,32" path="m4486,7098l4478,7130e" filled="f" stroked="t" strokeweight="0pt" strokecolor="#000000">
              <v:path arrowok="t"/>
            </v:shape>
            <v:shape style="position:absolute;left:4432;top:7271;width:7;height:14" coordorigin="4432,7271" coordsize="7,14" path="m4439,7271l4432,7285e" filled="f" stroked="t" strokeweight="0pt" strokecolor="#000000">
              <v:path arrowok="t"/>
            </v:shape>
            <v:shape style="position:absolute;left:4626;top:6583;width:7;height:32" coordorigin="4626,6583" coordsize="7,32" path="m4633,6583l4626,6616e" filled="f" stroked="t" strokeweight="0pt" strokecolor="#000000">
              <v:path arrowok="t"/>
            </v:shape>
            <v:shape style="position:absolute;left:4946;top:4848;width:0;height:4" coordorigin="4946,4848" coordsize="0,4" path="m4946,4848l4946,4852e" filled="f" stroked="t" strokeweight="0pt" strokecolor="#000000">
              <v:path arrowok="t"/>
            </v:shape>
            <v:shape style="position:absolute;left:4896;top:4992;width:11;height:32" coordorigin="4896,4992" coordsize="11,32" path="m4907,4992l4896,5024e" filled="f" stroked="t" strokeweight="0pt" strokecolor="#000000">
              <v:path arrowok="t"/>
            </v:shape>
            <v:shape style="position:absolute;left:4158;top:7562;width:11;height:32" coordorigin="4158,7562" coordsize="11,32" path="m4169,7562l4158,7595e" filled="f" stroked="t" strokeweight="0pt" strokecolor="#000000">
              <v:path arrowok="t"/>
            </v:shape>
            <v:shape style="position:absolute;left:4111;top:7735;width:7;height:32" coordorigin="4111,7735" coordsize="7,32" path="m4118,7735l4111,7768e" filled="f" stroked="t" strokeweight="0pt" strokecolor="#000000">
              <v:path arrowok="t"/>
            </v:shape>
            <v:shape style="position:absolute;left:4061;top:7904;width:11;height:32" coordorigin="4061,7904" coordsize="11,32" path="m4072,7904l4061,7937e" filled="f" stroked="t" strokeweight="0pt" strokecolor="#000000">
              <v:path arrowok="t"/>
            </v:shape>
            <v:shape style="position:absolute;left:4010;top:8077;width:11;height:32" coordorigin="4010,8077" coordsize="11,32" path="m4021,8077l4010,8110e" filled="f" stroked="t" strokeweight="0pt" strokecolor="#000000">
              <v:path arrowok="t"/>
            </v:shape>
            <v:shape style="position:absolute;left:3964;top:8250;width:7;height:32" coordorigin="3964,8250" coordsize="7,32" path="m3971,8250l3964,8282e" filled="f" stroked="t" strokeweight="0pt" strokecolor="#000000">
              <v:path arrowok="t"/>
            </v:shape>
            <v:shape style="position:absolute;left:4799;top:5334;width:7;height:32" coordorigin="4799,5334" coordsize="7,32" path="m4806,5334l4799,5366e" filled="f" stroked="t" strokeweight="0pt" strokecolor="#000000">
              <v:path arrowok="t"/>
            </v:shape>
            <v:shape style="position:absolute;left:4748;top:5507;width:11;height:32" coordorigin="4748,5507" coordsize="11,32" path="m4759,5507l4748,5539e" filled="f" stroked="t" strokeweight="0pt" strokecolor="#000000">
              <v:path arrowok="t"/>
            </v:shape>
            <v:shape style="position:absolute;left:4702;top:5676;width:7;height:32" coordorigin="4702,5676" coordsize="7,32" path="m4709,5676l4702,5708e" filled="f" stroked="t" strokeweight="0pt" strokecolor="#000000">
              <v:path arrowok="t"/>
            </v:shape>
            <v:shape style="position:absolute;left:4651;top:5849;width:7;height:32" coordorigin="4651,5849" coordsize="7,32" path="m4658,5849l4651,5881e" filled="f" stroked="t" strokeweight="0pt" strokecolor="#000000">
              <v:path arrowok="t"/>
            </v:shape>
            <v:shape style="position:absolute;left:4406;top:6706;width:7;height:32" coordorigin="4406,6706" coordsize="7,32" path="m4414,6706l4406,6738e" filled="f" stroked="t" strokeweight="0pt" strokecolor="#000000">
              <v:path arrowok="t"/>
            </v:shape>
            <v:shape style="position:absolute;left:4356;top:6878;width:11;height:32" coordorigin="4356,6878" coordsize="11,32" path="m4367,6878l4356,6911e" filled="f" stroked="t" strokeweight="0pt" strokecolor="#000000">
              <v:path arrowok="t"/>
            </v:shape>
            <v:shape style="position:absolute;left:4306;top:7048;width:11;height:32" coordorigin="4306,7048" coordsize="11,32" path="m4316,7048l4306,7080e" filled="f" stroked="t" strokeweight="0pt" strokecolor="#000000">
              <v:path arrowok="t"/>
            </v:shape>
            <v:shape style="position:absolute;left:4259;top:7220;width:7;height:32" coordorigin="4259,7220" coordsize="7,32" path="m4266,7220l4259,7253e" filled="f" stroked="t" strokeweight="0pt" strokecolor="#000000">
              <v:path arrowok="t"/>
            </v:shape>
            <v:shape style="position:absolute;left:4676;top:5114;width:7;height:32" coordorigin="4676,5114" coordsize="7,32" path="m4684,5114l4676,5147e" filled="f" stroked="t" strokeweight="0pt" strokecolor="#000000">
              <v:path arrowok="t"/>
            </v:shape>
            <v:shape style="position:absolute;left:4626;top:5287;width:11;height:29" coordorigin="4626,5287" coordsize="11,29" path="m4637,5287l4626,5316e" filled="f" stroked="t" strokeweight="0pt" strokecolor="#000000">
              <v:path arrowok="t"/>
            </v:shape>
            <v:shape style="position:absolute;left:4579;top:5456;width:7;height:32" coordorigin="4579,5456" coordsize="7,32" path="m4586,5456l4579,5489e" filled="f" stroked="t" strokeweight="0pt" strokecolor="#000000">
              <v:path arrowok="t"/>
            </v:shape>
            <v:shape style="position:absolute;left:4529;top:5629;width:7;height:32" coordorigin="4529,5629" coordsize="7,32" path="m4536,5629l4529,5662e" filled="f" stroked="t" strokeweight="0pt" strokecolor="#000000">
              <v:path arrowok="t"/>
            </v:shape>
            <v:shape style="position:absolute;left:4478;top:5798;width:11;height:32" coordorigin="4478,5798" coordsize="11,32" path="m4489,5798l4478,5831e" filled="f" stroked="t" strokeweight="0pt" strokecolor="#000000">
              <v:path arrowok="t"/>
            </v:shape>
            <v:shape style="position:absolute;left:3938;top:7685;width:11;height:32" coordorigin="3938,7685" coordsize="11,32" path="m3949,7685l3938,7717e" filled="f" stroked="t" strokeweight="0pt" strokecolor="#000000">
              <v:path arrowok="t"/>
            </v:shape>
            <v:shape style="position:absolute;left:3888;top:7858;width:11;height:32" coordorigin="3888,7858" coordsize="11,32" path="m3899,7858l3888,7890e" filled="f" stroked="t" strokeweight="0pt" strokecolor="#000000">
              <v:path arrowok="t"/>
            </v:shape>
            <v:shape style="position:absolute;left:3841;top:8027;width:7;height:32" coordorigin="3841,8027" coordsize="7,32" path="m3848,8027l3841,8059e" filled="f" stroked="t" strokeweight="0pt" strokecolor="#000000">
              <v:path arrowok="t"/>
            </v:shape>
            <v:shape style="position:absolute;left:3791;top:8200;width:11;height:32" coordorigin="3791,8200" coordsize="11,32" path="m3802,8200l3791,8232e" filled="f" stroked="t" strokeweight="0pt" strokecolor="#000000">
              <v:path arrowok="t"/>
            </v:shape>
            <v:shape style="position:absolute;left:4234;top:6655;width:11;height:32" coordorigin="4234,6655" coordsize="11,32" path="m4244,6655l4234,6688e" filled="f" stroked="t" strokeweight="0pt" strokecolor="#000000">
              <v:path arrowok="t"/>
            </v:shape>
            <v:shape style="position:absolute;left:4183;top:6828;width:11;height:32" coordorigin="4183,6828" coordsize="11,32" path="m4194,6828l4183,6860e" filled="f" stroked="t" strokeweight="0pt" strokecolor="#000000">
              <v:path arrowok="t"/>
            </v:shape>
            <v:shape style="position:absolute;left:4136;top:7001;width:7;height:32" coordorigin="4136,7001" coordsize="7,32" path="m4144,7001l4136,7033e" filled="f" stroked="t" strokeweight="0pt" strokecolor="#000000">
              <v:path arrowok="t"/>
            </v:shape>
            <v:shape style="position:absolute;left:4086;top:7170;width:11;height:32" coordorigin="4086,7170" coordsize="11,32" path="m4097,7170l4086,7202e" filled="f" stroked="t" strokeweight="0pt" strokecolor="#000000">
              <v:path arrowok="t"/>
            </v:shape>
            <v:shape style="position:absolute;left:4036;top:7343;width:11;height:32" coordorigin="4036,7343" coordsize="11,32" path="m4046,7343l4036,7375e" filled="f" stroked="t" strokeweight="0pt" strokecolor="#000000">
              <v:path arrowok="t"/>
            </v:shape>
            <v:shape style="position:absolute;left:4554;top:4895;width:7;height:32" coordorigin="4554,4895" coordsize="7,32" path="m4561,4895l4554,4927e" filled="f" stroked="t" strokeweight="0pt" strokecolor="#000000">
              <v:path arrowok="t"/>
            </v:shape>
            <v:shape style="position:absolute;left:4504;top:5064;width:11;height:32" coordorigin="4504,5064" coordsize="11,32" path="m4514,5064l4504,5096e" filled="f" stroked="t" strokeweight="0pt" strokecolor="#000000">
              <v:path arrowok="t"/>
            </v:shape>
            <v:shape style="position:absolute;left:4457;top:5237;width:7;height:32" coordorigin="4457,5237" coordsize="7,32" path="m4464,5237l4457,5269e" filled="f" stroked="t" strokeweight="0pt" strokecolor="#000000">
              <v:path arrowok="t"/>
            </v:shape>
            <v:shape style="position:absolute;left:4406;top:5406;width:11;height:32" coordorigin="4406,5406" coordsize="11,32" path="m4417,5406l4406,5438e" filled="f" stroked="t" strokeweight="0pt" strokecolor="#000000">
              <v:path arrowok="t"/>
            </v:shape>
            <v:shape style="position:absolute;left:4356;top:5579;width:11;height:32" coordorigin="4356,5579" coordsize="11,32" path="m4367,5579l4356,5611e" filled="f" stroked="t" strokeweight="0pt" strokecolor="#000000">
              <v:path arrowok="t"/>
            </v:shape>
            <v:shape style="position:absolute;left:4309;top:5752;width:7;height:32" coordorigin="4309,5752" coordsize="7,32" path="m4316,5752l4309,5784e" filled="f" stroked="t" strokeweight="0pt" strokecolor="#000000">
              <v:path arrowok="t"/>
            </v:shape>
            <v:shape style="position:absolute;left:4259;top:5921;width:11;height:32" coordorigin="4259,5921" coordsize="11,32" path="m4270,5921l4259,5953e" filled="f" stroked="t" strokeweight="0pt" strokecolor="#000000">
              <v:path arrowok="t"/>
            </v:shape>
            <v:shape style="position:absolute;left:3769;top:7634;width:7;height:32" coordorigin="3769,7634" coordsize="7,32" path="m3776,7634l3769,7667e" filled="f" stroked="t" strokeweight="0pt" strokecolor="#000000">
              <v:path arrowok="t"/>
            </v:shape>
            <v:shape style="position:absolute;left:3719;top:7807;width:7;height:32" coordorigin="3719,7807" coordsize="7,32" path="m3726,7807l3719,7840e" filled="f" stroked="t" strokeweight="0pt" strokecolor="#000000">
              <v:path arrowok="t"/>
            </v:shape>
            <v:shape style="position:absolute;left:3668;top:7980;width:11;height:32" coordorigin="3668,7980" coordsize="11,32" path="m3679,7980l3668,8012e" filled="f" stroked="t" strokeweight="0pt" strokecolor="#000000">
              <v:path arrowok="t"/>
            </v:shape>
            <v:shape style="position:absolute;left:4111;top:6436;width:11;height:32" coordorigin="4111,6436" coordsize="11,32" path="m4122,6436l4111,6468e" filled="f" stroked="t" strokeweight="0pt" strokecolor="#000000">
              <v:path arrowok="t"/>
            </v:shape>
            <v:shape style="position:absolute;left:4061;top:6608;width:11;height:32" coordorigin="4061,6608" coordsize="11,32" path="m4072,6608l4061,6641e" filled="f" stroked="t" strokeweight="0pt" strokecolor="#000000">
              <v:path arrowok="t"/>
            </v:shape>
            <v:shape style="position:absolute;left:4014;top:6778;width:7;height:32" coordorigin="4014,6778" coordsize="7,32" path="m4021,6778l4014,6810e" filled="f" stroked="t" strokeweight="0pt" strokecolor="#000000">
              <v:path arrowok="t"/>
            </v:shape>
            <v:shape style="position:absolute;left:3964;top:6950;width:11;height:32" coordorigin="3964,6950" coordsize="11,32" path="m3974,6950l3964,6983e" filled="f" stroked="t" strokeweight="0pt" strokecolor="#000000">
              <v:path arrowok="t"/>
            </v:shape>
            <v:shape style="position:absolute;left:3913;top:7123;width:11;height:32" coordorigin="3913,7123" coordsize="11,32" path="m3924,7123l3913,7156e" filled="f" stroked="t" strokeweight="0pt" strokecolor="#000000">
              <v:path arrowok="t"/>
            </v:shape>
            <v:shape style="position:absolute;left:3866;top:7292;width:7;height:32" coordorigin="3866,7292" coordsize="7,32" path="m3874,7292l3866,7325e" filled="f" stroked="t" strokeweight="0pt" strokecolor="#000000">
              <v:path arrowok="t"/>
            </v:shape>
            <v:shape style="position:absolute;left:4381;top:4844;width:11;height:32" coordorigin="4381,4844" coordsize="11,32" path="m4392,4844l4381,4877e" filled="f" stroked="t" strokeweight="0pt" strokecolor="#000000">
              <v:path arrowok="t"/>
            </v:shape>
            <v:shape style="position:absolute;left:4334;top:5017;width:7;height:32" coordorigin="4334,5017" coordsize="7,32" path="m4342,5017l4334,5050e" filled="f" stroked="t" strokeweight="0pt" strokecolor="#000000">
              <v:path arrowok="t"/>
            </v:shape>
            <v:shape style="position:absolute;left:4284;top:5186;width:11;height:32" coordorigin="4284,5186" coordsize="11,32" path="m4295,5186l4284,5219e" filled="f" stroked="t" strokeweight="0pt" strokecolor="#000000">
              <v:path arrowok="t"/>
            </v:shape>
            <v:shape style="position:absolute;left:4234;top:5359;width:11;height:32" coordorigin="4234,5359" coordsize="11,32" path="m4244,5359l4234,5392e" filled="f" stroked="t" strokeweight="0pt" strokecolor="#000000">
              <v:path arrowok="t"/>
            </v:shape>
            <v:shape style="position:absolute;left:4187;top:5528;width:7;height:32" coordorigin="4187,5528" coordsize="7,32" path="m4194,5528l4187,5561e" filled="f" stroked="t" strokeweight="0pt" strokecolor="#000000">
              <v:path arrowok="t"/>
            </v:shape>
            <v:shape style="position:absolute;left:4136;top:5701;width:11;height:32" coordorigin="4136,5701" coordsize="11,32" path="m4147,5701l4136,5734e" filled="f" stroked="t" strokeweight="0pt" strokecolor="#000000">
              <v:path arrowok="t"/>
            </v:shape>
            <v:shape style="position:absolute;left:3546;top:7757;width:11;height:32" coordorigin="3546,7757" coordsize="11,32" path="m3557,7757l3546,7789e" filled="f" stroked="t" strokeweight="0pt" strokecolor="#000000">
              <v:path arrowok="t"/>
            </v:shape>
            <v:shape style="position:absolute;left:3499;top:7930;width:7;height:22" coordorigin="3499,7930" coordsize="7,22" path="m3506,7930l3499,7951e" filled="f" stroked="t" strokeweight="0pt" strokecolor="#000000">
              <v:path arrowok="t"/>
            </v:shape>
            <v:shape style="position:absolute;left:4039;top:6043;width:7;height:32" coordorigin="4039,6043" coordsize="7,32" path="m4046,6043l4039,6076e" filled="f" stroked="t" strokeweight="0pt" strokecolor="#000000">
              <v:path arrowok="t"/>
            </v:shape>
            <v:shape style="position:absolute;left:3938;top:6389;width:11;height:29" coordorigin="3938,6389" coordsize="11,29" path="m3949,6389l3938,6418e" filled="f" stroked="t" strokeweight="0pt" strokecolor="#000000">
              <v:path arrowok="t"/>
            </v:shape>
            <v:shape style="position:absolute;left:3892;top:6558;width:7;height:32" coordorigin="3892,6558" coordsize="7,32" path="m3899,6558l3892,6590e" filled="f" stroked="t" strokeweight="0pt" strokecolor="#000000">
              <v:path arrowok="t"/>
            </v:shape>
            <v:shape style="position:absolute;left:3841;top:6731;width:11;height:32" coordorigin="3841,6731" coordsize="11,32" path="m3852,6731l3841,6763e" filled="f" stroked="t" strokeweight="0pt" strokecolor="#000000">
              <v:path arrowok="t"/>
            </v:shape>
            <v:shape style="position:absolute;left:3791;top:6900;width:11;height:32" coordorigin="3791,6900" coordsize="11,32" path="m3802,6900l3791,6932e" filled="f" stroked="t" strokeweight="0pt" strokecolor="#000000">
              <v:path arrowok="t"/>
            </v:shape>
            <v:shape style="position:absolute;left:3744;top:7073;width:7;height:32" coordorigin="3744,7073" coordsize="7,32" path="m3751,7073l3744,7105e" filled="f" stroked="t" strokeweight="0pt" strokecolor="#000000">
              <v:path arrowok="t"/>
            </v:shape>
            <v:shape style="position:absolute;left:3694;top:7246;width:11;height:32" coordorigin="3694,7246" coordsize="11,32" path="m3704,7246l3694,7278e" filled="f" stroked="t" strokeweight="0pt" strokecolor="#000000">
              <v:path arrowok="t"/>
            </v:shape>
            <v:shape style="position:absolute;left:3647;top:7415;width:7;height:32" coordorigin="3647,7415" coordsize="7,32" path="m3654,7415l3647,7447e" filled="f" stroked="t" strokeweight="0pt" strokecolor="#000000">
              <v:path arrowok="t"/>
            </v:shape>
            <v:shape style="position:absolute;left:4162;top:4967;width:11;height:32" coordorigin="4162,4967" coordsize="11,32" path="m4172,4967l4162,4999e" filled="f" stroked="t" strokeweight="0pt" strokecolor="#000000">
              <v:path arrowok="t"/>
            </v:shape>
            <v:shape style="position:absolute;left:4111;top:5140;width:11;height:29" coordorigin="4111,5140" coordsize="11,29" path="m4122,5140l4111,5168e" filled="f" stroked="t" strokeweight="0pt" strokecolor="#000000">
              <v:path arrowok="t"/>
            </v:shape>
            <v:shape style="position:absolute;left:4064;top:5309;width:7;height:32" coordorigin="4064,5309" coordsize="7,32" path="m4072,5309l4064,5341e" filled="f" stroked="t" strokeweight="0pt" strokecolor="#000000">
              <v:path arrowok="t"/>
            </v:shape>
            <v:shape style="position:absolute;left:4014;top:5482;width:11;height:32" coordorigin="4014,5482" coordsize="11,32" path="m4025,5482l4014,5514e" filled="f" stroked="t" strokeweight="0pt" strokecolor="#000000">
              <v:path arrowok="t"/>
            </v:shape>
            <v:shape style="position:absolute;left:3964;top:5651;width:11;height:32" coordorigin="3964,5651" coordsize="11,32" path="m3974,5651l3964,5683e" filled="f" stroked="t" strokeweight="0pt" strokecolor="#000000">
              <v:path arrowok="t"/>
            </v:shape>
            <v:shape style="position:absolute;left:3377;top:7710;width:7;height:32" coordorigin="3377,7710" coordsize="7,32" path="m3384,7710l3377,7742e" filled="f" stroked="t" strokeweight="0pt" strokecolor="#000000">
              <v:path arrowok="t"/>
            </v:shape>
            <v:shape style="position:absolute;left:3866;top:5996;width:11;height:32" coordorigin="3866,5996" coordsize="11,32" path="m3877,5996l3866,6029e" filled="f" stroked="t" strokeweight="0pt" strokecolor="#000000">
              <v:path arrowok="t"/>
            </v:shape>
            <v:shape style="position:absolute;left:3816;top:6166;width:11;height:32" coordorigin="3816,6166" coordsize="11,32" path="m3827,6166l3816,6198e" filled="f" stroked="t" strokeweight="0pt" strokecolor="#000000">
              <v:path arrowok="t"/>
            </v:shape>
            <v:shape style="position:absolute;left:3769;top:6338;width:7;height:32" coordorigin="3769,6338" coordsize="7,32" path="m3776,6338l3769,6371e" filled="f" stroked="t" strokeweight="0pt" strokecolor="#000000">
              <v:path arrowok="t"/>
            </v:shape>
            <v:shape style="position:absolute;left:3719;top:6508;width:11;height:32" coordorigin="3719,6508" coordsize="11,32" path="m3730,6508l3719,6540e" filled="f" stroked="t" strokeweight="0pt" strokecolor="#000000">
              <v:path arrowok="t"/>
            </v:shape>
            <v:shape style="position:absolute;left:3672;top:6680;width:7;height:32" coordorigin="3672,6680" coordsize="7,32" path="m3679,6680l3672,6713e" filled="f" stroked="t" strokeweight="0pt" strokecolor="#000000">
              <v:path arrowok="t"/>
            </v:shape>
            <v:shape style="position:absolute;left:3622;top:6853;width:7;height:32" coordorigin="3622,6853" coordsize="7,32" path="m3629,6853l3622,6886e" filled="f" stroked="t" strokeweight="0pt" strokecolor="#000000">
              <v:path arrowok="t"/>
            </v:shape>
            <v:shape style="position:absolute;left:3571;top:7022;width:11;height:32" coordorigin="3571,7022" coordsize="11,32" path="m3582,7022l3571,7055e" filled="f" stroked="t" strokeweight="0pt" strokecolor="#000000">
              <v:path arrowok="t"/>
            </v:shape>
            <v:shape style="position:absolute;left:3524;top:7195;width:7;height:32" coordorigin="3524,7195" coordsize="7,32" path="m3532,7195l3524,7228e" filled="f" stroked="t" strokeweight="0pt" strokecolor="#000000">
              <v:path arrowok="t"/>
            </v:shape>
            <v:shape style="position:absolute;left:3474;top:7368;width:7;height:29" coordorigin="3474,7368" coordsize="7,29" path="m3481,7368l3474,7397e" filled="f" stroked="t" strokeweight="0pt" strokecolor="#000000">
              <v:path arrowok="t"/>
            </v:shape>
            <v:shape style="position:absolute;left:3431;top:7537;width:4;height:11" coordorigin="3431,7537" coordsize="4,11" path="m3434,7537l3431,7548e" filled="f" stroked="t" strokeweight="0pt" strokecolor="#000000">
              <v:path arrowok="t"/>
            </v:shape>
            <v:shape style="position:absolute;left:3989;top:4916;width:11;height:32" coordorigin="3989,4916" coordsize="11,32" path="m4000,4916l3989,4949e" filled="f" stroked="t" strokeweight="0pt" strokecolor="#000000">
              <v:path arrowok="t"/>
            </v:shape>
            <v:shape style="position:absolute;left:3942;top:5089;width:7;height:32" coordorigin="3942,5089" coordsize="7,32" path="m3949,5089l3942,5122e" filled="f" stroked="t" strokeweight="0pt" strokecolor="#000000">
              <v:path arrowok="t"/>
            </v:shape>
            <v:shape style="position:absolute;left:3892;top:5262;width:11;height:29" coordorigin="3892,5262" coordsize="11,29" path="m3902,5262l3892,5291e" filled="f" stroked="t" strokeweight="0pt" strokecolor="#000000">
              <v:path arrowok="t"/>
            </v:shape>
            <v:shape style="position:absolute;left:3841;top:5431;width:11;height:32" coordorigin="3841,5431" coordsize="11,32" path="m3852,5431l3841,5464e" filled="f" stroked="t" strokeweight="0pt" strokecolor="#000000">
              <v:path arrowok="t"/>
            </v:shape>
            <v:shape style="position:absolute;left:3798;top:5604;width:4;height:18" coordorigin="3798,5604" coordsize="4,18" path="m3802,5604l3798,5622e" filled="f" stroked="t" strokeweight="0pt" strokecolor="#000000">
              <v:path arrowok="t"/>
            </v:shape>
            <v:shape style="position:absolute;left:3550;top:6461;width:7;height:32" coordorigin="3550,6461" coordsize="7,32" path="m3557,6461l3550,6493e" filled="f" stroked="t" strokeweight="0pt" strokecolor="#000000">
              <v:path arrowok="t"/>
            </v:shape>
            <v:shape style="position:absolute;left:3499;top:6630;width:7;height:32" coordorigin="3499,6630" coordsize="7,32" path="m3506,6630l3499,6662e" filled="f" stroked="t" strokeweight="0pt" strokecolor="#000000">
              <v:path arrowok="t"/>
            </v:shape>
            <v:shape style="position:absolute;left:3449;top:6803;width:11;height:32" coordorigin="3449,6803" coordsize="11,32" path="m3460,6803l3449,6835e" filled="f" stroked="t" strokeweight="0pt" strokecolor="#000000">
              <v:path arrowok="t"/>
            </v:shape>
            <v:shape style="position:absolute;left:3402;top:6976;width:7;height:32" coordorigin="3402,6976" coordsize="7,32" path="m3409,6976l3402,7008e" filled="f" stroked="t" strokeweight="0pt" strokecolor="#000000">
              <v:path arrowok="t"/>
            </v:shape>
            <v:shape style="position:absolute;left:3352;top:7145;width:11;height:32" coordorigin="3352,7145" coordsize="11,32" path="m3362,7145l3352,7177e" filled="f" stroked="t" strokeweight="0pt" strokecolor="#000000">
              <v:path arrowok="t"/>
            </v:shape>
            <v:shape style="position:absolute;left:3301;top:7318;width:11;height:32" coordorigin="3301,7318" coordsize="11,32" path="m3312,7318l3301,7350e" filled="f" stroked="t" strokeweight="0pt" strokecolor="#000000">
              <v:path arrowok="t"/>
            </v:shape>
            <v:shape style="position:absolute;left:3254;top:7490;width:7;height:29" coordorigin="3254,7490" coordsize="7,29" path="m3262,7490l3254,7519e" filled="f" stroked="t" strokeweight="0pt" strokecolor="#000000">
              <v:path arrowok="t"/>
            </v:shape>
            <v:shape style="position:absolute;left:3744;top:5773;width:11;height:32" coordorigin="3744,5773" coordsize="11,32" path="m3755,5773l3744,5806e" filled="f" stroked="t" strokeweight="0pt" strokecolor="#000000">
              <v:path arrowok="t"/>
            </v:shape>
            <v:shape style="position:absolute;left:3697;top:5946;width:7;height:32" coordorigin="3697,5946" coordsize="7,32" path="m3704,5946l3697,5978e" filled="f" stroked="t" strokeweight="0pt" strokecolor="#000000">
              <v:path arrowok="t"/>
            </v:shape>
            <v:shape style="position:absolute;left:3647;top:6119;width:7;height:32" coordorigin="3647,6119" coordsize="7,32" path="m3654,6119l3647,6151e" filled="f" stroked="t" strokeweight="0pt" strokecolor="#000000">
              <v:path arrowok="t"/>
            </v:shape>
            <v:shape style="position:absolute;left:3820;top:4870;width:7;height:32" coordorigin="3820,4870" coordsize="7,32" path="m3827,4870l3820,4902e" filled="f" stroked="t" strokeweight="0pt" strokecolor="#000000">
              <v:path arrowok="t"/>
            </v:shape>
            <v:shape style="position:absolute;left:3769;top:5039;width:11;height:32" coordorigin="3769,5039" coordsize="11,32" path="m3780,5039l3769,5071e" filled="f" stroked="t" strokeweight="0pt" strokecolor="#000000">
              <v:path arrowok="t"/>
            </v:shape>
            <v:shape style="position:absolute;left:3722;top:5212;width:7;height:32" coordorigin="3722,5212" coordsize="7,32" path="m3730,5212l3722,5244e" filled="f" stroked="t" strokeweight="0pt" strokecolor="#000000">
              <v:path arrowok="t"/>
            </v:shape>
            <v:shape style="position:absolute;left:3672;top:5381;width:7;height:32" coordorigin="3672,5381" coordsize="7,32" path="m3679,5381l3672,5413e" filled="f" stroked="t" strokeweight="0pt" strokecolor="#000000">
              <v:path arrowok="t"/>
            </v:shape>
            <v:shape style="position:absolute;left:3377;top:6410;width:11;height:32" coordorigin="3377,6410" coordsize="11,32" path="m3388,6410l3377,6443e" filled="f" stroked="t" strokeweight="0pt" strokecolor="#000000">
              <v:path arrowok="t"/>
            </v:shape>
            <v:shape style="position:absolute;left:3326;top:6583;width:11;height:32" coordorigin="3326,6583" coordsize="11,32" path="m3337,6583l3326,6616e" filled="f" stroked="t" strokeweight="0pt" strokecolor="#000000">
              <v:path arrowok="t"/>
            </v:shape>
            <v:shape style="position:absolute;left:3280;top:6752;width:7;height:32" coordorigin="3280,6752" coordsize="7,32" path="m3287,6752l3280,6785e" filled="f" stroked="t" strokeweight="0pt" strokecolor="#000000">
              <v:path arrowok="t"/>
            </v:shape>
            <v:shape style="position:absolute;left:3229;top:6925;width:11;height:32" coordorigin="3229,6925" coordsize="11,32" path="m3240,6925l3229,6958e" filled="f" stroked="t" strokeweight="0pt" strokecolor="#000000">
              <v:path arrowok="t"/>
            </v:shape>
            <v:shape style="position:absolute;left:3575;top:5726;width:7;height:32" coordorigin="3575,5726" coordsize="7,32" path="m3582,5726l3575,5759e" filled="f" stroked="t" strokeweight="0pt" strokecolor="#000000">
              <v:path arrowok="t"/>
            </v:shape>
            <v:shape style="position:absolute;left:3524;top:5896;width:7;height:32" coordorigin="3524,5896" coordsize="7,32" path="m3532,5896l3524,5928e" filled="f" stroked="t" strokeweight="0pt" strokecolor="#000000">
              <v:path arrowok="t"/>
            </v:shape>
            <v:shape style="position:absolute;left:3474;top:6068;width:11;height:32" coordorigin="3474,6068" coordsize="11,32" path="m3485,6068l3474,6101e" filled="f" stroked="t" strokeweight="0pt" strokecolor="#000000">
              <v:path arrowok="t"/>
            </v:shape>
            <v:shape style="position:absolute;left:3647;top:4819;width:11;height:32" coordorigin="3647,4819" coordsize="11,32" path="m3658,4819l3647,4852e" filled="f" stroked="t" strokeweight="0pt" strokecolor="#000000">
              <v:path arrowok="t"/>
            </v:shape>
            <v:shape style="position:absolute;left:3600;top:4992;width:7;height:32" coordorigin="3600,4992" coordsize="7,32" path="m3607,4992l3600,5024e" filled="f" stroked="t" strokeweight="0pt" strokecolor="#000000">
              <v:path arrowok="t"/>
            </v:shape>
            <v:shape style="position:absolute;left:3550;top:5161;width:7;height:32" coordorigin="3550,5161" coordsize="7,32" path="m3557,5161l3550,5194e" filled="f" stroked="t" strokeweight="0pt" strokecolor="#000000">
              <v:path arrowok="t"/>
            </v:shape>
            <v:shape style="position:absolute;left:3499;top:5334;width:11;height:32" coordorigin="3499,5334" coordsize="11,32" path="m3510,5334l3499,5366e" filled="f" stroked="t" strokeweight="0pt" strokecolor="#000000">
              <v:path arrowok="t"/>
            </v:shape>
            <v:shape style="position:absolute;left:3452;top:5514;width:4;height:22" coordorigin="3452,5514" coordsize="4,22" path="m3456,5514l3452,5536e" filled="f" stroked="t" strokeweight="0pt" strokecolor="#000000">
              <v:path arrowok="t"/>
            </v:shape>
            <v:shape style="position:absolute;left:3402;top:5676;width:11;height:32" coordorigin="3402,5676" coordsize="11,32" path="m3413,5676l3402,5708e" filled="f" stroked="t" strokeweight="0pt" strokecolor="#000000">
              <v:path arrowok="t"/>
            </v:shape>
            <v:shape style="position:absolute;left:3352;top:5849;width:11;height:32" coordorigin="3352,5849" coordsize="11,32" path="m3362,5849l3352,5881e" filled="f" stroked="t" strokeweight="0pt" strokecolor="#000000">
              <v:path arrowok="t"/>
            </v:shape>
            <v:shape style="position:absolute;left:3305;top:6018;width:7;height:32" coordorigin="3305,6018" coordsize="7,32" path="m3312,6018l3305,6050e" filled="f" stroked="t" strokeweight="0pt" strokecolor="#000000">
              <v:path arrowok="t"/>
            </v:shape>
            <v:shape style="position:absolute;left:3427;top:4942;width:11;height:32" coordorigin="3427,4942" coordsize="11,32" path="m3438,4942l3427,4974e" filled="f" stroked="t" strokeweight="0pt" strokecolor="#000000">
              <v:path arrowok="t"/>
            </v:shape>
            <v:shape style="position:absolute;left:3377;top:5114;width:11;height:29" coordorigin="3377,5114" coordsize="11,29" path="m3388,5114l3377,5143e" filled="f" stroked="t" strokeweight="0pt" strokecolor="#000000">
              <v:path arrowok="t"/>
            </v:shape>
            <v:shape style="position:absolute;left:3132;top:5978;width:7;height:25" coordorigin="3132,5978" coordsize="7,25" path="m3139,5978l3132,6004e" filled="f" stroked="t" strokeweight="0pt" strokecolor="#000000">
              <v:path arrowok="t"/>
            </v:shape>
            <v:shape style="position:absolute;left:3082;top:6140;width:11;height:32" coordorigin="3082,6140" coordsize="11,32" path="m3092,6140l3082,6173e" filled="f" stroked="t" strokeweight="0pt" strokecolor="#000000">
              <v:path arrowok="t"/>
            </v:shape>
            <v:shape style="position:absolute;left:3280;top:5456;width:11;height:32" coordorigin="3280,5456" coordsize="11,32" path="m3290,5456l3280,5489e" filled="f" stroked="t" strokeweight="0pt" strokecolor="#000000">
              <v:path arrowok="t"/>
            </v:shape>
            <v:shape style="position:absolute;left:3157;top:5237;width:11;height:29" coordorigin="3157,5237" coordsize="11,29" path="m3168,5237l3157,5266e" filled="f" stroked="t" strokeweight="0pt" strokecolor="#000000">
              <v:path arrowok="t"/>
            </v:shape>
            <v:shape style="position:absolute;left:3107;top:5406;width:11;height:32" coordorigin="3107,5406" coordsize="11,32" path="m3118,5406l3107,5438e" filled="f" stroked="t" strokeweight="0pt" strokecolor="#000000">
              <v:path arrowok="t"/>
            </v:shape>
            <v:shape style="position:absolute;left:3060;top:5579;width:7;height:32" coordorigin="3060,5579" coordsize="7,32" path="m3067,5579l3060,5611e" filled="f" stroked="t" strokeweight="0pt" strokecolor="#000000">
              <v:path arrowok="t"/>
            </v:shape>
            <v:shape style="position:absolute;left:3010;top:5748;width:11;height:32" coordorigin="3010,5748" coordsize="11,32" path="m3020,5748l3010,5780e" filled="f" stroked="t" strokeweight="0pt" strokecolor="#000000">
              <v:path arrowok="t"/>
            </v:shape>
            <v:shape style="position:absolute;left:2959;top:5921;width:11;height:32" coordorigin="2959,5921" coordsize="11,32" path="m2970,5921l2959,5953e" filled="f" stroked="t" strokeweight="0pt" strokecolor="#000000">
              <v:path arrowok="t"/>
            </v:shape>
            <v:shape style="position:absolute;left:2912;top:6094;width:7;height:32" coordorigin="2912,6094" coordsize="7,32" path="m2920,6094l2912,6126e" filled="f" stroked="t" strokeweight="0pt" strokecolor="#000000">
              <v:path arrowok="t"/>
            </v:shape>
            <v:shape style="position:absolute;left:3085;top:4844;width:7;height:32" coordorigin="3085,4844" coordsize="7,32" path="m3092,4844l3085,4877e" filled="f" stroked="t" strokeweight="0pt" strokecolor="#000000">
              <v:path arrowok="t"/>
            </v:shape>
            <v:shape style="position:absolute;left:3035;top:5014;width:11;height:32" coordorigin="3035,5014" coordsize="11,32" path="m3046,5014l3035,5046e" filled="f" stroked="t" strokeweight="0pt" strokecolor="#000000">
              <v:path arrowok="t"/>
            </v:shape>
            <v:shape style="position:absolute;left:2984;top:5186;width:11;height:32" coordorigin="2984,5186" coordsize="11,32" path="m2995,5186l2984,5219e" filled="f" stroked="t" strokeweight="0pt" strokecolor="#000000">
              <v:path arrowok="t"/>
            </v:shape>
            <v:shape style="position:absolute;left:2938;top:5356;width:7;height:32" coordorigin="2938,5356" coordsize="7,32" path="m2945,5356l2938,5388e" filled="f" stroked="t" strokeweight="0pt" strokecolor="#000000">
              <v:path arrowok="t"/>
            </v:shape>
            <v:shape style="position:absolute;left:2887;top:5528;width:11;height:32" coordorigin="2887,5528" coordsize="11,32" path="m2898,5528l2887,5561e" filled="f" stroked="t" strokeweight="0pt" strokecolor="#000000">
              <v:path arrowok="t"/>
            </v:shape>
            <v:shape style="position:absolute;left:2837;top:5701;width:11;height:32" coordorigin="2837,5701" coordsize="11,32" path="m2848,5701l2837,5734e" filled="f" stroked="t" strokeweight="0pt" strokecolor="#000000">
              <v:path arrowok="t"/>
            </v:shape>
            <v:shape style="position:absolute;left:2790;top:5870;width:7;height:32" coordorigin="2790,5870" coordsize="7,32" path="m2797,5870l2790,5903e" filled="f" stroked="t" strokeweight="0pt" strokecolor="#000000">
              <v:path arrowok="t"/>
            </v:shape>
            <v:shape style="position:absolute;left:2740;top:6043;width:11;height:32" coordorigin="2740,6043" coordsize="11,32" path="m2750,6043l2740,6076e" filled="f" stroked="t" strokeweight="0pt" strokecolor="#000000">
              <v:path arrowok="t"/>
            </v:shape>
            <v:shape style="position:absolute;left:2912;top:4794;width:11;height:32" coordorigin="2912,4794" coordsize="11,32" path="m2923,4794l2912,4826e" filled="f" stroked="t" strokeweight="0pt" strokecolor="#000000">
              <v:path arrowok="t"/>
            </v:shape>
            <v:shape style="position:absolute;left:2862;top:4967;width:11;height:32" coordorigin="2862,4967" coordsize="11,32" path="m2873,4967l2862,4999e" filled="f" stroked="t" strokeweight="0pt" strokecolor="#000000">
              <v:path arrowok="t"/>
            </v:shape>
            <v:shape style="position:absolute;left:2815;top:5136;width:7;height:32" coordorigin="2815,5136" coordsize="7,32" path="m2822,5136l2815,5168e" filled="f" stroked="t" strokeweight="0pt" strokecolor="#000000">
              <v:path arrowok="t"/>
            </v:shape>
            <v:shape style="position:absolute;left:2765;top:5309;width:11;height:32" coordorigin="2765,5309" coordsize="11,32" path="m2776,5309l2765,5341e" filled="f" stroked="t" strokeweight="0pt" strokecolor="#000000">
              <v:path arrowok="t"/>
            </v:shape>
            <v:shape style="position:absolute;left:2718;top:5478;width:7;height:32" coordorigin="2718,5478" coordsize="7,32" path="m2725,5478l2718,5510e" filled="f" stroked="t" strokeweight="0pt" strokecolor="#000000">
              <v:path arrowok="t"/>
            </v:shape>
            <v:shape style="position:absolute;left:2668;top:5651;width:7;height:32" coordorigin="2668,5651" coordsize="7,32" path="m2675,5651l2668,5683e" filled="f" stroked="t" strokeweight="0pt" strokecolor="#000000">
              <v:path arrowok="t"/>
            </v:shape>
            <v:shape style="position:absolute;left:2617;top:5824;width:11;height:32" coordorigin="2617,5824" coordsize="11,32" path="m2628,5824l2617,5856e" filled="f" stroked="t" strokeweight="0pt" strokecolor="#000000">
              <v:path arrowok="t"/>
            </v:shape>
            <v:shape style="position:absolute;left:2570;top:5993;width:7;height:32" coordorigin="2570,5993" coordsize="7,32" path="m2578,5993l2570,6025e" filled="f" stroked="t" strokeweight="0pt" strokecolor="#000000">
              <v:path arrowok="t"/>
            </v:shape>
            <v:shape style="position:absolute;left:2527;top:6166;width:0;height:7" coordorigin="2527,6166" coordsize="0,7" path="m2527,6166l2527,6173e" filled="f" stroked="t" strokeweight="0pt" strokecolor="#000000">
              <v:path arrowok="t"/>
            </v:shape>
            <v:shape style="position:absolute;left:2693;top:4916;width:7;height:32" coordorigin="2693,4916" coordsize="7,32" path="m2700,4916l2693,4949e" filled="f" stroked="t" strokeweight="0pt" strokecolor="#000000">
              <v:path arrowok="t"/>
            </v:shape>
            <v:shape style="position:absolute;left:2642;top:5089;width:11;height:29" coordorigin="2642,5089" coordsize="11,29" path="m2653,5089l2642,5118e" filled="f" stroked="t" strokeweight="0pt" strokecolor="#000000">
              <v:path arrowok="t"/>
            </v:shape>
            <v:shape style="position:absolute;left:2596;top:5258;width:7;height:32" coordorigin="2596,5258" coordsize="7,32" path="m2603,5258l2596,5291e" filled="f" stroked="t" strokeweight="0pt" strokecolor="#000000">
              <v:path arrowok="t"/>
            </v:shape>
            <v:shape style="position:absolute;left:2545;top:5431;width:7;height:32" coordorigin="2545,5431" coordsize="7,32" path="m2552,5431l2545,5464e" filled="f" stroked="t" strokeweight="0pt" strokecolor="#000000">
              <v:path arrowok="t"/>
            </v:shape>
            <v:shape style="position:absolute;left:2495;top:5600;width:11;height:32" coordorigin="2495,5600" coordsize="11,32" path="m2506,5600l2495,5633e" filled="f" stroked="t" strokeweight="0pt" strokecolor="#000000">
              <v:path arrowok="t"/>
            </v:shape>
            <v:shape style="position:absolute;left:2448;top:5773;width:7;height:32" coordorigin="2448,5773" coordsize="7,32" path="m2455,5773l2448,5806e" filled="f" stroked="t" strokeweight="0pt" strokecolor="#000000">
              <v:path arrowok="t"/>
            </v:shape>
            <v:shape style="position:absolute;left:2398;top:5946;width:11;height:32" coordorigin="2398,5946" coordsize="11,32" path="m2408,5946l2398,5978e" filled="f" stroked="t" strokeweight="0pt" strokecolor="#000000">
              <v:path arrowok="t"/>
            </v:shape>
            <v:shape style="position:absolute;left:2347;top:6115;width:11;height:32" coordorigin="2347,6115" coordsize="11,32" path="m2358,6115l2347,6148e" filled="f" stroked="t" strokeweight="0pt" strokecolor="#000000">
              <v:path arrowok="t"/>
            </v:shape>
            <v:shape style="position:absolute;left:2520;top:4866;width:11;height:32" coordorigin="2520,4866" coordsize="11,32" path="m2531,4866l2520,4898e" filled="f" stroked="t" strokeweight="0pt" strokecolor="#000000">
              <v:path arrowok="t"/>
            </v:shape>
            <v:shape style="position:absolute;left:2473;top:5039;width:7;height:32" coordorigin="2473,5039" coordsize="7,32" path="m2480,5039l2473,5071e" filled="f" stroked="t" strokeweight="0pt" strokecolor="#000000">
              <v:path arrowok="t"/>
            </v:shape>
            <v:shape style="position:absolute;left:2423;top:5212;width:11;height:29" coordorigin="2423,5212" coordsize="11,29" path="m2434,5212l2423,5240e" filled="f" stroked="t" strokeweight="0pt" strokecolor="#000000">
              <v:path arrowok="t"/>
            </v:shape>
            <v:shape style="position:absolute;left:2372;top:5381;width:11;height:32" coordorigin="2372,5381" coordsize="11,32" path="m2383,5381l2372,5413e" filled="f" stroked="t" strokeweight="0pt" strokecolor="#000000">
              <v:path arrowok="t"/>
            </v:shape>
            <v:shape style="position:absolute;left:2326;top:5554;width:7;height:32" coordorigin="2326,5554" coordsize="7,32" path="m2333,5554l2326,5586e" filled="f" stroked="t" strokeweight="0pt" strokecolor="#000000">
              <v:path arrowok="t"/>
            </v:shape>
            <v:shape style="position:absolute;left:2275;top:5723;width:11;height:32" coordorigin="2275,5723" coordsize="11,32" path="m2286,5723l2275,5755e" filled="f" stroked="t" strokeweight="0pt" strokecolor="#000000">
              <v:path arrowok="t"/>
            </v:shape>
            <v:shape style="position:absolute;left:2225;top:5896;width:11;height:32" coordorigin="2225,5896" coordsize="11,32" path="m2236,5896l2225,5928e" filled="f" stroked="t" strokeweight="0pt" strokecolor="#000000">
              <v:path arrowok="t"/>
            </v:shape>
            <v:shape style="position:absolute;left:2178;top:6068;width:7;height:32" coordorigin="2178,6068" coordsize="7,32" path="m2185,6068l2178,6101e" filled="f" stroked="t" strokeweight="0pt" strokecolor="#000000">
              <v:path arrowok="t"/>
            </v:shape>
            <v:shape style="position:absolute;left:2351;top:4819;width:7;height:32" coordorigin="2351,4819" coordsize="7,32" path="m2358,4819l2351,4852e" filled="f" stroked="t" strokeweight="0pt" strokecolor="#000000">
              <v:path arrowok="t"/>
            </v:shape>
            <v:shape style="position:absolute;left:2300;top:4988;width:11;height:32" coordorigin="2300,4988" coordsize="11,32" path="m2311,4988l2300,5021e" filled="f" stroked="t" strokeweight="0pt" strokecolor="#000000">
              <v:path arrowok="t"/>
            </v:shape>
            <v:shape style="position:absolute;left:2250;top:5161;width:11;height:32" coordorigin="2250,5161" coordsize="11,32" path="m2261,5161l2250,5194e" filled="f" stroked="t" strokeweight="0pt" strokecolor="#000000">
              <v:path arrowok="t"/>
            </v:shape>
            <v:shape style="position:absolute;left:2203;top:5330;width:7;height:32" coordorigin="2203,5330" coordsize="7,32" path="m2210,5330l2203,5363e" filled="f" stroked="t" strokeweight="0pt" strokecolor="#000000">
              <v:path arrowok="t"/>
            </v:shape>
            <v:shape style="position:absolute;left:2153;top:5503;width:11;height:32" coordorigin="2153,5503" coordsize="11,32" path="m2164,5503l2153,5536e" filled="f" stroked="t" strokeweight="0pt" strokecolor="#000000">
              <v:path arrowok="t"/>
            </v:shape>
            <v:shape style="position:absolute;left:2102;top:5676;width:11;height:32" coordorigin="2102,5676" coordsize="11,32" path="m2113,5676l2102,5708e" filled="f" stroked="t" strokeweight="0pt" strokecolor="#000000">
              <v:path arrowok="t"/>
            </v:shape>
            <v:shape style="position:absolute;left:2056;top:5845;width:7;height:32" coordorigin="2056,5845" coordsize="7,32" path="m2063,5845l2056,5878e" filled="f" stroked="t" strokeweight="0pt" strokecolor="#000000">
              <v:path arrowok="t"/>
            </v:shape>
            <v:shape style="position:absolute;left:2005;top:6018;width:11;height:32" coordorigin="2005,6018" coordsize="11,32" path="m2016,6018l2005,6050e" filled="f" stroked="t" strokeweight="0pt" strokecolor="#000000">
              <v:path arrowok="t"/>
            </v:shape>
            <v:shape style="position:absolute;left:2178;top:4783;width:4;height:18" coordorigin="2178,4783" coordsize="4,18" path="m2182,4783l2178,4801e" filled="f" stroked="t" strokeweight="0pt" strokecolor="#000000">
              <v:path arrowok="t"/>
            </v:shape>
            <v:shape style="position:absolute;left:2128;top:4942;width:11;height:32" coordorigin="2128,4942" coordsize="11,32" path="m2138,4942l2128,4974e" filled="f" stroked="t" strokeweight="0pt" strokecolor="#000000">
              <v:path arrowok="t"/>
            </v:shape>
            <v:shape style="position:absolute;left:2081;top:5111;width:7;height:32" coordorigin="2081,5111" coordsize="7,32" path="m2088,5111l2081,5143e" filled="f" stroked="t" strokeweight="0pt" strokecolor="#000000">
              <v:path arrowok="t"/>
            </v:shape>
            <v:shape style="position:absolute;left:2030;top:5284;width:11;height:32" coordorigin="2030,5284" coordsize="11,32" path="m2041,5284l2030,5316e" filled="f" stroked="t" strokeweight="0pt" strokecolor="#000000">
              <v:path arrowok="t"/>
            </v:shape>
            <v:shape style="position:absolute;left:1980;top:5453;width:11;height:32" coordorigin="1980,5453" coordsize="11,32" path="m1991,5453l1980,5485e" filled="f" stroked="t" strokeweight="0pt" strokecolor="#000000">
              <v:path arrowok="t"/>
            </v:shape>
            <v:shape style="position:absolute;left:1933;top:5626;width:7;height:32" coordorigin="1933,5626" coordsize="7,32" path="m1940,5626l1933,5658e" filled="f" stroked="t" strokeweight="0pt" strokecolor="#000000">
              <v:path arrowok="t"/>
            </v:shape>
            <v:shape style="position:absolute;left:1883;top:5798;width:11;height:32" coordorigin="1883,5798" coordsize="11,32" path="m1894,5798l1883,5831e" filled="f" stroked="t" strokeweight="0pt" strokecolor="#000000">
              <v:path arrowok="t"/>
            </v:shape>
            <v:shape style="position:absolute;left:1832;top:5968;width:11;height:32" coordorigin="1832,5968" coordsize="11,32" path="m1843,5968l1832,6000e" filled="f" stroked="t" strokeweight="0pt" strokecolor="#000000">
              <v:path arrowok="t"/>
            </v:shape>
            <v:shape style="position:absolute;left:1958;top:4891;width:7;height:32" coordorigin="1958,4891" coordsize="7,32" path="m1966,4891l1958,4924e" filled="f" stroked="t" strokeweight="0pt" strokecolor="#000000">
              <v:path arrowok="t"/>
            </v:shape>
            <v:shape style="position:absolute;left:1908;top:5064;width:11;height:29" coordorigin="1908,5064" coordsize="11,29" path="m1919,5064l1908,5093e" filled="f" stroked="t" strokeweight="0pt" strokecolor="#000000">
              <v:path arrowok="t"/>
            </v:shape>
            <v:shape style="position:absolute;left:1858;top:5233;width:11;height:32" coordorigin="1858,5233" coordsize="11,32" path="m1868,5233l1858,5266e" filled="f" stroked="t" strokeweight="0pt" strokecolor="#000000">
              <v:path arrowok="t"/>
            </v:shape>
            <v:shape style="position:absolute;left:1811;top:5406;width:7;height:32" coordorigin="1811,5406" coordsize="7,32" path="m1818,5406l1811,5438e" filled="f" stroked="t" strokeweight="0pt" strokecolor="#000000">
              <v:path arrowok="t"/>
            </v:shape>
            <v:shape style="position:absolute;left:1760;top:5575;width:11;height:32" coordorigin="1760,5575" coordsize="11,32" path="m1771,5575l1760,5608e" filled="f" stroked="t" strokeweight="0pt" strokecolor="#000000">
              <v:path arrowok="t"/>
            </v:shape>
            <v:shape style="position:absolute;left:1714;top:5748;width:7;height:32" coordorigin="1714,5748" coordsize="7,32" path="m1721,5748l1714,5780e" filled="f" stroked="t" strokeweight="0pt" strokecolor="#000000">
              <v:path arrowok="t"/>
            </v:shape>
            <v:shape style="position:absolute;left:1786;top:4841;width:11;height:32" coordorigin="1786,4841" coordsize="11,32" path="m1796,4841l1786,4873e" filled="f" stroked="t" strokeweight="0pt" strokecolor="#000000">
              <v:path arrowok="t"/>
            </v:shape>
            <v:shape style="position:absolute;left:1739;top:5014;width:7;height:32" coordorigin="1739,5014" coordsize="7,32" path="m1746,5014l1739,5046e" filled="f" stroked="t" strokeweight="0pt" strokecolor="#000000">
              <v:path arrowok="t"/>
            </v:shape>
            <v:shape style="position:absolute;left:1688;top:5186;width:7;height:29" coordorigin="1688,5186" coordsize="7,29" path="m1696,5186l1688,5215e" filled="f" stroked="t" strokeweight="0pt" strokecolor="#000000">
              <v:path arrowok="t"/>
            </v:shape>
            <v:shape style="position:absolute;left:1638;top:5356;width:11;height:32" coordorigin="1638,5356" coordsize="11,32" path="m1649,5356l1638,5388e" filled="f" stroked="t" strokeweight="0pt" strokecolor="#000000">
              <v:path arrowok="t"/>
            </v:shape>
            <v:shape style="position:absolute;left:1591;top:5528;width:7;height:32" coordorigin="1591,5528" coordsize="7,32" path="m1598,5528l1591,5561e" filled="f" stroked="t" strokeweight="0pt" strokecolor="#000000">
              <v:path arrowok="t"/>
            </v:shape>
            <v:shape style="position:absolute;left:1541;top:5698;width:7;height:32" coordorigin="1541,5698" coordsize="7,32" path="m1548,5698l1541,5730e" filled="f" stroked="t" strokeweight="0pt" strokecolor="#000000">
              <v:path arrowok="t"/>
            </v:shape>
            <v:shape style="position:absolute;left:1616;top:4794;width:7;height:32" coordorigin="1616,4794" coordsize="7,32" path="m1624,4794l1616,4826e" filled="f" stroked="t" strokeweight="0pt" strokecolor="#000000">
              <v:path arrowok="t"/>
            </v:shape>
            <v:shape style="position:absolute;left:1566;top:4963;width:7;height:32" coordorigin="1566,4963" coordsize="7,32" path="m1573,4963l1566,4996e" filled="f" stroked="t" strokeweight="0pt" strokecolor="#000000">
              <v:path arrowok="t"/>
            </v:shape>
            <v:shape style="position:absolute;left:1516;top:5136;width:11;height:32" coordorigin="1516,5136" coordsize="11,32" path="m1526,5136l1516,5168e" filled="f" stroked="t" strokeweight="0pt" strokecolor="#000000">
              <v:path arrowok="t"/>
            </v:shape>
            <v:shape style="position:absolute;left:1469;top:5305;width:7;height:32" coordorigin="1469,5305" coordsize="7,32" path="m1476,5305l1469,5338e" filled="f" stroked="t" strokeweight="0pt" strokecolor="#000000">
              <v:path arrowok="t"/>
            </v:shape>
            <v:shape style="position:absolute;left:1418;top:5478;width:11;height:32" coordorigin="1418,5478" coordsize="11,32" path="m1429,5478l1418,5510e" filled="f" stroked="t" strokeweight="0pt" strokecolor="#000000">
              <v:path arrowok="t"/>
            </v:shape>
            <v:shape style="position:absolute;left:1393;top:4916;width:11;height:32" coordorigin="1393,4916" coordsize="11,32" path="m1404,4916l1393,4949e" filled="f" stroked="t" strokeweight="0pt" strokecolor="#000000">
              <v:path arrowok="t"/>
            </v:shape>
            <v:shape style="position:absolute;left:1346;top:5086;width:7;height:22" coordorigin="1346,5086" coordsize="7,22" path="m1354,5086l1346,5107e" filled="f" stroked="t" strokeweight="0pt" strokecolor="#000000">
              <v:path arrowok="t"/>
            </v:shape>
            <v:shape style="position:absolute;left:11326;top:17570;width:1066;height:3683" coordorigin="11326,17570" coordsize="1066,3683" path="m12391,20270l11509,21253,11326,21253,11477,17570,12366,17610,12233,20447e" filled="f" stroked="t" strokeweight="0.72pt" strokecolor="#000000">
              <v:path arrowok="t"/>
            </v:shape>
            <v:shape style="position:absolute;left:12247;top:20263;width:137;height:151" coordorigin="12247,20263" coordsize="137,151" path="m12384,20263l12247,20414e" filled="f" stroked="t" strokeweight="0.72pt" strokecolor="#000000">
              <v:path arrowok="t"/>
            </v:shape>
            <v:shape style="position:absolute;left:11336;top:17581;width:1019;height:3661" coordorigin="11336,17581" coordsize="1019,3661" path="m12222,20440l11506,21242,11336,21242,11488,17581,12355,17621,12222,20440e" filled="f" stroked="t" strokeweight="0.72pt" strokecolor="#000000">
              <v:path arrowok="t"/>
            </v:shape>
            <v:shape style="position:absolute;left:11473;top:13852;width:1019;height:3636" coordorigin="11473,13852" coordsize="1019,3636" path="m11473,17437l11610,13852,12492,13895,12373,17488,11473,17437e" filled="f" stroked="t" strokeweight="0.72pt" strokecolor="#000000">
              <v:path arrowok="t"/>
            </v:shape>
            <v:shape style="position:absolute;left:11488;top:13862;width:994;height:3611" coordorigin="11488,13862" coordsize="994,3611" path="m11488,17426l11621,13862,12481,13906,12362,17473,11488,17426e" filled="f" stroked="t" strokeweight="0.72pt" strokecolor="#000000">
              <v:path arrowok="t"/>
            </v:shape>
            <v:shape style="position:absolute;left:11614;top:11072;width:1001;height:2693" coordorigin="11614,11072" coordsize="1001,2693" path="m11614,13564l11707,11072,12614,11090,12506,13765,11840,13722,11840,13582,11614,13564e" filled="f" stroked="t" strokeweight="0.72pt" strokecolor="#000000">
              <v:path arrowok="t"/>
            </v:shape>
            <v:shape style="position:absolute;left:11628;top:11083;width:976;height:2671" coordorigin="11628,11083" coordsize="976,2671" path="m11628,13553l11718,11083,12604,11101,12496,13754,11851,13711,11851,13571,11628,13553e" filled="f" stroked="t" strokeweight="0.72pt" strokecolor="#000000">
              <v:path arrowok="t"/>
            </v:shape>
            <v:shape style="position:absolute;left:11714;top:8963;width:994;height:1994" coordorigin="11714,8963" coordsize="994,1994" path="m11714,10928l11826,8966,12708,8963,12625,10957,11714,10928e" filled="f" stroked="t" strokeweight="0.72pt" strokecolor="#000000">
              <v:path arrowok="t"/>
            </v:shape>
            <v:shape style="position:absolute;left:11729;top:8974;width:968;height:1969" coordorigin="11729,8974" coordsize="968,1969" path="m11729,10918l11837,8977,12697,8974,12614,10943,11729,10918e" filled="f" stroked="t" strokeweight="0.72pt" strokecolor="#000000">
              <v:path arrowok="t"/>
            </v:shape>
            <v:shape style="position:absolute;left:11855;top:6630;width:976;height:2189" coordorigin="11855,6630" coordsize="976,2189" path="m11855,8812l11956,6630,12830,6648,12726,8819,11855,8812e" filled="f" stroked="t" strokeweight="0.72pt" strokecolor="#000000">
              <v:path arrowok="t"/>
            </v:shape>
            <v:shape style="position:absolute;left:11869;top:6641;width:947;height:2167" coordorigin="11869,6641" coordsize="947,2167" path="m11869,8801l11966,6641,12816,6659,12715,8808,11869,8801e" filled="f" stroked="t" strokeweight="0.72pt" strokecolor="#000000">
              <v:path arrowok="t"/>
            </v:shape>
            <v:shape style="position:absolute;left:11959;top:5060;width:936;height:1444" coordorigin="11959,5060" coordsize="936,1444" path="m11959,6486l12006,5424,12049,5330,12089,5291,12157,5251,12528,5078,12895,5060,12841,6504,11959,6486e" filled="f" stroked="t" strokeweight="0.72pt" strokecolor="#000000">
              <v:path arrowok="t"/>
            </v:shape>
            <v:shape style="position:absolute;left:11970;top:5071;width:914;height:1422" coordorigin="11970,5071" coordsize="914,1422" path="m11970,6475l12017,5424,12060,5338,12096,5298,12164,5262,12532,5089,12884,5071,12830,6493,11970,6475e" filled="f" stroked="t" strokeweight="0.72pt" strokecolor="#000000">
              <v:path arrowok="t"/>
            </v:shape>
            <v:shape style="position:absolute;left:11844;top:4128;width:562;height:558" coordorigin="11844,4128" coordsize="562,558" path="m11984,4672l11844,4510,11862,4128,12269,4128,12406,4261,12395,4664,12370,4686,11984,4672e" filled="f" stroked="t" strokeweight="0.72pt" strokecolor="#000000">
              <v:path arrowok="t"/>
            </v:shape>
            <v:shape style="position:absolute;left:10847;top:15972;width:0;height:0" coordorigin="10847,15972" coordsize="0,0" path="m10847,15972l10847,15972e" filled="f" stroked="t" strokeweight="0pt" strokecolor="#000000">
              <v:path arrowok="t"/>
            </v:shape>
            <v:shape style="position:absolute;left:10847;top:15972;width:0;height:0" coordorigin="10847,15972" coordsize="0,0" path="m10847,15972l10847,15972e" filled="f" stroked="t" strokeweight="0pt" strokecolor="#000000">
              <v:path arrowok="t"/>
            </v:shape>
            <v:shape style="position:absolute;left:10847;top:15972;width:0;height:0" coordorigin="10847,15972" coordsize="0,0" path="m10847,15972l10847,15972e" filled="f" stroked="t" strokeweight="0pt" strokecolor="#000000">
              <v:path arrowok="t"/>
            </v:shape>
            <v:shape style="position:absolute;left:9004;top:12120;width:2135;height:4039" coordorigin="9004,12120" coordsize="2135,4039" path="m11016,16159l9004,13942,9515,13448,9587,13420,9666,13391,9760,13366,9871,13319,9922,13290,9983,13254,10073,13204,10112,13171,10220,13103,10321,13034,10458,12916,10609,12757,10746,12617,10872,12476,10973,12343,11070,12214,11138,12120,11138,12354,11095,13862,11023,16130,11016,16159e" filled="f" stroked="t" strokeweight="0.72pt" strokecolor="#000000">
              <v:path arrowok="t"/>
            </v:shape>
            <v:shape style="position:absolute;left:9022;top:12152;width:2106;height:3982" coordorigin="9022,12152" coordsize="2106,3982" path="m11009,16134l9022,13945,9522,13456,9590,13430,9670,13402,9763,13376,9875,13330,9929,13301,9986,13265,10080,13211,10120,13178,10224,13110,10328,13042,10469,12923,10616,12764,10757,12624,10879,12484,10980,12350,11077,12221,11128,12152,11128,12354,11084,13862,11012,16127,11009,16134e" filled="f" stroked="t" strokeweight="0.72pt" strokecolor="#000000">
              <v:path arrowok="t"/>
            </v:shape>
            <v:shape style="position:absolute;left:10062;top:7062;width:0;height:0" coordorigin="10062,7062" coordsize="0,0" path="m10062,7062l10062,7062e" filled="f" stroked="t" strokeweight="0pt" strokecolor="#000000">
              <v:path arrowok="t"/>
            </v:shape>
            <v:shape style="position:absolute;left:7884;top:4952;width:0;height:0" coordorigin="7884,4952" coordsize="0,0" path="m7884,4952l7884,4952e" filled="f" stroked="t" strokeweight="0pt" strokecolor="#000000">
              <v:path arrowok="t"/>
            </v:shape>
            <v:shape type="#_x0000_t75" style="position:absolute;left:7168;top:4927;width:4345;height:4399">
              <v:imagedata o:title="" r:id="rId6"/>
            </v:shape>
            <v:shape style="position:absolute;left:10559;top:4585;width:25;height:11" coordorigin="10559,4585" coordsize="25,11" path="m10584,4585l10559,4596e" filled="f" stroked="t" strokeweight="0pt" strokecolor="#000000">
              <v:path arrowok="t"/>
            </v:shape>
            <v:shape style="position:absolute;left:10609;top:4416;width:18;height:11" coordorigin="10609,4416" coordsize="18,11" path="m10627,4416l10609,4427e" filled="f" stroked="t" strokeweight="0pt" strokecolor="#000000">
              <v:path arrowok="t"/>
            </v:shape>
            <v:shape style="position:absolute;left:10386;top:4531;width:32;height:18" coordorigin="10386,4531" coordsize="32,18" path="m10418,4531l10386,4549e" filled="f" stroked="t" strokeweight="0pt" strokecolor="#000000">
              <v:path arrowok="t"/>
            </v:shape>
            <v:shape style="position:absolute;left:10879;top:4117;width:29;height:14" coordorigin="10879,4117" coordsize="29,14" path="m10908,4117l10879,4132e" filled="f" stroked="t" strokeweight="0pt" strokecolor="#000000">
              <v:path arrowok="t"/>
            </v:shape>
            <v:shape style="position:absolute;left:10656;top:4240;width:29;height:14" coordorigin="10656,4240" coordsize="29,14" path="m10685,4240l10656,4254e" filled="f" stroked="t" strokeweight="0pt" strokecolor="#000000">
              <v:path arrowok="t"/>
            </v:shape>
            <v:shape style="position:absolute;left:10436;top:4362;width:29;height:14" coordorigin="10436,4362" coordsize="29,14" path="m10465,4362l10436,4376e" filled="f" stroked="t" strokeweight="0pt" strokecolor="#000000">
              <v:path arrowok="t"/>
            </v:shape>
            <v:shape style="position:absolute;left:10217;top:4484;width:29;height:14" coordorigin="10217,4484" coordsize="29,14" path="m10246,4484l10217,4499e" filled="f" stroked="t" strokeweight="0pt" strokecolor="#000000">
              <v:path arrowok="t"/>
            </v:shape>
            <v:shape style="position:absolute;left:10019;top:4603;width:7;height:4" coordorigin="10019,4603" coordsize="7,4" path="m10026,4603l10019,4607e" filled="f" stroked="t" strokeweight="0pt" strokecolor="#000000">
              <v:path arrowok="t"/>
            </v:shape>
            <v:shape style="position:absolute;left:10926;top:3944;width:29;height:18" coordorigin="10926,3944" coordsize="29,18" path="m10955,3944l10926,3962e" filled="f" stroked="t" strokeweight="0pt" strokecolor="#000000">
              <v:path arrowok="t"/>
            </v:shape>
            <v:shape style="position:absolute;left:10706;top:4067;width:29;height:14" coordorigin="10706,4067" coordsize="29,14" path="m10735,4067l10706,4081e" filled="f" stroked="t" strokeweight="0pt" strokecolor="#000000">
              <v:path arrowok="t"/>
            </v:shape>
            <v:shape style="position:absolute;left:10487;top:4189;width:29;height:14" coordorigin="10487,4189" coordsize="29,14" path="m10516,4189l10487,4204e" filled="f" stroked="t" strokeweight="0pt" strokecolor="#000000">
              <v:path arrowok="t"/>
            </v:shape>
            <v:shape style="position:absolute;left:10264;top:4312;width:32;height:14" coordorigin="10264,4312" coordsize="32,14" path="m10296,4312l10264,4326e" filled="f" stroked="t" strokeweight="0pt" strokecolor="#000000">
              <v:path arrowok="t"/>
            </v:shape>
            <v:shape style="position:absolute;left:10044;top:4434;width:29;height:14" coordorigin="10044,4434" coordsize="29,14" path="m10073,4434l10044,4448e" filled="f" stroked="t" strokeweight="0pt" strokecolor="#000000">
              <v:path arrowok="t"/>
            </v:shape>
            <v:shape style="position:absolute;left:9824;top:4556;width:29;height:14" coordorigin="9824,4556" coordsize="29,14" path="m9853,4556l9824,4571e" filled="f" stroked="t" strokeweight="0pt" strokecolor="#000000">
              <v:path arrowok="t"/>
            </v:shape>
            <v:shape style="position:absolute;left:10757;top:3894;width:29;height:18" coordorigin="10757,3894" coordsize="29,18" path="m10786,3894l10757,3912e" filled="f" stroked="t" strokeweight="0pt" strokecolor="#000000">
              <v:path arrowok="t"/>
            </v:shape>
            <v:shape style="position:absolute;left:10534;top:4016;width:29;height:18" coordorigin="10534,4016" coordsize="29,18" path="m10562,4016l10534,4034e" filled="f" stroked="t" strokeweight="0pt" strokecolor="#000000">
              <v:path arrowok="t"/>
            </v:shape>
            <v:shape style="position:absolute;left:10314;top:4139;width:29;height:18" coordorigin="10314,4139" coordsize="29,18" path="m10343,4139l10314,4157e" filled="f" stroked="t" strokeweight="0pt" strokecolor="#000000">
              <v:path arrowok="t"/>
            </v:shape>
            <v:shape style="position:absolute;left:10094;top:4261;width:29;height:18" coordorigin="10094,4261" coordsize="29,18" path="m10123,4261l10094,4279e" filled="f" stroked="t" strokeweight="0pt" strokecolor="#000000">
              <v:path arrowok="t"/>
            </v:shape>
            <v:shape style="position:absolute;left:9875;top:4384;width:29;height:18" coordorigin="9875,4384" coordsize="29,18" path="m9904,4384l9875,4402e" filled="f" stroked="t" strokeweight="0pt" strokecolor="#000000">
              <v:path arrowok="t"/>
            </v:shape>
            <v:shape style="position:absolute;left:9652;top:4506;width:29;height:18" coordorigin="9652,4506" coordsize="29,18" path="m9680,4506l9652,4524e" filled="f" stroked="t" strokeweight="0pt" strokecolor="#000000">
              <v:path arrowok="t"/>
            </v:shape>
            <v:shape style="position:absolute;left:10584;top:3851;width:18;height:11" coordorigin="10584,3851" coordsize="18,11" path="m10602,3851l10584,3862e" filled="f" stroked="t" strokeweight="0pt" strokecolor="#000000">
              <v:path arrowok="t"/>
            </v:shape>
            <v:shape style="position:absolute;left:10364;top:3970;width:29;height:14" coordorigin="10364,3970" coordsize="29,14" path="m10393,3970l10364,3984e" filled="f" stroked="t" strokeweight="0pt" strokecolor="#000000">
              <v:path arrowok="t"/>
            </v:shape>
            <v:shape style="position:absolute;left:10141;top:4092;width:32;height:14" coordorigin="10141,4092" coordsize="32,14" path="m10174,4092l10141,4106e" filled="f" stroked="t" strokeweight="0pt" strokecolor="#000000">
              <v:path arrowok="t"/>
            </v:shape>
            <v:shape style="position:absolute;left:9922;top:4214;width:29;height:14" coordorigin="9922,4214" coordsize="29,14" path="m9950,4214l9922,4229e" filled="f" stroked="t" strokeweight="0pt" strokecolor="#000000">
              <v:path arrowok="t"/>
            </v:shape>
            <v:shape style="position:absolute;left:9702;top:4337;width:29;height:14" coordorigin="9702,4337" coordsize="29,14" path="m9731,4337l9702,4351e" filled="f" stroked="t" strokeweight="0pt" strokecolor="#000000">
              <v:path arrowok="t"/>
            </v:shape>
            <v:shape style="position:absolute;left:9482;top:4459;width:29;height:14" coordorigin="9482,4459" coordsize="29,14" path="m9511,4459l9482,4474e" filled="f" stroked="t" strokeweight="0pt" strokecolor="#000000">
              <v:path arrowok="t"/>
            </v:shape>
            <v:shape style="position:absolute;left:9259;top:4578;width:32;height:18" coordorigin="9259,4578" coordsize="32,18" path="m9292,4578l9259,4596e" filled="f" stroked="t" strokeweight="0pt" strokecolor="#000000">
              <v:path arrowok="t"/>
            </v:shape>
            <v:shape style="position:absolute;left:10192;top:3919;width:29;height:18" coordorigin="10192,3919" coordsize="29,18" path="m10220,3919l10192,3937e" filled="f" stroked="t" strokeweight="0pt" strokecolor="#000000">
              <v:path arrowok="t"/>
            </v:shape>
            <v:shape style="position:absolute;left:9972;top:4042;width:29;height:14" coordorigin="9972,4042" coordsize="29,14" path="m10001,4042l9972,4056e" filled="f" stroked="t" strokeweight="0pt" strokecolor="#000000">
              <v:path arrowok="t"/>
            </v:shape>
            <v:shape style="position:absolute;left:9752;top:4164;width:29;height:14" coordorigin="9752,4164" coordsize="29,14" path="m9781,4164l9752,4178e" filled="f" stroked="t" strokeweight="0pt" strokecolor="#000000">
              <v:path arrowok="t"/>
            </v:shape>
            <v:shape style="position:absolute;left:9529;top:4286;width:29;height:14" coordorigin="9529,4286" coordsize="29,14" path="m9558,4286l9529,4301e" filled="f" stroked="t" strokeweight="0pt" strokecolor="#000000">
              <v:path arrowok="t"/>
            </v:shape>
            <v:shape style="position:absolute;left:9310;top:4409;width:29;height:14" coordorigin="9310,4409" coordsize="29,14" path="m9338,4409l9310,4423e" filled="f" stroked="t" strokeweight="0pt" strokecolor="#000000">
              <v:path arrowok="t"/>
            </v:shape>
            <v:shape style="position:absolute;left:10022;top:3869;width:29;height:18" coordorigin="10022,3869" coordsize="29,18" path="m10051,3869l10022,3887e" filled="f" stroked="t" strokeweight="0pt" strokecolor="#000000">
              <v:path arrowok="t"/>
            </v:shape>
            <v:shape style="position:absolute;left:9799;top:3991;width:29;height:18" coordorigin="9799,3991" coordsize="29,18" path="m9828,3991l9799,4009e" filled="f" stroked="t" strokeweight="0pt" strokecolor="#000000">
              <v:path arrowok="t"/>
            </v:shape>
            <v:shape style="position:absolute;left:9580;top:4114;width:29;height:18" coordorigin="9580,4114" coordsize="29,18" path="m9608,4114l9580,4132e" filled="f" stroked="t" strokeweight="0pt" strokecolor="#000000">
              <v:path arrowok="t"/>
            </v:shape>
            <v:shape style="position:absolute;left:9360;top:4236;width:29;height:18" coordorigin="9360,4236" coordsize="29,18" path="m9389,4236l9360,4254e" filled="f" stroked="t" strokeweight="0pt" strokecolor="#000000">
              <v:path arrowok="t"/>
            </v:shape>
            <v:shape style="position:absolute;left:9137;top:4358;width:32;height:18" coordorigin="9137,4358" coordsize="32,18" path="m9169,4358l9137,4376e" filled="f" stroked="t" strokeweight="0pt" strokecolor="#000000">
              <v:path arrowok="t"/>
            </v:shape>
            <v:shape style="position:absolute;left:8917;top:4481;width:29;height:18" coordorigin="8917,4481" coordsize="29,18" path="m8946,4481l8917,4499e" filled="f" stroked="t" strokeweight="0pt" strokecolor="#000000">
              <v:path arrowok="t"/>
            </v:shape>
            <v:shape style="position:absolute;left:9850;top:3836;width:4;height:0" coordorigin="9850,3836" coordsize="4,0" path="m9853,3836l9850,3836e" filled="f" stroked="t" strokeweight="0pt" strokecolor="#000000">
              <v:path arrowok="t"/>
            </v:shape>
            <v:shape style="position:absolute;left:9630;top:3944;width:29;height:14" coordorigin="9630,3944" coordsize="29,14" path="m9659,3944l9630,3959e" filled="f" stroked="t" strokeweight="0pt" strokecolor="#000000">
              <v:path arrowok="t"/>
            </v:shape>
            <v:shape style="position:absolute;left:9407;top:4067;width:29;height:14" coordorigin="9407,4067" coordsize="29,14" path="m9436,4067l9407,4081e" filled="f" stroked="t" strokeweight="0pt" strokecolor="#000000">
              <v:path arrowok="t"/>
            </v:shape>
            <v:shape style="position:absolute;left:9187;top:4189;width:29;height:14" coordorigin="9187,4189" coordsize="29,14" path="m9216,4189l9187,4204e" filled="f" stroked="t" strokeweight="0pt" strokecolor="#000000">
              <v:path arrowok="t"/>
            </v:shape>
            <v:shape style="position:absolute;left:8968;top:4315;width:22;height:11" coordorigin="8968,4315" coordsize="22,11" path="m8989,4315l8968,4326e" filled="f" stroked="t" strokeweight="0pt" strokecolor="#000000">
              <v:path arrowok="t"/>
            </v:shape>
            <v:shape style="position:absolute;left:8748;top:4434;width:29;height:14" coordorigin="8748,4434" coordsize="29,14" path="m8777,4434l8748,4448e" filled="f" stroked="t" strokeweight="0pt" strokecolor="#000000">
              <v:path arrowok="t"/>
            </v:shape>
            <v:shape style="position:absolute;left:8525;top:4556;width:29;height:14" coordorigin="8525,4556" coordsize="29,14" path="m8554,4556l8525,4571e" filled="f" stroked="t" strokeweight="0pt" strokecolor="#000000">
              <v:path arrowok="t"/>
            </v:shape>
            <v:shape style="position:absolute;left:9457;top:3894;width:29;height:18" coordorigin="9457,3894" coordsize="29,18" path="m9486,3894l9457,3912e" filled="f" stroked="t" strokeweight="0pt" strokecolor="#000000">
              <v:path arrowok="t"/>
            </v:shape>
            <v:shape style="position:absolute;left:9238;top:4016;width:29;height:14" coordorigin="9238,4016" coordsize="29,14" path="m9266,4016l9238,4031e" filled="f" stroked="t" strokeweight="0pt" strokecolor="#000000">
              <v:path arrowok="t"/>
            </v:shape>
            <v:shape style="position:absolute;left:8795;top:4261;width:29;height:14" coordorigin="8795,4261" coordsize="29,14" path="m8824,4261l8795,4276e" filled="f" stroked="t" strokeweight="0pt" strokecolor="#000000">
              <v:path arrowok="t"/>
            </v:shape>
            <v:shape style="position:absolute;left:8575;top:4384;width:29;height:14" coordorigin="8575,4384" coordsize="29,14" path="m8604,4384l8575,4398e" filled="f" stroked="t" strokeweight="0pt" strokecolor="#000000">
              <v:path arrowok="t"/>
            </v:shape>
            <v:shape style="position:absolute;left:8356;top:4506;width:29;height:14" coordorigin="8356,4506" coordsize="29,14" path="m8384,4506l8356,4520e" filled="f" stroked="t" strokeweight="0pt" strokecolor="#000000">
              <v:path arrowok="t"/>
            </v:shape>
            <v:shape style="position:absolute;left:9284;top:3844;width:32;height:18" coordorigin="9284,3844" coordsize="32,18" path="m9317,3844l9284,3862e" filled="f" stroked="t" strokeweight="0pt" strokecolor="#000000">
              <v:path arrowok="t"/>
            </v:shape>
            <v:shape style="position:absolute;left:8845;top:4088;width:29;height:18" coordorigin="8845,4088" coordsize="29,18" path="m8874,4088l8845,4106e" filled="f" stroked="t" strokeweight="0pt" strokecolor="#000000">
              <v:path arrowok="t"/>
            </v:shape>
            <v:shape style="position:absolute;left:8626;top:4211;width:29;height:18" coordorigin="8626,4211" coordsize="29,18" path="m8654,4211l8626,4229e" filled="f" stroked="t" strokeweight="0pt" strokecolor="#000000">
              <v:path arrowok="t"/>
            </v:shape>
            <v:shape style="position:absolute;left:8402;top:4333;width:29;height:18" coordorigin="8402,4333" coordsize="29,18" path="m8431,4333l8402,4351e" filled="f" stroked="t" strokeweight="0pt" strokecolor="#000000">
              <v:path arrowok="t"/>
            </v:shape>
            <v:shape style="position:absolute;left:8183;top:4456;width:29;height:18" coordorigin="8183,4456" coordsize="29,18" path="m8212,4456l8183,4474e" filled="f" stroked="t" strokeweight="0pt" strokecolor="#000000">
              <v:path arrowok="t"/>
            </v:shape>
            <v:shape style="position:absolute;left:8896;top:3919;width:29;height:14" coordorigin="8896,3919" coordsize="29,14" path="m8924,3919l8896,3934e" filled="f" stroked="t" strokeweight="0pt" strokecolor="#000000">
              <v:path arrowok="t"/>
            </v:shape>
            <v:shape style="position:absolute;left:8672;top:4042;width:29;height:14" coordorigin="8672,4042" coordsize="29,14" path="m8701,4042l8672,4056e" filled="f" stroked="t" strokeweight="0pt" strokecolor="#000000">
              <v:path arrowok="t"/>
            </v:shape>
            <v:shape style="position:absolute;left:8453;top:4164;width:29;height:14" coordorigin="8453,4164" coordsize="29,14" path="m8482,4164l8453,4178e" filled="f" stroked="t" strokeweight="0pt" strokecolor="#000000">
              <v:path arrowok="t"/>
            </v:shape>
            <v:shape style="position:absolute;left:8233;top:4286;width:29;height:14" coordorigin="8233,4286" coordsize="29,14" path="m8262,4286l8233,4301e" filled="f" stroked="t" strokeweight="0pt" strokecolor="#000000">
              <v:path arrowok="t"/>
            </v:shape>
            <v:shape style="position:absolute;left:8014;top:4409;width:29;height:14" coordorigin="8014,4409" coordsize="29,14" path="m8042,4409l8014,4423e" filled="f" stroked="t" strokeweight="0pt" strokecolor="#000000">
              <v:path arrowok="t"/>
            </v:shape>
            <v:shape style="position:absolute;left:7790;top:4531;width:29;height:14" coordorigin="7790,4531" coordsize="29,14" path="m7819,4531l7790,4546e" filled="f" stroked="t" strokeweight="0pt" strokecolor="#000000">
              <v:path arrowok="t"/>
            </v:shape>
            <v:shape style="position:absolute;left:8723;top:3869;width:29;height:18" coordorigin="8723,3869" coordsize="29,18" path="m8752,3869l8723,3887e" filled="f" stroked="t" strokeweight="0pt" strokecolor="#000000">
              <v:path arrowok="t"/>
            </v:shape>
            <v:shape style="position:absolute;left:8503;top:3991;width:29;height:18" coordorigin="8503,3991" coordsize="29,18" path="m8532,3991l8503,4009e" filled="f" stroked="t" strokeweight="0pt" strokecolor="#000000">
              <v:path arrowok="t"/>
            </v:shape>
            <v:shape style="position:absolute;left:8280;top:4114;width:32;height:14" coordorigin="8280,4114" coordsize="32,14" path="m8312,4114l8280,4128e" filled="f" stroked="t" strokeweight="0pt" strokecolor="#000000">
              <v:path arrowok="t"/>
            </v:shape>
            <v:shape style="position:absolute;left:8060;top:4236;width:29;height:14" coordorigin="8060,4236" coordsize="29,14" path="m8089,4236l8060,4250e" filled="f" stroked="t" strokeweight="0pt" strokecolor="#000000">
              <v:path arrowok="t"/>
            </v:shape>
            <v:shape style="position:absolute;left:7841;top:4358;width:29;height:14" coordorigin="7841,4358" coordsize="29,14" path="m7870,4358l7841,4373e" filled="f" stroked="t" strokeweight="0pt" strokecolor="#000000">
              <v:path arrowok="t"/>
            </v:shape>
            <v:shape style="position:absolute;left:7621;top:4481;width:29;height:14" coordorigin="7621,4481" coordsize="29,14" path="m7650,4481l7621,4495e" filled="f" stroked="t" strokeweight="0pt" strokecolor="#000000">
              <v:path arrowok="t"/>
            </v:shape>
            <v:shape style="position:absolute;left:8550;top:3818;width:29;height:18" coordorigin="8550,3818" coordsize="29,18" path="m8579,3818l8550,3836e" filled="f" stroked="t" strokeweight="0pt" strokecolor="#000000">
              <v:path arrowok="t"/>
            </v:shape>
            <v:shape style="position:absolute;left:8330;top:3941;width:29;height:18" coordorigin="8330,3941" coordsize="29,18" path="m8359,3941l8330,3959e" filled="f" stroked="t" strokeweight="0pt" strokecolor="#000000">
              <v:path arrowok="t"/>
            </v:shape>
            <v:shape style="position:absolute;left:8111;top:4063;width:29;height:18" coordorigin="8111,4063" coordsize="29,18" path="m8140,4063l8111,4081e" filled="f" stroked="t" strokeweight="0pt" strokecolor="#000000">
              <v:path arrowok="t"/>
            </v:shape>
            <v:shape style="position:absolute;left:7891;top:4186;width:29;height:18" coordorigin="7891,4186" coordsize="29,18" path="m7920,4186l7891,4204e" filled="f" stroked="t" strokeweight="0pt" strokecolor="#000000">
              <v:path arrowok="t"/>
            </v:shape>
            <v:shape style="position:absolute;left:7668;top:4308;width:29;height:18" coordorigin="7668,4308" coordsize="29,18" path="m7697,4308l7668,4326e" filled="f" stroked="t" strokeweight="0pt" strokecolor="#000000">
              <v:path arrowok="t"/>
            </v:shape>
            <v:shape style="position:absolute;left:7448;top:4430;width:29;height:18" coordorigin="7448,4430" coordsize="29,18" path="m7477,4430l7448,4448e" filled="f" stroked="t" strokeweight="0pt" strokecolor="#000000">
              <v:path arrowok="t"/>
            </v:shape>
            <v:shape style="position:absolute;left:7254;top:4553;width:4;height:4" coordorigin="7254,4553" coordsize="4,4" path="m7258,4553l7254,4556e" filled="f" stroked="t" strokeweight="0pt" strokecolor="#000000">
              <v:path arrowok="t"/>
            </v:shape>
            <v:shape style="position:absolute;left:8158;top:3894;width:32;height:14" coordorigin="8158,3894" coordsize="32,14" path="m8190,3894l8158,3908e" filled="f" stroked="t" strokeweight="0pt" strokecolor="#000000">
              <v:path arrowok="t"/>
            </v:shape>
            <v:shape style="position:absolute;left:7938;top:4016;width:29;height:14" coordorigin="7938,4016" coordsize="29,14" path="m7967,4016l7938,4031e" filled="f" stroked="t" strokeweight="0pt" strokecolor="#000000">
              <v:path arrowok="t"/>
            </v:shape>
            <v:shape style="position:absolute;left:7718;top:4139;width:29;height:14" coordorigin="7718,4139" coordsize="29,14" path="m7747,4139l7718,4153e" filled="f" stroked="t" strokeweight="0pt" strokecolor="#000000">
              <v:path arrowok="t"/>
            </v:shape>
            <v:shape style="position:absolute;left:7499;top:4261;width:29;height:14" coordorigin="7499,4261" coordsize="29,14" path="m7528,4261l7499,4276e" filled="f" stroked="t" strokeweight="0pt" strokecolor="#000000">
              <v:path arrowok="t"/>
            </v:shape>
            <v:shape style="position:absolute;left:7276;top:4384;width:32;height:14" coordorigin="7276,4384" coordsize="32,14" path="m7308,4384l7276,4398e" filled="f" stroked="t" strokeweight="0pt" strokecolor="#000000">
              <v:path arrowok="t"/>
            </v:shape>
            <v:shape style="position:absolute;left:7056;top:4506;width:29;height:14" coordorigin="7056,4506" coordsize="29,14" path="m7085,4506l7056,4520e" filled="f" stroked="t" strokeweight="0pt" strokecolor="#000000">
              <v:path arrowok="t"/>
            </v:shape>
            <v:shape style="position:absolute;left:7988;top:3844;width:29;height:18" coordorigin="7988,3844" coordsize="29,18" path="m8017,3844l7988,3862e" filled="f" stroked="t" strokeweight="0pt" strokecolor="#000000">
              <v:path arrowok="t"/>
            </v:shape>
            <v:shape style="position:absolute;left:7769;top:3966;width:29;height:18" coordorigin="7769,3966" coordsize="29,18" path="m7798,3966l7769,3984e" filled="f" stroked="t" strokeweight="0pt" strokecolor="#000000">
              <v:path arrowok="t"/>
            </v:shape>
            <v:shape style="position:absolute;left:7546;top:4088;width:29;height:14" coordorigin="7546,4088" coordsize="29,14" path="m7574,4088l7546,4103e" filled="f" stroked="t" strokeweight="0pt" strokecolor="#000000">
              <v:path arrowok="t"/>
            </v:shape>
            <v:shape style="position:absolute;left:7326;top:4211;width:29;height:14" coordorigin="7326,4211" coordsize="29,14" path="m7355,4211l7326,4225e" filled="f" stroked="t" strokeweight="0pt" strokecolor="#000000">
              <v:path arrowok="t"/>
            </v:shape>
            <v:shape style="position:absolute;left:7106;top:4333;width:29;height:14" coordorigin="7106,4333" coordsize="29,14" path="m7135,4333l7106,4348e" filled="f" stroked="t" strokeweight="0pt" strokecolor="#000000">
              <v:path arrowok="t"/>
            </v:shape>
            <v:shape style="position:absolute;left:6887;top:4456;width:29;height:14" coordorigin="6887,4456" coordsize="29,14" path="m6916,4456l6887,4470e" filled="f" stroked="t" strokeweight="0pt" strokecolor="#000000">
              <v:path arrowok="t"/>
            </v:shape>
            <v:shape style="position:absolute;left:7816;top:3793;width:29;height:18" coordorigin="7816,3793" coordsize="29,18" path="m7844,3793l7816,3811e" filled="f" stroked="t" strokeweight="0pt" strokecolor="#000000">
              <v:path arrowok="t"/>
            </v:shape>
            <v:shape style="position:absolute;left:7596;top:3916;width:29;height:18" coordorigin="7596,3916" coordsize="29,18" path="m7625,3916l7596,3934e" filled="f" stroked="t" strokeweight="0pt" strokecolor="#000000">
              <v:path arrowok="t"/>
            </v:shape>
            <v:shape style="position:absolute;left:7376;top:4038;width:29;height:18" coordorigin="7376,4038" coordsize="29,18" path="m7405,4038l7376,4056e" filled="f" stroked="t" strokeweight="0pt" strokecolor="#000000">
              <v:path arrowok="t"/>
            </v:shape>
            <v:shape style="position:absolute;left:7153;top:4160;width:32;height:18" coordorigin="7153,4160" coordsize="32,18" path="m7186,4160l7153,4178e" filled="f" stroked="t" strokeweight="0pt" strokecolor="#000000">
              <v:path arrowok="t"/>
            </v:shape>
            <v:shape style="position:absolute;left:6934;top:4283;width:29;height:18" coordorigin="6934,4283" coordsize="29,18" path="m6962,4283l6934,4301e" filled="f" stroked="t" strokeweight="0pt" strokecolor="#000000">
              <v:path arrowok="t"/>
            </v:shape>
            <v:shape style="position:absolute;left:6714;top:4405;width:29;height:18" coordorigin="6714,4405" coordsize="29,18" path="m6743,4405l6714,4423e" filled="f" stroked="t" strokeweight="0pt" strokecolor="#000000">
              <v:path arrowok="t"/>
            </v:shape>
            <v:shape style="position:absolute;left:7423;top:3869;width:29;height:14" coordorigin="7423,3869" coordsize="29,14" path="m7452,3869l7423,3883e" filled="f" stroked="t" strokeweight="0pt" strokecolor="#000000">
              <v:path arrowok="t"/>
            </v:shape>
            <v:shape style="position:absolute;left:7204;top:3991;width:29;height:14" coordorigin="7204,3991" coordsize="29,14" path="m7232,3991l7204,4006e" filled="f" stroked="t" strokeweight="0pt" strokecolor="#000000">
              <v:path arrowok="t"/>
            </v:shape>
            <v:shape style="position:absolute;left:6984;top:4114;width:29;height:14" coordorigin="6984,4114" coordsize="29,14" path="m7013,4114l6984,4128e" filled="f" stroked="t" strokeweight="0pt" strokecolor="#000000">
              <v:path arrowok="t"/>
            </v:shape>
            <v:shape style="position:absolute;left:6764;top:4236;width:29;height:14" coordorigin="6764,4236" coordsize="29,14" path="m6793,4236l6764,4250e" filled="f" stroked="t" strokeweight="0pt" strokecolor="#000000">
              <v:path arrowok="t"/>
            </v:shape>
            <v:shape style="position:absolute;left:6322;top:4481;width:29;height:14" coordorigin="6322,4481" coordsize="29,14" path="m6350,4481l6322,4495e" filled="f" stroked="t" strokeweight="0pt" strokecolor="#000000">
              <v:path arrowok="t"/>
            </v:shape>
            <v:shape style="position:absolute;left:7254;top:3818;width:29;height:18" coordorigin="7254,3818" coordsize="29,18" path="m7283,3818l7254,3836e" filled="f" stroked="t" strokeweight="0pt" strokecolor="#000000">
              <v:path arrowok="t"/>
            </v:shape>
            <v:shape style="position:absolute;left:7031;top:3941;width:32;height:18" coordorigin="7031,3941" coordsize="32,18" path="m7063,3941l7031,3959e" filled="f" stroked="t" strokeweight="0pt" strokecolor="#000000">
              <v:path arrowok="t"/>
            </v:shape>
            <v:shape style="position:absolute;left:6811;top:4063;width:29;height:14" coordorigin="6811,4063" coordsize="29,14" path="m6840,4063l6811,4078e" filled="f" stroked="t" strokeweight="0pt" strokecolor="#000000">
              <v:path arrowok="t"/>
            </v:shape>
            <v:shape style="position:absolute;left:6372;top:4308;width:29;height:14" coordorigin="6372,4308" coordsize="29,14" path="m6401,4308l6372,4322e" filled="f" stroked="t" strokeweight="0pt" strokecolor="#000000">
              <v:path arrowok="t"/>
            </v:shape>
            <v:shape style="position:absolute;left:6149;top:4430;width:32;height:14" coordorigin="6149,4430" coordsize="32,14" path="m6181,4430l6149,4445e" filled="f" stroked="t" strokeweight="0pt" strokecolor="#000000">
              <v:path arrowok="t"/>
            </v:shape>
            <v:shape style="position:absolute;left:7081;top:3772;width:25;height:14" coordorigin="7081,3772" coordsize="25,14" path="m7106,3772l7081,3786e" filled="f" stroked="t" strokeweight="0pt" strokecolor="#000000">
              <v:path arrowok="t"/>
            </v:shape>
            <v:shape style="position:absolute;left:6862;top:3890;width:29;height:18" coordorigin="6862,3890" coordsize="29,18" path="m6890,3890l6862,3908e" filled="f" stroked="t" strokeweight="0pt" strokecolor="#000000">
              <v:path arrowok="t"/>
            </v:shape>
            <v:shape style="position:absolute;left:6649;top:4013;width:22;height:11" coordorigin="6649,4013" coordsize="22,11" path="m6671,4013l6649,4024e" filled="f" stroked="t" strokeweight="0pt" strokecolor="#000000">
              <v:path arrowok="t"/>
            </v:shape>
            <v:shape style="position:absolute;left:6419;top:4135;width:29;height:18" coordorigin="6419,4135" coordsize="29,18" path="m6448,4135l6419,4153e" filled="f" stroked="t" strokeweight="0pt" strokecolor="#000000">
              <v:path arrowok="t"/>
            </v:shape>
            <v:shape style="position:absolute;left:6199;top:4258;width:29;height:18" coordorigin="6199,4258" coordsize="29,18" path="m6228,4258l6199,4276e" filled="f" stroked="t" strokeweight="0pt" strokecolor="#000000">
              <v:path arrowok="t"/>
            </v:shape>
            <v:shape style="position:absolute;left:5980;top:4380;width:29;height:18" coordorigin="5980,4380" coordsize="29,18" path="m6008,4380l5980,4398e" filled="f" stroked="t" strokeweight="0pt" strokecolor="#000000">
              <v:path arrowok="t"/>
            </v:shape>
            <v:shape style="position:absolute;left:6689;top:3844;width:29;height:14" coordorigin="6689,3844" coordsize="29,14" path="m6718,3844l6689,3858e" filled="f" stroked="t" strokeweight="0pt" strokecolor="#000000">
              <v:path arrowok="t"/>
            </v:shape>
            <v:shape style="position:absolute;left:6469;top:3966;width:29;height:14" coordorigin="6469,3966" coordsize="29,14" path="m6498,3966l6469,3980e" filled="f" stroked="t" strokeweight="0pt" strokecolor="#000000">
              <v:path arrowok="t"/>
            </v:shape>
            <v:shape style="position:absolute;left:6250;top:4088;width:29;height:14" coordorigin="6250,4088" coordsize="29,14" path="m6278,4088l6250,4103e" filled="f" stroked="t" strokeweight="0pt" strokecolor="#000000">
              <v:path arrowok="t"/>
            </v:shape>
            <v:shape style="position:absolute;left:6026;top:4211;width:32;height:14" coordorigin="6026,4211" coordsize="32,14" path="m6059,4211l6026,4225e" filled="f" stroked="t" strokeweight="0pt" strokecolor="#000000">
              <v:path arrowok="t"/>
            </v:shape>
            <v:shape style="position:absolute;left:5807;top:4333;width:29;height:14" coordorigin="5807,4333" coordsize="29,14" path="m5836,4333l5807,4348e" filled="f" stroked="t" strokeweight="0pt" strokecolor="#000000">
              <v:path arrowok="t"/>
            </v:shape>
            <v:shape style="position:absolute;left:5587;top:4456;width:29;height:14" coordorigin="5587,4456" coordsize="29,14" path="m5616,4456l5587,4470e" filled="f" stroked="t" strokeweight="0pt" strokecolor="#000000">
              <v:path arrowok="t"/>
            </v:shape>
            <v:shape style="position:absolute;left:6520;top:3808;width:7;height:4" coordorigin="6520,3808" coordsize="7,4" path="m6527,3808l6520,3811e" filled="f" stroked="t" strokeweight="0pt" strokecolor="#000000">
              <v:path arrowok="t"/>
            </v:shape>
            <v:shape style="position:absolute;left:6296;top:3916;width:32;height:18" coordorigin="6296,3916" coordsize="32,18" path="m6329,3916l6296,3934e" filled="f" stroked="t" strokeweight="0pt" strokecolor="#000000">
              <v:path arrowok="t"/>
            </v:shape>
            <v:shape style="position:absolute;left:6077;top:4038;width:29;height:14" coordorigin="6077,4038" coordsize="29,14" path="m6106,4038l6077,4052e" filled="f" stroked="t" strokeweight="0pt" strokecolor="#000000">
              <v:path arrowok="t"/>
            </v:shape>
            <v:shape style="position:absolute;left:5857;top:4160;width:29;height:14" coordorigin="5857,4160" coordsize="29,14" path="m5886,4160l5857,4175e" filled="f" stroked="t" strokeweight="0pt" strokecolor="#000000">
              <v:path arrowok="t"/>
            </v:shape>
            <v:shape style="position:absolute;left:5638;top:4283;width:29;height:14" coordorigin="5638,4283" coordsize="29,14" path="m5666,4283l5638,4297e" filled="f" stroked="t" strokeweight="0pt" strokecolor="#000000">
              <v:path arrowok="t"/>
            </v:shape>
            <v:shape style="position:absolute;left:5414;top:4405;width:29;height:14" coordorigin="5414,4405" coordsize="29,14" path="m5443,4405l5414,4420e" filled="f" stroked="t" strokeweight="0pt" strokecolor="#000000">
              <v:path arrowok="t"/>
            </v:shape>
            <v:shape style="position:absolute;left:6347;top:3757;width:11;height:4" coordorigin="6347,3757" coordsize="11,4" path="m6358,3757l6347,3761e" filled="f" stroked="t" strokeweight="0pt" strokecolor="#000000">
              <v:path arrowok="t"/>
            </v:shape>
            <v:shape style="position:absolute;left:6127;top:3865;width:29;height:18" coordorigin="6127,3865" coordsize="29,18" path="m6156,3865l6127,3883e" filled="f" stroked="t" strokeweight="0pt" strokecolor="#000000">
              <v:path arrowok="t"/>
            </v:shape>
            <v:shape style="position:absolute;left:5908;top:3988;width:29;height:18" coordorigin="5908,3988" coordsize="29,18" path="m5936,3988l5908,4006e" filled="f" stroked="t" strokeweight="0pt" strokecolor="#000000">
              <v:path arrowok="t"/>
            </v:shape>
            <v:shape style="position:absolute;left:5684;top:4110;width:29;height:18" coordorigin="5684,4110" coordsize="29,18" path="m5713,4110l5684,4128e" filled="f" stroked="t" strokeweight="0pt" strokecolor="#000000">
              <v:path arrowok="t"/>
            </v:shape>
            <v:shape style="position:absolute;left:5465;top:4232;width:29;height:18" coordorigin="5465,4232" coordsize="29,18" path="m5494,4232l5465,4250e" filled="f" stroked="t" strokeweight="0pt" strokecolor="#000000">
              <v:path arrowok="t"/>
            </v:shape>
            <v:shape style="position:absolute;left:5245;top:4355;width:29;height:18" coordorigin="5245,4355" coordsize="29,18" path="m5274,4355l5245,4373e" filled="f" stroked="t" strokeweight="0pt" strokecolor="#000000">
              <v:path arrowok="t"/>
            </v:shape>
            <v:shape style="position:absolute;left:5954;top:3818;width:29;height:14" coordorigin="5954,3818" coordsize="29,14" path="m5983,3818l5954,3833e" filled="f" stroked="t" strokeweight="0pt" strokecolor="#000000">
              <v:path arrowok="t"/>
            </v:shape>
            <v:shape style="position:absolute;left:5735;top:3941;width:29;height:14" coordorigin="5735,3941" coordsize="29,14" path="m5764,3941l5735,3955e" filled="f" stroked="t" strokeweight="0pt" strokecolor="#000000">
              <v:path arrowok="t"/>
            </v:shape>
            <v:shape style="position:absolute;left:5515;top:4063;width:29;height:14" coordorigin="5515,4063" coordsize="29,14" path="m5544,4063l5515,4078e" filled="f" stroked="t" strokeweight="0pt" strokecolor="#000000">
              <v:path arrowok="t"/>
            </v:shape>
            <v:shape style="position:absolute;left:5292;top:4186;width:32;height:14" coordorigin="5292,4186" coordsize="32,14" path="m5324,4186l5292,4200e" filled="f" stroked="t" strokeweight="0pt" strokecolor="#000000">
              <v:path arrowok="t"/>
            </v:shape>
            <v:shape style="position:absolute;left:5072;top:4308;width:29;height:14" coordorigin="5072,4308" coordsize="29,14" path="m5101,4308l5072,4322e" filled="f" stroked="t" strokeweight="0pt" strokecolor="#000000">
              <v:path arrowok="t"/>
            </v:shape>
            <v:shape style="position:absolute;left:4853;top:4430;width:29;height:14" coordorigin="4853,4430" coordsize="29,14" path="m4882,4430l4853,4445e" filled="f" stroked="t" strokeweight="0pt" strokecolor="#000000">
              <v:path arrowok="t"/>
            </v:shape>
            <v:shape style="position:absolute;left:5785;top:3768;width:29;height:18" coordorigin="5785,3768" coordsize="29,18" path="m5814,3768l5785,3786e" filled="f" stroked="t" strokeweight="0pt" strokecolor="#000000">
              <v:path arrowok="t"/>
            </v:shape>
            <v:shape style="position:absolute;left:5562;top:3890;width:29;height:18" coordorigin="5562,3890" coordsize="29,18" path="m5591,3890l5562,3908e" filled="f" stroked="t" strokeweight="0pt" strokecolor="#000000">
              <v:path arrowok="t"/>
            </v:shape>
            <v:shape style="position:absolute;left:5342;top:4013;width:29;height:14" coordorigin="5342,4013" coordsize="29,14" path="m5371,4013l5342,4027e" filled="f" stroked="t" strokeweight="0pt" strokecolor="#000000">
              <v:path arrowok="t"/>
            </v:shape>
            <v:shape style="position:absolute;left:5123;top:4135;width:29;height:14" coordorigin="5123,4135" coordsize="29,14" path="m5152,4135l5123,4150e" filled="f" stroked="t" strokeweight="0pt" strokecolor="#000000">
              <v:path arrowok="t"/>
            </v:shape>
            <v:shape style="position:absolute;left:4903;top:4258;width:29;height:14" coordorigin="4903,4258" coordsize="29,14" path="m4932,4258l4903,4272e" filled="f" stroked="t" strokeweight="0pt" strokecolor="#000000">
              <v:path arrowok="t"/>
            </v:shape>
            <v:shape style="position:absolute;left:4680;top:4380;width:29;height:14" coordorigin="4680,4380" coordsize="29,14" path="m4709,4380l4680,4394e" filled="f" stroked="t" strokeweight="0pt" strokecolor="#000000">
              <v:path arrowok="t"/>
            </v:shape>
            <v:shape style="position:absolute;left:5393;top:3840;width:29;height:18" coordorigin="5393,3840" coordsize="29,18" path="m5422,3840l5393,3858e" filled="f" stroked="t" strokeweight="0pt" strokecolor="#000000">
              <v:path arrowok="t"/>
            </v:shape>
            <v:shape style="position:absolute;left:5170;top:3962;width:32;height:18" coordorigin="5170,3962" coordsize="32,18" path="m5202,3962l5170,3980e" filled="f" stroked="t" strokeweight="0pt" strokecolor="#000000">
              <v:path arrowok="t"/>
            </v:shape>
            <v:shape style="position:absolute;left:4950;top:4085;width:29;height:18" coordorigin="4950,4085" coordsize="29,18" path="m4979,4085l4950,4103e" filled="f" stroked="t" strokeweight="0pt" strokecolor="#000000">
              <v:path arrowok="t"/>
            </v:shape>
            <v:shape style="position:absolute;left:4730;top:4207;width:29;height:18" coordorigin="4730,4207" coordsize="29,18" path="m4759,4207l4730,4225e" filled="f" stroked="t" strokeweight="0pt" strokecolor="#000000">
              <v:path arrowok="t"/>
            </v:shape>
            <v:shape style="position:absolute;left:4511;top:4330;width:29;height:18" coordorigin="4511,4330" coordsize="29,18" path="m4540,4330l4511,4348e" filled="f" stroked="t" strokeweight="0pt" strokecolor="#000000">
              <v:path arrowok="t"/>
            </v:shape>
            <v:shape style="position:absolute;left:5220;top:3793;width:29;height:14" coordorigin="5220,3793" coordsize="29,14" path="m5249,3793l5220,3808e" filled="f" stroked="t" strokeweight="0pt" strokecolor="#000000">
              <v:path arrowok="t"/>
            </v:shape>
            <v:shape style="position:absolute;left:5000;top:3916;width:29;height:14" coordorigin="5000,3916" coordsize="29,14" path="m5029,3916l5000,3930e" filled="f" stroked="t" strokeweight="0pt" strokecolor="#000000">
              <v:path arrowok="t"/>
            </v:shape>
            <v:shape style="position:absolute;left:4781;top:4038;width:29;height:14" coordorigin="4781,4038" coordsize="29,14" path="m4810,4038l4781,4052e" filled="f" stroked="t" strokeweight="0pt" strokecolor="#000000">
              <v:path arrowok="t"/>
            </v:shape>
            <v:shape style="position:absolute;left:4558;top:4160;width:29;height:14" coordorigin="4558,4160" coordsize="29,14" path="m4586,4160l4558,4175e" filled="f" stroked="t" strokeweight="0pt" strokecolor="#000000">
              <v:path arrowok="t"/>
            </v:shape>
            <v:shape style="position:absolute;left:4338;top:4283;width:29;height:14" coordorigin="4338,4283" coordsize="29,14" path="m4367,4283l4338,4297e" filled="f" stroked="t" strokeweight="0pt" strokecolor="#000000">
              <v:path arrowok="t"/>
            </v:shape>
            <v:shape style="position:absolute;left:4118;top:4405;width:29;height:14" coordorigin="4118,4405" coordsize="29,14" path="m4147,4405l4118,4420e" filled="f" stroked="t" strokeweight="0pt" strokecolor="#000000">
              <v:path arrowok="t"/>
            </v:shape>
            <v:shape style="position:absolute;left:5047;top:3743;width:32;height:18" coordorigin="5047,3743" coordsize="32,18" path="m5080,3743l5047,3761e" filled="f" stroked="t" strokeweight="0pt" strokecolor="#000000">
              <v:path arrowok="t"/>
            </v:shape>
            <v:shape style="position:absolute;left:4828;top:3865;width:29;height:18" coordorigin="4828,3865" coordsize="29,18" path="m4856,3865l4828,3883e" filled="f" stroked="t" strokeweight="0pt" strokecolor="#000000">
              <v:path arrowok="t"/>
            </v:shape>
            <v:shape style="position:absolute;left:4608;top:3988;width:29;height:14" coordorigin="4608,3988" coordsize="29,14" path="m4637,3988l4608,4002e" filled="f" stroked="t" strokeweight="0pt" strokecolor="#000000">
              <v:path arrowok="t"/>
            </v:shape>
            <v:shape style="position:absolute;left:4388;top:4110;width:29;height:14" coordorigin="4388,4110" coordsize="29,14" path="m4417,4110l4388,4124e" filled="f" stroked="t" strokeweight="0pt" strokecolor="#000000">
              <v:path arrowok="t"/>
            </v:shape>
            <v:shape style="position:absolute;left:4165;top:4232;width:32;height:14" coordorigin="4165,4232" coordsize="32,14" path="m4198,4232l4165,4247e" filled="f" stroked="t" strokeweight="0pt" strokecolor="#000000">
              <v:path arrowok="t"/>
            </v:shape>
            <v:shape style="position:absolute;left:3946;top:4355;width:29;height:14" coordorigin="3946,4355" coordsize="29,14" path="m3974,4355l3946,4369e" filled="f" stroked="t" strokeweight="0pt" strokecolor="#000000">
              <v:path arrowok="t"/>
            </v:shape>
            <v:shape style="position:absolute;left:4658;top:3815;width:29;height:18" coordorigin="4658,3815" coordsize="29,18" path="m4687,3815l4658,3833e" filled="f" stroked="t" strokeweight="0pt" strokecolor="#000000">
              <v:path arrowok="t"/>
            </v:shape>
            <v:shape style="position:absolute;left:4435;top:3937;width:29;height:18" coordorigin="4435,3937" coordsize="29,18" path="m4464,3937l4435,3955e" filled="f" stroked="t" strokeweight="0pt" strokecolor="#000000">
              <v:path arrowok="t"/>
            </v:shape>
            <v:shape style="position:absolute;left:4216;top:4060;width:29;height:18" coordorigin="4216,4060" coordsize="29,18" path="m4244,4060l4216,4078e" filled="f" stroked="t" strokeweight="0pt" strokecolor="#000000">
              <v:path arrowok="t"/>
            </v:shape>
            <v:shape style="position:absolute;left:3996;top:4182;width:29;height:18" coordorigin="3996,4182" coordsize="29,18" path="m4025,4182l3996,4200e" filled="f" stroked="t" strokeweight="0pt" strokecolor="#000000">
              <v:path arrowok="t"/>
            </v:shape>
            <v:shape style="position:absolute;left:3776;top:4304;width:29;height:18" coordorigin="3776,4304" coordsize="29,18" path="m3805,4304l3776,4322e" filled="f" stroked="t" strokeweight="0pt" strokecolor="#000000">
              <v:path arrowok="t"/>
            </v:shape>
            <v:shape style="position:absolute;left:4486;top:3768;width:29;height:14" coordorigin="4486,3768" coordsize="29,14" path="m4514,3768l4486,3782e" filled="f" stroked="t" strokeweight="0pt" strokecolor="#000000">
              <v:path arrowok="t"/>
            </v:shape>
            <v:shape style="position:absolute;left:4266;top:3890;width:29;height:14" coordorigin="4266,3890" coordsize="29,14" path="m4295,3890l4266,3905e" filled="f" stroked="t" strokeweight="0pt" strokecolor="#000000">
              <v:path arrowok="t"/>
            </v:shape>
            <v:shape style="position:absolute;left:4043;top:4013;width:32;height:14" coordorigin="4043,4013" coordsize="32,14" path="m4075,4013l4043,4027e" filled="f" stroked="t" strokeweight="0pt" strokecolor="#000000">
              <v:path arrowok="t"/>
            </v:shape>
            <v:shape style="position:absolute;left:3604;top:4258;width:29;height:14" coordorigin="3604,4258" coordsize="29,14" path="m3632,4258l3604,4272e" filled="f" stroked="t" strokeweight="0pt" strokecolor="#000000">
              <v:path arrowok="t"/>
            </v:shape>
            <v:shape style="position:absolute;left:3384;top:4380;width:29;height:14" coordorigin="3384,4380" coordsize="29,14" path="m3413,4380l3384,4394e" filled="f" stroked="t" strokeweight="0pt" strokecolor="#000000">
              <v:path arrowok="t"/>
            </v:shape>
            <v:shape style="position:absolute;left:4313;top:3718;width:32;height:18" coordorigin="4313,3718" coordsize="32,18" path="m4345,3718l4313,3736e" filled="f" stroked="t" strokeweight="0pt" strokecolor="#000000">
              <v:path arrowok="t"/>
            </v:shape>
            <v:shape style="position:absolute;left:4093;top:3840;width:29;height:18" coordorigin="4093,3840" coordsize="29,18" path="m4122,3840l4093,3858e" filled="f" stroked="t" strokeweight="0pt" strokecolor="#000000">
              <v:path arrowok="t"/>
            </v:shape>
            <v:shape style="position:absolute;left:3654;top:4085;width:29;height:14" coordorigin="3654,4085" coordsize="29,14" path="m3683,4085l3654,4099e" filled="f" stroked="t" strokeweight="0pt" strokecolor="#000000">
              <v:path arrowok="t"/>
            </v:shape>
            <v:shape style="position:absolute;left:3431;top:4207;width:29;height:14" coordorigin="3431,4207" coordsize="29,14" path="m3460,4207l3431,4222e" filled="f" stroked="t" strokeweight="0pt" strokecolor="#000000">
              <v:path arrowok="t"/>
            </v:shape>
            <v:shape style="position:absolute;left:3211;top:4330;width:29;height:14" coordorigin="3211,4330" coordsize="29,14" path="m3240,4330l3211,4344e" filled="f" stroked="t" strokeweight="0pt" strokecolor="#000000">
              <v:path arrowok="t"/>
            </v:shape>
            <v:shape style="position:absolute;left:3942;top:3790;width:11;height:7" coordorigin="3942,3790" coordsize="11,7" path="m3953,3790l3942,3797e" filled="f" stroked="t" strokeweight="0pt" strokecolor="#000000">
              <v:path arrowok="t"/>
            </v:shape>
            <v:shape style="position:absolute;left:3701;top:3912;width:29;height:18" coordorigin="3701,3912" coordsize="29,18" path="m3730,3912l3701,3930e" filled="f" stroked="t" strokeweight="0pt" strokecolor="#000000">
              <v:path arrowok="t"/>
            </v:shape>
            <v:shape style="position:absolute;left:3481;top:4034;width:29;height:18" coordorigin="3481,4034" coordsize="29,18" path="m3510,4034l3481,4052e" filled="f" stroked="t" strokeweight="0pt" strokecolor="#000000">
              <v:path arrowok="t"/>
            </v:shape>
            <v:shape style="position:absolute;left:3262;top:4157;width:29;height:18" coordorigin="3262,4157" coordsize="29,18" path="m3290,4157l3262,4175e" filled="f" stroked="t" strokeweight="0pt" strokecolor="#000000">
              <v:path arrowok="t"/>
            </v:shape>
            <v:shape style="position:absolute;left:3038;top:4279;width:32;height:18" coordorigin="3038,4279" coordsize="32,18" path="m3071,4279l3038,4297e" filled="f" stroked="t" strokeweight="0pt" strokecolor="#000000">
              <v:path arrowok="t"/>
            </v:shape>
            <v:shape style="position:absolute;left:2833;top:4402;width:14;height:11" coordorigin="2833,4402" coordsize="14,11" path="m2848,4402l2833,4412e" filled="f" stroked="t" strokeweight="0pt" strokecolor="#000000">
              <v:path arrowok="t"/>
            </v:shape>
            <v:shape style="position:absolute;left:3751;top:3743;width:29;height:14" coordorigin="3751,3743" coordsize="29,14" path="m3780,3743l3751,3757e" filled="f" stroked="t" strokeweight="0pt" strokecolor="#000000">
              <v:path arrowok="t"/>
            </v:shape>
            <v:shape style="position:absolute;left:3532;top:3865;width:29;height:14" coordorigin="3532,3865" coordsize="29,14" path="m3560,3865l3532,3880e" filled="f" stroked="t" strokeweight="0pt" strokecolor="#000000">
              <v:path arrowok="t"/>
            </v:shape>
            <v:shape style="position:absolute;left:3308;top:3988;width:32;height:14" coordorigin="3308,3988" coordsize="32,14" path="m3341,3988l3308,4002e" filled="f" stroked="t" strokeweight="0pt" strokecolor="#000000">
              <v:path arrowok="t"/>
            </v:shape>
            <v:shape style="position:absolute;left:3089;top:4110;width:29;height:14" coordorigin="3089,4110" coordsize="29,14" path="m3118,4110l3089,4124e" filled="f" stroked="t" strokeweight="0pt" strokecolor="#000000">
              <v:path arrowok="t"/>
            </v:shape>
            <v:shape style="position:absolute;left:2869;top:4232;width:29;height:14" coordorigin="2869,4232" coordsize="29,14" path="m2898,4232l2869,4247e" filled="f" stroked="t" strokeweight="0pt" strokecolor="#000000">
              <v:path arrowok="t"/>
            </v:shape>
            <v:shape style="position:absolute;left:2650;top:4355;width:29;height:14" coordorigin="2650,4355" coordsize="29,14" path="m2678,4355l2650,4369e" filled="f" stroked="t" strokeweight="0pt" strokecolor="#000000">
              <v:path arrowok="t"/>
            </v:shape>
            <v:shape style="position:absolute;left:3578;top:3692;width:29;height:18" coordorigin="3578,3692" coordsize="29,18" path="m3607,3692l3578,3710e" filled="f" stroked="t" strokeweight="0pt" strokecolor="#000000">
              <v:path arrowok="t"/>
            </v:shape>
            <v:shape style="position:absolute;left:3359;top:3815;width:29;height:18" coordorigin="3359,3815" coordsize="29,18" path="m3388,3815l3359,3833e" filled="f" stroked="t" strokeweight="0pt" strokecolor="#000000">
              <v:path arrowok="t"/>
            </v:shape>
            <v:shape style="position:absolute;left:3139;top:3937;width:29;height:14" coordorigin="3139,3937" coordsize="29,14" path="m3168,3937l3139,3952e" filled="f" stroked="t" strokeweight="0pt" strokecolor="#000000">
              <v:path arrowok="t"/>
            </v:shape>
            <v:shape style="position:absolute;left:2920;top:4060;width:29;height:14" coordorigin="2920,4060" coordsize="29,14" path="m2948,4060l2920,4074e" filled="f" stroked="t" strokeweight="0pt" strokecolor="#000000">
              <v:path arrowok="t"/>
            </v:shape>
            <v:shape style="position:absolute;left:2696;top:4182;width:29;height:14" coordorigin="2696,4182" coordsize="29,14" path="m2725,4182l2696,4196e" filled="f" stroked="t" strokeweight="0pt" strokecolor="#000000">
              <v:path arrowok="t"/>
            </v:shape>
            <v:shape style="position:absolute;left:2477;top:4304;width:29;height:14" coordorigin="2477,4304" coordsize="29,14" path="m2506,4304l2477,4319e" filled="f" stroked="t" strokeweight="0pt" strokecolor="#000000">
              <v:path arrowok="t"/>
            </v:shape>
            <v:shape style="position:absolute;left:3186;top:3764;width:32;height:18" coordorigin="3186,3764" coordsize="32,18" path="m3218,3764l3186,3782e" filled="f" stroked="t" strokeweight="0pt" strokecolor="#000000">
              <v:path arrowok="t"/>
            </v:shape>
            <v:shape style="position:absolute;left:2966;top:3887;width:29;height:18" coordorigin="2966,3887" coordsize="29,18" path="m2995,3887l2966,3905e" filled="f" stroked="t" strokeweight="0pt" strokecolor="#000000">
              <v:path arrowok="t"/>
            </v:shape>
            <v:shape style="position:absolute;left:2747;top:4009;width:29;height:18" coordorigin="2747,4009" coordsize="29,18" path="m2776,4009l2747,4027e" filled="f" stroked="t" strokeweight="0pt" strokecolor="#000000">
              <v:path arrowok="t"/>
            </v:shape>
            <v:shape style="position:absolute;left:2527;top:4132;width:29;height:18" coordorigin="2527,4132" coordsize="29,18" path="m2556,4132l2527,4150e" filled="f" stroked="t" strokeweight="0pt" strokecolor="#000000">
              <v:path arrowok="t"/>
            </v:shape>
            <v:shape style="position:absolute;left:2304;top:4254;width:32;height:18" coordorigin="2304,4254" coordsize="32,18" path="m2336,4254l2304,4272e" filled="f" stroked="t" strokeweight="0pt" strokecolor="#000000">
              <v:path arrowok="t"/>
            </v:shape>
            <v:shape style="position:absolute;left:2084;top:4376;width:29;height:18" coordorigin="2084,4376" coordsize="29,18" path="m2113,4376l2084,4394e" filled="f" stroked="t" strokeweight="0pt" strokecolor="#000000">
              <v:path arrowok="t"/>
            </v:shape>
            <v:shape style="position:absolute;left:3017;top:3718;width:29;height:14" coordorigin="3017,3718" coordsize="29,14" path="m3046,3718l3017,3732e" filled="f" stroked="t" strokeweight="0pt" strokecolor="#000000">
              <v:path arrowok="t"/>
            </v:shape>
            <v:shape style="position:absolute;left:2797;top:3840;width:29;height:14" coordorigin="2797,3840" coordsize="29,14" path="m2826,3840l2797,3854e" filled="f" stroked="t" strokeweight="0pt" strokecolor="#000000">
              <v:path arrowok="t"/>
            </v:shape>
            <v:shape style="position:absolute;left:2574;top:3962;width:29;height:14" coordorigin="2574,3962" coordsize="29,14" path="m2603,3962l2574,3977e" filled="f" stroked="t" strokeweight="0pt" strokecolor="#000000">
              <v:path arrowok="t"/>
            </v:shape>
            <v:shape style="position:absolute;left:2354;top:4085;width:29;height:14" coordorigin="2354,4085" coordsize="29,14" path="m2383,4085l2354,4099e" filled="f" stroked="t" strokeweight="0pt" strokecolor="#000000">
              <v:path arrowok="t"/>
            </v:shape>
            <v:shape style="position:absolute;left:2135;top:4207;width:29;height:14" coordorigin="2135,4207" coordsize="29,14" path="m2164,4207l2135,4222e" filled="f" stroked="t" strokeweight="0pt" strokecolor="#000000">
              <v:path arrowok="t"/>
            </v:shape>
            <v:shape style="position:absolute;left:1915;top:4330;width:29;height:14" coordorigin="1915,4330" coordsize="29,14" path="m1944,4330l1915,4344e" filled="f" stroked="t" strokeweight="0pt" strokecolor="#000000">
              <v:path arrowok="t"/>
            </v:shape>
            <v:shape style="position:absolute;left:2844;top:3674;width:14;height:11" coordorigin="2844,3674" coordsize="14,11" path="m2858,3674l2844,3685e" filled="f" stroked="t" strokeweight="0pt" strokecolor="#000000">
              <v:path arrowok="t"/>
            </v:shape>
            <v:shape style="position:absolute;left:2624;top:3790;width:29;height:18" coordorigin="2624,3790" coordsize="29,18" path="m2653,3790l2624,3808e" filled="f" stroked="t" strokeweight="0pt" strokecolor="#000000">
              <v:path arrowok="t"/>
            </v:shape>
            <v:shape style="position:absolute;left:2405;top:3912;width:29;height:14" coordorigin="2405,3912" coordsize="29,14" path="m2434,3912l2405,3926e" filled="f" stroked="t" strokeweight="0pt" strokecolor="#000000">
              <v:path arrowok="t"/>
            </v:shape>
            <v:shape style="position:absolute;left:2182;top:4034;width:32;height:14" coordorigin="2182,4034" coordsize="32,14" path="m2214,4034l2182,4049e" filled="f" stroked="t" strokeweight="0pt" strokecolor="#000000">
              <v:path arrowok="t"/>
            </v:shape>
            <v:shape style="position:absolute;left:1962;top:4157;width:29;height:14" coordorigin="1962,4157" coordsize="29,14" path="m1991,4157l1962,4171e" filled="f" stroked="t" strokeweight="0pt" strokecolor="#000000">
              <v:path arrowok="t"/>
            </v:shape>
            <v:shape style="position:absolute;left:1742;top:4279;width:29;height:14" coordorigin="1742,4279" coordsize="29,14" path="m1771,4279l1742,4294e" filled="f" stroked="t" strokeweight="0pt" strokecolor="#000000">
              <v:path arrowok="t"/>
            </v:shape>
            <v:shape style="position:absolute;left:2452;top:3739;width:29;height:18" coordorigin="2452,3739" coordsize="29,18" path="m2480,3739l2452,3757e" filled="f" stroked="t" strokeweight="0pt" strokecolor="#000000">
              <v:path arrowok="t"/>
            </v:shape>
            <v:shape style="position:absolute;left:2232;top:3862;width:29;height:18" coordorigin="2232,3862" coordsize="29,18" path="m2261,3862l2232,3880e" filled="f" stroked="t" strokeweight="0pt" strokecolor="#000000">
              <v:path arrowok="t"/>
            </v:shape>
            <v:shape style="position:absolute;left:2012;top:3984;width:29;height:18" coordorigin="2012,3984" coordsize="29,18" path="m2041,3984l2012,4002e" filled="f" stroked="t" strokeweight="0pt" strokecolor="#000000">
              <v:path arrowok="t"/>
            </v:shape>
            <v:shape style="position:absolute;left:1793;top:4106;width:29;height:18" coordorigin="1793,4106" coordsize="29,18" path="m1822,4106l1793,4124e" filled="f" stroked="t" strokeweight="0pt" strokecolor="#000000">
              <v:path arrowok="t"/>
            </v:shape>
            <v:shape style="position:absolute;left:1570;top:4229;width:29;height:18" coordorigin="1570,4229" coordsize="29,18" path="m1598,4229l1570,4247e" filled="f" stroked="t" strokeweight="0pt" strokecolor="#000000">
              <v:path arrowok="t"/>
            </v:shape>
            <v:shape style="position:absolute;left:2282;top:3692;width:29;height:14" coordorigin="2282,3692" coordsize="29,14" path="m2311,3692l2282,3707e" filled="f" stroked="t" strokeweight="0pt" strokecolor="#000000">
              <v:path arrowok="t"/>
            </v:shape>
            <v:shape style="position:absolute;left:2059;top:3815;width:32;height:14" coordorigin="2059,3815" coordsize="32,14" path="m2092,3815l2059,3829e" filled="f" stroked="t" strokeweight="0pt" strokecolor="#000000">
              <v:path arrowok="t"/>
            </v:shape>
            <v:shape style="position:absolute;left:1840;top:3937;width:29;height:14" coordorigin="1840,3937" coordsize="29,14" path="m1868,3937l1840,3952e" filled="f" stroked="t" strokeweight="0pt" strokecolor="#000000">
              <v:path arrowok="t"/>
            </v:shape>
            <v:shape style="position:absolute;left:1620;top:4060;width:29;height:14" coordorigin="1620,4060" coordsize="29,14" path="m1649,4060l1620,4074e" filled="f" stroked="t" strokeweight="0pt" strokecolor="#000000">
              <v:path arrowok="t"/>
            </v:shape>
            <v:shape style="position:absolute;left:1890;top:3764;width:29;height:18" coordorigin="1890,3764" coordsize="29,18" path="m1919,3764l1890,3782e" filled="f" stroked="t" strokeweight="0pt" strokecolor="#000000">
              <v:path arrowok="t"/>
            </v:shape>
            <v:shape style="position:absolute;left:1670;top:3887;width:29;height:14" coordorigin="1670,3887" coordsize="29,14" path="m1699,3887l1670,3901e" filled="f" stroked="t" strokeweight="0pt" strokecolor="#000000">
              <v:path arrowok="t"/>
            </v:shape>
            <v:shape style="position:absolute;left:1717;top:3714;width:29;height:18" coordorigin="1717,3714" coordsize="29,18" path="m1746,3714l1717,3732e" filled="f" stroked="t" strokeweight="0pt" strokecolor="#000000">
              <v:path arrowok="t"/>
            </v:shape>
            <v:shape style="position:absolute;left:1498;top:3836;width:29;height:18" coordorigin="1498,3836" coordsize="29,18" path="m1526,3836l1498,3854e" filled="f" stroked="t" strokeweight="0pt" strokecolor="#000000">
              <v:path arrowok="t"/>
            </v:shape>
            <v:shape style="position:absolute;left:1548;top:3667;width:29;height:14" coordorigin="1548,3667" coordsize="29,14" path="m1577,3667l1548,3682e" filled="f" stroked="t" strokeweight="0pt" strokecolor="#000000">
              <v:path arrowok="t"/>
            </v:shape>
            <v:shape style="position:absolute;left:2081;top:4369;width:32;height:7" coordorigin="2081,4369" coordsize="32,7" path="m2113,4376l2081,4369e" filled="f" stroked="t" strokeweight="0pt" strokecolor="#000000">
              <v:path arrowok="t"/>
            </v:shape>
            <v:shape style="position:absolute;left:1912;top:4319;width:32;height:7" coordorigin="1912,4319" coordsize="32,7" path="m1944,4326l1912,4319e" filled="f" stroked="t" strokeweight="0pt" strokecolor="#000000">
              <v:path arrowok="t"/>
            </v:shape>
            <v:shape style="position:absolute;left:1739;top:4268;width:32;height:11" coordorigin="1739,4268" coordsize="32,11" path="m1771,4279l1739,4268e" filled="f" stroked="t" strokeweight="0pt" strokecolor="#000000">
              <v:path arrowok="t"/>
            </v:shape>
            <v:shape style="position:absolute;left:1570;top:4222;width:29;height:7" coordorigin="1570,4222" coordsize="29,7" path="m1598,4229l1570,4222e" filled="f" stroked="t" strokeweight="0pt" strokecolor="#000000">
              <v:path arrowok="t"/>
            </v:shape>
            <v:shape style="position:absolute;left:2815;top:4394;width:32;height:7" coordorigin="2815,4394" coordsize="32,7" path="m2848,4402l2815,4394e" filled="f" stroked="t" strokeweight="0pt" strokecolor="#000000">
              <v:path arrowok="t"/>
            </v:shape>
            <v:shape style="position:absolute;left:2646;top:4344;width:32;height:7" coordorigin="2646,4344" coordsize="32,7" path="m2678,4351l2646,4344e" filled="f" stroked="t" strokeweight="0pt" strokecolor="#000000">
              <v:path arrowok="t"/>
            </v:shape>
            <v:shape style="position:absolute;left:2473;top:4294;width:32;height:11" coordorigin="2473,4294" coordsize="32,11" path="m2506,4304l2473,4294e" filled="f" stroked="t" strokeweight="0pt" strokecolor="#000000">
              <v:path arrowok="t"/>
            </v:shape>
            <v:shape style="position:absolute;left:2304;top:4247;width:32;height:7" coordorigin="2304,4247" coordsize="32,7" path="m2336,4254l2304,4247e" filled="f" stroked="t" strokeweight="0pt" strokecolor="#000000">
              <v:path arrowok="t"/>
            </v:shape>
            <v:shape style="position:absolute;left:2131;top:4196;width:32;height:7" coordorigin="2131,4196" coordsize="32,7" path="m2164,4204l2131,4196e" filled="f" stroked="t" strokeweight="0pt" strokecolor="#000000">
              <v:path arrowok="t"/>
            </v:shape>
            <v:shape style="position:absolute;left:1958;top:4146;width:32;height:11" coordorigin="1958,4146" coordsize="32,11" path="m1991,4157l1958,4146e" filled="f" stroked="t" strokeweight="0pt" strokecolor="#000000">
              <v:path arrowok="t"/>
            </v:shape>
            <v:shape style="position:absolute;left:1789;top:4099;width:32;height:7" coordorigin="1789,4099" coordsize="32,7" path="m1822,4106l1789,4099e" filled="f" stroked="t" strokeweight="0pt" strokecolor="#000000">
              <v:path arrowok="t"/>
            </v:shape>
            <v:shape style="position:absolute;left:1616;top:4049;width:32;height:11" coordorigin="1616,4049" coordsize="32,11" path="m1649,4060l1616,4049e" filled="f" stroked="t" strokeweight="0pt" strokecolor="#000000">
              <v:path arrowok="t"/>
            </v:shape>
            <v:shape style="position:absolute;left:3553;top:4420;width:25;height:7" coordorigin="3553,4420" coordsize="25,7" path="m3578,4427l3553,4420e" filled="f" stroked="t" strokeweight="0pt" strokecolor="#000000">
              <v:path arrowok="t"/>
            </v:shape>
            <v:shape style="position:absolute;left:3380;top:4369;width:32;height:7" coordorigin="3380,4369" coordsize="32,7" path="m3413,4376l3380,4369e" filled="f" stroked="t" strokeweight="0pt" strokecolor="#000000">
              <v:path arrowok="t"/>
            </v:shape>
            <v:shape style="position:absolute;left:3208;top:4319;width:32;height:11" coordorigin="3208,4319" coordsize="32,11" path="m3240,4330l3208,4319e" filled="f" stroked="t" strokeweight="0pt" strokecolor="#000000">
              <v:path arrowok="t"/>
            </v:shape>
            <v:shape style="position:absolute;left:3038;top:4272;width:32;height:7" coordorigin="3038,4272" coordsize="32,7" path="m3071,4279l3038,4272e" filled="f" stroked="t" strokeweight="0pt" strokecolor="#000000">
              <v:path arrowok="t"/>
            </v:shape>
            <v:shape style="position:absolute;left:2866;top:4222;width:32;height:7" coordorigin="2866,4222" coordsize="32,7" path="m2898,4229l2866,4222e" filled="f" stroked="t" strokeweight="0pt" strokecolor="#000000">
              <v:path arrowok="t"/>
            </v:shape>
            <v:shape style="position:absolute;left:2696;top:4171;width:29;height:11" coordorigin="2696,4171" coordsize="29,11" path="m2725,4182l2696,4171e" filled="f" stroked="t" strokeweight="0pt" strokecolor="#000000">
              <v:path arrowok="t"/>
            </v:shape>
            <v:shape style="position:absolute;left:2524;top:4124;width:32;height:7" coordorigin="2524,4124" coordsize="32,7" path="m2556,4132l2524,4124e" filled="f" stroked="t" strokeweight="0pt" strokecolor="#000000">
              <v:path arrowok="t"/>
            </v:shape>
            <v:shape style="position:absolute;left:2351;top:4074;width:32;height:11" coordorigin="2351,4074" coordsize="32,11" path="m2383,4085l2351,4074e" filled="f" stroked="t" strokeweight="0pt" strokecolor="#000000">
              <v:path arrowok="t"/>
            </v:shape>
            <v:shape style="position:absolute;left:2182;top:4024;width:32;height:11" coordorigin="2182,4024" coordsize="32,11" path="m2214,4034l2182,4024e" filled="f" stroked="t" strokeweight="0pt" strokecolor="#000000">
              <v:path arrowok="t"/>
            </v:shape>
            <v:shape style="position:absolute;left:2009;top:3977;width:32;height:7" coordorigin="2009,3977" coordsize="32,7" path="m2041,3984l2009,3977e" filled="f" stroked="t" strokeweight="0pt" strokecolor="#000000">
              <v:path arrowok="t"/>
            </v:shape>
            <v:shape style="position:absolute;left:1836;top:3926;width:32;height:11" coordorigin="1836,3926" coordsize="32,11" path="m1868,3937l1836,3926e" filled="f" stroked="t" strokeweight="0pt" strokecolor="#000000">
              <v:path arrowok="t"/>
            </v:shape>
            <v:shape style="position:absolute;left:1667;top:3876;width:32;height:11" coordorigin="1667,3876" coordsize="32,11" path="m1699,3887l1667,3876e" filled="f" stroked="t" strokeweight="0pt" strokecolor="#000000">
              <v:path arrowok="t"/>
            </v:shape>
            <v:shape style="position:absolute;left:1498;top:3829;width:29;height:7" coordorigin="1498,3829" coordsize="29,7" path="m1526,3836l1498,3829e" filled="f" stroked="t" strokeweight="0pt" strokecolor="#000000">
              <v:path arrowok="t"/>
            </v:shape>
            <v:shape style="position:absolute;left:4288;top:4445;width:29;height:7" coordorigin="4288,4445" coordsize="29,7" path="m4316,4452l4288,4445e" filled="f" stroked="t" strokeweight="0pt" strokecolor="#000000">
              <v:path arrowok="t"/>
            </v:shape>
            <v:shape style="position:absolute;left:4115;top:4394;width:32;height:7" coordorigin="4115,4394" coordsize="32,7" path="m4147,4402l4115,4394e" filled="f" stroked="t" strokeweight="0pt" strokecolor="#000000">
              <v:path arrowok="t"/>
            </v:shape>
            <v:shape style="position:absolute;left:3942;top:4344;width:32;height:11" coordorigin="3942,4344" coordsize="32,11" path="m3974,4355l3942,4344e" filled="f" stroked="t" strokeweight="0pt" strokecolor="#000000">
              <v:path arrowok="t"/>
            </v:shape>
            <v:shape style="position:absolute;left:3773;top:4297;width:32;height:7" coordorigin="3773,4297" coordsize="32,7" path="m3805,4304l3773,4297e" filled="f" stroked="t" strokeweight="0pt" strokecolor="#000000">
              <v:path arrowok="t"/>
            </v:shape>
            <v:shape style="position:absolute;left:3600;top:4247;width:32;height:7" coordorigin="3600,4247" coordsize="32,7" path="m3632,4254l3600,4247e" filled="f" stroked="t" strokeweight="0pt" strokecolor="#000000">
              <v:path arrowok="t"/>
            </v:shape>
            <v:shape style="position:absolute;left:3431;top:4196;width:32;height:11" coordorigin="3431,4196" coordsize="32,11" path="m3463,4207l3431,4196e" filled="f" stroked="t" strokeweight="0pt" strokecolor="#000000">
              <v:path arrowok="t"/>
            </v:shape>
            <v:shape style="position:absolute;left:3258;top:4150;width:32;height:7" coordorigin="3258,4150" coordsize="32,7" path="m3290,4157l3258,4150e" filled="f" stroked="t" strokeweight="0pt" strokecolor="#000000">
              <v:path arrowok="t"/>
            </v:shape>
            <v:shape style="position:absolute;left:3085;top:4099;width:32;height:11" coordorigin="3085,4099" coordsize="32,11" path="m3118,4110l3085,4099e" filled="f" stroked="t" strokeweight="0pt" strokecolor="#000000">
              <v:path arrowok="t"/>
            </v:shape>
            <v:shape style="position:absolute;left:2916;top:4049;width:32;height:11" coordorigin="2916,4049" coordsize="32,11" path="m2948,4060l2916,4049e" filled="f" stroked="t" strokeweight="0pt" strokecolor="#000000">
              <v:path arrowok="t"/>
            </v:shape>
            <v:shape style="position:absolute;left:2743;top:4002;width:32;height:7" coordorigin="2743,4002" coordsize="32,7" path="m2776,4009l2743,4002e" filled="f" stroked="t" strokeweight="0pt" strokecolor="#000000">
              <v:path arrowok="t"/>
            </v:shape>
            <v:shape style="position:absolute;left:2574;top:3952;width:29;height:11" coordorigin="2574,3952" coordsize="29,11" path="m2603,3962l2574,3952e" filled="f" stroked="t" strokeweight="0pt" strokecolor="#000000">
              <v:path arrowok="t"/>
            </v:shape>
            <v:shape style="position:absolute;left:2401;top:3901;width:32;height:11" coordorigin="2401,3901" coordsize="32,11" path="m2434,3912l2401,3901e" filled="f" stroked="t" strokeweight="0pt" strokecolor="#000000">
              <v:path arrowok="t"/>
            </v:shape>
            <v:shape style="position:absolute;left:2228;top:3854;width:32;height:7" coordorigin="2228,3854" coordsize="32,7" path="m2261,3862l2228,3854e" filled="f" stroked="t" strokeweight="0pt" strokecolor="#000000">
              <v:path arrowok="t"/>
            </v:shape>
            <v:shape style="position:absolute;left:2059;top:3804;width:32;height:11" coordorigin="2059,3804" coordsize="32,11" path="m2092,3815l2059,3804e" filled="f" stroked="t" strokeweight="0pt" strokecolor="#000000">
              <v:path arrowok="t"/>
            </v:shape>
            <v:shape style="position:absolute;left:1886;top:3754;width:32;height:11" coordorigin="1886,3754" coordsize="32,11" path="m1919,3764l1886,3754e" filled="f" stroked="t" strokeweight="0pt" strokecolor="#000000">
              <v:path arrowok="t"/>
            </v:shape>
            <v:shape style="position:absolute;left:1717;top:3707;width:29;height:7" coordorigin="1717,3707" coordsize="29,7" path="m1746,3714l1717,3707e" filled="f" stroked="t" strokeweight="0pt" strokecolor="#000000">
              <v:path arrowok="t"/>
            </v:shape>
            <v:shape style="position:absolute;left:1544;top:3656;width:32;height:11" coordorigin="1544,3656" coordsize="32,11" path="m1577,3667l1544,3656e" filled="f" stroked="t" strokeweight="0pt" strokecolor="#000000">
              <v:path arrowok="t"/>
            </v:shape>
            <v:shape style="position:absolute;left:5022;top:4470;width:25;height:7" coordorigin="5022,4470" coordsize="25,7" path="m5047,4477l5022,4470e" filled="f" stroked="t" strokeweight="0pt" strokecolor="#000000">
              <v:path arrowok="t"/>
            </v:shape>
            <v:shape style="position:absolute;left:4849;top:4420;width:32;height:7" coordorigin="4849,4420" coordsize="32,7" path="m4882,4427l4849,4420e" filled="f" stroked="t" strokeweight="0pt" strokecolor="#000000">
              <v:path arrowok="t"/>
            </v:shape>
            <v:shape style="position:absolute;left:4680;top:4369;width:29;height:11" coordorigin="4680,4369" coordsize="29,11" path="m4709,4380l4680,4369e" filled="f" stroked="t" strokeweight="0pt" strokecolor="#000000">
              <v:path arrowok="t"/>
            </v:shape>
            <v:shape style="position:absolute;left:4507;top:4322;width:32;height:7" coordorigin="4507,4322" coordsize="32,7" path="m4540,4330l4507,4322e" filled="f" stroked="t" strokeweight="0pt" strokecolor="#000000">
              <v:path arrowok="t"/>
            </v:shape>
            <v:shape style="position:absolute;left:4334;top:4272;width:32;height:7" coordorigin="4334,4272" coordsize="32,7" path="m4367,4279l4334,4272e" filled="f" stroked="t" strokeweight="0pt" strokecolor="#000000">
              <v:path arrowok="t"/>
            </v:shape>
            <v:shape style="position:absolute;left:4165;top:4222;width:32;height:11" coordorigin="4165,4222" coordsize="32,11" path="m4198,4232l4165,4222e" filled="f" stroked="t" strokeweight="0pt" strokecolor="#000000">
              <v:path arrowok="t"/>
            </v:shape>
            <v:shape style="position:absolute;left:3992;top:4175;width:32;height:7" coordorigin="3992,4175" coordsize="32,7" path="m4025,4182l3992,4175e" filled="f" stroked="t" strokeweight="0pt" strokecolor="#000000">
              <v:path arrowok="t"/>
            </v:shape>
            <v:shape style="position:absolute;left:3820;top:4124;width:4;height:0" coordorigin="3820,4124" coordsize="4,0" path="m3823,4124l3820,4124e" filled="f" stroked="t" strokeweight="0pt" strokecolor="#000000">
              <v:path arrowok="t"/>
            </v:shape>
            <v:shape style="position:absolute;left:3650;top:4074;width:32;height:11" coordorigin="3650,4074" coordsize="32,11" path="m3683,4085l3650,4074e" filled="f" stroked="t" strokeweight="0pt" strokecolor="#000000">
              <v:path arrowok="t"/>
            </v:shape>
            <v:shape style="position:absolute;left:3478;top:4027;width:32;height:7" coordorigin="3478,4027" coordsize="32,7" path="m3510,4034l3478,4027e" filled="f" stroked="t" strokeweight="0pt" strokecolor="#000000">
              <v:path arrowok="t"/>
            </v:shape>
            <v:shape style="position:absolute;left:3308;top:3977;width:32;height:11" coordorigin="3308,3977" coordsize="32,11" path="m3341,3988l3308,3977e" filled="f" stroked="t" strokeweight="0pt" strokecolor="#000000">
              <v:path arrowok="t"/>
            </v:shape>
            <v:shape style="position:absolute;left:3136;top:3926;width:32;height:11" coordorigin="3136,3926" coordsize="32,11" path="m3168,3937l3136,3926e" filled="f" stroked="t" strokeweight="0pt" strokecolor="#000000">
              <v:path arrowok="t"/>
            </v:shape>
            <v:shape style="position:absolute;left:2963;top:3880;width:32;height:7" coordorigin="2963,3880" coordsize="32,7" path="m2995,3887l2963,3880e" filled="f" stroked="t" strokeweight="0pt" strokecolor="#000000">
              <v:path arrowok="t"/>
            </v:shape>
            <v:shape style="position:absolute;left:2794;top:3829;width:32;height:11" coordorigin="2794,3829" coordsize="32,11" path="m2826,3840l2794,3829e" filled="f" stroked="t" strokeweight="0pt" strokecolor="#000000">
              <v:path arrowok="t"/>
            </v:shape>
            <v:shape style="position:absolute;left:2621;top:3779;width:32;height:11" coordorigin="2621,3779" coordsize="32,11" path="m2653,3790l2621,3779e" filled="f" stroked="t" strokeweight="0pt" strokecolor="#000000">
              <v:path arrowok="t"/>
            </v:shape>
            <v:shape style="position:absolute;left:2452;top:3732;width:32;height:7" coordorigin="2452,3732" coordsize="32,7" path="m2484,3739l2452,3732e" filled="f" stroked="t" strokeweight="0pt" strokecolor="#000000">
              <v:path arrowok="t"/>
            </v:shape>
            <v:shape style="position:absolute;left:2279;top:3682;width:32;height:11" coordorigin="2279,3682" coordsize="32,11" path="m2311,3692l2279,3682e" filled="f" stroked="t" strokeweight="0pt" strokecolor="#000000">
              <v:path arrowok="t"/>
            </v:shape>
            <v:shape style="position:absolute;left:5756;top:4495;width:25;height:7" coordorigin="5756,4495" coordsize="25,7" path="m5782,4502l5756,4495e" filled="f" stroked="t" strokeweight="0pt" strokecolor="#000000">
              <v:path arrowok="t"/>
            </v:shape>
            <v:shape style="position:absolute;left:5584;top:4445;width:32;height:7" coordorigin="5584,4445" coordsize="32,7" path="m5616,4452l5584,4445e" filled="f" stroked="t" strokeweight="0pt" strokecolor="#000000">
              <v:path arrowok="t"/>
            </v:shape>
            <v:shape style="position:absolute;left:5414;top:4394;width:32;height:11" coordorigin="5414,4394" coordsize="32,11" path="m5447,4405l5414,4394e" filled="f" stroked="t" strokeweight="0pt" strokecolor="#000000">
              <v:path arrowok="t"/>
            </v:shape>
            <v:shape style="position:absolute;left:5242;top:4348;width:32;height:7" coordorigin="5242,4348" coordsize="32,7" path="m5274,4355l5242,4348e" filled="f" stroked="t" strokeweight="0pt" strokecolor="#000000">
              <v:path arrowok="t"/>
            </v:shape>
            <v:shape style="position:absolute;left:5069;top:4297;width:32;height:7" coordorigin="5069,4297" coordsize="32,7" path="m5101,4304l5069,4297e" filled="f" stroked="t" strokeweight="0pt" strokecolor="#000000">
              <v:path arrowok="t"/>
            </v:shape>
            <v:shape style="position:absolute;left:4900;top:4247;width:32;height:11" coordorigin="4900,4247" coordsize="32,11" path="m4932,4258l4900,4247e" filled="f" stroked="t" strokeweight="0pt" strokecolor="#000000">
              <v:path arrowok="t"/>
            </v:shape>
            <v:shape style="position:absolute;left:4727;top:4200;width:32;height:7" coordorigin="4727,4200" coordsize="32,7" path="m4759,4207l4727,4200e" filled="f" stroked="t" strokeweight="0pt" strokecolor="#000000">
              <v:path arrowok="t"/>
            </v:shape>
            <v:shape style="position:absolute;left:4558;top:4150;width:29;height:11" coordorigin="4558,4150" coordsize="29,11" path="m4586,4160l4558,4150e" filled="f" stroked="t" strokeweight="0pt" strokecolor="#000000">
              <v:path arrowok="t"/>
            </v:shape>
            <v:shape style="position:absolute;left:4385;top:4099;width:32;height:11" coordorigin="4385,4099" coordsize="32,11" path="m4417,4110l4385,4099e" filled="f" stroked="t" strokeweight="0pt" strokecolor="#000000">
              <v:path arrowok="t"/>
            </v:shape>
            <v:shape style="position:absolute;left:4212;top:4052;width:32;height:7" coordorigin="4212,4052" coordsize="32,7" path="m4244,4060l4212,4052e" filled="f" stroked="t" strokeweight="0pt" strokecolor="#000000">
              <v:path arrowok="t"/>
            </v:shape>
            <v:shape style="position:absolute;left:4043;top:4002;width:32;height:11" coordorigin="4043,4002" coordsize="32,11" path="m4075,4013l4043,4002e" filled="f" stroked="t" strokeweight="0pt" strokecolor="#000000">
              <v:path arrowok="t"/>
            </v:shape>
            <v:shape style="position:absolute;left:3701;top:3905;width:29;height:7" coordorigin="3701,3905" coordsize="29,7" path="m3730,3912l3701,3905e" filled="f" stroked="t" strokeweight="0pt" strokecolor="#000000">
              <v:path arrowok="t"/>
            </v:shape>
            <v:shape style="position:absolute;left:3528;top:3854;width:32;height:11" coordorigin="3528,3854" coordsize="32,11" path="m3560,3865l3528,3854e" filled="f" stroked="t" strokeweight="0pt" strokecolor="#000000">
              <v:path arrowok="t"/>
            </v:shape>
            <v:shape style="position:absolute;left:3355;top:3804;width:32;height:11" coordorigin="3355,3804" coordsize="32,11" path="m3388,3815l3355,3804e" filled="f" stroked="t" strokeweight="0pt" strokecolor="#000000">
              <v:path arrowok="t"/>
            </v:shape>
            <v:shape style="position:absolute;left:3186;top:3757;width:32;height:7" coordorigin="3186,3757" coordsize="32,7" path="m3218,3764l3186,3757e" filled="f" stroked="t" strokeweight="0pt" strokecolor="#000000">
              <v:path arrowok="t"/>
            </v:shape>
            <v:shape style="position:absolute;left:3013;top:3707;width:32;height:11" coordorigin="3013,3707" coordsize="32,11" path="m3046,3718l3013,3707e" filled="f" stroked="t" strokeweight="0pt" strokecolor="#000000">
              <v:path arrowok="t"/>
            </v:shape>
            <v:shape style="position:absolute;left:6491;top:4520;width:4;height:0" coordorigin="6491,4520" coordsize="4,0" path="m6494,4520l6491,4520e" filled="f" stroked="t" strokeweight="0pt" strokecolor="#000000">
              <v:path arrowok="t"/>
            </v:shape>
            <v:shape style="position:absolute;left:6318;top:4470;width:32;height:7" coordorigin="6318,4470" coordsize="32,7" path="m6350,4477l6318,4470e" filled="f" stroked="t" strokeweight="0pt" strokecolor="#000000">
              <v:path arrowok="t"/>
            </v:shape>
            <v:shape style="position:absolute;left:6149;top:4420;width:32;height:11" coordorigin="6149,4420" coordsize="32,11" path="m6181,4430l6149,4420e" filled="f" stroked="t" strokeweight="0pt" strokecolor="#000000">
              <v:path arrowok="t"/>
            </v:shape>
            <v:shape style="position:absolute;left:5976;top:4373;width:32;height:7" coordorigin="5976,4373" coordsize="32,7" path="m6008,4380l5976,4373e" filled="f" stroked="t" strokeweight="0pt" strokecolor="#000000">
              <v:path arrowok="t"/>
            </v:shape>
            <v:shape style="position:absolute;left:5803;top:4322;width:32;height:7" coordorigin="5803,4322" coordsize="32,7" path="m5836,4330l5803,4322e" filled="f" stroked="t" strokeweight="0pt" strokecolor="#000000">
              <v:path arrowok="t"/>
            </v:shape>
            <v:shape style="position:absolute;left:5634;top:4272;width:32;height:11" coordorigin="5634,4272" coordsize="32,11" path="m5666,4283l5634,4272e" filled="f" stroked="t" strokeweight="0pt" strokecolor="#000000">
              <v:path arrowok="t"/>
            </v:shape>
            <v:shape style="position:absolute;left:5461;top:4225;width:32;height:7" coordorigin="5461,4225" coordsize="32,7" path="m5494,4232l5461,4225e" filled="f" stroked="t" strokeweight="0pt" strokecolor="#000000">
              <v:path arrowok="t"/>
            </v:shape>
            <v:shape style="position:absolute;left:5292;top:4175;width:32;height:11" coordorigin="5292,4175" coordsize="32,11" path="m5324,4186l5292,4175e" filled="f" stroked="t" strokeweight="0pt" strokecolor="#000000">
              <v:path arrowok="t"/>
            </v:shape>
            <v:shape style="position:absolute;left:5119;top:4124;width:32;height:11" coordorigin="5119,4124" coordsize="32,11" path="m5152,4135l5119,4124e" filled="f" stroked="t" strokeweight="0pt" strokecolor="#000000">
              <v:path arrowok="t"/>
            </v:shape>
            <v:shape style="position:absolute;left:4946;top:4078;width:32;height:7" coordorigin="4946,4078" coordsize="32,7" path="m4979,4085l4946,4078e" filled="f" stroked="t" strokeweight="0pt" strokecolor="#000000">
              <v:path arrowok="t"/>
            </v:shape>
            <v:shape style="position:absolute;left:4777;top:4027;width:32;height:11" coordorigin="4777,4027" coordsize="32,11" path="m4810,4038l4777,4027e" filled="f" stroked="t" strokeweight="0pt" strokecolor="#000000">
              <v:path arrowok="t"/>
            </v:shape>
            <v:shape style="position:absolute;left:4604;top:3977;width:32;height:11" coordorigin="4604,3977" coordsize="32,11" path="m4637,3988l4604,3977e" filled="f" stroked="t" strokeweight="0pt" strokecolor="#000000">
              <v:path arrowok="t"/>
            </v:shape>
            <v:shape style="position:absolute;left:4435;top:3930;width:32;height:7" coordorigin="4435,3930" coordsize="32,7" path="m4468,3937l4435,3930e" filled="f" stroked="t" strokeweight="0pt" strokecolor="#000000">
              <v:path arrowok="t"/>
            </v:shape>
            <v:shape style="position:absolute;left:4262;top:3880;width:32;height:11" coordorigin="4262,3880" coordsize="32,11" path="m4295,3890l4262,3880e" filled="f" stroked="t" strokeweight="0pt" strokecolor="#000000">
              <v:path arrowok="t"/>
            </v:shape>
            <v:shape style="position:absolute;left:4090;top:3829;width:32;height:11" coordorigin="4090,3829" coordsize="32,11" path="m4122,3840l4090,3829e" filled="f" stroked="t" strokeweight="0pt" strokecolor="#000000">
              <v:path arrowok="t"/>
            </v:shape>
            <v:shape style="position:absolute;left:3942;top:3790;width:11;height:0" coordorigin="3942,3790" coordsize="11,0" path="m3953,3790l3942,3790e" filled="f" stroked="t" strokeweight="0pt" strokecolor="#000000">
              <v:path arrowok="t"/>
            </v:shape>
            <v:shape style="position:absolute;left:3748;top:3732;width:32;height:11" coordorigin="3748,3732" coordsize="32,11" path="m3780,3743l3748,3732e" filled="f" stroked="t" strokeweight="0pt" strokecolor="#000000">
              <v:path arrowok="t"/>
            </v:shape>
            <v:shape style="position:absolute;left:7225;top:4546;width:32;height:7" coordorigin="7225,4546" coordsize="32,7" path="m7258,4553l7225,4546e" filled="f" stroked="t" strokeweight="0pt" strokecolor="#000000">
              <v:path arrowok="t"/>
            </v:shape>
            <v:shape style="position:absolute;left:7052;top:4495;width:32;height:7" coordorigin="7052,4495" coordsize="32,7" path="m7085,4502l7052,4495e" filled="f" stroked="t" strokeweight="0pt" strokecolor="#000000">
              <v:path arrowok="t"/>
            </v:shape>
            <v:shape style="position:absolute;left:6883;top:4445;width:32;height:11" coordorigin="6883,4445" coordsize="32,11" path="m6916,4456l6883,4445e" filled="f" stroked="t" strokeweight="0pt" strokecolor="#000000">
              <v:path arrowok="t"/>
            </v:shape>
            <v:shape style="position:absolute;left:6710;top:4398;width:32;height:7" coordorigin="6710,4398" coordsize="32,7" path="m6743,4405l6710,4398e" filled="f" stroked="t" strokeweight="0pt" strokecolor="#000000">
              <v:path arrowok="t"/>
            </v:shape>
            <v:shape style="position:absolute;left:6368;top:4297;width:32;height:11" coordorigin="6368,4297" coordsize="32,11" path="m6401,4308l6368,4297e" filled="f" stroked="t" strokeweight="0pt" strokecolor="#000000">
              <v:path arrowok="t"/>
            </v:shape>
            <v:shape style="position:absolute;left:6196;top:4250;width:32;height:7" coordorigin="6196,4250" coordsize="32,7" path="m6228,4258l6196,4250e" filled="f" stroked="t" strokeweight="0pt" strokecolor="#000000">
              <v:path arrowok="t"/>
            </v:shape>
            <v:shape style="position:absolute;left:6026;top:4200;width:32;height:11" coordorigin="6026,4200" coordsize="32,11" path="m6059,4211l6026,4200e" filled="f" stroked="t" strokeweight="0pt" strokecolor="#000000">
              <v:path arrowok="t"/>
            </v:shape>
            <v:shape style="position:absolute;left:5854;top:4150;width:32;height:11" coordorigin="5854,4150" coordsize="32,11" path="m5886,4160l5854,4150e" filled="f" stroked="t" strokeweight="0pt" strokecolor="#000000">
              <v:path arrowok="t"/>
            </v:shape>
            <v:shape style="position:absolute;left:5684;top:4103;width:29;height:7" coordorigin="5684,4103" coordsize="29,7" path="m5713,4110l5684,4103e" filled="f" stroked="t" strokeweight="0pt" strokecolor="#000000">
              <v:path arrowok="t"/>
            </v:shape>
            <v:shape style="position:absolute;left:5512;top:4052;width:32;height:11" coordorigin="5512,4052" coordsize="32,11" path="m5544,4063l5512,4052e" filled="f" stroked="t" strokeweight="0pt" strokecolor="#000000">
              <v:path arrowok="t"/>
            </v:shape>
            <v:shape style="position:absolute;left:5339;top:4002;width:32;height:11" coordorigin="5339,4002" coordsize="32,11" path="m5371,4013l5339,4002e" filled="f" stroked="t" strokeweight="0pt" strokecolor="#000000">
              <v:path arrowok="t"/>
            </v:shape>
            <v:shape style="position:absolute;left:5170;top:3955;width:32;height:7" coordorigin="5170,3955" coordsize="32,7" path="m5202,3962l5170,3955e" filled="f" stroked="t" strokeweight="0pt" strokecolor="#000000">
              <v:path arrowok="t"/>
            </v:shape>
            <v:shape style="position:absolute;left:4997;top:3905;width:32;height:11" coordorigin="4997,3905" coordsize="32,11" path="m5029,3916l4997,3905e" filled="f" stroked="t" strokeweight="0pt" strokecolor="#000000">
              <v:path arrowok="t"/>
            </v:shape>
            <v:shape style="position:absolute;left:4824;top:3854;width:32;height:11" coordorigin="4824,3854" coordsize="32,11" path="m4856,3865l4824,3854e" filled="f" stroked="t" strokeweight="0pt" strokecolor="#000000">
              <v:path arrowok="t"/>
            </v:shape>
            <v:shape style="position:absolute;left:4655;top:3808;width:32;height:7" coordorigin="4655,3808" coordsize="32,7" path="m4687,3815l4655,3808e" filled="f" stroked="t" strokeweight="0pt" strokecolor="#000000">
              <v:path arrowok="t"/>
            </v:shape>
            <v:shape style="position:absolute;left:4482;top:3757;width:32;height:11" coordorigin="4482,3757" coordsize="32,11" path="m4514,3768l4482,3757e" filled="f" stroked="t" strokeweight="0pt" strokecolor="#000000">
              <v:path arrowok="t"/>
            </v:shape>
            <v:shape style="position:absolute;left:4313;top:3710;width:32;height:7" coordorigin="4313,3710" coordsize="32,7" path="m4345,3718l4313,3710e" filled="f" stroked="t" strokeweight="0pt" strokecolor="#000000">
              <v:path arrowok="t"/>
            </v:shape>
            <v:shape style="position:absolute;left:7960;top:4571;width:32;height:7" coordorigin="7960,4571" coordsize="32,7" path="m7992,4578l7960,4571e" filled="f" stroked="t" strokeweight="0pt" strokecolor="#000000">
              <v:path arrowok="t"/>
            </v:shape>
            <v:shape style="position:absolute;left:7787;top:4520;width:32;height:7" coordorigin="7787,4520" coordsize="32,7" path="m7819,4528l7787,4520e" filled="f" stroked="t" strokeweight="0pt" strokecolor="#000000">
              <v:path arrowok="t"/>
            </v:shape>
            <v:shape style="position:absolute;left:7618;top:4470;width:32;height:11" coordorigin="7618,4470" coordsize="32,11" path="m7650,4481l7618,4470e" filled="f" stroked="t" strokeweight="0pt" strokecolor="#000000">
              <v:path arrowok="t"/>
            </v:shape>
            <v:shape style="position:absolute;left:7445;top:4423;width:32;height:7" coordorigin="7445,4423" coordsize="32,7" path="m7477,4430l7445,4423e" filled="f" stroked="t" strokeweight="0pt" strokecolor="#000000">
              <v:path arrowok="t"/>
            </v:shape>
            <v:shape style="position:absolute;left:7276;top:4373;width:32;height:7" coordorigin="7276,4373" coordsize="32,7" path="m7308,4380l7276,4373e" filled="f" stroked="t" strokeweight="0pt" strokecolor="#000000">
              <v:path arrowok="t"/>
            </v:shape>
            <v:shape style="position:absolute;left:7103;top:4322;width:32;height:11" coordorigin="7103,4322" coordsize="32,11" path="m7135,4333l7103,4322e" filled="f" stroked="t" strokeweight="0pt" strokecolor="#000000">
              <v:path arrowok="t"/>
            </v:shape>
            <v:shape style="position:absolute;left:6930;top:4276;width:32;height:7" coordorigin="6930,4276" coordsize="32,7" path="m6962,4283l6930,4276e" filled="f" stroked="t" strokeweight="0pt" strokecolor="#000000">
              <v:path arrowok="t"/>
            </v:shape>
            <v:shape style="position:absolute;left:6761;top:4225;width:32;height:11" coordorigin="6761,4225" coordsize="32,11" path="m6793,4236l6761,4225e" filled="f" stroked="t" strokeweight="0pt" strokecolor="#000000">
              <v:path arrowok="t"/>
            </v:shape>
            <v:shape style="position:absolute;left:6419;top:4128;width:32;height:7" coordorigin="6419,4128" coordsize="32,7" path="m6451,4135l6419,4128e" filled="f" stroked="t" strokeweight="0pt" strokecolor="#000000">
              <v:path arrowok="t"/>
            </v:shape>
            <v:shape style="position:absolute;left:6246;top:4078;width:32;height:11" coordorigin="6246,4078" coordsize="32,11" path="m6278,4088l6246,4078e" filled="f" stroked="t" strokeweight="0pt" strokecolor="#000000">
              <v:path arrowok="t"/>
            </v:shape>
            <v:shape style="position:absolute;left:6073;top:4027;width:32;height:11" coordorigin="6073,4027" coordsize="32,11" path="m6106,4038l6073,4027e" filled="f" stroked="t" strokeweight="0pt" strokecolor="#000000">
              <v:path arrowok="t"/>
            </v:shape>
            <v:shape style="position:absolute;left:5904;top:3980;width:32;height:7" coordorigin="5904,3980" coordsize="32,7" path="m5936,3988l5904,3980e" filled="f" stroked="t" strokeweight="0pt" strokecolor="#000000">
              <v:path arrowok="t"/>
            </v:shape>
            <v:shape style="position:absolute;left:5731;top:3930;width:32;height:11" coordorigin="5731,3930" coordsize="32,11" path="m5764,3941l5731,3930e" filled="f" stroked="t" strokeweight="0pt" strokecolor="#000000">
              <v:path arrowok="t"/>
            </v:shape>
            <v:shape style="position:absolute;left:5562;top:3880;width:29;height:11" coordorigin="5562,3880" coordsize="29,11" path="m5591,3890l5562,3880e" filled="f" stroked="t" strokeweight="0pt" strokecolor="#000000">
              <v:path arrowok="t"/>
            </v:shape>
            <v:shape style="position:absolute;left:5389;top:3833;width:32;height:7" coordorigin="5389,3833" coordsize="32,7" path="m5422,3840l5389,3833e" filled="f" stroked="t" strokeweight="0pt" strokecolor="#000000">
              <v:path arrowok="t"/>
            </v:shape>
            <v:shape style="position:absolute;left:5216;top:3782;width:32;height:11" coordorigin="5216,3782" coordsize="32,11" path="m5249,3793l5216,3782e" filled="f" stroked="t" strokeweight="0pt" strokecolor="#000000">
              <v:path arrowok="t"/>
            </v:shape>
            <v:shape style="position:absolute;left:5047;top:3732;width:32;height:11" coordorigin="5047,3732" coordsize="32,11" path="m5080,3743l5047,3732e" filled="f" stroked="t" strokeweight="0pt" strokecolor="#000000">
              <v:path arrowok="t"/>
            </v:shape>
            <v:shape style="position:absolute;left:8694;top:4596;width:22;height:4" coordorigin="8694,4596" coordsize="22,4" path="m8716,4600l8694,4596e" filled="f" stroked="t" strokeweight="0pt" strokecolor="#000000">
              <v:path arrowok="t"/>
            </v:shape>
            <v:shape style="position:absolute;left:8525;top:4546;width:32;height:7" coordorigin="8525,4546" coordsize="32,7" path="m8557,4553l8525,4546e" filled="f" stroked="t" strokeweight="0pt" strokecolor="#000000">
              <v:path arrowok="t"/>
            </v:shape>
            <v:shape style="position:absolute;left:8352;top:4495;width:32;height:11" coordorigin="8352,4495" coordsize="32,11" path="m8384,4506l8352,4495e" filled="f" stroked="t" strokeweight="0pt" strokecolor="#000000">
              <v:path arrowok="t"/>
            </v:shape>
            <v:shape style="position:absolute;left:8179;top:4448;width:32;height:7" coordorigin="8179,4448" coordsize="32,7" path="m8212,4456l8179,4448e" filled="f" stroked="t" strokeweight="0pt" strokecolor="#000000">
              <v:path arrowok="t"/>
            </v:shape>
            <v:shape style="position:absolute;left:8010;top:4398;width:32;height:7" coordorigin="8010,4398" coordsize="32,7" path="m8042,4405l8010,4398e" filled="f" stroked="t" strokeweight="0pt" strokecolor="#000000">
              <v:path arrowok="t"/>
            </v:shape>
            <v:shape style="position:absolute;left:7837;top:4348;width:32;height:11" coordorigin="7837,4348" coordsize="32,11" path="m7870,4358l7837,4348e" filled="f" stroked="t" strokeweight="0pt" strokecolor="#000000">
              <v:path arrowok="t"/>
            </v:shape>
            <v:shape style="position:absolute;left:7668;top:4301;width:29;height:7" coordorigin="7668,4301" coordsize="29,7" path="m7697,4308l7668,4301e" filled="f" stroked="t" strokeweight="0pt" strokecolor="#000000">
              <v:path arrowok="t"/>
            </v:shape>
            <v:shape style="position:absolute;left:7495;top:4250;width:32;height:11" coordorigin="7495,4250" coordsize="32,11" path="m7528,4261l7495,4250e" filled="f" stroked="t" strokeweight="0pt" strokecolor="#000000">
              <v:path arrowok="t"/>
            </v:shape>
            <v:shape style="position:absolute;left:7322;top:4200;width:32;height:11" coordorigin="7322,4200" coordsize="32,11" path="m7355,4211l7322,4200e" filled="f" stroked="t" strokeweight="0pt" strokecolor="#000000">
              <v:path arrowok="t"/>
            </v:shape>
            <v:shape style="position:absolute;left:7153;top:4153;width:32;height:7" coordorigin="7153,4153" coordsize="32,7" path="m7186,4160l7153,4153e" filled="f" stroked="t" strokeweight="0pt" strokecolor="#000000">
              <v:path arrowok="t"/>
            </v:shape>
            <v:shape style="position:absolute;left:6980;top:4103;width:32;height:11" coordorigin="6980,4103" coordsize="32,11" path="m7013,4114l6980,4103e" filled="f" stroked="t" strokeweight="0pt" strokecolor="#000000">
              <v:path arrowok="t"/>
            </v:shape>
            <v:shape style="position:absolute;left:6808;top:4052;width:32;height:11" coordorigin="6808,4052" coordsize="32,11" path="m6840,4063l6808,4052e" filled="f" stroked="t" strokeweight="0pt" strokecolor="#000000">
              <v:path arrowok="t"/>
            </v:shape>
            <v:shape style="position:absolute;left:6649;top:4009;width:22;height:4" coordorigin="6649,4009" coordsize="22,4" path="m6671,4013l6649,4009e" filled="f" stroked="t" strokeweight="0pt" strokecolor="#000000">
              <v:path arrowok="t"/>
            </v:shape>
            <v:shape style="position:absolute;left:6466;top:3955;width:32;height:11" coordorigin="6466,3955" coordsize="32,11" path="m6498,3966l6466,3955e" filled="f" stroked="t" strokeweight="0pt" strokecolor="#000000">
              <v:path arrowok="t"/>
            </v:shape>
            <v:shape style="position:absolute;left:6296;top:3905;width:32;height:11" coordorigin="6296,3905" coordsize="32,11" path="m6329,3916l6296,3905e" filled="f" stroked="t" strokeweight="0pt" strokecolor="#000000">
              <v:path arrowok="t"/>
            </v:shape>
            <v:shape style="position:absolute;left:6124;top:3858;width:32;height:7" coordorigin="6124,3858" coordsize="32,7" path="m6156,3865l6124,3858e" filled="f" stroked="t" strokeweight="0pt" strokecolor="#000000">
              <v:path arrowok="t"/>
            </v:shape>
            <v:shape style="position:absolute;left:5951;top:3808;width:32;height:11" coordorigin="5951,3808" coordsize="32,11" path="m5983,3818l5951,3808e" filled="f" stroked="t" strokeweight="0pt" strokecolor="#000000">
              <v:path arrowok="t"/>
            </v:shape>
            <v:shape style="position:absolute;left:5782;top:3757;width:32;height:11" coordorigin="5782,3757" coordsize="32,11" path="m5814,3768l5782,3757e" filled="f" stroked="t" strokeweight="0pt" strokecolor="#000000">
              <v:path arrowok="t"/>
            </v:shape>
            <v:shape style="position:absolute;left:9259;top:4571;width:32;height:7" coordorigin="9259,4571" coordsize="32,7" path="m9292,4578l9259,4571e" filled="f" stroked="t" strokeweight="0pt" strokecolor="#000000">
              <v:path arrowok="t"/>
            </v:shape>
            <v:shape style="position:absolute;left:6516;top:3782;width:11;height:4" coordorigin="6516,3782" coordsize="11,4" path="m6527,3786l6516,3782e" filled="f" stroked="t" strokeweight="0pt" strokecolor="#000000">
              <v:path arrowok="t"/>
            </v:shape>
            <v:shape style="position:absolute;left:8914;top:4474;width:32;height:7" coordorigin="8914,4474" coordsize="32,7" path="m8946,4481l8914,4474e" filled="f" stroked="t" strokeweight="0pt" strokecolor="#000000">
              <v:path arrowok="t"/>
            </v:shape>
            <v:shape style="position:absolute;left:8744;top:4423;width:32;height:7" coordorigin="8744,4423" coordsize="32,7" path="m8777,4430l8744,4423e" filled="f" stroked="t" strokeweight="0pt" strokecolor="#000000">
              <v:path arrowok="t"/>
            </v:shape>
            <v:shape style="position:absolute;left:8572;top:4373;width:32;height:11" coordorigin="8572,4373" coordsize="32,11" path="m8604,4384l8572,4373e" filled="f" stroked="t" strokeweight="0pt" strokecolor="#000000">
              <v:path arrowok="t"/>
            </v:shape>
            <v:shape style="position:absolute;left:8402;top:4326;width:32;height:7" coordorigin="8402,4326" coordsize="32,7" path="m8435,4333l8402,4326e" filled="f" stroked="t" strokeweight="0pt" strokecolor="#000000">
              <v:path arrowok="t"/>
            </v:shape>
            <v:shape style="position:absolute;left:8230;top:4276;width:32;height:11" coordorigin="8230,4276" coordsize="32,11" path="m8262,4286l8230,4276e" filled="f" stroked="t" strokeweight="0pt" strokecolor="#000000">
              <v:path arrowok="t"/>
            </v:shape>
            <v:shape style="position:absolute;left:8057;top:4225;width:32;height:11" coordorigin="8057,4225" coordsize="32,11" path="m8089,4236l8057,4225e" filled="f" stroked="t" strokeweight="0pt" strokecolor="#000000">
              <v:path arrowok="t"/>
            </v:shape>
            <v:shape style="position:absolute;left:7888;top:4178;width:32;height:7" coordorigin="7888,4178" coordsize="32,7" path="m7920,4186l7888,4178e" filled="f" stroked="t" strokeweight="0pt" strokecolor="#000000">
              <v:path arrowok="t"/>
            </v:shape>
            <v:shape style="position:absolute;left:7715;top:4128;width:32;height:11" coordorigin="7715,4128" coordsize="32,11" path="m7747,4139l7715,4128e" filled="f" stroked="t" strokeweight="0pt" strokecolor="#000000">
              <v:path arrowok="t"/>
            </v:shape>
            <v:shape style="position:absolute;left:7546;top:4078;width:32;height:11" coordorigin="7546,4078" coordsize="32,11" path="m7578,4088l7546,4078e" filled="f" stroked="t" strokeweight="0pt" strokecolor="#000000">
              <v:path arrowok="t"/>
            </v:shape>
            <v:shape style="position:absolute;left:7373;top:4031;width:32;height:7" coordorigin="7373,4031" coordsize="32,7" path="m7405,4038l7373,4031e" filled="f" stroked="t" strokeweight="0pt" strokecolor="#000000">
              <v:path arrowok="t"/>
            </v:shape>
            <v:shape style="position:absolute;left:7200;top:3980;width:32;height:11" coordorigin="7200,3980" coordsize="32,11" path="m7232,3991l7200,3980e" filled="f" stroked="t" strokeweight="0pt" strokecolor="#000000">
              <v:path arrowok="t"/>
            </v:shape>
            <v:shape style="position:absolute;left:7031;top:3930;width:32;height:11" coordorigin="7031,3930" coordsize="32,11" path="m7063,3941l7031,3930e" filled="f" stroked="t" strokeweight="0pt" strokecolor="#000000">
              <v:path arrowok="t"/>
            </v:shape>
            <v:shape style="position:absolute;left:6858;top:3883;width:32;height:7" coordorigin="6858,3883" coordsize="32,7" path="m6890,3890l6858,3883e" filled="f" stroked="t" strokeweight="0pt" strokecolor="#000000">
              <v:path arrowok="t"/>
            </v:shape>
            <v:shape style="position:absolute;left:6689;top:3833;width:29;height:11" coordorigin="6689,3833" coordsize="29,11" path="m6718,3844l6689,3833e" filled="f" stroked="t" strokeweight="0pt" strokecolor="#000000">
              <v:path arrowok="t"/>
            </v:shape>
            <v:shape style="position:absolute;left:9994;top:4596;width:32;height:7" coordorigin="9994,4596" coordsize="32,7" path="m10026,4603l9994,4596e" filled="f" stroked="t" strokeweight="0pt" strokecolor="#000000">
              <v:path arrowok="t"/>
            </v:shape>
            <v:shape style="position:absolute;left:9821;top:4546;width:32;height:11" coordorigin="9821,4546" coordsize="32,11" path="m9853,4556l9821,4546e" filled="f" stroked="t" strokeweight="0pt" strokecolor="#000000">
              <v:path arrowok="t"/>
            </v:shape>
            <v:shape style="position:absolute;left:9652;top:4499;width:29;height:7" coordorigin="9652,4499" coordsize="29,7" path="m9680,4506l9652,4499e" filled="f" stroked="t" strokeweight="0pt" strokecolor="#000000">
              <v:path arrowok="t"/>
            </v:shape>
            <v:shape style="position:absolute;left:9479;top:4448;width:32;height:7" coordorigin="9479,4448" coordsize="32,7" path="m9511,4456l9479,4448e" filled="f" stroked="t" strokeweight="0pt" strokecolor="#000000">
              <v:path arrowok="t"/>
            </v:shape>
            <v:shape style="position:absolute;left:9306;top:4398;width:32;height:11" coordorigin="9306,4398" coordsize="32,11" path="m9338,4409l9306,4398e" filled="f" stroked="t" strokeweight="0pt" strokecolor="#000000">
              <v:path arrowok="t"/>
            </v:shape>
            <v:shape style="position:absolute;left:9140;top:4351;width:29;height:7" coordorigin="9140,4351" coordsize="29,7" path="m9169,4358l9140,4351e" filled="f" stroked="t" strokeweight="0pt" strokecolor="#000000">
              <v:path arrowok="t"/>
            </v:shape>
            <v:shape style="position:absolute;left:8964;top:4301;width:25;height:7" coordorigin="8964,4301" coordsize="25,7" path="m8989,4308l8964,4301e" filled="f" stroked="t" strokeweight="0pt" strokecolor="#000000">
              <v:path arrowok="t"/>
            </v:shape>
            <v:shape style="position:absolute;left:8791;top:4250;width:32;height:11" coordorigin="8791,4250" coordsize="32,11" path="m8824,4261l8791,4250e" filled="f" stroked="t" strokeweight="0pt" strokecolor="#000000">
              <v:path arrowok="t"/>
            </v:shape>
            <v:shape style="position:absolute;left:8622;top:4204;width:32;height:7" coordorigin="8622,4204" coordsize="32,7" path="m8654,4211l8622,4204e" filled="f" stroked="t" strokeweight="0pt" strokecolor="#000000">
              <v:path arrowok="t"/>
            </v:shape>
            <v:shape style="position:absolute;left:8449;top:4153;width:32;height:11" coordorigin="8449,4153" coordsize="32,11" path="m8482,4164l8449,4153e" filled="f" stroked="t" strokeweight="0pt" strokecolor="#000000">
              <v:path arrowok="t"/>
            </v:shape>
            <v:shape style="position:absolute;left:8280;top:4103;width:32;height:11" coordorigin="8280,4103" coordsize="32,11" path="m8312,4114l8280,4103e" filled="f" stroked="t" strokeweight="0pt" strokecolor="#000000">
              <v:path arrowok="t"/>
            </v:shape>
            <v:shape style="position:absolute;left:8107;top:4056;width:32;height:7" coordorigin="8107,4056" coordsize="32,7" path="m8140,4063l8107,4056e" filled="f" stroked="t" strokeweight="0pt" strokecolor="#000000">
              <v:path arrowok="t"/>
            </v:shape>
            <v:shape style="position:absolute;left:7934;top:4006;width:32;height:11" coordorigin="7934,4006" coordsize="32,11" path="m7967,4016l7934,4006e" filled="f" stroked="t" strokeweight="0pt" strokecolor="#000000">
              <v:path arrowok="t"/>
            </v:shape>
            <v:shape style="position:absolute;left:7765;top:3955;width:32;height:11" coordorigin="7765,3955" coordsize="32,11" path="m7798,3966l7765,3955e" filled="f" stroked="t" strokeweight="0pt" strokecolor="#000000">
              <v:path arrowok="t"/>
            </v:shape>
            <v:shape style="position:absolute;left:7592;top:3908;width:32;height:7" coordorigin="7592,3908" coordsize="32,7" path="m7625,3916l7592,3908e" filled="f" stroked="t" strokeweight="0pt" strokecolor="#000000">
              <v:path arrowok="t"/>
            </v:shape>
            <v:shape style="position:absolute;left:7423;top:3858;width:32;height:11" coordorigin="7423,3858" coordsize="32,11" path="m7456,3869l7423,3858e" filled="f" stroked="t" strokeweight="0pt" strokecolor="#000000">
              <v:path arrowok="t"/>
            </v:shape>
            <v:shape style="position:absolute;left:7250;top:3808;width:32;height:11" coordorigin="7250,3808" coordsize="32,11" path="m7283,3818l7250,3808e" filled="f" stroked="t" strokeweight="0pt" strokecolor="#000000">
              <v:path arrowok="t"/>
            </v:shape>
            <v:shape style="position:absolute;left:10555;top:4571;width:29;height:7" coordorigin="10555,4571" coordsize="29,7" path="m10584,4578l10555,4571e" filled="f" stroked="t" strokeweight="0pt" strokecolor="#000000">
              <v:path arrowok="t"/>
            </v:shape>
            <v:shape style="position:absolute;left:10386;top:4524;width:32;height:7" coordorigin="10386,4524" coordsize="32,7" path="m10418,4531l10386,4524e" filled="f" stroked="t" strokeweight="0pt" strokecolor="#000000">
              <v:path arrowok="t"/>
            </v:shape>
            <v:shape style="position:absolute;left:10213;top:4474;width:32;height:7" coordorigin="10213,4474" coordsize="32,7" path="m10246,4481l10213,4474e" filled="f" stroked="t" strokeweight="0pt" strokecolor="#000000">
              <v:path arrowok="t"/>
            </v:shape>
            <v:shape style="position:absolute;left:10040;top:4423;width:32;height:11" coordorigin="10040,4423" coordsize="32,11" path="m10073,4434l10040,4423e" filled="f" stroked="t" strokeweight="0pt" strokecolor="#000000">
              <v:path arrowok="t"/>
            </v:shape>
            <v:shape style="position:absolute;left:9871;top:4376;width:32;height:7" coordorigin="9871,4376" coordsize="32,7" path="m9904,4384l9871,4376e" filled="f" stroked="t" strokeweight="0pt" strokecolor="#000000">
              <v:path arrowok="t"/>
            </v:shape>
            <v:shape style="position:absolute;left:9698;top:4326;width:32;height:7" coordorigin="9698,4326" coordsize="32,7" path="m9731,4333l9698,4326e" filled="f" stroked="t" strokeweight="0pt" strokecolor="#000000">
              <v:path arrowok="t"/>
            </v:shape>
            <v:shape style="position:absolute;left:9529;top:4276;width:32;height:11" coordorigin="9529,4276" coordsize="32,11" path="m9562,4286l9529,4276e" filled="f" stroked="t" strokeweight="0pt" strokecolor="#000000">
              <v:path arrowok="t"/>
            </v:shape>
            <v:shape style="position:absolute;left:9356;top:4229;width:32;height:7" coordorigin="9356,4229" coordsize="32,7" path="m9389,4236l9356,4229e" filled="f" stroked="t" strokeweight="0pt" strokecolor="#000000">
              <v:path arrowok="t"/>
            </v:shape>
            <v:shape style="position:absolute;left:9184;top:4178;width:32;height:11" coordorigin="9184,4178" coordsize="32,11" path="m9216,4189l9184,4178e" filled="f" stroked="t" strokeweight="0pt" strokecolor="#000000">
              <v:path arrowok="t"/>
            </v:shape>
            <v:shape style="position:absolute;left:8842;top:4081;width:32;height:7" coordorigin="8842,4081" coordsize="32,7" path="m8874,4088l8842,4081e" filled="f" stroked="t" strokeweight="0pt" strokecolor="#000000">
              <v:path arrowok="t"/>
            </v:shape>
            <v:shape style="position:absolute;left:8672;top:4031;width:29;height:11" coordorigin="8672,4031" coordsize="29,11" path="m8701,4042l8672,4031e" filled="f" stroked="t" strokeweight="0pt" strokecolor="#000000">
              <v:path arrowok="t"/>
            </v:shape>
            <v:shape style="position:absolute;left:8500;top:3980;width:32;height:11" coordorigin="8500,3980" coordsize="32,11" path="m8532,3991l8500,3980e" filled="f" stroked="t" strokeweight="0pt" strokecolor="#000000">
              <v:path arrowok="t"/>
            </v:shape>
            <v:shape style="position:absolute;left:8327;top:3934;width:32;height:7" coordorigin="8327,3934" coordsize="32,7" path="m8359,3941l8327,3934e" filled="f" stroked="t" strokeweight="0pt" strokecolor="#000000">
              <v:path arrowok="t"/>
            </v:shape>
            <v:shape style="position:absolute;left:8158;top:3883;width:32;height:11" coordorigin="8158,3883" coordsize="32,11" path="m8190,3894l8158,3883e" filled="f" stroked="t" strokeweight="0pt" strokecolor="#000000">
              <v:path arrowok="t"/>
            </v:shape>
            <v:shape style="position:absolute;left:7985;top:3833;width:32;height:11" coordorigin="7985,3833" coordsize="32,11" path="m8017,3844l7985,3833e" filled="f" stroked="t" strokeweight="0pt" strokecolor="#000000">
              <v:path arrowok="t"/>
            </v:shape>
            <v:shape style="position:absolute;left:7826;top:3790;width:18;height:4" coordorigin="7826,3790" coordsize="18,4" path="m7844,3793l7826,3790e" filled="f" stroked="t" strokeweight="0pt" strokecolor="#000000">
              <v:path arrowok="t"/>
            </v:shape>
            <v:shape style="position:absolute;left:10606;top:4402;width:29;height:7" coordorigin="10606,4402" coordsize="29,7" path="m10634,4409l10606,4402e" filled="f" stroked="t" strokeweight="0pt" strokecolor="#000000">
              <v:path arrowok="t"/>
            </v:shape>
            <v:shape style="position:absolute;left:10433;top:4351;width:32;height:7" coordorigin="10433,4351" coordsize="32,7" path="m10465,4358l10433,4351e" filled="f" stroked="t" strokeweight="0pt" strokecolor="#000000">
              <v:path arrowok="t"/>
            </v:shape>
            <v:shape style="position:absolute;left:10264;top:4301;width:32;height:11" coordorigin="10264,4301" coordsize="32,11" path="m10296,4312l10264,4301e" filled="f" stroked="t" strokeweight="0pt" strokecolor="#000000">
              <v:path arrowok="t"/>
            </v:shape>
            <v:shape style="position:absolute;left:10091;top:4254;width:32;height:7" coordorigin="10091,4254" coordsize="32,7" path="m10123,4261l10091,4254e" filled="f" stroked="t" strokeweight="0pt" strokecolor="#000000">
              <v:path arrowok="t"/>
            </v:shape>
            <v:shape style="position:absolute;left:9918;top:4204;width:32;height:11" coordorigin="9918,4204" coordsize="32,11" path="m9950,4214l9918,4204e" filled="f" stroked="t" strokeweight="0pt" strokecolor="#000000">
              <v:path arrowok="t"/>
            </v:shape>
            <v:shape style="position:absolute;left:9749;top:4153;width:32;height:11" coordorigin="9749,4153" coordsize="32,11" path="m9781,4164l9749,4153e" filled="f" stroked="t" strokeweight="0pt" strokecolor="#000000">
              <v:path arrowok="t"/>
            </v:shape>
            <v:shape style="position:absolute;left:9576;top:4106;width:32;height:7" coordorigin="9576,4106" coordsize="32,7" path="m9608,4114l9576,4106e" filled="f" stroked="t" strokeweight="0pt" strokecolor="#000000">
              <v:path arrowok="t"/>
            </v:shape>
            <v:shape style="position:absolute;left:9407;top:4056;width:32;height:11" coordorigin="9407,4056" coordsize="32,11" path="m9439,4067l9407,4056e" filled="f" stroked="t" strokeweight="0pt" strokecolor="#000000">
              <v:path arrowok="t"/>
            </v:shape>
            <v:shape style="position:absolute;left:9234;top:4006;width:32;height:11" coordorigin="9234,4006" coordsize="32,11" path="m9266,4016l9234,4006e" filled="f" stroked="t" strokeweight="0pt" strokecolor="#000000">
              <v:path arrowok="t"/>
            </v:shape>
            <v:shape style="position:absolute;left:8892;top:3908;width:32;height:11" coordorigin="8892,3908" coordsize="32,11" path="m8924,3919l8892,3908e" filled="f" stroked="t" strokeweight="0pt" strokecolor="#000000">
              <v:path arrowok="t"/>
            </v:shape>
            <v:shape style="position:absolute;left:8719;top:3858;width:32;height:11" coordorigin="8719,3858" coordsize="32,11" path="m8752,3869l8719,3858e" filled="f" stroked="t" strokeweight="0pt" strokecolor="#000000">
              <v:path arrowok="t"/>
            </v:shape>
            <v:shape style="position:absolute;left:8550;top:3811;width:32;height:7" coordorigin="8550,3811" coordsize="32,7" path="m8582,3818l8550,3811e" filled="f" stroked="t" strokeweight="0pt" strokecolor="#000000">
              <v:path arrowok="t"/>
            </v:shape>
            <v:shape style="position:absolute;left:10656;top:4229;width:29;height:11" coordorigin="10656,4229" coordsize="29,11" path="m10685,4240l10656,4229e" filled="f" stroked="t" strokeweight="0pt" strokecolor="#000000">
              <v:path arrowok="t"/>
            </v:shape>
            <v:shape style="position:absolute;left:10483;top:4178;width:32;height:11" coordorigin="10483,4178" coordsize="32,11" path="m10516,4189l10483,4178e" filled="f" stroked="t" strokeweight="0pt" strokecolor="#000000">
              <v:path arrowok="t"/>
            </v:shape>
            <v:shape style="position:absolute;left:10310;top:4132;width:32;height:7" coordorigin="10310,4132" coordsize="32,7" path="m10343,4139l10310,4132e" filled="f" stroked="t" strokeweight="0pt" strokecolor="#000000">
              <v:path arrowok="t"/>
            </v:shape>
            <v:shape style="position:absolute;left:10141;top:4081;width:32;height:11" coordorigin="10141,4081" coordsize="32,11" path="m10174,4092l10141,4081e" filled="f" stroked="t" strokeweight="0pt" strokecolor="#000000">
              <v:path arrowok="t"/>
            </v:shape>
            <v:shape style="position:absolute;left:9968;top:4031;width:32;height:11" coordorigin="9968,4031" coordsize="32,11" path="m10001,4042l9968,4031e" filled="f" stroked="t" strokeweight="0pt" strokecolor="#000000">
              <v:path arrowok="t"/>
            </v:shape>
            <v:shape style="position:absolute;left:9796;top:3984;width:32;height:7" coordorigin="9796,3984" coordsize="32,7" path="m9828,3991l9796,3984e" filled="f" stroked="t" strokeweight="0pt" strokecolor="#000000">
              <v:path arrowok="t"/>
            </v:shape>
            <v:shape style="position:absolute;left:9626;top:3934;width:32;height:11" coordorigin="9626,3934" coordsize="32,11" path="m9659,3944l9626,3934e" filled="f" stroked="t" strokeweight="0pt" strokecolor="#000000">
              <v:path arrowok="t"/>
            </v:shape>
            <v:shape style="position:absolute;left:9454;top:3883;width:32;height:11" coordorigin="9454,3883" coordsize="32,11" path="m9486,3894l9454,3883e" filled="f" stroked="t" strokeweight="0pt" strokecolor="#000000">
              <v:path arrowok="t"/>
            </v:shape>
            <v:shape style="position:absolute;left:9284;top:3836;width:32;height:7" coordorigin="9284,3836" coordsize="32,7" path="m9317,3844l9284,3836e" filled="f" stroked="t" strokeweight="0pt" strokecolor="#000000">
              <v:path arrowok="t"/>
            </v:shape>
            <v:shape style="position:absolute;left:10876;top:4106;width:32;height:11" coordorigin="10876,4106" coordsize="32,11" path="m10908,4117l10876,4106e" filled="f" stroked="t" strokeweight="0pt" strokecolor="#000000">
              <v:path arrowok="t"/>
            </v:shape>
            <v:shape style="position:absolute;left:10703;top:4056;width:32;height:11" coordorigin="10703,4056" coordsize="32,11" path="m10735,4067l10703,4056e" filled="f" stroked="t" strokeweight="0pt" strokecolor="#000000">
              <v:path arrowok="t"/>
            </v:shape>
            <v:shape style="position:absolute;left:10534;top:4009;width:32;height:7" coordorigin="10534,4009" coordsize="32,7" path="m10566,4016l10534,4009e" filled="f" stroked="t" strokeweight="0pt" strokecolor="#000000">
              <v:path arrowok="t"/>
            </v:shape>
            <v:shape style="position:absolute;left:10361;top:3959;width:32;height:11" coordorigin="10361,3959" coordsize="32,11" path="m10393,3970l10361,3959e" filled="f" stroked="t" strokeweight="0pt" strokecolor="#000000">
              <v:path arrowok="t"/>
            </v:shape>
            <v:shape style="position:absolute;left:10188;top:3908;width:32;height:11" coordorigin="10188,3908" coordsize="32,11" path="m10220,3919l10188,3908e" filled="f" stroked="t" strokeweight="0pt" strokecolor="#000000">
              <v:path arrowok="t"/>
            </v:shape>
            <v:shape style="position:absolute;left:10019;top:3862;width:32;height:7" coordorigin="10019,3862" coordsize="32,7" path="m10051,3869l10019,3862e" filled="f" stroked="t" strokeweight="0pt" strokecolor="#000000">
              <v:path arrowok="t"/>
            </v:shape>
            <v:shape style="position:absolute;left:10922;top:3934;width:32;height:11" coordorigin="10922,3934" coordsize="32,11" path="m10955,3944l10922,3934e" filled="f" stroked="t" strokeweight="0pt" strokecolor="#000000">
              <v:path arrowok="t"/>
            </v:shape>
            <v:shape style="position:absolute;left:10753;top:3887;width:32;height:7" coordorigin="10753,3887" coordsize="32,7" path="m10786,3894l10753,3887e" filled="f" stroked="t" strokeweight="0pt" strokecolor="#000000">
              <v:path arrowok="t"/>
            </v:shape>
            <v:shape style="position:absolute;left:10948;top:3944;width:7;height:32" coordorigin="10948,3944" coordsize="7,32" path="m10955,3944l10948,3977e" filled="f" stroked="t" strokeweight="0pt" strokecolor="#000000">
              <v:path arrowok="t"/>
            </v:shape>
            <v:shape style="position:absolute;left:10897;top:4117;width:11;height:29" coordorigin="10897,4117" coordsize="11,29" path="m10908,4117l10897,4146e" filled="f" stroked="t" strokeweight="0pt" strokecolor="#000000">
              <v:path arrowok="t"/>
            </v:shape>
            <v:shape style="position:absolute;left:10775;top:3894;width:11;height:32" coordorigin="10775,3894" coordsize="11,32" path="m10786,3894l10775,3926e" filled="f" stroked="t" strokeweight="0pt" strokecolor="#000000">
              <v:path arrowok="t"/>
            </v:shape>
            <v:shape style="position:absolute;left:10728;top:4067;width:7;height:32" coordorigin="10728,4067" coordsize="7,32" path="m10735,4067l10728,4099e" filled="f" stroked="t" strokeweight="0pt" strokecolor="#000000">
              <v:path arrowok="t"/>
            </v:shape>
            <v:shape style="position:absolute;left:10678;top:4240;width:7;height:29" coordorigin="10678,4240" coordsize="7,29" path="m10685,4240l10678,4268e" filled="f" stroked="t" strokeweight="0pt" strokecolor="#000000">
              <v:path arrowok="t"/>
            </v:shape>
            <v:shape style="position:absolute;left:10580;top:4603;width:4;height:7" coordorigin="10580,4603" coordsize="4,7" path="m10584,4603l10580,4610e" filled="f" stroked="t" strokeweight="0pt" strokecolor="#000000">
              <v:path arrowok="t"/>
            </v:shape>
            <v:shape style="position:absolute;left:10606;top:3851;width:7;height:29" coordorigin="10606,3851" coordsize="7,29" path="m10613,3851l10606,3880e" filled="f" stroked="t" strokeweight="0pt" strokecolor="#000000">
              <v:path arrowok="t"/>
            </v:shape>
            <v:shape style="position:absolute;left:10555;top:4016;width:11;height:32" coordorigin="10555,4016" coordsize="11,32" path="m10566,4016l10555,4049e" filled="f" stroked="t" strokeweight="0pt" strokecolor="#000000">
              <v:path arrowok="t"/>
            </v:shape>
            <v:shape style="position:absolute;left:10505;top:4189;width:11;height:32" coordorigin="10505,4189" coordsize="11,32" path="m10516,4189l10505,4222e" filled="f" stroked="t" strokeweight="0pt" strokecolor="#000000">
              <v:path arrowok="t"/>
            </v:shape>
            <v:shape style="position:absolute;left:10458;top:4358;width:7;height:32" coordorigin="10458,4358" coordsize="7,32" path="m10465,4358l10458,4391e" filled="f" stroked="t" strokeweight="0pt" strokecolor="#000000">
              <v:path arrowok="t"/>
            </v:shape>
            <v:shape style="position:absolute;left:10408;top:4531;width:11;height:32" coordorigin="10408,4531" coordsize="11,32" path="m10418,4531l10408,4564e" filled="f" stroked="t" strokeweight="0pt" strokecolor="#000000">
              <v:path arrowok="t"/>
            </v:shape>
            <v:shape style="position:absolute;left:10382;top:3970;width:11;height:32" coordorigin="10382,3970" coordsize="11,32" path="m10393,3970l10382,4002e" filled="f" stroked="t" strokeweight="0pt" strokecolor="#000000">
              <v:path arrowok="t"/>
            </v:shape>
            <v:shape style="position:absolute;left:10336;top:4139;width:7;height:32" coordorigin="10336,4139" coordsize="7,32" path="m10343,4139l10336,4171e" filled="f" stroked="t" strokeweight="0pt" strokecolor="#000000">
              <v:path arrowok="t"/>
            </v:shape>
            <v:shape style="position:absolute;left:10285;top:4312;width:11;height:32" coordorigin="10285,4312" coordsize="11,32" path="m10296,4312l10285,4344e" filled="f" stroked="t" strokeweight="0pt" strokecolor="#000000">
              <v:path arrowok="t"/>
            </v:shape>
            <v:shape style="position:absolute;left:10235;top:4481;width:11;height:32" coordorigin="10235,4481" coordsize="11,32" path="m10246,4481l10235,4513e" filled="f" stroked="t" strokeweight="0pt" strokecolor="#000000">
              <v:path arrowok="t"/>
            </v:shape>
            <v:shape style="position:absolute;left:10213;top:3919;width:7;height:32" coordorigin="10213,3919" coordsize="7,32" path="m10220,3919l10213,3952e" filled="f" stroked="t" strokeweight="0pt" strokecolor="#000000">
              <v:path arrowok="t"/>
            </v:shape>
            <v:shape style="position:absolute;left:10163;top:4092;width:11;height:32" coordorigin="10163,4092" coordsize="11,32" path="m10174,4092l10163,4124e" filled="f" stroked="t" strokeweight="0pt" strokecolor="#000000">
              <v:path arrowok="t"/>
            </v:shape>
            <v:shape style="position:absolute;left:10112;top:4261;width:11;height:32" coordorigin="10112,4261" coordsize="11,32" path="m10123,4261l10112,4294e" filled="f" stroked="t" strokeweight="0pt" strokecolor="#000000">
              <v:path arrowok="t"/>
            </v:shape>
            <v:shape style="position:absolute;left:10066;top:4434;width:7;height:32" coordorigin="10066,4434" coordsize="7,32" path="m10073,4434l10066,4466e" filled="f" stroked="t" strokeweight="0pt" strokecolor="#000000">
              <v:path arrowok="t"/>
            </v:shape>
            <v:shape style="position:absolute;left:10022;top:4603;width:4;height:4" coordorigin="10022,4603" coordsize="4,4" path="m10026,4603l10022,4607e" filled="f" stroked="t" strokeweight="0pt" strokecolor="#000000">
              <v:path arrowok="t"/>
            </v:shape>
            <v:shape style="position:absolute;left:10040;top:3869;width:11;height:32" coordorigin="10040,3869" coordsize="11,32" path="m10051,3869l10040,3901e" filled="f" stroked="t" strokeweight="0pt" strokecolor="#000000">
              <v:path arrowok="t"/>
            </v:shape>
            <v:shape style="position:absolute;left:9990;top:4042;width:11;height:32" coordorigin="9990,4042" coordsize="11,32" path="m10001,4042l9990,4074e" filled="f" stroked="t" strokeweight="0pt" strokecolor="#000000">
              <v:path arrowok="t"/>
            </v:shape>
            <v:shape style="position:absolute;left:9943;top:4214;width:7;height:29" coordorigin="9943,4214" coordsize="7,29" path="m9950,4214l9943,4243e" filled="f" stroked="t" strokeweight="0pt" strokecolor="#000000">
              <v:path arrowok="t"/>
            </v:shape>
            <v:shape style="position:absolute;left:9893;top:4384;width:11;height:32" coordorigin="9893,4384" coordsize="11,32" path="m9904,4384l9893,4416e" filled="f" stroked="t" strokeweight="0pt" strokecolor="#000000">
              <v:path arrowok="t"/>
            </v:shape>
            <v:shape style="position:absolute;left:9846;top:4556;width:7;height:32" coordorigin="9846,4556" coordsize="7,32" path="m9853,4556l9846,4589e" filled="f" stroked="t" strokeweight="0pt" strokecolor="#000000">
              <v:path arrowok="t"/>
            </v:shape>
            <v:shape style="position:absolute;left:9871;top:3836;width:4;height:18" coordorigin="9871,3836" coordsize="4,18" path="m9875,3836l9871,3854e" filled="f" stroked="t" strokeweight="0pt" strokecolor="#000000">
              <v:path arrowok="t"/>
            </v:shape>
            <v:shape style="position:absolute;left:9821;top:3991;width:7;height:32" coordorigin="9821,3991" coordsize="7,32" path="m9828,3991l9821,4024e" filled="f" stroked="t" strokeweight="0pt" strokecolor="#000000">
              <v:path arrowok="t"/>
            </v:shape>
            <v:shape style="position:absolute;left:9770;top:4164;width:11;height:32" coordorigin="9770,4164" coordsize="11,32" path="m9781,4164l9770,4196e" filled="f" stroked="t" strokeweight="0pt" strokecolor="#000000">
              <v:path arrowok="t"/>
            </v:shape>
            <v:shape style="position:absolute;left:9724;top:4333;width:7;height:32" coordorigin="9724,4333" coordsize="7,32" path="m9731,4333l9724,4366e" filled="f" stroked="t" strokeweight="0pt" strokecolor="#000000">
              <v:path arrowok="t"/>
            </v:shape>
            <v:shape style="position:absolute;left:9673;top:4506;width:7;height:32" coordorigin="9673,4506" coordsize="7,32" path="m9680,4506l9673,4538e" filled="f" stroked="t" strokeweight="0pt" strokecolor="#000000">
              <v:path arrowok="t"/>
            </v:shape>
            <v:shape style="position:absolute;left:9648;top:3944;width:11;height:32" coordorigin="9648,3944" coordsize="11,32" path="m9659,3944l9648,3977e" filled="f" stroked="t" strokeweight="0pt" strokecolor="#000000">
              <v:path arrowok="t"/>
            </v:shape>
            <v:shape style="position:absolute;left:9601;top:4114;width:7;height:32" coordorigin="9601,4114" coordsize="7,32" path="m9608,4114l9601,4146e" filled="f" stroked="t" strokeweight="0pt" strokecolor="#000000">
              <v:path arrowok="t"/>
            </v:shape>
            <v:shape style="position:absolute;left:9551;top:4286;width:11;height:32" coordorigin="9551,4286" coordsize="11,32" path="m9562,4286l9551,4319e" filled="f" stroked="t" strokeweight="0pt" strokecolor="#000000">
              <v:path arrowok="t"/>
            </v:shape>
            <v:shape style="position:absolute;left:9500;top:4456;width:11;height:32" coordorigin="9500,4456" coordsize="11,32" path="m9511,4456l9500,4488e" filled="f" stroked="t" strokeweight="0pt" strokecolor="#000000">
              <v:path arrowok="t"/>
            </v:shape>
            <v:shape style="position:absolute;left:9479;top:3894;width:7;height:32" coordorigin="9479,3894" coordsize="7,32" path="m9486,3894l9479,3926e" filled="f" stroked="t" strokeweight="0pt" strokecolor="#000000">
              <v:path arrowok="t"/>
            </v:shape>
            <v:shape style="position:absolute;left:9428;top:4067;width:11;height:32" coordorigin="9428,4067" coordsize="11,32" path="m9439,4067l9428,4099e" filled="f" stroked="t" strokeweight="0pt" strokecolor="#000000">
              <v:path arrowok="t"/>
            </v:shape>
            <v:shape style="position:absolute;left:9378;top:4236;width:11;height:32" coordorigin="9378,4236" coordsize="11,32" path="m9389,4236l9378,4268e" filled="f" stroked="t" strokeweight="0pt" strokecolor="#000000">
              <v:path arrowok="t"/>
            </v:shape>
            <v:shape style="position:absolute;left:9331;top:4409;width:7;height:32" coordorigin="9331,4409" coordsize="7,32" path="m9338,4409l9331,4441e" filled="f" stroked="t" strokeweight="0pt" strokecolor="#000000">
              <v:path arrowok="t"/>
            </v:shape>
            <v:shape style="position:absolute;left:9284;top:4578;width:7;height:25" coordorigin="9284,4578" coordsize="7,25" path="m9292,4578l9284,4603e" filled="f" stroked="t" strokeweight="0pt" strokecolor="#000000">
              <v:path arrowok="t"/>
            </v:shape>
            <v:shape style="position:absolute;left:9306;top:3844;width:11;height:32" coordorigin="9306,3844" coordsize="11,32" path="m9317,3844l9306,3876e" filled="f" stroked="t" strokeweight="0pt" strokecolor="#000000">
              <v:path arrowok="t"/>
            </v:shape>
            <v:shape style="position:absolute;left:9256;top:4016;width:11;height:32" coordorigin="9256,4016" coordsize="11,32" path="m9266,4016l9256,4049e" filled="f" stroked="t" strokeweight="0pt" strokecolor="#000000">
              <v:path arrowok="t"/>
            </v:shape>
            <v:shape style="position:absolute;left:9209;top:4189;width:7;height:29" coordorigin="9209,4189" coordsize="7,29" path="m9216,4189l9209,4218e" filled="f" stroked="t" strokeweight="0pt" strokecolor="#000000">
              <v:path arrowok="t"/>
            </v:shape>
            <v:shape style="position:absolute;left:9158;top:4358;width:11;height:32" coordorigin="9158,4358" coordsize="11,32" path="m9169,4358l9158,4391e" filled="f" stroked="t" strokeweight="0pt" strokecolor="#000000">
              <v:path arrowok="t"/>
            </v:shape>
            <v:shape style="position:absolute;left:8939;top:4481;width:7;height:32" coordorigin="8939,4481" coordsize="7,32" path="m8946,4481l8939,4513e" filled="f" stroked="t" strokeweight="0pt" strokecolor="#000000">
              <v:path arrowok="t"/>
            </v:shape>
            <v:shape style="position:absolute;left:8914;top:3919;width:11;height:32" coordorigin="8914,3919" coordsize="11,32" path="m8924,3919l8914,3952e" filled="f" stroked="t" strokeweight="0pt" strokecolor="#000000">
              <v:path arrowok="t"/>
            </v:shape>
            <v:shape style="position:absolute;left:8867;top:4088;width:7;height:32" coordorigin="8867,4088" coordsize="7,32" path="m8874,4088l8867,4121e" filled="f" stroked="t" strokeweight="0pt" strokecolor="#000000">
              <v:path arrowok="t"/>
            </v:shape>
            <v:shape style="position:absolute;left:8816;top:4261;width:7;height:32" coordorigin="8816,4261" coordsize="7,32" path="m8824,4261l8816,4294e" filled="f" stroked="t" strokeweight="0pt" strokecolor="#000000">
              <v:path arrowok="t"/>
            </v:shape>
            <v:shape style="position:absolute;left:8766;top:4430;width:11;height:32" coordorigin="8766,4430" coordsize="11,32" path="m8777,4430l8766,4463e" filled="f" stroked="t" strokeweight="0pt" strokecolor="#000000">
              <v:path arrowok="t"/>
            </v:shape>
            <v:shape style="position:absolute;left:8744;top:3869;width:7;height:32" coordorigin="8744,3869" coordsize="7,32" path="m8752,3869l8744,3901e" filled="f" stroked="t" strokeweight="0pt" strokecolor="#000000">
              <v:path arrowok="t"/>
            </v:shape>
            <v:shape style="position:absolute;left:8694;top:4042;width:7;height:32" coordorigin="8694,4042" coordsize="7,32" path="m8701,4042l8694,4074e" filled="f" stroked="t" strokeweight="0pt" strokecolor="#000000">
              <v:path arrowok="t"/>
            </v:shape>
            <v:shape style="position:absolute;left:8644;top:4211;width:11;height:32" coordorigin="8644,4211" coordsize="11,32" path="m8654,4211l8644,4243e" filled="f" stroked="t" strokeweight="0pt" strokecolor="#000000">
              <v:path arrowok="t"/>
            </v:shape>
            <v:shape style="position:absolute;left:8597;top:4384;width:7;height:32" coordorigin="8597,4384" coordsize="7,32" path="m8604,4384l8597,4416e" filled="f" stroked="t" strokeweight="0pt" strokecolor="#000000">
              <v:path arrowok="t"/>
            </v:shape>
            <v:shape style="position:absolute;left:8546;top:4553;width:11;height:32" coordorigin="8546,4553" coordsize="11,32" path="m8557,4553l8546,4585e" filled="f" stroked="t" strokeweight="0pt" strokecolor="#000000">
              <v:path arrowok="t"/>
            </v:shape>
            <v:shape style="position:absolute;left:8572;top:3818;width:11;height:32" coordorigin="8572,3818" coordsize="11,32" path="m8582,3818l8572,3851e" filled="f" stroked="t" strokeweight="0pt" strokecolor="#000000">
              <v:path arrowok="t"/>
            </v:shape>
            <v:shape style="position:absolute;left:8521;top:3991;width:11;height:32" coordorigin="8521,3991" coordsize="11,32" path="m8532,3991l8521,4024e" filled="f" stroked="t" strokeweight="0pt" strokecolor="#000000">
              <v:path arrowok="t"/>
            </v:shape>
            <v:shape style="position:absolute;left:8474;top:4164;width:7;height:29" coordorigin="8474,4164" coordsize="7,29" path="m8482,4164l8474,4193e" filled="f" stroked="t" strokeweight="0pt" strokecolor="#000000">
              <v:path arrowok="t"/>
            </v:shape>
            <v:shape style="position:absolute;left:8424;top:4333;width:11;height:32" coordorigin="8424,4333" coordsize="11,32" path="m8435,4333l8424,4366e" filled="f" stroked="t" strokeweight="0pt" strokecolor="#000000">
              <v:path arrowok="t"/>
            </v:shape>
            <v:shape style="position:absolute;left:8374;top:4506;width:11;height:32" coordorigin="8374,4506" coordsize="11,32" path="m8384,4506l8374,4538e" filled="f" stroked="t" strokeweight="0pt" strokecolor="#000000">
              <v:path arrowok="t"/>
            </v:shape>
            <v:shape style="position:absolute;left:8399;top:3800;width:0;height:4" coordorigin="8399,3800" coordsize="0,4" path="m8399,3800l8399,3804e" filled="f" stroked="t" strokeweight="0pt" strokecolor="#000000">
              <v:path arrowok="t"/>
            </v:shape>
            <v:shape style="position:absolute;left:8352;top:3941;width:7;height:32" coordorigin="8352,3941" coordsize="7,32" path="m8359,3941l8352,3973e" filled="f" stroked="t" strokeweight="0pt" strokecolor="#000000">
              <v:path arrowok="t"/>
            </v:shape>
            <v:shape style="position:absolute;left:8302;top:4114;width:11;height:32" coordorigin="8302,4114" coordsize="11,32" path="m8312,4114l8302,4146e" filled="f" stroked="t" strokeweight="0pt" strokecolor="#000000">
              <v:path arrowok="t"/>
            </v:shape>
            <v:shape style="position:absolute;left:8251;top:4286;width:11;height:29" coordorigin="8251,4286" coordsize="11,29" path="m8262,4286l8251,4315e" filled="f" stroked="t" strokeweight="0pt" strokecolor="#000000">
              <v:path arrowok="t"/>
            </v:shape>
            <v:shape style="position:absolute;left:8204;top:4456;width:7;height:32" coordorigin="8204,4456" coordsize="7,32" path="m8212,4456l8204,4488e" filled="f" stroked="t" strokeweight="0pt" strokecolor="#000000">
              <v:path arrowok="t"/>
            </v:shape>
            <v:shape style="position:absolute;left:8179;top:3894;width:11;height:32" coordorigin="8179,3894" coordsize="11,32" path="m8190,3894l8179,3926e" filled="f" stroked="t" strokeweight="0pt" strokecolor="#000000">
              <v:path arrowok="t"/>
            </v:shape>
            <v:shape style="position:absolute;left:8129;top:4063;width:11;height:32" coordorigin="8129,4063" coordsize="11,32" path="m8140,4063l8129,4096e" filled="f" stroked="t" strokeweight="0pt" strokecolor="#000000">
              <v:path arrowok="t"/>
            </v:shape>
            <v:shape style="position:absolute;left:8082;top:4236;width:7;height:32" coordorigin="8082,4236" coordsize="7,32" path="m8089,4236l8082,4268e" filled="f" stroked="t" strokeweight="0pt" strokecolor="#000000">
              <v:path arrowok="t"/>
            </v:shape>
            <v:shape style="position:absolute;left:8032;top:4405;width:11;height:32" coordorigin="8032,4405" coordsize="11,32" path="m8042,4405l8032,4438e" filled="f" stroked="t" strokeweight="0pt" strokecolor="#000000">
              <v:path arrowok="t"/>
            </v:shape>
            <v:shape style="position:absolute;left:8006;top:3844;width:11;height:32" coordorigin="8006,3844" coordsize="11,32" path="m8017,3844l8006,3876e" filled="f" stroked="t" strokeweight="0pt" strokecolor="#000000">
              <v:path arrowok="t"/>
            </v:shape>
            <v:shape style="position:absolute;left:7960;top:4016;width:7;height:32" coordorigin="7960,4016" coordsize="7,32" path="m7967,4016l7960,4049e" filled="f" stroked="t" strokeweight="0pt" strokecolor="#000000">
              <v:path arrowok="t"/>
            </v:shape>
            <v:shape style="position:absolute;left:7909;top:4186;width:11;height:32" coordorigin="7909,4186" coordsize="11,32" path="m7920,4186l7909,4218e" filled="f" stroked="t" strokeweight="0pt" strokecolor="#000000">
              <v:path arrowok="t"/>
            </v:shape>
            <v:shape style="position:absolute;left:7862;top:4358;width:7;height:32" coordorigin="7862,4358" coordsize="7,32" path="m7870,4358l7862,4391e" filled="f" stroked="t" strokeweight="0pt" strokecolor="#000000">
              <v:path arrowok="t"/>
            </v:shape>
            <v:shape style="position:absolute;left:7812;top:4528;width:7;height:32" coordorigin="7812,4528" coordsize="7,32" path="m7819,4528l7812,4560e" filled="f" stroked="t" strokeweight="0pt" strokecolor="#000000">
              <v:path arrowok="t"/>
            </v:shape>
            <v:shape style="position:absolute;left:7837;top:3793;width:7;height:32" coordorigin="7837,3793" coordsize="7,32" path="m7844,3793l7837,3826e" filled="f" stroked="t" strokeweight="0pt" strokecolor="#000000">
              <v:path arrowok="t"/>
            </v:shape>
            <v:shape style="position:absolute;left:7787;top:3966;width:11;height:32" coordorigin="7787,3966" coordsize="11,32" path="m7798,3966l7787,3998e" filled="f" stroked="t" strokeweight="0pt" strokecolor="#000000">
              <v:path arrowok="t"/>
            </v:shape>
            <v:shape style="position:absolute;left:7740;top:4139;width:7;height:29" coordorigin="7740,4139" coordsize="7,29" path="m7747,4139l7740,4168e" filled="f" stroked="t" strokeweight="0pt" strokecolor="#000000">
              <v:path arrowok="t"/>
            </v:shape>
            <v:shape style="position:absolute;left:7690;top:4308;width:7;height:32" coordorigin="7690,4308" coordsize="7,32" path="m7697,4308l7690,4340e" filled="f" stroked="t" strokeweight="0pt" strokecolor="#000000">
              <v:path arrowok="t"/>
            </v:shape>
            <v:shape style="position:absolute;left:7639;top:4481;width:11;height:32" coordorigin="7639,4481" coordsize="11,32" path="m7650,4481l7639,4513e" filled="f" stroked="t" strokeweight="0pt" strokecolor="#000000">
              <v:path arrowok="t"/>
            </v:shape>
            <v:shape style="position:absolute;left:7618;top:3916;width:7;height:32" coordorigin="7618,3916" coordsize="7,32" path="m7625,3916l7618,3948e" filled="f" stroked="t" strokeweight="0pt" strokecolor="#000000">
              <v:path arrowok="t"/>
            </v:shape>
            <v:shape style="position:absolute;left:7567;top:4088;width:11;height:32" coordorigin="7567,4088" coordsize="11,32" path="m7578,4088l7567,4121e" filled="f" stroked="t" strokeweight="0pt" strokecolor="#000000">
              <v:path arrowok="t"/>
            </v:shape>
            <v:shape style="position:absolute;left:7517;top:4261;width:11;height:29" coordorigin="7517,4261" coordsize="11,29" path="m7528,4261l7517,4290e" filled="f" stroked="t" strokeweight="0pt" strokecolor="#000000">
              <v:path arrowok="t"/>
            </v:shape>
            <v:shape style="position:absolute;left:7470;top:4430;width:7;height:32" coordorigin="7470,4430" coordsize="7,32" path="m7477,4430l7470,4463e" filled="f" stroked="t" strokeweight="0pt" strokecolor="#000000">
              <v:path arrowok="t"/>
            </v:shape>
            <v:shape style="position:absolute;left:7445;top:3869;width:11;height:32" coordorigin="7445,3869" coordsize="11,32" path="m7456,3869l7445,3901e" filled="f" stroked="t" strokeweight="0pt" strokecolor="#000000">
              <v:path arrowok="t"/>
            </v:shape>
            <v:shape style="position:absolute;left:7394;top:4038;width:11;height:32" coordorigin="7394,4038" coordsize="11,32" path="m7405,4038l7394,4070e" filled="f" stroked="t" strokeweight="0pt" strokecolor="#000000">
              <v:path arrowok="t"/>
            </v:shape>
            <v:shape style="position:absolute;left:7348;top:4211;width:7;height:32" coordorigin="7348,4211" coordsize="7,32" path="m7355,4211l7348,4243e" filled="f" stroked="t" strokeweight="0pt" strokecolor="#000000">
              <v:path arrowok="t"/>
            </v:shape>
            <v:shape style="position:absolute;left:7297;top:4380;width:11;height:32" coordorigin="7297,4380" coordsize="11,32" path="m7308,4380l7297,4412e" filled="f" stroked="t" strokeweight="0pt" strokecolor="#000000">
              <v:path arrowok="t"/>
            </v:shape>
            <v:shape style="position:absolute;left:7258;top:4553;width:0;height:4" coordorigin="7258,4553" coordsize="0,4" path="m7258,4553l7258,4556e" filled="f" stroked="t" strokeweight="0pt" strokecolor="#000000">
              <v:path arrowok="t"/>
            </v:shape>
            <v:shape style="position:absolute;left:7272;top:3818;width:11;height:32" coordorigin="7272,3818" coordsize="11,32" path="m7283,3818l7272,3851e" filled="f" stroked="t" strokeweight="0pt" strokecolor="#000000">
              <v:path arrowok="t"/>
            </v:shape>
            <v:shape style="position:absolute;left:7225;top:3991;width:7;height:32" coordorigin="7225,3991" coordsize="7,32" path="m7232,3991l7225,4024e" filled="f" stroked="t" strokeweight="0pt" strokecolor="#000000">
              <v:path arrowok="t"/>
            </v:shape>
            <v:shape style="position:absolute;left:7175;top:4160;width:11;height:32" coordorigin="7175,4160" coordsize="11,32" path="m7186,4160l7175,4193e" filled="f" stroked="t" strokeweight="0pt" strokecolor="#000000">
              <v:path arrowok="t"/>
            </v:shape>
            <v:shape style="position:absolute;left:7124;top:4333;width:11;height:32" coordorigin="7124,4333" coordsize="11,32" path="m7135,4333l7124,4366e" filled="f" stroked="t" strokeweight="0pt" strokecolor="#000000">
              <v:path arrowok="t"/>
            </v:shape>
            <v:shape style="position:absolute;left:7078;top:4502;width:7;height:32" coordorigin="7078,4502" coordsize="7,32" path="m7085,4502l7078,4535e" filled="f" stroked="t" strokeweight="0pt" strokecolor="#000000">
              <v:path arrowok="t"/>
            </v:shape>
            <v:shape style="position:absolute;left:7103;top:3772;width:7;height:29" coordorigin="7103,3772" coordsize="7,29" path="m7110,3772l7103,3800e" filled="f" stroked="t" strokeweight="0pt" strokecolor="#000000">
              <v:path arrowok="t"/>
            </v:shape>
            <v:shape style="position:absolute;left:7052;top:3941;width:11;height:32" coordorigin="7052,3941" coordsize="11,32" path="m7063,3941l7052,3973e" filled="f" stroked="t" strokeweight="0pt" strokecolor="#000000">
              <v:path arrowok="t"/>
            </v:shape>
            <v:shape style="position:absolute;left:7002;top:4114;width:11;height:29" coordorigin="7002,4114" coordsize="11,29" path="m7013,4114l7002,4142e" filled="f" stroked="t" strokeweight="0pt" strokecolor="#000000">
              <v:path arrowok="t"/>
            </v:shape>
            <v:shape style="position:absolute;left:6955;top:4283;width:7;height:32" coordorigin="6955,4283" coordsize="7,32" path="m6962,4283l6955,4315e" filled="f" stroked="t" strokeweight="0pt" strokecolor="#000000">
              <v:path arrowok="t"/>
            </v:shape>
            <v:shape style="position:absolute;left:6905;top:4456;width:11;height:32" coordorigin="6905,4456" coordsize="11,32" path="m6916,4456l6905,4488e" filled="f" stroked="t" strokeweight="0pt" strokecolor="#000000">
              <v:path arrowok="t"/>
            </v:shape>
            <v:shape style="position:absolute;left:6883;top:3890;width:7;height:32" coordorigin="6883,3890" coordsize="7,32" path="m6890,3890l6883,3923e" filled="f" stroked="t" strokeweight="0pt" strokecolor="#000000">
              <v:path arrowok="t"/>
            </v:shape>
            <v:shape style="position:absolute;left:6833;top:4063;width:7;height:32" coordorigin="6833,4063" coordsize="7,32" path="m6840,4063l6833,4096e" filled="f" stroked="t" strokeweight="0pt" strokecolor="#000000">
              <v:path arrowok="t"/>
            </v:shape>
            <v:shape style="position:absolute;left:6782;top:4236;width:11;height:29" coordorigin="6782,4236" coordsize="11,29" path="m6793,4236l6782,4265e" filled="f" stroked="t" strokeweight="0pt" strokecolor="#000000">
              <v:path arrowok="t"/>
            </v:shape>
            <v:shape style="position:absolute;left:6736;top:4405;width:7;height:32" coordorigin="6736,4405" coordsize="7,32" path="m6743,4405l6736,4438e" filled="f" stroked="t" strokeweight="0pt" strokecolor="#000000">
              <v:path arrowok="t"/>
            </v:shape>
            <v:shape style="position:absolute;left:6710;top:3844;width:7;height:32" coordorigin="6710,3844" coordsize="7,32" path="m6718,3844l6710,3876e" filled="f" stroked="t" strokeweight="0pt" strokecolor="#000000">
              <v:path arrowok="t"/>
            </v:shape>
            <v:shape style="position:absolute;left:6660;top:4013;width:11;height:32" coordorigin="6660,4013" coordsize="11,32" path="m6671,4013l6660,4045e" filled="f" stroked="t" strokeweight="0pt" strokecolor="#000000">
              <v:path arrowok="t"/>
            </v:shape>
            <v:shape style="position:absolute;left:6491;top:3966;width:7;height:32" coordorigin="6491,3966" coordsize="7,32" path="m6498,3966l6491,3998e" filled="f" stroked="t" strokeweight="0pt" strokecolor="#000000">
              <v:path arrowok="t"/>
            </v:shape>
            <v:shape style="position:absolute;left:6440;top:4135;width:11;height:32" coordorigin="6440,4135" coordsize="11,32" path="m6451,4135l6440,4168e" filled="f" stroked="t" strokeweight="0pt" strokecolor="#000000">
              <v:path arrowok="t"/>
            </v:shape>
            <v:shape style="position:absolute;left:6390;top:4308;width:11;height:32" coordorigin="6390,4308" coordsize="11,32" path="m6401,4308l6390,4340e" filled="f" stroked="t" strokeweight="0pt" strokecolor="#000000">
              <v:path arrowok="t"/>
            </v:shape>
            <v:shape style="position:absolute;left:6343;top:4477;width:7;height:32" coordorigin="6343,4477" coordsize="7,32" path="m6350,4477l6343,4510e" filled="f" stroked="t" strokeweight="0pt" strokecolor="#000000">
              <v:path arrowok="t"/>
            </v:shape>
            <v:shape style="position:absolute;left:6368;top:3757;width:4;height:18" coordorigin="6368,3757" coordsize="4,18" path="m6372,3757l6368,3775e" filled="f" stroked="t" strokeweight="0pt" strokecolor="#000000">
              <v:path arrowok="t"/>
            </v:shape>
            <v:shape style="position:absolute;left:6318;top:3916;width:11;height:32" coordorigin="6318,3916" coordsize="11,32" path="m6329,3916l6318,3948e" filled="f" stroked="t" strokeweight="0pt" strokecolor="#000000">
              <v:path arrowok="t"/>
            </v:shape>
            <v:shape style="position:absolute;left:6268;top:4088;width:11;height:29" coordorigin="6268,4088" coordsize="11,29" path="m6278,4088l6268,4117e" filled="f" stroked="t" strokeweight="0pt" strokecolor="#000000">
              <v:path arrowok="t"/>
            </v:shape>
            <v:shape style="position:absolute;left:6221;top:4258;width:7;height:32" coordorigin="6221,4258" coordsize="7,32" path="m6228,4258l6221,4290e" filled="f" stroked="t" strokeweight="0pt" strokecolor="#000000">
              <v:path arrowok="t"/>
            </v:shape>
            <v:shape style="position:absolute;left:6170;top:4430;width:11;height:32" coordorigin="6170,4430" coordsize="11,32" path="m6181,4430l6170,4463e" filled="f" stroked="t" strokeweight="0pt" strokecolor="#000000">
              <v:path arrowok="t"/>
            </v:shape>
            <v:shape style="position:absolute;left:6145;top:3865;width:11;height:32" coordorigin="6145,3865" coordsize="11,32" path="m6156,3865l6145,3898e" filled="f" stroked="t" strokeweight="0pt" strokecolor="#000000">
              <v:path arrowok="t"/>
            </v:shape>
            <v:shape style="position:absolute;left:6098;top:4038;width:7;height:32" coordorigin="6098,4038" coordsize="7,32" path="m6106,4038l6098,4070e" filled="f" stroked="t" strokeweight="0pt" strokecolor="#000000">
              <v:path arrowok="t"/>
            </v:shape>
            <v:shape style="position:absolute;left:6048;top:4211;width:11;height:29" coordorigin="6048,4211" coordsize="11,29" path="m6059,4211l6048,4240e" filled="f" stroked="t" strokeweight="0pt" strokecolor="#000000">
              <v:path arrowok="t"/>
            </v:shape>
            <v:shape style="position:absolute;left:5998;top:4380;width:11;height:32" coordorigin="5998,4380" coordsize="11,32" path="m6008,4380l5998,4412e" filled="f" stroked="t" strokeweight="0pt" strokecolor="#000000">
              <v:path arrowok="t"/>
            </v:shape>
            <v:shape style="position:absolute;left:5976;top:3818;width:7;height:32" coordorigin="5976,3818" coordsize="7,32" path="m5983,3818l5976,3851e" filled="f" stroked="t" strokeweight="0pt" strokecolor="#000000">
              <v:path arrowok="t"/>
            </v:shape>
            <v:shape style="position:absolute;left:5926;top:3988;width:11;height:32" coordorigin="5926,3988" coordsize="11,32" path="m5936,3988l5926,4020e" filled="f" stroked="t" strokeweight="0pt" strokecolor="#000000">
              <v:path arrowok="t"/>
            </v:shape>
            <v:shape style="position:absolute;left:5879;top:4160;width:7;height:32" coordorigin="5879,4160" coordsize="7,32" path="m5886,4160l5879,4193e" filled="f" stroked="t" strokeweight="0pt" strokecolor="#000000">
              <v:path arrowok="t"/>
            </v:shape>
            <v:shape style="position:absolute;left:5828;top:4330;width:7;height:32" coordorigin="5828,4330" coordsize="7,32" path="m5836,4330l5828,4362e" filled="f" stroked="t" strokeweight="0pt" strokecolor="#000000">
              <v:path arrowok="t"/>
            </v:shape>
            <v:shape style="position:absolute;left:5803;top:3768;width:11;height:32" coordorigin="5803,3768" coordsize="11,32" path="m5814,3768l5803,3800e" filled="f" stroked="t" strokeweight="0pt" strokecolor="#000000">
              <v:path arrowok="t"/>
            </v:shape>
            <v:shape style="position:absolute;left:5756;top:3941;width:7;height:32" coordorigin="5756,3941" coordsize="7,32" path="m5764,3941l5756,3973e" filled="f" stroked="t" strokeweight="0pt" strokecolor="#000000">
              <v:path arrowok="t"/>
            </v:shape>
            <v:shape style="position:absolute;left:5706;top:4110;width:7;height:32" coordorigin="5706,4110" coordsize="7,32" path="m5713,4110l5706,4142e" filled="f" stroked="t" strokeweight="0pt" strokecolor="#000000">
              <v:path arrowok="t"/>
            </v:shape>
            <v:shape style="position:absolute;left:5656;top:4283;width:11;height:32" coordorigin="5656,4283" coordsize="11,32" path="m5666,4283l5656,4315e" filled="f" stroked="t" strokeweight="0pt" strokecolor="#000000">
              <v:path arrowok="t"/>
            </v:shape>
            <v:shape style="position:absolute;left:5609;top:4452;width:7;height:32" coordorigin="5609,4452" coordsize="7,32" path="m5616,4452l5609,4484e" filled="f" stroked="t" strokeweight="0pt" strokecolor="#000000">
              <v:path arrowok="t"/>
            </v:shape>
            <v:shape style="position:absolute;left:5634;top:3739;width:4;height:11" coordorigin="5634,3739" coordsize="4,11" path="m5638,3739l5634,3750e" filled="f" stroked="t" strokeweight="0pt" strokecolor="#000000">
              <v:path arrowok="t"/>
            </v:shape>
            <v:shape style="position:absolute;left:5584;top:3890;width:7;height:32" coordorigin="5584,3890" coordsize="7,32" path="m5591,3890l5584,3923e" filled="f" stroked="t" strokeweight="0pt" strokecolor="#000000">
              <v:path arrowok="t"/>
            </v:shape>
            <v:shape style="position:absolute;left:5533;top:4063;width:11;height:29" coordorigin="5533,4063" coordsize="11,29" path="m5544,4063l5533,4092e" filled="f" stroked="t" strokeweight="0pt" strokecolor="#000000">
              <v:path arrowok="t"/>
            </v:shape>
            <v:shape style="position:absolute;left:5486;top:4232;width:7;height:32" coordorigin="5486,4232" coordsize="7,32" path="m5494,4232l5486,4265e" filled="f" stroked="t" strokeweight="0pt" strokecolor="#000000">
              <v:path arrowok="t"/>
            </v:shape>
            <v:shape style="position:absolute;left:5436;top:4405;width:11;height:32" coordorigin="5436,4405" coordsize="11,32" path="m5447,4405l5436,4438e" filled="f" stroked="t" strokeweight="0pt" strokecolor="#000000">
              <v:path arrowok="t"/>
            </v:shape>
            <v:shape style="position:absolute;left:5411;top:3840;width:11;height:32" coordorigin="5411,3840" coordsize="11,32" path="m5422,3840l5411,3872e" filled="f" stroked="t" strokeweight="0pt" strokecolor="#000000">
              <v:path arrowok="t"/>
            </v:shape>
            <v:shape style="position:absolute;left:5364;top:4013;width:7;height:32" coordorigin="5364,4013" coordsize="7,32" path="m5371,4013l5364,4045e" filled="f" stroked="t" strokeweight="0pt" strokecolor="#000000">
              <v:path arrowok="t"/>
            </v:shape>
            <v:shape style="position:absolute;left:5314;top:4186;width:11;height:29" coordorigin="5314,4186" coordsize="11,29" path="m5324,4186l5314,4214e" filled="f" stroked="t" strokeweight="0pt" strokecolor="#000000">
              <v:path arrowok="t"/>
            </v:shape>
            <v:shape style="position:absolute;left:5263;top:4355;width:11;height:32" coordorigin="5263,4355" coordsize="11,32" path="m5274,4355l5263,4387e" filled="f" stroked="t" strokeweight="0pt" strokecolor="#000000">
              <v:path arrowok="t"/>
            </v:shape>
            <v:shape style="position:absolute;left:5242;top:3793;width:7;height:32" coordorigin="5242,3793" coordsize="7,32" path="m5249,3793l5242,3826e" filled="f" stroked="t" strokeweight="0pt" strokecolor="#000000">
              <v:path arrowok="t"/>
            </v:shape>
            <v:shape style="position:absolute;left:5191;top:3962;width:11;height:32" coordorigin="5191,3962" coordsize="11,32" path="m5202,3962l5191,3995e" filled="f" stroked="t" strokeweight="0pt" strokecolor="#000000">
              <v:path arrowok="t"/>
            </v:shape>
            <v:shape style="position:absolute;left:5141;top:4135;width:11;height:32" coordorigin="5141,4135" coordsize="11,32" path="m5152,4135l5141,4168e" filled="f" stroked="t" strokeweight="0pt" strokecolor="#000000">
              <v:path arrowok="t"/>
            </v:shape>
            <v:shape style="position:absolute;left:5094;top:4304;width:7;height:32" coordorigin="5094,4304" coordsize="7,32" path="m5101,4304l5094,4337e" filled="f" stroked="t" strokeweight="0pt" strokecolor="#000000">
              <v:path arrowok="t"/>
            </v:shape>
            <v:shape style="position:absolute;left:5069;top:3743;width:11;height:32" coordorigin="5069,3743" coordsize="11,32" path="m5080,3743l5069,3775e" filled="f" stroked="t" strokeweight="0pt" strokecolor="#000000">
              <v:path arrowok="t"/>
            </v:shape>
            <v:shape style="position:absolute;left:5018;top:3916;width:11;height:32" coordorigin="5018,3916" coordsize="11,32" path="m5029,3916l5018,3948e" filled="f" stroked="t" strokeweight="0pt" strokecolor="#000000">
              <v:path arrowok="t"/>
            </v:shape>
            <v:shape style="position:absolute;left:4972;top:4085;width:7;height:32" coordorigin="4972,4085" coordsize="7,32" path="m4979,4085l4972,4117e" filled="f" stroked="t" strokeweight="0pt" strokecolor="#000000">
              <v:path arrowok="t"/>
            </v:shape>
            <v:shape style="position:absolute;left:4921;top:4258;width:11;height:32" coordorigin="4921,4258" coordsize="11,32" path="m4932,4258l4921,4290e" filled="f" stroked="t" strokeweight="0pt" strokecolor="#000000">
              <v:path arrowok="t"/>
            </v:shape>
            <v:shape style="position:absolute;left:4871;top:4427;width:11;height:32" coordorigin="4871,4427" coordsize="11,32" path="m4882,4427l4871,4459e" filled="f" stroked="t" strokeweight="0pt" strokecolor="#000000">
              <v:path arrowok="t"/>
            </v:shape>
            <v:shape style="position:absolute;left:4896;top:3721;width:4;height:4" coordorigin="4896,3721" coordsize="4,4" path="m4900,3721l4896,3725e" filled="f" stroked="t" strokeweight="0pt" strokecolor="#000000">
              <v:path arrowok="t"/>
            </v:shape>
            <v:shape style="position:absolute;left:4849;top:3865;width:7;height:32" coordorigin="4849,3865" coordsize="7,32" path="m4856,3865l4849,3898e" filled="f" stroked="t" strokeweight="0pt" strokecolor="#000000">
              <v:path arrowok="t"/>
            </v:shape>
            <v:shape style="position:absolute;left:4799;top:4038;width:11;height:29" coordorigin="4799,4038" coordsize="11,29" path="m4810,4038l4799,4067e" filled="f" stroked="t" strokeweight="0pt" strokecolor="#000000">
              <v:path arrowok="t"/>
            </v:shape>
            <v:shape style="position:absolute;left:4752;top:4207;width:7;height:32" coordorigin="4752,4207" coordsize="7,32" path="m4759,4207l4752,4240e" filled="f" stroked="t" strokeweight="0pt" strokecolor="#000000">
              <v:path arrowok="t"/>
            </v:shape>
            <v:shape style="position:absolute;left:4702;top:4380;width:7;height:32" coordorigin="4702,4380" coordsize="7,32" path="m4709,4380l4702,4412e" filled="f" stroked="t" strokeweight="0pt" strokecolor="#000000">
              <v:path arrowok="t"/>
            </v:shape>
            <v:shape style="position:absolute;left:4676;top:3815;width:11;height:32" coordorigin="4676,3815" coordsize="11,32" path="m4687,3815l4676,3847e" filled="f" stroked="t" strokeweight="0pt" strokecolor="#000000">
              <v:path arrowok="t"/>
            </v:shape>
            <v:shape style="position:absolute;left:4630;top:3988;width:7;height:32" coordorigin="4630,3988" coordsize="7,32" path="m4637,3988l4630,4020e" filled="f" stroked="t" strokeweight="0pt" strokecolor="#000000">
              <v:path arrowok="t"/>
            </v:shape>
            <v:shape style="position:absolute;left:4579;top:4160;width:7;height:29" coordorigin="4579,4160" coordsize="7,29" path="m4586,4160l4579,4189e" filled="f" stroked="t" strokeweight="0pt" strokecolor="#000000">
              <v:path arrowok="t"/>
            </v:shape>
            <v:shape style="position:absolute;left:4529;top:4330;width:11;height:32" coordorigin="4529,4330" coordsize="11,32" path="m4540,4330l4529,4362e" filled="f" stroked="t" strokeweight="0pt" strokecolor="#000000">
              <v:path arrowok="t"/>
            </v:shape>
            <v:shape style="position:absolute;left:4507;top:3768;width:7;height:32" coordorigin="4507,3768" coordsize="7,32" path="m4514,3768l4507,3800e" filled="f" stroked="t" strokeweight="0pt" strokecolor="#000000">
              <v:path arrowok="t"/>
            </v:shape>
            <v:shape style="position:absolute;left:4457;top:3937;width:11;height:32" coordorigin="4457,3937" coordsize="11,32" path="m4468,3937l4457,3970e" filled="f" stroked="t" strokeweight="0pt" strokecolor="#000000">
              <v:path arrowok="t"/>
            </v:shape>
            <v:shape style="position:absolute;left:4406;top:4110;width:11;height:32" coordorigin="4406,4110" coordsize="11,32" path="m4417,4110l4406,4142e" filled="f" stroked="t" strokeweight="0pt" strokecolor="#000000">
              <v:path arrowok="t"/>
            </v:shape>
            <v:shape style="position:absolute;left:4360;top:4279;width:7;height:32" coordorigin="4360,4279" coordsize="7,32" path="m4367,4279l4360,4312e" filled="f" stroked="t" strokeweight="0pt" strokecolor="#000000">
              <v:path arrowok="t"/>
            </v:shape>
            <v:shape style="position:absolute;left:4334;top:3718;width:11;height:32" coordorigin="4334,3718" coordsize="11,32" path="m4345,3718l4334,3750e" filled="f" stroked="t" strokeweight="0pt" strokecolor="#000000">
              <v:path arrowok="t"/>
            </v:shape>
            <v:shape style="position:absolute;left:4284;top:3890;width:11;height:32" coordorigin="4284,3890" coordsize="11,32" path="m4295,3890l4284,3923e" filled="f" stroked="t" strokeweight="0pt" strokecolor="#000000">
              <v:path arrowok="t"/>
            </v:shape>
            <v:shape style="position:absolute;left:4237;top:4060;width:7;height:32" coordorigin="4237,4060" coordsize="7,32" path="m4244,4060l4237,4092e" filled="f" stroked="t" strokeweight="0pt" strokecolor="#000000">
              <v:path arrowok="t"/>
            </v:shape>
            <v:shape style="position:absolute;left:4187;top:4232;width:11;height:32" coordorigin="4187,4232" coordsize="11,32" path="m4198,4232l4187,4265e" filled="f" stroked="t" strokeweight="0pt" strokecolor="#000000">
              <v:path arrowok="t"/>
            </v:shape>
            <v:shape style="position:absolute;left:4136;top:4402;width:11;height:32" coordorigin="4136,4402" coordsize="11,32" path="m4147,4402l4136,4434e" filled="f" stroked="t" strokeweight="0pt" strokecolor="#000000">
              <v:path arrowok="t"/>
            </v:shape>
            <v:shape style="position:absolute;left:4115;top:3840;width:7;height:32" coordorigin="4115,3840" coordsize="7,32" path="m4122,3840l4115,3872e" filled="f" stroked="t" strokeweight="0pt" strokecolor="#000000">
              <v:path arrowok="t"/>
            </v:shape>
            <v:shape style="position:absolute;left:4064;top:4013;width:11;height:29" coordorigin="4064,4013" coordsize="11,29" path="m4075,4013l4064,4042e" filled="f" stroked="t" strokeweight="0pt" strokecolor="#000000">
              <v:path arrowok="t"/>
            </v:shape>
            <v:shape style="position:absolute;left:4014;top:4182;width:11;height:32" coordorigin="4014,4182" coordsize="11,32" path="m4025,4182l4014,4214e" filled="f" stroked="t" strokeweight="0pt" strokecolor="#000000">
              <v:path arrowok="t"/>
            </v:shape>
            <v:shape style="position:absolute;left:3967;top:4355;width:7;height:32" coordorigin="3967,4355" coordsize="7,32" path="m3974,4355l3967,4387e" filled="f" stroked="t" strokeweight="0pt" strokecolor="#000000">
              <v:path arrowok="t"/>
            </v:shape>
            <v:shape style="position:absolute;left:3942;top:3790;width:11;height:32" coordorigin="3942,3790" coordsize="11,32" path="m3953,3790l3942,3822e" filled="f" stroked="t" strokeweight="0pt" strokecolor="#000000">
              <v:path arrowok="t"/>
            </v:shape>
            <v:shape style="position:absolute;left:3794;top:4304;width:11;height:32" coordorigin="3794,4304" coordsize="11,32" path="m3805,4304l3794,4337e" filled="f" stroked="t" strokeweight="0pt" strokecolor="#000000">
              <v:path arrowok="t"/>
            </v:shape>
            <v:shape style="position:absolute;left:3773;top:3743;width:7;height:32" coordorigin="3773,3743" coordsize="7,32" path="m3780,3743l3773,3775e" filled="f" stroked="t" strokeweight="0pt" strokecolor="#000000">
              <v:path arrowok="t"/>
            </v:shape>
            <v:shape style="position:absolute;left:3722;top:3912;width:7;height:32" coordorigin="3722,3912" coordsize="7,32" path="m3730,3912l3722,3944e" filled="f" stroked="t" strokeweight="0pt" strokecolor="#000000">
              <v:path arrowok="t"/>
            </v:shape>
            <v:shape style="position:absolute;left:3672;top:4085;width:11;height:32" coordorigin="3672,4085" coordsize="11,32" path="m3683,4085l3672,4117e" filled="f" stroked="t" strokeweight="0pt" strokecolor="#000000">
              <v:path arrowok="t"/>
            </v:shape>
            <v:shape style="position:absolute;left:3625;top:4254;width:7;height:32" coordorigin="3625,4254" coordsize="7,32" path="m3632,4254l3625,4286e" filled="f" stroked="t" strokeweight="0pt" strokecolor="#000000">
              <v:path arrowok="t"/>
            </v:shape>
            <v:shape style="position:absolute;left:3600;top:3692;width:7;height:32" coordorigin="3600,3692" coordsize="7,32" path="m3607,3692l3600,3725e" filled="f" stroked="t" strokeweight="0pt" strokecolor="#000000">
              <v:path arrowok="t"/>
            </v:shape>
            <v:shape style="position:absolute;left:3550;top:3865;width:11;height:32" coordorigin="3550,3865" coordsize="11,32" path="m3560,3865l3550,3898e" filled="f" stroked="t" strokeweight="0pt" strokecolor="#000000">
              <v:path arrowok="t"/>
            </v:shape>
            <v:shape style="position:absolute;left:3503;top:4034;width:7;height:32" coordorigin="3503,4034" coordsize="7,32" path="m3510,4034l3503,4067e" filled="f" stroked="t" strokeweight="0pt" strokecolor="#000000">
              <v:path arrowok="t"/>
            </v:shape>
            <v:shape style="position:absolute;left:3452;top:4207;width:11;height:32" coordorigin="3452,4207" coordsize="11,32" path="m3463,4207l3452,4240e" filled="f" stroked="t" strokeweight="0pt" strokecolor="#000000">
              <v:path arrowok="t"/>
            </v:shape>
            <v:shape style="position:absolute;left:3402;top:4376;width:11;height:32" coordorigin="3402,4376" coordsize="11,32" path="m3413,4376l3402,4409e" filled="f" stroked="t" strokeweight="0pt" strokecolor="#000000">
              <v:path arrowok="t"/>
            </v:shape>
            <v:shape style="position:absolute;left:3380;top:3815;width:7;height:32" coordorigin="3380,3815" coordsize="7,32" path="m3388,3815l3380,3847e" filled="f" stroked="t" strokeweight="0pt" strokecolor="#000000">
              <v:path arrowok="t"/>
            </v:shape>
            <v:shape style="position:absolute;left:3330;top:3988;width:11;height:29" coordorigin="3330,3988" coordsize="11,29" path="m3341,3988l3330,4016e" filled="f" stroked="t" strokeweight="0pt" strokecolor="#000000">
              <v:path arrowok="t"/>
            </v:shape>
            <v:shape style="position:absolute;left:3280;top:4157;width:11;height:32" coordorigin="3280,4157" coordsize="11,32" path="m3290,4157l3280,4189e" filled="f" stroked="t" strokeweight="0pt" strokecolor="#000000">
              <v:path arrowok="t"/>
            </v:shape>
            <v:shape style="position:absolute;left:3233;top:4330;width:7;height:32" coordorigin="3233,4330" coordsize="7,32" path="m3240,4330l3233,4362e" filled="f" stroked="t" strokeweight="0pt" strokecolor="#000000">
              <v:path arrowok="t"/>
            </v:shape>
            <v:shape style="position:absolute;left:3208;top:3764;width:11;height:32" coordorigin="3208,3764" coordsize="11,32" path="m3218,3764l3208,3797e" filled="f" stroked="t" strokeweight="0pt" strokecolor="#000000">
              <v:path arrowok="t"/>
            </v:shape>
            <v:shape style="position:absolute;left:3157;top:3937;width:11;height:32" coordorigin="3157,3937" coordsize="11,32" path="m3168,3937l3157,3970e" filled="f" stroked="t" strokeweight="0pt" strokecolor="#000000">
              <v:path arrowok="t"/>
            </v:shape>
            <v:shape style="position:absolute;left:3110;top:4110;width:7;height:29" coordorigin="3110,4110" coordsize="7,29" path="m3118,4110l3110,4139e" filled="f" stroked="t" strokeweight="0pt" strokecolor="#000000">
              <v:path arrowok="t"/>
            </v:shape>
            <v:shape style="position:absolute;left:3060;top:4279;width:11;height:32" coordorigin="3060,4279" coordsize="11,32" path="m3071,4279l3060,4312e" filled="f" stroked="t" strokeweight="0pt" strokecolor="#000000">
              <v:path arrowok="t"/>
            </v:shape>
            <v:shape style="position:absolute;left:3035;top:3718;width:11;height:32" coordorigin="3035,3718" coordsize="11,32" path="m3046,3718l3035,3750e" filled="f" stroked="t" strokeweight="0pt" strokecolor="#000000">
              <v:path arrowok="t"/>
            </v:shape>
            <v:shape style="position:absolute;left:2988;top:3887;width:7;height:32" coordorigin="2988,3887" coordsize="7,32" path="m2995,3887l2988,3919e" filled="f" stroked="t" strokeweight="0pt" strokecolor="#000000">
              <v:path arrowok="t"/>
            </v:shape>
            <v:shape style="position:absolute;left:2938;top:4060;width:11;height:32" coordorigin="2938,4060" coordsize="11,32" path="m2948,4060l2938,4092e" filled="f" stroked="t" strokeweight="0pt" strokecolor="#000000">
              <v:path arrowok="t"/>
            </v:shape>
            <v:shape style="position:absolute;left:2887;top:4229;width:11;height:32" coordorigin="2887,4229" coordsize="11,32" path="m2898,4229l2887,4261e" filled="f" stroked="t" strokeweight="0pt" strokecolor="#000000">
              <v:path arrowok="t"/>
            </v:shape>
            <v:shape style="position:absolute;left:2848;top:4402;width:0;height:11" coordorigin="2848,4402" coordsize="0,11" path="m2848,4402l2848,4412e" filled="f" stroked="t" strokeweight="0pt" strokecolor="#000000">
              <v:path arrowok="t"/>
            </v:shape>
            <v:shape style="position:absolute;left:2866;top:3678;width:7;height:22" coordorigin="2866,3678" coordsize="7,22" path="m2873,3678l2866,3700e" filled="f" stroked="t" strokeweight="0pt" strokecolor="#000000">
              <v:path arrowok="t"/>
            </v:shape>
            <v:shape style="position:absolute;left:2815;top:3840;width:11;height:32" coordorigin="2815,3840" coordsize="11,32" path="m2826,3840l2815,3872e" filled="f" stroked="t" strokeweight="0pt" strokecolor="#000000">
              <v:path arrowok="t"/>
            </v:shape>
            <v:shape style="position:absolute;left:2768;top:4009;width:7;height:32" coordorigin="2768,4009" coordsize="7,32" path="m2776,4009l2768,4042e" filled="f" stroked="t" strokeweight="0pt" strokecolor="#000000">
              <v:path arrowok="t"/>
            </v:shape>
            <v:shape style="position:absolute;left:2718;top:4182;width:7;height:32" coordorigin="2718,4182" coordsize="7,32" path="m2725,4182l2718,4214e" filled="f" stroked="t" strokeweight="0pt" strokecolor="#000000">
              <v:path arrowok="t"/>
            </v:shape>
            <v:shape style="position:absolute;left:2668;top:4351;width:11;height:32" coordorigin="2668,4351" coordsize="11,32" path="m2678,4351l2668,4384e" filled="f" stroked="t" strokeweight="0pt" strokecolor="#000000">
              <v:path arrowok="t"/>
            </v:shape>
            <v:shape style="position:absolute;left:2646;top:3790;width:7;height:32" coordorigin="2646,3790" coordsize="7,32" path="m2653,3790l2646,3822e" filled="f" stroked="t" strokeweight="0pt" strokecolor="#000000">
              <v:path arrowok="t"/>
            </v:shape>
            <v:shape style="position:absolute;left:2596;top:3962;width:7;height:29" coordorigin="2596,3962" coordsize="7,29" path="m2603,3962l2596,3991e" filled="f" stroked="t" strokeweight="0pt" strokecolor="#000000">
              <v:path arrowok="t"/>
            </v:shape>
            <v:shape style="position:absolute;left:2545;top:4132;width:11;height:32" coordorigin="2545,4132" coordsize="11,32" path="m2556,4132l2545,4164e" filled="f" stroked="t" strokeweight="0pt" strokecolor="#000000">
              <v:path arrowok="t"/>
            </v:shape>
            <v:shape style="position:absolute;left:2498;top:4304;width:7;height:32" coordorigin="2498,4304" coordsize="7,32" path="m2506,4304l2498,4337e" filled="f" stroked="t" strokeweight="0pt" strokecolor="#000000">
              <v:path arrowok="t"/>
            </v:shape>
            <v:shape style="position:absolute;left:2473;top:3739;width:11;height:32" coordorigin="2473,3739" coordsize="11,32" path="m2484,3739l2473,3772e" filled="f" stroked="t" strokeweight="0pt" strokecolor="#000000">
              <v:path arrowok="t"/>
            </v:shape>
            <v:shape style="position:absolute;left:2423;top:3912;width:11;height:32" coordorigin="2423,3912" coordsize="11,32" path="m2434,3912l2423,3944e" filled="f" stroked="t" strokeweight="0pt" strokecolor="#000000">
              <v:path arrowok="t"/>
            </v:shape>
            <v:shape style="position:absolute;left:2376;top:4085;width:7;height:29" coordorigin="2376,4085" coordsize="7,29" path="m2383,4085l2376,4114e" filled="f" stroked="t" strokeweight="0pt" strokecolor="#000000">
              <v:path arrowok="t"/>
            </v:shape>
            <v:shape style="position:absolute;left:2326;top:4254;width:11;height:32" coordorigin="2326,4254" coordsize="11,32" path="m2336,4254l2326,4286e" filled="f" stroked="t" strokeweight="0pt" strokecolor="#000000">
              <v:path arrowok="t"/>
            </v:shape>
            <v:shape style="position:absolute;left:2300;top:3692;width:11;height:32" coordorigin="2300,3692" coordsize="11,32" path="m2311,3692l2300,3725e" filled="f" stroked="t" strokeweight="0pt" strokecolor="#000000">
              <v:path arrowok="t"/>
            </v:shape>
            <v:shape style="position:absolute;left:2254;top:3862;width:7;height:32" coordorigin="2254,3862" coordsize="7,32" path="m2261,3862l2254,3894e" filled="f" stroked="t" strokeweight="0pt" strokecolor="#000000">
              <v:path arrowok="t"/>
            </v:shape>
            <v:shape style="position:absolute;left:2203;top:4034;width:11;height:32" coordorigin="2203,4034" coordsize="11,32" path="m2214,4034l2203,4067e" filled="f" stroked="t" strokeweight="0pt" strokecolor="#000000">
              <v:path arrowok="t"/>
            </v:shape>
            <v:shape style="position:absolute;left:2153;top:4204;width:11;height:32" coordorigin="2153,4204" coordsize="11,32" path="m2164,4204l2153,4236e" filled="f" stroked="t" strokeweight="0pt" strokecolor="#000000">
              <v:path arrowok="t"/>
            </v:shape>
            <v:shape style="position:absolute;left:2110;top:4376;width:4;height:22" coordorigin="2110,4376" coordsize="4,22" path="m2113,4376l2110,4398e" filled="f" stroked="t" strokeweight="0pt" strokecolor="#000000">
              <v:path arrowok="t"/>
            </v:shape>
            <v:shape style="position:absolute;left:2131;top:3660;width:4;height:14" coordorigin="2131,3660" coordsize="4,14" path="m2135,3660l2131,3674e" filled="f" stroked="t" strokeweight="0pt" strokecolor="#000000">
              <v:path arrowok="t"/>
            </v:shape>
            <v:shape style="position:absolute;left:2081;top:3815;width:11;height:32" coordorigin="2081,3815" coordsize="11,32" path="m2092,3815l2081,3847e" filled="f" stroked="t" strokeweight="0pt" strokecolor="#000000">
              <v:path arrowok="t"/>
            </v:shape>
            <v:shape style="position:absolute;left:2030;top:3984;width:11;height:32" coordorigin="2030,3984" coordsize="11,32" path="m2041,3984l2030,4016e" filled="f" stroked="t" strokeweight="0pt" strokecolor="#000000">
              <v:path arrowok="t"/>
            </v:shape>
            <v:shape style="position:absolute;left:1984;top:4157;width:7;height:32" coordorigin="1984,4157" coordsize="7,32" path="m1991,4157l1984,4189e" filled="f" stroked="t" strokeweight="0pt" strokecolor="#000000">
              <v:path arrowok="t"/>
            </v:shape>
            <v:shape style="position:absolute;left:1933;top:4326;width:11;height:32" coordorigin="1933,4326" coordsize="11,32" path="m1944,4326l1933,4358e" filled="f" stroked="t" strokeweight="0pt" strokecolor="#000000">
              <v:path arrowok="t"/>
            </v:shape>
            <v:shape style="position:absolute;left:1908;top:3764;width:11;height:32" coordorigin="1908,3764" coordsize="11,32" path="m1919,3764l1908,3797e" filled="f" stroked="t" strokeweight="0pt" strokecolor="#000000">
              <v:path arrowok="t"/>
            </v:shape>
            <v:shape style="position:absolute;left:1861;top:3937;width:7;height:29" coordorigin="1861,3937" coordsize="7,29" path="m1868,3937l1861,3966e" filled="f" stroked="t" strokeweight="0pt" strokecolor="#000000">
              <v:path arrowok="t"/>
            </v:shape>
            <v:shape style="position:absolute;left:1811;top:4106;width:11;height:32" coordorigin="1811,4106" coordsize="11,32" path="m1822,4106l1811,4139e" filled="f" stroked="t" strokeweight="0pt" strokecolor="#000000">
              <v:path arrowok="t"/>
            </v:shape>
            <v:shape style="position:absolute;left:1764;top:4279;width:7;height:32" coordorigin="1764,4279" coordsize="7,32" path="m1771,4279l1764,4312e" filled="f" stroked="t" strokeweight="0pt" strokecolor="#000000">
              <v:path arrowok="t"/>
            </v:shape>
            <v:shape style="position:absolute;left:1739;top:3714;width:7;height:32" coordorigin="1739,3714" coordsize="7,32" path="m1746,3714l1739,3746e" filled="f" stroked="t" strokeweight="0pt" strokecolor="#000000">
              <v:path arrowok="t"/>
            </v:shape>
            <v:shape style="position:absolute;left:1688;top:3887;width:11;height:32" coordorigin="1688,3887" coordsize="11,32" path="m1699,3887l1688,3919e" filled="f" stroked="t" strokeweight="0pt" strokecolor="#000000">
              <v:path arrowok="t"/>
            </v:shape>
            <v:shape style="position:absolute;left:1642;top:4060;width:7;height:29" coordorigin="1642,4060" coordsize="7,29" path="m1649,4060l1642,4088e" filled="f" stroked="t" strokeweight="0pt" strokecolor="#000000">
              <v:path arrowok="t"/>
            </v:shape>
            <v:shape style="position:absolute;left:1591;top:4229;width:7;height:32" coordorigin="1591,4229" coordsize="7,32" path="m1598,4229l1591,4261e" filled="f" stroked="t" strokeweight="0pt" strokecolor="#000000">
              <v:path arrowok="t"/>
            </v:shape>
            <v:shape style="position:absolute;left:1566;top:3667;width:11;height:32" coordorigin="1566,3667" coordsize="11,32" path="m1577,3667l1566,3700e" filled="f" stroked="t" strokeweight="0pt" strokecolor="#000000">
              <v:path arrowok="t"/>
            </v:shape>
            <v:shape style="position:absolute;left:1519;top:3836;width:7;height:32" coordorigin="1519,3836" coordsize="7,32" path="m1526,3836l1519,3869e" filled="f" stroked="t" strokeweight="0pt" strokecolor="#000000">
              <v:path arrowok="t"/>
            </v:shape>
            <v:shape style="position:absolute;left:1433;top:3700;width:2416;height:731" coordorigin="1433,3700" coordsize="2416,731" path="m1433,4384l3805,4430,3848,3700e" filled="f" stroked="t" strokeweight="0.72pt" strokecolor="#000000">
              <v:path arrowok="t"/>
            </v:shape>
            <v:shape style="position:absolute;left:1433;top:3700;width:2405;height:720" coordorigin="1433,3700" coordsize="2405,720" path="m1433,4373l3794,4420,3838,3700e" filled="f" stroked="t" strokeweight="0.72pt" strokecolor="#000000">
              <v:path arrowok="t"/>
            </v:shape>
            <v:shape style="position:absolute;left:1519;top:3646;width:2329;height:54" coordorigin="1519,3646" coordsize="2329,54" path="m1519,3646l3848,3700e" filled="f" stroked="t" strokeweight="0.72pt" strokecolor="#000000">
              <v:path arrowok="t"/>
            </v:shape>
            <v:shape style="position:absolute;left:1519;top:3656;width:2329;height:54" coordorigin="1519,3656" coordsize="2329,54" path="m1519,3656l3848,3710e" filled="f" stroked="t" strokeweight="0.72pt" strokecolor="#000000">
              <v:path arrowok="t"/>
            </v:shape>
            <v:shape style="position:absolute;left:3949;top:3700;width:2578;height:61" coordorigin="3949,3700" coordsize="2578,61" path="m3949,3700l6527,3761e" filled="f" stroked="t" strokeweight="0.72pt" strokecolor="#000000">
              <v:path arrowok="t"/>
            </v:shape>
            <v:shape style="position:absolute;left:3946;top:3710;width:2581;height:61" coordorigin="3946,3710" coordsize="2581,61" path="m3946,3710l6527,3772e" filled="f" stroked="t" strokeweight="0.72pt" strokecolor="#000000">
              <v:path arrowok="t"/>
            </v:shape>
            <v:shape style="position:absolute;left:6664;top:3761;width:2347;height:54" coordorigin="6664,3761" coordsize="2347,54" path="m6664,3761l9011,3815e" filled="f" stroked="t" strokeweight="0.72pt" strokecolor="#000000">
              <v:path arrowok="t"/>
            </v:shape>
            <v:shape style="position:absolute;left:9158;top:3772;width:1984;height:94" coordorigin="9158,3772" coordsize="1984,94" path="m9158,3818l11142,3865,11142,3772e" filled="f" stroked="t" strokeweight="0.72pt" strokecolor="#000000">
              <v:path arrowok="t"/>
            </v:shape>
            <v:shape style="position:absolute;left:9158;top:3772;width:1998;height:104" coordorigin="9158,3772" coordsize="1998,104" path="m9158,3829l11156,3876,11156,3772e" filled="f" stroked="t" strokeweight="0.72pt" strokecolor="#000000">
              <v:path arrowok="t"/>
            </v:shape>
            <v:shape style="position:absolute;left:3910;top:3700;width:2617;height:824" coordorigin="3910,3700" coordsize="2617,824" path="m6527,3761l6494,4524,3910,4438,3949,3700e" filled="f" stroked="t" strokeweight="0.72pt" strokecolor="#000000">
              <v:path arrowok="t"/>
            </v:shape>
            <v:shape style="position:absolute;left:3920;top:3700;width:2596;height:814" coordorigin="3920,3700" coordsize="2596,814" path="m6516,3757l6484,4513,3920,4427,3960,3700e" filled="f" stroked="t" strokeweight="0.72pt" strokecolor="#000000">
              <v:path arrowok="t"/>
            </v:shape>
            <v:shape style="position:absolute;left:6620;top:3761;width:2390;height:846" coordorigin="6620,3761" coordsize="2390,846" path="m6664,3761l6620,4535,8975,4607,9011,3815e" filled="f" stroked="t" strokeweight="0.72pt" strokecolor="#000000">
              <v:path arrowok="t"/>
            </v:shape>
            <v:shape style="position:absolute;left:6635;top:3764;width:2365;height:832" coordorigin="6635,3764" coordsize="2365,832" path="m6674,3764l6635,4524,8964,4596,9000,3815e" filled="f" stroked="t" strokeweight="0.72pt" strokecolor="#000000">
              <v:path arrowok="t"/>
            </v:shape>
            <v:shape style="position:absolute;left:9130;top:3818;width:1523;height:792" coordorigin="9130,3818" coordsize="1523,792" path="m9158,3818l9130,4603,10580,4610,10595,4438,10652,4398e" filled="f" stroked="t" strokeweight="0.72pt" strokecolor="#000000">
              <v:path arrowok="t"/>
            </v:shape>
            <v:shape style="position:absolute;left:9140;top:3818;width:1505;height:781" coordorigin="9140,3818" coordsize="1505,781" path="m9173,3818l9140,4592,10570,4600,10584,4430,10645,4387e" filled="f" stroked="t" strokeweight="0.72pt" strokecolor="#000000">
              <v:path arrowok="t"/>
            </v:shape>
            <v:shape style="position:absolute;left:10652;top:4276;width:263;height:256" coordorigin="10652,4276" coordsize="263,256" path="m10652,4398l10804,4531,10915,4416,10775,4276,10652,4398e" filled="f" stroked="t" strokeweight="0.72pt" strokecolor="#000000">
              <v:path arrowok="t"/>
            </v:shape>
            <v:shape style="position:absolute;left:10775;top:3930;width:680;height:713" coordorigin="10775,3930" coordsize="680,713" path="m10775,4276l11120,3930,11246,4038,11196,4096,11455,4355,11167,4643,10915,4416e" filled="f" stroked="t" strokeweight="0.72pt" strokecolor="#000000">
              <v:path arrowok="t"/>
            </v:shape>
            <v:shape style="position:absolute;left:4709;top:9992;width:18;height:14" coordorigin="4709,9992" coordsize="18,14" path="m4727,10007l4709,9992e" filled="f" stroked="t" strokeweight="0.72pt" strokecolor="#636466">
              <v:path arrowok="t"/>
            </v:shape>
            <v:shape style="position:absolute;left:4511;top:9827;width:18;height:14" coordorigin="4511,9827" coordsize="18,14" path="m4529,9841l4511,9827e" filled="f" stroked="t" strokeweight="0.72pt" strokecolor="#636466">
              <v:path arrowok="t"/>
            </v:shape>
            <v:shape style="position:absolute;left:4316;top:9661;width:14;height:14" coordorigin="4316,9661" coordsize="14,14" path="m4331,9676l4316,9661e" filled="f" stroked="t" strokeweight="0.72pt" strokecolor="#636466">
              <v:path arrowok="t"/>
            </v:shape>
            <v:shape style="position:absolute;left:4118;top:9496;width:14;height:14" coordorigin="4118,9496" coordsize="14,14" path="m4133,9510l4118,9496e" filled="f" stroked="t" strokeweight="0.72pt" strokecolor="#636466">
              <v:path arrowok="t"/>
            </v:shape>
            <v:shape style="position:absolute;left:4727;top:9787;width:18;height:14" coordorigin="4727,9787" coordsize="18,14" path="m4745,9802l4727,9787e" filled="f" stroked="t" strokeweight="0.72pt" strokecolor="#636466">
              <v:path arrowok="t"/>
            </v:shape>
            <v:shape style="position:absolute;left:4529;top:9622;width:18;height:14" coordorigin="4529,9622" coordsize="18,14" path="m4547,9636l4529,9622e" filled="f" stroked="t" strokeweight="0.72pt" strokecolor="#636466">
              <v:path arrowok="t"/>
            </v:shape>
            <v:shape style="position:absolute;left:4334;top:9456;width:14;height:14" coordorigin="4334,9456" coordsize="14,14" path="m4349,9470l4334,9456e" filled="f" stroked="t" strokeweight="0.72pt" strokecolor="#636466">
              <v:path arrowok="t"/>
            </v:shape>
            <v:shape style="position:absolute;left:4136;top:9290;width:14;height:14" coordorigin="4136,9290" coordsize="14,14" path="m4151,9305l4136,9290e" filled="f" stroked="t" strokeweight="0.72pt" strokecolor="#636466">
              <v:path arrowok="t"/>
            </v:shape>
            <v:shape style="position:absolute;left:3938;top:9125;width:14;height:14" coordorigin="3938,9125" coordsize="14,14" path="m3953,9139l3938,9125e" filled="f" stroked="t" strokeweight="0.72pt" strokecolor="#636466">
              <v:path arrowok="t"/>
            </v:shape>
            <v:shape style="position:absolute;left:3740;top:8959;width:18;height:14" coordorigin="3740,8959" coordsize="18,14" path="m3758,8974l3740,8959e" filled="f" stroked="t" strokeweight="0.72pt" strokecolor="#636466">
              <v:path arrowok="t"/>
            </v:shape>
            <v:shape style="position:absolute;left:3542;top:8794;width:18;height:14" coordorigin="3542,8794" coordsize="18,14" path="m3560,8808l3542,8794e" filled="f" stroked="t" strokeweight="0.72pt" strokecolor="#636466">
              <v:path arrowok="t"/>
            </v:shape>
            <v:shape style="position:absolute;left:3344;top:8628;width:18;height:14" coordorigin="3344,8628" coordsize="18,14" path="m3362,8642l3344,8628e" filled="f" stroked="t" strokeweight="0.72pt" strokecolor="#636466">
              <v:path arrowok="t"/>
            </v:shape>
            <v:shape style="position:absolute;left:4943;top:9748;width:18;height:14" coordorigin="4943,9748" coordsize="18,14" path="m4961,9762l4943,9748e" filled="f" stroked="t" strokeweight="0.72pt" strokecolor="#636466">
              <v:path arrowok="t"/>
            </v:shape>
            <v:shape style="position:absolute;left:4745;top:9582;width:18;height:14" coordorigin="4745,9582" coordsize="18,14" path="m4763,9596l4745,9582e" filled="f" stroked="t" strokeweight="0.72pt" strokecolor="#636466">
              <v:path arrowok="t"/>
            </v:shape>
            <v:shape style="position:absolute;left:4547;top:9416;width:18;height:14" coordorigin="4547,9416" coordsize="18,14" path="m4565,9431l4547,9416e" filled="f" stroked="t" strokeweight="0.72pt" strokecolor="#636466">
              <v:path arrowok="t"/>
            </v:shape>
            <v:shape style="position:absolute;left:4352;top:9251;width:14;height:14" coordorigin="4352,9251" coordsize="14,14" path="m4367,9265l4352,9251e" filled="f" stroked="t" strokeweight="0.72pt" strokecolor="#636466">
              <v:path arrowok="t"/>
            </v:shape>
            <v:shape style="position:absolute;left:4154;top:9085;width:14;height:14" coordorigin="4154,9085" coordsize="14,14" path="m4169,9100l4154,9085e" filled="f" stroked="t" strokeweight="0.72pt" strokecolor="#636466">
              <v:path arrowok="t"/>
            </v:shape>
            <v:shape style="position:absolute;left:3956;top:8920;width:14;height:14" coordorigin="3956,8920" coordsize="14,14" path="m3971,8934l3956,8920e" filled="f" stroked="t" strokeweight="0.72pt" strokecolor="#636466">
              <v:path arrowok="t"/>
            </v:shape>
            <v:shape style="position:absolute;left:3758;top:8754;width:18;height:14" coordorigin="3758,8754" coordsize="18,14" path="m3776,8768l3758,8754e" filled="f" stroked="t" strokeweight="0.72pt" strokecolor="#636466">
              <v:path arrowok="t"/>
            </v:shape>
            <v:shape style="position:absolute;left:3560;top:8588;width:18;height:14" coordorigin="3560,8588" coordsize="18,14" path="m3578,8603l3560,8588e" filled="f" stroked="t" strokeweight="0.72pt" strokecolor="#636466">
              <v:path arrowok="t"/>
            </v:shape>
            <v:shape style="position:absolute;left:3362;top:8423;width:18;height:14" coordorigin="3362,8423" coordsize="18,14" path="m3380,8437l3362,8423e" filled="f" stroked="t" strokeweight="0.72pt" strokecolor="#636466">
              <v:path arrowok="t"/>
            </v:shape>
            <v:shape style="position:absolute;left:3168;top:8257;width:14;height:14" coordorigin="3168,8257" coordsize="14,14" path="m3182,8272l3168,8257e" filled="f" stroked="t" strokeweight="0.72pt" strokecolor="#636466">
              <v:path arrowok="t"/>
            </v:shape>
            <v:shape style="position:absolute;left:2970;top:8092;width:14;height:14" coordorigin="2970,8092" coordsize="14,14" path="m2984,8106l2970,8092e" filled="f" stroked="t" strokeweight="0.72pt" strokecolor="#636466">
              <v:path arrowok="t"/>
            </v:shape>
            <v:shape style="position:absolute;left:2772;top:7926;width:14;height:14" coordorigin="2772,7926" coordsize="14,14" path="m2786,7940l2772,7926e" filled="f" stroked="t" strokeweight="0.72pt" strokecolor="#636466">
              <v:path arrowok="t"/>
            </v:shape>
            <v:shape style="position:absolute;left:2574;top:7760;width:18;height:14" coordorigin="2574,7760" coordsize="18,14" path="m2592,7775l2574,7760e" filled="f" stroked="t" strokeweight="0.72pt" strokecolor="#636466">
              <v:path arrowok="t"/>
            </v:shape>
            <v:shape style="position:absolute;left:4763;top:9377;width:18;height:14" coordorigin="4763,9377" coordsize="18,14" path="m4781,9391l4763,9377e" filled="f" stroked="t" strokeweight="0.72pt" strokecolor="#636466">
              <v:path arrowok="t"/>
            </v:shape>
            <v:shape style="position:absolute;left:4565;top:9211;width:18;height:14" coordorigin="4565,9211" coordsize="18,14" path="m4583,9226l4565,9211e" filled="f" stroked="t" strokeweight="0.72pt" strokecolor="#636466">
              <v:path arrowok="t"/>
            </v:shape>
            <v:shape style="position:absolute;left:4370;top:9046;width:14;height:14" coordorigin="4370,9046" coordsize="14,14" path="m4385,9060l4370,9046e" filled="f" stroked="t" strokeweight="0.72pt" strokecolor="#636466">
              <v:path arrowok="t"/>
            </v:shape>
            <v:shape style="position:absolute;left:4172;top:8880;width:14;height:14" coordorigin="4172,8880" coordsize="14,14" path="m4187,8894l4172,8880e" filled="f" stroked="t" strokeweight="0.72pt" strokecolor="#636466">
              <v:path arrowok="t"/>
            </v:shape>
            <v:shape style="position:absolute;left:3974;top:8714;width:14;height:14" coordorigin="3974,8714" coordsize="14,14" path="m3989,8729l3974,8714e" filled="f" stroked="t" strokeweight="0.72pt" strokecolor="#636466">
              <v:path arrowok="t"/>
            </v:shape>
            <v:shape style="position:absolute;left:3776;top:8549;width:18;height:14" coordorigin="3776,8549" coordsize="18,14" path="m3794,8563l3776,8549e" filled="f" stroked="t" strokeweight="0.72pt" strokecolor="#636466">
              <v:path arrowok="t"/>
            </v:shape>
            <v:shape style="position:absolute;left:3578;top:8383;width:18;height:14" coordorigin="3578,8383" coordsize="18,14" path="m3596,8398l3578,8383e" filled="f" stroked="t" strokeweight="0.72pt" strokecolor="#636466">
              <v:path arrowok="t"/>
            </v:shape>
            <v:shape style="position:absolute;left:3380;top:8218;width:18;height:14" coordorigin="3380,8218" coordsize="18,14" path="m3398,8232l3380,8218e" filled="f" stroked="t" strokeweight="0.72pt" strokecolor="#636466">
              <v:path arrowok="t"/>
            </v:shape>
            <v:shape style="position:absolute;left:3182;top:8052;width:18;height:14" coordorigin="3182,8052" coordsize="18,14" path="m3200,8066l3182,8052e" filled="f" stroked="t" strokeweight="0.72pt" strokecolor="#636466">
              <v:path arrowok="t"/>
            </v:shape>
            <v:shape style="position:absolute;left:2988;top:7886;width:14;height:14" coordorigin="2988,7886" coordsize="14,14" path="m3002,7901l2988,7886e" filled="f" stroked="t" strokeweight="0.72pt" strokecolor="#636466">
              <v:path arrowok="t"/>
            </v:shape>
            <v:shape style="position:absolute;left:2790;top:7721;width:14;height:11" coordorigin="2790,7721" coordsize="14,11" path="m2804,7732l2790,7721e" filled="f" stroked="t" strokeweight="0.72pt" strokecolor="#636466">
              <v:path arrowok="t"/>
            </v:shape>
            <v:shape style="position:absolute;left:2592;top:7555;width:18;height:11" coordorigin="2592,7555" coordsize="18,11" path="m2610,7566l2592,7555e" filled="f" stroked="t" strokeweight="0.72pt" strokecolor="#636466">
              <v:path arrowok="t"/>
            </v:shape>
            <v:shape style="position:absolute;left:2394;top:7390;width:18;height:11" coordorigin="2394,7390" coordsize="18,11" path="m2412,7400l2394,7390e" filled="f" stroked="t" strokeweight="0.72pt" strokecolor="#636466">
              <v:path arrowok="t"/>
            </v:shape>
            <v:shape style="position:absolute;left:2196;top:7224;width:18;height:11" coordorigin="2196,7224" coordsize="18,11" path="m2214,7235l2196,7224e" filled="f" stroked="t" strokeweight="0.72pt" strokecolor="#636466">
              <v:path arrowok="t"/>
            </v:shape>
            <v:shape style="position:absolute;left:1998;top:7058;width:18;height:11" coordorigin="1998,7058" coordsize="18,11" path="m2016,7069l1998,7058e" filled="f" stroked="t" strokeweight="0.72pt" strokecolor="#636466">
              <v:path arrowok="t"/>
            </v:shape>
            <v:shape style="position:absolute;left:3992;top:8509;width:14;height:14" coordorigin="3992,8509" coordsize="14,14" path="m4007,8524l3992,8509e" filled="f" stroked="t" strokeweight="0.72pt" strokecolor="#636466">
              <v:path arrowok="t"/>
            </v:shape>
            <v:shape style="position:absolute;left:3794;top:8344;width:18;height:14" coordorigin="3794,8344" coordsize="18,14" path="m3812,8358l3794,8344e" filled="f" stroked="t" strokeweight="0.72pt" strokecolor="#636466">
              <v:path arrowok="t"/>
            </v:shape>
            <v:shape style="position:absolute;left:3596;top:8178;width:18;height:14" coordorigin="3596,8178" coordsize="18,14" path="m3614,8192l3596,8178e" filled="f" stroked="t" strokeweight="0.72pt" strokecolor="#636466">
              <v:path arrowok="t"/>
            </v:shape>
            <v:shape style="position:absolute;left:3398;top:8012;width:18;height:11" coordorigin="3398,8012" coordsize="18,11" path="m3416,8023l3398,8012e" filled="f" stroked="t" strokeweight="0.72pt" strokecolor="#636466">
              <v:path arrowok="t"/>
            </v:shape>
            <v:shape style="position:absolute;left:3200;top:7847;width:18;height:11" coordorigin="3200,7847" coordsize="18,11" path="m3218,7858l3200,7847e" filled="f" stroked="t" strokeweight="0.72pt" strokecolor="#636466">
              <v:path arrowok="t"/>
            </v:shape>
            <v:shape style="position:absolute;left:3006;top:7681;width:14;height:11" coordorigin="3006,7681" coordsize="14,11" path="m3020,7692l3006,7681e" filled="f" stroked="t" strokeweight="0.72pt" strokecolor="#636466">
              <v:path arrowok="t"/>
            </v:shape>
            <v:shape style="position:absolute;left:2808;top:7516;width:14;height:11" coordorigin="2808,7516" coordsize="14,11" path="m2822,7526l2808,7516e" filled="f" stroked="t" strokeweight="0.72pt" strokecolor="#636466">
              <v:path arrowok="t"/>
            </v:shape>
            <v:shape style="position:absolute;left:2610;top:7350;width:18;height:11" coordorigin="2610,7350" coordsize="18,11" path="m2628,7361l2610,7350e" filled="f" stroked="t" strokeweight="0.72pt" strokecolor="#636466">
              <v:path arrowok="t"/>
            </v:shape>
            <v:shape style="position:absolute;left:2412;top:7184;width:18;height:11" coordorigin="2412,7184" coordsize="18,11" path="m2430,7195l2412,7184e" filled="f" stroked="t" strokeweight="0.72pt" strokecolor="#636466">
              <v:path arrowok="t"/>
            </v:shape>
            <v:shape style="position:absolute;left:2214;top:7019;width:18;height:11" coordorigin="2214,7019" coordsize="18,11" path="m2232,7030l2214,7019e" filled="f" stroked="t" strokeweight="0.72pt" strokecolor="#636466">
              <v:path arrowok="t"/>
            </v:shape>
            <v:shape style="position:absolute;left:2016;top:6850;width:18;height:14" coordorigin="2016,6850" coordsize="18,14" path="m2034,6864l2016,6850e" filled="f" stroked="t" strokeweight="0.72pt" strokecolor="#636466">
              <v:path arrowok="t"/>
            </v:shape>
            <v:shape style="position:absolute;left:1822;top:6684;width:14;height:14" coordorigin="1822,6684" coordsize="14,14" path="m1836,6698l1822,6684e" filled="f" stroked="t" strokeweight="0.72pt" strokecolor="#636466">
              <v:path arrowok="t"/>
            </v:shape>
            <v:shape style="position:absolute;left:1634;top:6529;width:4;height:4" coordorigin="1634,6529" coordsize="4,4" path="m1638,6533l1634,6529e" filled="f" stroked="t" strokeweight="0.72pt" strokecolor="#636466">
              <v:path arrowok="t"/>
            </v:shape>
            <v:shape style="position:absolute;left:3218;top:7642;width:4;height:0" coordorigin="3218,7642" coordsize="4,0" path="m3222,7642l3218,7642e" filled="f" stroked="t" strokeweight="0.72pt" strokecolor="#636466">
              <v:path arrowok="t"/>
            </v:shape>
            <v:shape style="position:absolute;left:3024;top:7476;width:14;height:11" coordorigin="3024,7476" coordsize="14,11" path="m3038,7487l3024,7476e" filled="f" stroked="t" strokeweight="0.72pt" strokecolor="#636466">
              <v:path arrowok="t"/>
            </v:shape>
            <v:shape style="position:absolute;left:2826;top:7310;width:14;height:11" coordorigin="2826,7310" coordsize="14,11" path="m2840,7321l2826,7310e" filled="f" stroked="t" strokeweight="0.72pt" strokecolor="#636466">
              <v:path arrowok="t"/>
            </v:shape>
            <v:shape style="position:absolute;left:2628;top:7141;width:18;height:14" coordorigin="2628,7141" coordsize="18,14" path="m2646,7156l2628,7141e" filled="f" stroked="t" strokeweight="0.72pt" strokecolor="#636466">
              <v:path arrowok="t"/>
            </v:shape>
            <v:shape style="position:absolute;left:2430;top:6976;width:18;height:14" coordorigin="2430,6976" coordsize="18,14" path="m2448,6990l2430,6976e" filled="f" stroked="t" strokeweight="0.72pt" strokecolor="#636466">
              <v:path arrowok="t"/>
            </v:shape>
            <v:shape style="position:absolute;left:2232;top:6810;width:18;height:14" coordorigin="2232,6810" coordsize="18,14" path="m2250,6824l2232,6810e" filled="f" stroked="t" strokeweight="0.72pt" strokecolor="#636466">
              <v:path arrowok="t"/>
            </v:shape>
            <v:shape style="position:absolute;left:2034;top:6644;width:18;height:14" coordorigin="2034,6644" coordsize="18,14" path="m2052,6659l2034,6644e" filled="f" stroked="t" strokeweight="0.72pt" strokecolor="#636466">
              <v:path arrowok="t"/>
            </v:shape>
            <v:shape style="position:absolute;left:1840;top:6479;width:14;height:14" coordorigin="1840,6479" coordsize="14,14" path="m1854,6493l1840,6479e" filled="f" stroked="t" strokeweight="0.72pt" strokecolor="#636466">
              <v:path arrowok="t"/>
            </v:shape>
            <v:shape style="position:absolute;left:1642;top:6313;width:14;height:14" coordorigin="1642,6313" coordsize="14,14" path="m1656,6328l1642,6313e" filled="f" stroked="t" strokeweight="0.72pt" strokecolor="#636466">
              <v:path arrowok="t"/>
            </v:shape>
            <v:shape style="position:absolute;left:1444;top:6148;width:14;height:14" coordorigin="1444,6148" coordsize="14,14" path="m1458,6162l1444,6148e" filled="f" stroked="t" strokeweight="0.72pt" strokecolor="#636466">
              <v:path arrowok="t"/>
            </v:shape>
            <v:shape style="position:absolute;left:2250;top:6605;width:18;height:14" coordorigin="2250,6605" coordsize="18,14" path="m2268,6619l2250,6605e" filled="f" stroked="t" strokeweight="0.72pt" strokecolor="#636466">
              <v:path arrowok="t"/>
            </v:shape>
            <v:shape style="position:absolute;left:2052;top:6439;width:18;height:14" coordorigin="2052,6439" coordsize="18,14" path="m2070,6454l2052,6439e" filled="f" stroked="t" strokeweight="0.72pt" strokecolor="#636466">
              <v:path arrowok="t"/>
            </v:shape>
            <v:shape style="position:absolute;left:1858;top:6274;width:14;height:14" coordorigin="1858,6274" coordsize="14,14" path="m1872,6288l1858,6274e" filled="f" stroked="t" strokeweight="0.72pt" strokecolor="#636466">
              <v:path arrowok="t"/>
            </v:shape>
            <v:shape style="position:absolute;left:1660;top:6108;width:14;height:14" coordorigin="1660,6108" coordsize="14,14" path="m1674,6122l1660,6108e" filled="f" stroked="t" strokeweight="0.72pt" strokecolor="#636466">
              <v:path arrowok="t"/>
            </v:shape>
            <v:shape style="position:absolute;left:1462;top:5942;width:14;height:14" coordorigin="1462,5942" coordsize="14,14" path="m1476,5957l1462,5942e" filled="f" stroked="t" strokeweight="0.72pt" strokecolor="#636466">
              <v:path arrowok="t"/>
            </v:shape>
            <v:shape style="position:absolute;left:1480;top:5737;width:14;height:14" coordorigin="1480,5737" coordsize="14,14" path="m1494,5752l1480,5737e" filled="f" stroked="t" strokeweight="0.72pt" strokecolor="#636466">
              <v:path arrowok="t"/>
            </v:shape>
            <v:shape style="position:absolute;left:1458;top:6144;width:4;height:18" coordorigin="1458,6144" coordsize="4,18" path="m1458,6162l1462,6144e" filled="f" stroked="t" strokeweight="0.72pt" strokecolor="#636466">
              <v:path arrowok="t"/>
            </v:shape>
            <v:shape style="position:absolute;left:1476;top:5939;width:4;height:18" coordorigin="1476,5939" coordsize="4,18" path="m1476,5957l1480,5939e" filled="f" stroked="t" strokeweight="0.72pt" strokecolor="#636466">
              <v:path arrowok="t"/>
            </v:shape>
            <v:shape style="position:absolute;left:1494;top:5734;width:4;height:18" coordorigin="1494,5734" coordsize="4,18" path="m1494,5752l1498,5734e" filled="f" stroked="t" strokeweight="0.72pt" strokecolor="#636466">
              <v:path arrowok="t"/>
            </v:shape>
            <v:shape style="position:absolute;left:1638;top:6518;width:4;height:14" coordorigin="1638,6518" coordsize="4,14" path="m1638,6533l1642,6518e" filled="f" stroked="t" strokeweight="0.72pt" strokecolor="#636466">
              <v:path arrowok="t"/>
            </v:shape>
            <v:shape style="position:absolute;left:1656;top:6310;width:4;height:18" coordorigin="1656,6310" coordsize="4,18" path="m1656,6328l1660,6310e" filled="f" stroked="t" strokeweight="0.72pt" strokecolor="#636466">
              <v:path arrowok="t"/>
            </v:shape>
            <v:shape style="position:absolute;left:1674;top:6104;width:4;height:18" coordorigin="1674,6104" coordsize="4,18" path="m1674,6122l1678,6104e" filled="f" stroked="t" strokeweight="0.72pt" strokecolor="#636466">
              <v:path arrowok="t"/>
            </v:shape>
            <v:shape style="position:absolute;left:1836;top:6684;width:4;height:14" coordorigin="1836,6684" coordsize="4,14" path="m1836,6698l1840,6684e" filled="f" stroked="t" strokeweight="0.72pt" strokecolor="#636466">
              <v:path arrowok="t"/>
            </v:shape>
            <v:shape style="position:absolute;left:1854;top:6475;width:4;height:18" coordorigin="1854,6475" coordsize="4,18" path="m1854,6493l1858,6475e" filled="f" stroked="t" strokeweight="0.72pt" strokecolor="#636466">
              <v:path arrowok="t"/>
            </v:shape>
            <v:shape style="position:absolute;left:1872;top:6270;width:4;height:18" coordorigin="1872,6270" coordsize="4,18" path="m1872,6288l1876,6270e" filled="f" stroked="t" strokeweight="0.72pt" strokecolor="#636466">
              <v:path arrowok="t"/>
            </v:shape>
            <v:shape style="position:absolute;left:2016;top:7055;width:0;height:14" coordorigin="2016,7055" coordsize="0,14" path="m2016,7069l2016,7055e" filled="f" stroked="t" strokeweight="0.72pt" strokecolor="#636466">
              <v:path arrowok="t"/>
            </v:shape>
            <v:shape style="position:absolute;left:2034;top:6850;width:0;height:14" coordorigin="2034,6850" coordsize="0,14" path="m2034,6864l2034,6850e" filled="f" stroked="t" strokeweight="0.72pt" strokecolor="#636466">
              <v:path arrowok="t"/>
            </v:shape>
            <v:shape style="position:absolute;left:2052;top:6641;width:0;height:18" coordorigin="2052,6641" coordsize="0,18" path="m2052,6659l2052,6641e" filled="f" stroked="t" strokeweight="0.72pt" strokecolor="#636466">
              <v:path arrowok="t"/>
            </v:shape>
            <v:shape style="position:absolute;left:2070;top:6436;width:0;height:18" coordorigin="2070,6436" coordsize="0,18" path="m2070,6454l2070,6436e" filled="f" stroked="t" strokeweight="0.72pt" strokecolor="#636466">
              <v:path arrowok="t"/>
            </v:shape>
            <v:shape style="position:absolute;left:2214;top:7220;width:0;height:14" coordorigin="2214,7220" coordsize="0,14" path="m2214,7235l2214,7220e" filled="f" stroked="t" strokeweight="0.72pt" strokecolor="#636466">
              <v:path arrowok="t"/>
            </v:shape>
            <v:shape style="position:absolute;left:2232;top:7015;width:0;height:14" coordorigin="2232,7015" coordsize="0,14" path="m2232,7030l2232,7015e" filled="f" stroked="t" strokeweight="0.72pt" strokecolor="#636466">
              <v:path arrowok="t"/>
            </v:shape>
            <v:shape style="position:absolute;left:2250;top:6810;width:0;height:14" coordorigin="2250,6810" coordsize="0,14" path="m2250,6824l2250,6810e" filled="f" stroked="t" strokeweight="0.72pt" strokecolor="#636466">
              <v:path arrowok="t"/>
            </v:shape>
            <v:shape style="position:absolute;left:2268;top:6601;width:0;height:18" coordorigin="2268,6601" coordsize="0,18" path="m2268,6619l2268,6601e" filled="f" stroked="t" strokeweight="0.72pt" strokecolor="#636466">
              <v:path arrowok="t"/>
            </v:shape>
            <v:shape style="position:absolute;left:2412;top:7386;width:0;height:14" coordorigin="2412,7386" coordsize="0,14" path="m2412,7400l2412,7386e" filled="f" stroked="t" strokeweight="0.72pt" strokecolor="#636466">
              <v:path arrowok="t"/>
            </v:shape>
            <v:shape style="position:absolute;left:2430;top:7181;width:0;height:14" coordorigin="2430,7181" coordsize="0,14" path="m2430,7195l2430,7181e" filled="f" stroked="t" strokeweight="0.72pt" strokecolor="#636466">
              <v:path arrowok="t"/>
            </v:shape>
            <v:shape style="position:absolute;left:2448;top:6976;width:0;height:14" coordorigin="2448,6976" coordsize="0,14" path="m2448,6990l2448,6976e" filled="f" stroked="t" strokeweight="0.72pt" strokecolor="#636466">
              <v:path arrowok="t"/>
            </v:shape>
            <v:shape style="position:absolute;left:2592;top:7757;width:0;height:18" coordorigin="2592,7757" coordsize="0,18" path="m2592,7775l2592,7757e" filled="f" stroked="t" strokeweight="0.72pt" strokecolor="#636466">
              <v:path arrowok="t"/>
            </v:shape>
            <v:shape style="position:absolute;left:2610;top:7552;width:0;height:14" coordorigin="2610,7552" coordsize="0,14" path="m2610,7566l2610,7552e" filled="f" stroked="t" strokeweight="0.72pt" strokecolor="#636466">
              <v:path arrowok="t"/>
            </v:shape>
            <v:shape style="position:absolute;left:2628;top:7346;width:0;height:14" coordorigin="2628,7346" coordsize="0,14" path="m2628,7361l2628,7346e" filled="f" stroked="t" strokeweight="0.72pt" strokecolor="#636466">
              <v:path arrowok="t"/>
            </v:shape>
            <v:shape style="position:absolute;left:2646;top:7141;width:0;height:14" coordorigin="2646,7141" coordsize="0,14" path="m2646,7156l2646,7141e" filled="f" stroked="t" strokeweight="0.72pt" strokecolor="#636466">
              <v:path arrowok="t"/>
            </v:shape>
            <v:shape style="position:absolute;left:2786;top:7922;width:4;height:18" coordorigin="2786,7922" coordsize="4,18" path="m2786,7940l2790,7922e" filled="f" stroked="t" strokeweight="0.72pt" strokecolor="#636466">
              <v:path arrowok="t"/>
            </v:shape>
            <v:shape style="position:absolute;left:2804;top:7717;width:4;height:14" coordorigin="2804,7717" coordsize="4,14" path="m2804,7732l2808,7717e" filled="f" stroked="t" strokeweight="0.72pt" strokecolor="#636466">
              <v:path arrowok="t"/>
            </v:shape>
            <v:shape style="position:absolute;left:2822;top:7512;width:4;height:14" coordorigin="2822,7512" coordsize="4,14" path="m2822,7526l2826,7512e" filled="f" stroked="t" strokeweight="0.72pt" strokecolor="#636466">
              <v:path arrowok="t"/>
            </v:shape>
            <v:shape style="position:absolute;left:2840;top:7307;width:4;height:14" coordorigin="2840,7307" coordsize="4,14" path="m2840,7321l2844,7307e" filled="f" stroked="t" strokeweight="0.72pt" strokecolor="#636466">
              <v:path arrowok="t"/>
            </v:shape>
            <v:shape style="position:absolute;left:2984;top:8088;width:4;height:18" coordorigin="2984,8088" coordsize="4,18" path="m2984,8106l2988,8088e" filled="f" stroked="t" strokeweight="0.72pt" strokecolor="#636466">
              <v:path arrowok="t"/>
            </v:shape>
            <v:shape style="position:absolute;left:3002;top:7883;width:4;height:18" coordorigin="3002,7883" coordsize="4,18" path="m3002,7901l3006,7883e" filled="f" stroked="t" strokeweight="0.72pt" strokecolor="#636466">
              <v:path arrowok="t"/>
            </v:shape>
            <v:shape style="position:absolute;left:3020;top:7678;width:4;height:14" coordorigin="3020,7678" coordsize="4,14" path="m3020,7692l3024,7678e" filled="f" stroked="t" strokeweight="0.72pt" strokecolor="#636466">
              <v:path arrowok="t"/>
            </v:shape>
            <v:shape style="position:absolute;left:3038;top:7472;width:4;height:14" coordorigin="3038,7472" coordsize="4,14" path="m3038,7487l3042,7472e" filled="f" stroked="t" strokeweight="0.72pt" strokecolor="#636466">
              <v:path arrowok="t"/>
            </v:shape>
            <v:shape style="position:absolute;left:3182;top:8254;width:0;height:18" coordorigin="3182,8254" coordsize="0,18" path="m3182,8272l3182,8254e" filled="f" stroked="t" strokeweight="0.72pt" strokecolor="#636466">
              <v:path arrowok="t"/>
            </v:shape>
            <v:shape style="position:absolute;left:3200;top:8048;width:0;height:18" coordorigin="3200,8048" coordsize="0,18" path="m3200,8066l3200,8048e" filled="f" stroked="t" strokeweight="0.72pt" strokecolor="#636466">
              <v:path arrowok="t"/>
            </v:shape>
            <v:shape style="position:absolute;left:3218;top:7843;width:0;height:14" coordorigin="3218,7843" coordsize="0,14" path="m3218,7858l3218,7843e" filled="f" stroked="t" strokeweight="0.72pt" strokecolor="#636466">
              <v:path arrowok="t"/>
            </v:shape>
            <v:shape style="position:absolute;left:3362;top:8624;width:0;height:18" coordorigin="3362,8624" coordsize="0,18" path="m3362,8642l3362,8624e" filled="f" stroked="t" strokeweight="0.72pt" strokecolor="#636466">
              <v:path arrowok="t"/>
            </v:shape>
            <v:shape style="position:absolute;left:3380;top:8419;width:0;height:18" coordorigin="3380,8419" coordsize="0,18" path="m3380,8437l3380,8419e" filled="f" stroked="t" strokeweight="0.72pt" strokecolor="#636466">
              <v:path arrowok="t"/>
            </v:shape>
            <v:shape style="position:absolute;left:3398;top:8214;width:0;height:18" coordorigin="3398,8214" coordsize="0,18" path="m3398,8232l3398,8214e" filled="f" stroked="t" strokeweight="0.72pt" strokecolor="#636466">
              <v:path arrowok="t"/>
            </v:shape>
            <v:shape style="position:absolute;left:3416;top:8009;width:0;height:14" coordorigin="3416,8009" coordsize="0,14" path="m3416,8023l3416,8009e" filled="f" stroked="t" strokeweight="0.72pt" strokecolor="#636466">
              <v:path arrowok="t"/>
            </v:shape>
            <v:shape style="position:absolute;left:3560;top:8790;width:0;height:18" coordorigin="3560,8790" coordsize="0,18" path="m3560,8808l3560,8790e" filled="f" stroked="t" strokeweight="0.72pt" strokecolor="#636466">
              <v:path arrowok="t"/>
            </v:shape>
            <v:shape style="position:absolute;left:3578;top:8585;width:0;height:18" coordorigin="3578,8585" coordsize="0,18" path="m3578,8603l3578,8585e" filled="f" stroked="t" strokeweight="0.72pt" strokecolor="#636466">
              <v:path arrowok="t"/>
            </v:shape>
            <v:shape style="position:absolute;left:3596;top:8380;width:0;height:18" coordorigin="3596,8380" coordsize="0,18" path="m3596,8398l3596,8380e" filled="f" stroked="t" strokeweight="0.72pt" strokecolor="#636466">
              <v:path arrowok="t"/>
            </v:shape>
            <v:shape style="position:absolute;left:3614;top:8174;width:0;height:18" coordorigin="3614,8174" coordsize="0,18" path="m3614,8192l3614,8174e" filled="f" stroked="t" strokeweight="0.72pt" strokecolor="#636466">
              <v:path arrowok="t"/>
            </v:shape>
            <v:shape style="position:absolute;left:3758;top:8956;width:0;height:18" coordorigin="3758,8956" coordsize="0,18" path="m3758,8974l3758,8956e" filled="f" stroked="t" strokeweight="0.72pt" strokecolor="#636466">
              <v:path arrowok="t"/>
            </v:shape>
            <v:shape style="position:absolute;left:3776;top:8750;width:0;height:18" coordorigin="3776,8750" coordsize="0,18" path="m3776,8768l3776,8750e" filled="f" stroked="t" strokeweight="0.72pt" strokecolor="#636466">
              <v:path arrowok="t"/>
            </v:shape>
            <v:shape style="position:absolute;left:3794;top:8545;width:0;height:18" coordorigin="3794,8545" coordsize="0,18" path="m3794,8563l3794,8545e" filled="f" stroked="t" strokeweight="0.72pt" strokecolor="#636466">
              <v:path arrowok="t"/>
            </v:shape>
            <v:shape style="position:absolute;left:3812;top:8340;width:0;height:18" coordorigin="3812,8340" coordsize="0,18" path="m3812,8358l3812,8340e" filled="f" stroked="t" strokeweight="0.72pt" strokecolor="#636466">
              <v:path arrowok="t"/>
            </v:shape>
            <v:shape style="position:absolute;left:3938;top:9326;width:0;height:7" coordorigin="3938,9326" coordsize="0,7" path="m3938,9334l3938,9326e" filled="f" stroked="t" strokeweight="0.72pt" strokecolor="#636466">
              <v:path arrowok="t"/>
            </v:shape>
            <v:shape style="position:absolute;left:3953;top:9121;width:4;height:18" coordorigin="3953,9121" coordsize="4,18" path="m3953,9139l3956,9121e" filled="f" stroked="t" strokeweight="0.72pt" strokecolor="#636466">
              <v:path arrowok="t"/>
            </v:shape>
            <v:shape style="position:absolute;left:3971;top:8916;width:4;height:18" coordorigin="3971,8916" coordsize="4,18" path="m3971,8934l3974,8916e" filled="f" stroked="t" strokeweight="0.72pt" strokecolor="#636466">
              <v:path arrowok="t"/>
            </v:shape>
            <v:shape style="position:absolute;left:3989;top:8711;width:4;height:18" coordorigin="3989,8711" coordsize="4,18" path="m3989,8729l3992,8711e" filled="f" stroked="t" strokeweight="0.72pt" strokecolor="#636466">
              <v:path arrowok="t"/>
            </v:shape>
            <v:shape style="position:absolute;left:4007;top:8516;width:4;height:7" coordorigin="4007,8516" coordsize="4,7" path="m4007,8524l4010,8516e" filled="f" stroked="t" strokeweight="0.72pt" strokecolor="#636466">
              <v:path arrowok="t"/>
            </v:shape>
            <v:shape style="position:absolute;left:4133;top:9492;width:4;height:18" coordorigin="4133,9492" coordsize="4,18" path="m4133,9510l4136,9492e" filled="f" stroked="t" strokeweight="0.72pt" strokecolor="#636466">
              <v:path arrowok="t"/>
            </v:shape>
            <v:shape style="position:absolute;left:4151;top:9287;width:4;height:18" coordorigin="4151,9287" coordsize="4,18" path="m4151,9305l4154,9287e" filled="f" stroked="t" strokeweight="0.72pt" strokecolor="#636466">
              <v:path arrowok="t"/>
            </v:shape>
            <v:shape style="position:absolute;left:4169;top:9082;width:4;height:18" coordorigin="4169,9082" coordsize="4,18" path="m4169,9100l4172,9082e" filled="f" stroked="t" strokeweight="0.72pt" strokecolor="#636466">
              <v:path arrowok="t"/>
            </v:shape>
            <v:shape style="position:absolute;left:4187;top:8876;width:4;height:18" coordorigin="4187,8876" coordsize="4,18" path="m4187,8894l4190,8876e" filled="f" stroked="t" strokeweight="0.72pt" strokecolor="#636466">
              <v:path arrowok="t"/>
            </v:shape>
            <v:shape style="position:absolute;left:4331;top:9658;width:4;height:18" coordorigin="4331,9658" coordsize="4,18" path="m4331,9676l4334,9658e" filled="f" stroked="t" strokeweight="0.72pt" strokecolor="#636466">
              <v:path arrowok="t"/>
            </v:shape>
            <v:shape style="position:absolute;left:4349;top:9452;width:4;height:18" coordorigin="4349,9452" coordsize="4,18" path="m4349,9470l4352,9452e" filled="f" stroked="t" strokeweight="0.72pt" strokecolor="#636466">
              <v:path arrowok="t"/>
            </v:shape>
            <v:shape style="position:absolute;left:4367;top:9247;width:4;height:18" coordorigin="4367,9247" coordsize="4,18" path="m4367,9265l4370,9247e" filled="f" stroked="t" strokeweight="0.72pt" strokecolor="#636466">
              <v:path arrowok="t"/>
            </v:shape>
            <v:shape style="position:absolute;left:4385;top:9042;width:4;height:18" coordorigin="4385,9042" coordsize="4,18" path="m4385,9060l4388,9042e" filled="f" stroked="t" strokeweight="0.72pt" strokecolor="#636466">
              <v:path arrowok="t"/>
            </v:shape>
            <v:shape style="position:absolute;left:4529;top:9823;width:0;height:18" coordorigin="4529,9823" coordsize="0,18" path="m4529,9841l4529,9823e" filled="f" stroked="t" strokeweight="0.72pt" strokecolor="#636466">
              <v:path arrowok="t"/>
            </v:shape>
            <v:shape style="position:absolute;left:4541;top:9613;width:0;height:23" coordorigin="4541,9613" coordsize="0,23" path="m4541,9613l4541,9636e" filled="f" stroked="t" strokeweight="0.899994pt" strokecolor="#636466">
              <v:path arrowok="t"/>
            </v:shape>
            <v:shape style="position:absolute;left:4565;top:9413;width:0;height:18" coordorigin="4565,9413" coordsize="0,18" path="m4565,9431l4565,9413e" filled="f" stroked="t" strokeweight="0.72pt" strokecolor="#636466">
              <v:path arrowok="t"/>
            </v:shape>
            <v:shape style="position:absolute;left:4583;top:9208;width:0;height:18" coordorigin="4583,9208" coordsize="0,18" path="m4583,9226l4583,9208e" filled="f" stroked="t" strokeweight="0.72pt" strokecolor="#636466">
              <v:path arrowok="t"/>
            </v:shape>
            <v:shape style="position:absolute;left:4727;top:9989;width:0;height:18" coordorigin="4727,9989" coordsize="0,18" path="m4727,10007l4727,9989e" filled="f" stroked="t" strokeweight="0.72pt" strokecolor="#636466">
              <v:path arrowok="t"/>
            </v:shape>
            <v:shape style="position:absolute;left:4739;top:9778;width:0;height:23" coordorigin="4739,9778" coordsize="0,23" path="m4739,9778l4739,9802e" filled="f" stroked="t" strokeweight="0.900009pt" strokecolor="#636466">
              <v:path arrowok="t"/>
            </v:shape>
            <v:shape style="position:absolute;left:4763;top:9578;width:0;height:18" coordorigin="4763,9578" coordsize="0,18" path="m4763,9596l4763,9578e" filled="f" stroked="t" strokeweight="0.72pt" strokecolor="#636466">
              <v:path arrowok="t"/>
            </v:shape>
            <v:shape style="position:absolute;left:4781;top:9373;width:0;height:18" coordorigin="4781,9373" coordsize="0,18" path="m4781,9391l4781,9373e" filled="f" stroked="t" strokeweight="0.72pt" strokecolor="#636466">
              <v:path arrowok="t"/>
            </v:shape>
            <v:shape style="position:absolute;left:4955;top:9739;width:0;height:23" coordorigin="4955,9739" coordsize="0,23" path="m4955,9739l4955,9762e" filled="f" stroked="t" strokeweight="0.899994pt" strokecolor="#636466">
              <v:path arrowok="t"/>
            </v:shape>
            <v:shape style="position:absolute;left:4709;top:9992;width:18;height:4" coordorigin="4709,9992" coordsize="18,4" path="m4727,9992l4709,9996e" filled="f" stroked="t" strokeweight="0.72pt" strokecolor="#636466">
              <v:path arrowok="t"/>
            </v:shape>
            <v:shape style="position:absolute;left:4514;top:9827;width:14;height:4" coordorigin="4514,9827" coordsize="14,4" path="m4529,9827l4514,9830e" filled="f" stroked="t" strokeweight="0.72pt" strokecolor="#636466">
              <v:path arrowok="t"/>
            </v:shape>
            <v:shape style="position:absolute;left:4745;top:9578;width:18;height:4" coordorigin="4745,9578" coordsize="18,4" path="m4763,9578l4745,9582e" filled="f" stroked="t" strokeweight="0.72pt" strokecolor="#636466">
              <v:path arrowok="t"/>
            </v:shape>
            <v:shape style="position:absolute;left:4316;top:9661;width:18;height:0" coordorigin="4316,9661" coordsize="18,0" path="m4334,9661l4316,9661e" filled="f" stroked="t" strokeweight="0.72pt" strokecolor="#636466">
              <v:path arrowok="t"/>
            </v:shape>
            <v:shape style="position:absolute;left:4763;top:9373;width:18;height:4" coordorigin="4763,9373" coordsize="18,4" path="m4781,9373l4763,9377e" filled="f" stroked="t" strokeweight="0.72pt" strokecolor="#636466">
              <v:path arrowok="t"/>
            </v:shape>
            <v:shape style="position:absolute;left:4547;top:9413;width:18;height:4" coordorigin="4547,9413" coordsize="18,4" path="m4565,9413l4547,9416e" filled="f" stroked="t" strokeweight="0.72pt" strokecolor="#636466">
              <v:path arrowok="t"/>
            </v:shape>
            <v:shape style="position:absolute;left:4334;top:9456;width:18;height:0" coordorigin="4334,9456" coordsize="18,0" path="m4352,9456l4334,9456e" filled="f" stroked="t" strokeweight="0.72pt" strokecolor="#636466">
              <v:path arrowok="t"/>
            </v:shape>
            <v:shape style="position:absolute;left:4118;top:9496;width:18;height:0" coordorigin="4118,9496" coordsize="18,0" path="m4136,9496l4118,9496e" filled="f" stroked="t" strokeweight="0.72pt" strokecolor="#636466">
              <v:path arrowok="t"/>
            </v:shape>
            <v:shape style="position:absolute;left:4565;top:9208;width:18;height:4" coordorigin="4565,9208" coordsize="18,4" path="m4583,9208l4565,9211e" filled="f" stroked="t" strokeweight="0.72pt" strokecolor="#636466">
              <v:path arrowok="t"/>
            </v:shape>
            <v:shape style="position:absolute;left:4352;top:9247;width:18;height:4" coordorigin="4352,9247" coordsize="18,4" path="m4370,9247l4352,9251e" filled="f" stroked="t" strokeweight="0.72pt" strokecolor="#636466">
              <v:path arrowok="t"/>
            </v:shape>
            <v:shape style="position:absolute;left:4136;top:9287;width:18;height:4" coordorigin="4136,9287" coordsize="18,4" path="m4154,9287l4136,9290e" filled="f" stroked="t" strokeweight="0.72pt" strokecolor="#636466">
              <v:path arrowok="t"/>
            </v:shape>
            <v:shape style="position:absolute;left:3935;top:9330;width:4;height:0" coordorigin="3935,9330" coordsize="4,0" path="m3938,9330l3935,9330e" filled="f" stroked="t" strokeweight="0.72pt" strokecolor="#636466">
              <v:path arrowok="t"/>
            </v:shape>
            <v:shape style="position:absolute;left:4370;top:9042;width:18;height:4" coordorigin="4370,9042" coordsize="18,4" path="m4388,9042l4370,9046e" filled="f" stroked="t" strokeweight="0.72pt" strokecolor="#636466">
              <v:path arrowok="t"/>
            </v:shape>
            <v:shape style="position:absolute;left:4154;top:9082;width:18;height:4" coordorigin="4154,9082" coordsize="18,4" path="m4172,9082l4154,9085e" filled="f" stroked="t" strokeweight="0.72pt" strokecolor="#636466">
              <v:path arrowok="t"/>
            </v:shape>
            <v:shape style="position:absolute;left:3938;top:9121;width:18;height:4" coordorigin="3938,9121" coordsize="18,4" path="m3956,9121l3938,9125e" filled="f" stroked="t" strokeweight="0.72pt" strokecolor="#636466">
              <v:path arrowok="t"/>
            </v:shape>
            <v:shape style="position:absolute;left:4172;top:8876;width:18;height:4" coordorigin="4172,8876" coordsize="18,4" path="m4190,8876l4172,8880e" filled="f" stroked="t" strokeweight="0.72pt" strokecolor="#636466">
              <v:path arrowok="t"/>
            </v:shape>
            <v:shape style="position:absolute;left:3956;top:8916;width:18;height:4" coordorigin="3956,8916" coordsize="18,4" path="m3974,8916l3956,8920e" filled="f" stroked="t" strokeweight="0.72pt" strokecolor="#636466">
              <v:path arrowok="t"/>
            </v:shape>
            <v:shape style="position:absolute;left:3740;top:8956;width:18;height:4" coordorigin="3740,8956" coordsize="18,4" path="m3758,8956l3740,8959e" filled="f" stroked="t" strokeweight="0.72pt" strokecolor="#636466">
              <v:path arrowok="t"/>
            </v:shape>
            <v:shape style="position:absolute;left:3974;top:8711;width:18;height:4" coordorigin="3974,8711" coordsize="18,4" path="m3992,8711l3974,8714e" filled="f" stroked="t" strokeweight="0.72pt" strokecolor="#636466">
              <v:path arrowok="t"/>
            </v:shape>
            <v:shape style="position:absolute;left:3758;top:8750;width:18;height:4" coordorigin="3758,8750" coordsize="18,4" path="m3776,8750l3758,8754e" filled="f" stroked="t" strokeweight="0.72pt" strokecolor="#636466">
              <v:path arrowok="t"/>
            </v:shape>
            <v:shape style="position:absolute;left:3542;top:8790;width:18;height:4" coordorigin="3542,8790" coordsize="18,4" path="m3560,8790l3542,8794e" filled="f" stroked="t" strokeweight="0.72pt" strokecolor="#636466">
              <v:path arrowok="t"/>
            </v:shape>
            <v:shape style="position:absolute;left:3992;top:8509;width:11;height:0" coordorigin="3992,8509" coordsize="11,0" path="m4003,8509l3992,8509e" filled="f" stroked="t" strokeweight="0.72pt" strokecolor="#636466">
              <v:path arrowok="t"/>
            </v:shape>
            <v:shape style="position:absolute;left:3776;top:8545;width:18;height:4" coordorigin="3776,8545" coordsize="18,4" path="m3794,8545l3776,8549e" filled="f" stroked="t" strokeweight="0.72pt" strokecolor="#636466">
              <v:path arrowok="t"/>
            </v:shape>
            <v:shape style="position:absolute;left:3560;top:8585;width:18;height:4" coordorigin="3560,8585" coordsize="18,4" path="m3578,8585l3560,8588e" filled="f" stroked="t" strokeweight="0.72pt" strokecolor="#636466">
              <v:path arrowok="t"/>
            </v:shape>
            <v:shape style="position:absolute;left:3344;top:8624;width:18;height:4" coordorigin="3344,8624" coordsize="18,4" path="m3362,8624l3344,8628e" filled="f" stroked="t" strokeweight="0.72pt" strokecolor="#636466">
              <v:path arrowok="t"/>
            </v:shape>
            <v:shape style="position:absolute;left:3794;top:8340;width:18;height:4" coordorigin="3794,8340" coordsize="18,4" path="m3812,8340l3794,8344e" filled="f" stroked="t" strokeweight="0.72pt" strokecolor="#636466">
              <v:path arrowok="t"/>
            </v:shape>
            <v:shape style="position:absolute;left:3578;top:8380;width:18;height:4" coordorigin="3578,8380" coordsize="18,4" path="m3596,8380l3578,8383e" filled="f" stroked="t" strokeweight="0.72pt" strokecolor="#636466">
              <v:path arrowok="t"/>
            </v:shape>
            <v:shape style="position:absolute;left:3362;top:8419;width:18;height:4" coordorigin="3362,8419" coordsize="18,4" path="m3380,8419l3362,8423e" filled="f" stroked="t" strokeweight="0.72pt" strokecolor="#636466">
              <v:path arrowok="t"/>
            </v:shape>
            <v:shape style="position:absolute;left:3596;top:8174;width:18;height:4" coordorigin="3596,8174" coordsize="18,4" path="m3614,8174l3596,8178e" filled="f" stroked="t" strokeweight="0.72pt" strokecolor="#636466">
              <v:path arrowok="t"/>
            </v:shape>
            <v:shape style="position:absolute;left:3380;top:8214;width:18;height:4" coordorigin="3380,8214" coordsize="18,4" path="m3398,8214l3380,8218e" filled="f" stroked="t" strokeweight="0.72pt" strokecolor="#636466">
              <v:path arrowok="t"/>
            </v:shape>
            <v:shape style="position:absolute;left:3168;top:8254;width:18;height:4" coordorigin="3168,8254" coordsize="18,4" path="m3186,8254l3168,8257e" filled="f" stroked="t" strokeweight="0.72pt" strokecolor="#636466">
              <v:path arrowok="t"/>
            </v:shape>
            <v:shape style="position:absolute;left:3398;top:8009;width:18;height:4" coordorigin="3398,8009" coordsize="18,4" path="m3416,8009l3398,8012e" filled="f" stroked="t" strokeweight="0.72pt" strokecolor="#636466">
              <v:path arrowok="t"/>
            </v:shape>
            <v:shape style="position:absolute;left:3186;top:8048;width:18;height:4" coordorigin="3186,8048" coordsize="18,4" path="m3204,8048l3186,8052e" filled="f" stroked="t" strokeweight="0.72pt" strokecolor="#636466">
              <v:path arrowok="t"/>
            </v:shape>
            <v:shape style="position:absolute;left:2970;top:8088;width:18;height:4" coordorigin="2970,8088" coordsize="18,4" path="m2988,8088l2970,8092e" filled="f" stroked="t" strokeweight="0.72pt" strokecolor="#636466">
              <v:path arrowok="t"/>
            </v:shape>
            <v:shape style="position:absolute;left:3204;top:7843;width:18;height:4" coordorigin="3204,7843" coordsize="18,4" path="m3222,7843l3204,7847e" filled="f" stroked="t" strokeweight="0.72pt" strokecolor="#636466">
              <v:path arrowok="t"/>
            </v:shape>
            <v:shape style="position:absolute;left:2988;top:7883;width:18;height:4" coordorigin="2988,7883" coordsize="18,4" path="m3006,7883l2988,7886e" filled="f" stroked="t" strokeweight="0.72pt" strokecolor="#636466">
              <v:path arrowok="t"/>
            </v:shape>
            <v:shape style="position:absolute;left:2772;top:7922;width:18;height:4" coordorigin="2772,7922" coordsize="18,4" path="m2790,7922l2772,7926e" filled="f" stroked="t" strokeweight="0.72pt" strokecolor="#636466">
              <v:path arrowok="t"/>
            </v:shape>
            <v:shape style="position:absolute;left:3006;top:7678;width:18;height:4" coordorigin="3006,7678" coordsize="18,4" path="m3024,7678l3006,7681e" filled="f" stroked="t" strokeweight="0.72pt" strokecolor="#636466">
              <v:path arrowok="t"/>
            </v:shape>
            <v:shape style="position:absolute;left:2790;top:7717;width:18;height:4" coordorigin="2790,7717" coordsize="18,4" path="m2808,7717l2790,7721e" filled="f" stroked="t" strokeweight="0.72pt" strokecolor="#636466">
              <v:path arrowok="t"/>
            </v:shape>
            <v:shape style="position:absolute;left:2574;top:7757;width:18;height:4" coordorigin="2574,7757" coordsize="18,4" path="m2592,7757l2574,7760e" filled="f" stroked="t" strokeweight="0.72pt" strokecolor="#636466">
              <v:path arrowok="t"/>
            </v:shape>
            <v:shape style="position:absolute;left:3024;top:7472;width:18;height:4" coordorigin="3024,7472" coordsize="18,4" path="m3042,7472l3024,7476e" filled="f" stroked="t" strokeweight="0.72pt" strokecolor="#636466">
              <v:path arrowok="t"/>
            </v:shape>
            <v:shape style="position:absolute;left:2808;top:7512;width:18;height:4" coordorigin="2808,7512" coordsize="18,4" path="m2826,7512l2808,7516e" filled="f" stroked="t" strokeweight="0.72pt" strokecolor="#636466">
              <v:path arrowok="t"/>
            </v:shape>
            <v:shape style="position:absolute;left:2592;top:7552;width:18;height:4" coordorigin="2592,7552" coordsize="18,4" path="m2610,7552l2592,7555e" filled="f" stroked="t" strokeweight="0.72pt" strokecolor="#636466">
              <v:path arrowok="t"/>
            </v:shape>
            <v:shape style="position:absolute;left:2826;top:7307;width:18;height:4" coordorigin="2826,7307" coordsize="18,4" path="m2844,7307l2826,7310e" filled="f" stroked="t" strokeweight="0.72pt" strokecolor="#636466">
              <v:path arrowok="t"/>
            </v:shape>
            <v:shape style="position:absolute;left:2610;top:7346;width:18;height:4" coordorigin="2610,7346" coordsize="18,4" path="m2628,7346l2610,7350e" filled="f" stroked="t" strokeweight="0.72pt" strokecolor="#636466">
              <v:path arrowok="t"/>
            </v:shape>
            <v:shape style="position:absolute;left:2394;top:7386;width:18;height:4" coordorigin="2394,7386" coordsize="18,4" path="m2412,7386l2394,7390e" filled="f" stroked="t" strokeweight="0.72pt" strokecolor="#636466">
              <v:path arrowok="t"/>
            </v:shape>
            <v:shape style="position:absolute;left:2628;top:7141;width:18;height:4" coordorigin="2628,7141" coordsize="18,4" path="m2646,7141l2628,7145e" filled="f" stroked="t" strokeweight="0.72pt" strokecolor="#636466">
              <v:path arrowok="t"/>
            </v:shape>
            <v:shape style="position:absolute;left:2412;top:7181;width:18;height:4" coordorigin="2412,7181" coordsize="18,4" path="m2430,7181l2412,7184e" filled="f" stroked="t" strokeweight="0.72pt" strokecolor="#636466">
              <v:path arrowok="t"/>
            </v:shape>
            <v:shape style="position:absolute;left:2196;top:7220;width:18;height:4" coordorigin="2196,7220" coordsize="18,4" path="m2214,7220l2196,7224e" filled="f" stroked="t" strokeweight="0.72pt" strokecolor="#636466">
              <v:path arrowok="t"/>
            </v:shape>
            <v:shape style="position:absolute;left:2430;top:6976;width:18;height:4" coordorigin="2430,6976" coordsize="18,4" path="m2448,6976l2430,6979e" filled="f" stroked="t" strokeweight="0.72pt" strokecolor="#636466">
              <v:path arrowok="t"/>
            </v:shape>
            <v:shape style="position:absolute;left:2214;top:7015;width:18;height:4" coordorigin="2214,7015" coordsize="18,4" path="m2232,7015l2214,7019e" filled="f" stroked="t" strokeweight="0.72pt" strokecolor="#636466">
              <v:path arrowok="t"/>
            </v:shape>
            <v:shape style="position:absolute;left:2002;top:7055;width:18;height:4" coordorigin="2002,7055" coordsize="18,4" path="m2020,7055l2002,7058e" filled="f" stroked="t" strokeweight="0.72pt" strokecolor="#636466">
              <v:path arrowok="t"/>
            </v:shape>
            <v:shape style="position:absolute;left:2232;top:6810;width:18;height:4" coordorigin="2232,6810" coordsize="18,4" path="m2250,6810l2232,6814e" filled="f" stroked="t" strokeweight="0.72pt" strokecolor="#636466">
              <v:path arrowok="t"/>
            </v:shape>
            <v:shape style="position:absolute;left:2020;top:6850;width:18;height:4" coordorigin="2020,6850" coordsize="18,4" path="m2038,6850l2020,6853e" filled="f" stroked="t" strokeweight="0.72pt" strokecolor="#636466">
              <v:path arrowok="t"/>
            </v:shape>
            <v:shape style="position:absolute;left:2250;top:6605;width:18;height:4" coordorigin="2250,6605" coordsize="18,4" path="m2268,6605l2250,6608e" filled="f" stroked="t" strokeweight="0.72pt" strokecolor="#636466">
              <v:path arrowok="t"/>
            </v:shape>
            <v:shape style="position:absolute;left:2038;top:6644;width:18;height:4" coordorigin="2038,6644" coordsize="18,4" path="m2056,6644l2038,6648e" filled="f" stroked="t" strokeweight="0.72pt" strokecolor="#636466">
              <v:path arrowok="t"/>
            </v:shape>
            <v:shape style="position:absolute;left:1822;top:6684;width:18;height:4" coordorigin="1822,6684" coordsize="18,4" path="m1840,6684l1822,6688e" filled="f" stroked="t" strokeweight="0.72pt" strokecolor="#636466">
              <v:path arrowok="t"/>
            </v:shape>
            <v:shape style="position:absolute;left:2056;top:6439;width:14;height:4" coordorigin="2056,6439" coordsize="14,4" path="m2070,6439l2056,6443e" filled="f" stroked="t" strokeweight="0.72pt" strokecolor="#636466">
              <v:path arrowok="t"/>
            </v:shape>
            <v:shape style="position:absolute;left:1840;top:6479;width:18;height:4" coordorigin="1840,6479" coordsize="18,4" path="m1858,6479l1840,6482e" filled="f" stroked="t" strokeweight="0.72pt" strokecolor="#636466">
              <v:path arrowok="t"/>
            </v:shape>
            <v:shape style="position:absolute;left:1631;top:6518;width:11;height:4" coordorigin="1631,6518" coordsize="11,4" path="m1642,6518l1631,6522e" filled="f" stroked="t" strokeweight="0.72pt" strokecolor="#636466">
              <v:path arrowok="t"/>
            </v:shape>
            <v:shape style="position:absolute;left:1858;top:6274;width:18;height:4" coordorigin="1858,6274" coordsize="18,4" path="m1876,6274l1858,6277e" filled="f" stroked="t" strokeweight="0.72pt" strokecolor="#636466">
              <v:path arrowok="t"/>
            </v:shape>
            <v:shape style="position:absolute;left:1642;top:6313;width:18;height:4" coordorigin="1642,6313" coordsize="18,4" path="m1660,6313l1642,6317e" filled="f" stroked="t" strokeweight="0.72pt" strokecolor="#636466">
              <v:path arrowok="t"/>
            </v:shape>
            <v:shape style="position:absolute;left:1660;top:6108;width:18;height:4" coordorigin="1660,6108" coordsize="18,4" path="m1678,6108l1660,6112e" filled="f" stroked="t" strokeweight="0.72pt" strokecolor="#636466">
              <v:path arrowok="t"/>
            </v:shape>
            <v:shape style="position:absolute;left:1444;top:6148;width:18;height:4" coordorigin="1444,6148" coordsize="18,4" path="m1462,6148l1444,6151e" filled="f" stroked="t" strokeweight="0.72pt" strokecolor="#636466">
              <v:path arrowok="t"/>
            </v:shape>
            <v:shape style="position:absolute;left:1462;top:5942;width:18;height:4" coordorigin="1462,5942" coordsize="18,4" path="m1480,5942l1462,5946e" filled="f" stroked="t" strokeweight="0.72pt" strokecolor="#636466">
              <v:path arrowok="t"/>
            </v:shape>
            <v:shape style="position:absolute;left:1480;top:5737;width:18;height:4" coordorigin="1480,5737" coordsize="18,4" path="m1498,5737l1480,5741e" filled="f" stroked="t" strokeweight="0.72pt" strokecolor="#636466">
              <v:path arrowok="t"/>
            </v:shape>
            <v:shape style="position:absolute;left:4500;top:9773;width:25;height:22" coordorigin="4500,9773" coordsize="25,22" path="m4525,9794l4500,9773e" filled="f" stroked="t" strokeweight="0.72pt" strokecolor="#636466">
              <v:path arrowok="t"/>
            </v:shape>
            <v:shape style="position:absolute;left:4223;top:9503;width:22;height:25" coordorigin="4223,9503" coordsize="22,25" path="m4244,9528l4223,9503e" filled="f" stroked="t" strokeweight="0.72pt" strokecolor="#636466">
              <v:path arrowok="t"/>
            </v:shape>
            <v:shape style="position:absolute;left:3942;top:9236;width:25;height:22" coordorigin="3942,9236" coordsize="25,22" path="m3967,9258l3942,9236e" filled="f" stroked="t" strokeweight="0.72pt" strokecolor="#636466">
              <v:path arrowok="t"/>
            </v:shape>
            <v:shape style="position:absolute;left:3665;top:8970;width:22;height:22" coordorigin="3665,8970" coordsize="22,22" path="m3686,8992l3665,8970e" filled="f" stroked="t" strokeweight="0.72pt" strokecolor="#636466">
              <v:path arrowok="t"/>
            </v:shape>
            <v:shape style="position:absolute;left:3384;top:8700;width:25;height:22" coordorigin="3384,8700" coordsize="25,22" path="m3409,8722l3384,8700e" filled="f" stroked="t" strokeweight="0.72pt" strokecolor="#636466">
              <v:path arrowok="t"/>
            </v:shape>
            <v:shape style="position:absolute;left:4828;top:9733;width:22;height:22" coordorigin="4828,9733" coordsize="22,22" path="m4849,9755l4828,9733e" filled="f" stroked="t" strokeweight="0.72pt" strokecolor="#636466">
              <v:path arrowok="t"/>
            </v:shape>
            <v:shape style="position:absolute;left:4547;top:9467;width:25;height:22" coordorigin="4547,9467" coordsize="25,22" path="m4572,9488l4547,9467e" filled="f" stroked="t" strokeweight="0.72pt" strokecolor="#636466">
              <v:path arrowok="t"/>
            </v:shape>
            <v:shape style="position:absolute;left:4270;top:9197;width:22;height:25" coordorigin="4270,9197" coordsize="22,25" path="m4291,9222l4270,9197e" filled="f" stroked="t" strokeweight="0.72pt" strokecolor="#636466">
              <v:path arrowok="t"/>
            </v:shape>
            <v:shape style="position:absolute;left:3989;top:8930;width:25;height:22" coordorigin="3989,8930" coordsize="25,22" path="m4014,8952l3989,8930e" filled="f" stroked="t" strokeweight="0.72pt" strokecolor="#636466">
              <v:path arrowok="t"/>
            </v:shape>
            <v:shape style="position:absolute;left:3712;top:8664;width:22;height:22" coordorigin="3712,8664" coordsize="22,22" path="m3733,8686l3712,8664e" filled="f" stroked="t" strokeweight="0.72pt" strokecolor="#636466">
              <v:path arrowok="t"/>
            </v:shape>
            <v:shape style="position:absolute;left:3431;top:8394;width:25;height:25" coordorigin="3431,8394" coordsize="25,25" path="m3456,8419l3431,8394e" filled="f" stroked="t" strokeweight="0.72pt" strokecolor="#636466">
              <v:path arrowok="t"/>
            </v:shape>
            <v:shape style="position:absolute;left:3154;top:8128;width:22;height:22" coordorigin="3154,8128" coordsize="22,22" path="m3175,8149l3154,8128e" filled="f" stroked="t" strokeweight="0.72pt" strokecolor="#636466">
              <v:path arrowok="t"/>
            </v:shape>
            <v:shape style="position:absolute;left:2873;top:7861;width:25;height:22" coordorigin="2873,7861" coordsize="25,22" path="m2898,7883l2873,7861e" filled="f" stroked="t" strokeweight="0.72pt" strokecolor="#636466">
              <v:path arrowok="t"/>
            </v:shape>
            <v:shape style="position:absolute;left:2596;top:7591;width:22;height:22" coordorigin="2596,7591" coordsize="22,22" path="m2617,7613l2596,7591e" filled="f" stroked="t" strokeweight="0.72pt" strokecolor="#636466">
              <v:path arrowok="t"/>
            </v:shape>
            <v:shape style="position:absolute;left:2315;top:7325;width:25;height:22" coordorigin="2315,7325" coordsize="25,22" path="m2340,7346l2315,7325e" filled="f" stroked="t" strokeweight="0.72pt" strokecolor="#636466">
              <v:path arrowok="t"/>
            </v:shape>
            <v:shape style="position:absolute;left:2038;top:7058;width:22;height:22" coordorigin="2038,7058" coordsize="22,22" path="m2059,7080l2038,7058e" filled="f" stroked="t" strokeweight="0.72pt" strokecolor="#636466">
              <v:path arrowok="t"/>
            </v:shape>
            <v:shape style="position:absolute;left:4316;top:8894;width:22;height:22" coordorigin="4316,8894" coordsize="22,22" path="m4338,8916l4316,8894e" filled="f" stroked="t" strokeweight="0.72pt" strokecolor="#636466">
              <v:path arrowok="t"/>
            </v:shape>
            <v:shape style="position:absolute;left:4036;top:8624;width:25;height:22" coordorigin="4036,8624" coordsize="25,22" path="m4061,8646l4036,8624e" filled="f" stroked="t" strokeweight="0.72pt" strokecolor="#636466">
              <v:path arrowok="t"/>
            </v:shape>
            <v:shape style="position:absolute;left:3758;top:8358;width:22;height:22" coordorigin="3758,8358" coordsize="22,22" path="m3780,8380l3758,8358e" filled="f" stroked="t" strokeweight="0.72pt" strokecolor="#636466">
              <v:path arrowok="t"/>
            </v:shape>
            <v:shape style="position:absolute;left:3478;top:8088;width:25;height:25" coordorigin="3478,8088" coordsize="25,25" path="m3503,8113l3478,8088e" filled="f" stroked="t" strokeweight="0.72pt" strokecolor="#636466">
              <v:path arrowok="t"/>
            </v:shape>
            <v:shape style="position:absolute;left:3200;top:7822;width:22;height:22" coordorigin="3200,7822" coordsize="22,22" path="m3222,7843l3200,7822e" filled="f" stroked="t" strokeweight="0.72pt" strokecolor="#636466">
              <v:path arrowok="t"/>
            </v:shape>
            <v:shape style="position:absolute;left:2920;top:7555;width:25;height:22" coordorigin="2920,7555" coordsize="25,22" path="m2945,7577l2920,7555e" filled="f" stroked="t" strokeweight="0.72pt" strokecolor="#636466">
              <v:path arrowok="t"/>
            </v:shape>
            <v:shape style="position:absolute;left:2642;top:7285;width:22;height:25" coordorigin="2642,7285" coordsize="22,25" path="m2664,7310l2642,7285e" filled="f" stroked="t" strokeweight="0.72pt" strokecolor="#636466">
              <v:path arrowok="t"/>
            </v:shape>
            <v:shape style="position:absolute;left:2362;top:7019;width:25;height:22" coordorigin="2362,7019" coordsize="25,22" path="m2387,7040l2362,7019e" filled="f" stroked="t" strokeweight="0.72pt" strokecolor="#636466">
              <v:path arrowok="t"/>
            </v:shape>
            <v:shape style="position:absolute;left:2084;top:6752;width:22;height:22" coordorigin="2084,6752" coordsize="22,22" path="m2106,6774l2084,6752e" filled="f" stroked="t" strokeweight="0.72pt" strokecolor="#636466">
              <v:path arrowok="t"/>
            </v:shape>
            <v:shape style="position:absolute;left:1807;top:6482;width:22;height:22" coordorigin="1807,6482" coordsize="22,22" path="m1829,6504l1807,6482e" filled="f" stroked="t" strokeweight="0.72pt" strokecolor="#636466">
              <v:path arrowok="t"/>
            </v:shape>
            <v:shape style="position:absolute;left:1526;top:6216;width:22;height:22" coordorigin="1526,6216" coordsize="22,22" path="m1548,6238l1526,6216e" filled="f" stroked="t" strokeweight="0.72pt" strokecolor="#636466">
              <v:path arrowok="t"/>
            </v:shape>
            <v:shape style="position:absolute;left:2131;top:6446;width:25;height:22" coordorigin="2131,6446" coordsize="25,22" path="m2156,6468l2131,6446e" filled="f" stroked="t" strokeweight="0.72pt" strokecolor="#636466">
              <v:path arrowok="t"/>
            </v:shape>
            <v:shape style="position:absolute;left:1854;top:6176;width:22;height:25" coordorigin="1854,6176" coordsize="22,25" path="m1876,6202l1854,6176e" filled="f" stroked="t" strokeweight="0.72pt" strokecolor="#636466">
              <v:path arrowok="t"/>
            </v:shape>
            <v:shape style="position:absolute;left:1573;top:5910;width:25;height:22" coordorigin="1573,5910" coordsize="25,22" path="m1598,5932l1573,5910e" filled="f" stroked="t" strokeweight="0.72pt" strokecolor="#636466">
              <v:path arrowok="t"/>
            </v:shape>
            <v:shape style="position:absolute;left:4828;top:9730;width:25;height:4" coordorigin="4828,9730" coordsize="25,4" path="m4853,9730l4828,9733e" filled="f" stroked="t" strokeweight="0.72pt" strokecolor="#636466">
              <v:path arrowok="t"/>
            </v:shape>
            <v:shape style="position:absolute;left:4500;top:9769;width:29;height:4" coordorigin="4500,9769" coordsize="29,4" path="m4529,9769l4500,9773e" filled="f" stroked="t" strokeweight="0.72pt" strokecolor="#636466">
              <v:path arrowok="t"/>
            </v:shape>
            <v:shape style="position:absolute;left:4547;top:9463;width:29;height:4" coordorigin="4547,9463" coordsize="29,4" path="m4576,9463l4547,9467e" filled="f" stroked="t" strokeweight="0.72pt" strokecolor="#636466">
              <v:path arrowok="t"/>
            </v:shape>
            <v:shape style="position:absolute;left:4223;top:9503;width:25;height:0" coordorigin="4223,9503" coordsize="25,0" path="m4248,9503l4223,9503e" filled="f" stroked="t" strokeweight="0.72pt" strokecolor="#636466">
              <v:path arrowok="t"/>
            </v:shape>
            <v:shape style="position:absolute;left:4270;top:9197;width:25;height:4" coordorigin="4270,9197" coordsize="25,4" path="m4295,9197l4270,9200e" filled="f" stroked="t" strokeweight="0.72pt" strokecolor="#636466">
              <v:path arrowok="t"/>
            </v:shape>
            <v:shape style="position:absolute;left:3942;top:9233;width:29;height:4" coordorigin="3942,9233" coordsize="29,4" path="m3971,9233l3942,9236e" filled="f" stroked="t" strokeweight="0.72pt" strokecolor="#636466">
              <v:path arrowok="t"/>
            </v:shape>
            <v:shape style="position:absolute;left:4316;top:8891;width:25;height:4" coordorigin="4316,8891" coordsize="25,4" path="m4342,8891l4316,8894e" filled="f" stroked="t" strokeweight="0.72pt" strokecolor="#636466">
              <v:path arrowok="t"/>
            </v:shape>
            <v:shape style="position:absolute;left:3989;top:8927;width:29;height:4" coordorigin="3989,8927" coordsize="29,4" path="m4018,8927l3989,8930e" filled="f" stroked="t" strokeweight="0.72pt" strokecolor="#636466">
              <v:path arrowok="t"/>
            </v:shape>
            <v:shape style="position:absolute;left:3665;top:8966;width:25;height:4" coordorigin="3665,8966" coordsize="25,4" path="m3690,8966l3665,8970e" filled="f" stroked="t" strokeweight="0.72pt" strokecolor="#636466">
              <v:path arrowok="t"/>
            </v:shape>
            <v:shape style="position:absolute;left:4036;top:8621;width:29;height:4" coordorigin="4036,8621" coordsize="29,4" path="m4064,8621l4036,8624e" filled="f" stroked="t" strokeweight="0.72pt" strokecolor="#636466">
              <v:path arrowok="t"/>
            </v:shape>
            <v:shape style="position:absolute;left:3712;top:8660;width:25;height:4" coordorigin="3712,8660" coordsize="25,4" path="m3737,8660l3712,8664e" filled="f" stroked="t" strokeweight="0.72pt" strokecolor="#636466">
              <v:path arrowok="t"/>
            </v:shape>
            <v:shape style="position:absolute;left:3384;top:8696;width:29;height:4" coordorigin="3384,8696" coordsize="29,4" path="m3413,8696l3384,8700e" filled="f" stroked="t" strokeweight="0.72pt" strokecolor="#636466">
              <v:path arrowok="t"/>
            </v:shape>
            <v:shape style="position:absolute;left:3758;top:8354;width:25;height:4" coordorigin="3758,8354" coordsize="25,4" path="m3784,8354l3758,8358e" filled="f" stroked="t" strokeweight="0.72pt" strokecolor="#636466">
              <v:path arrowok="t"/>
            </v:shape>
            <v:shape style="position:absolute;left:3431;top:8394;width:29;height:0" coordorigin="3431,8394" coordsize="29,0" path="m3460,8394l3431,8394e" filled="f" stroked="t" strokeweight="0.72pt" strokecolor="#636466">
              <v:path arrowok="t"/>
            </v:shape>
            <v:shape style="position:absolute;left:3478;top:8088;width:29;height:4" coordorigin="3478,8088" coordsize="29,4" path="m3506,8088l3478,8092e" filled="f" stroked="t" strokeweight="0.72pt" strokecolor="#636466">
              <v:path arrowok="t"/>
            </v:shape>
            <v:shape style="position:absolute;left:3154;top:8124;width:25;height:4" coordorigin="3154,8124" coordsize="25,4" path="m3179,8124l3154,8128e" filled="f" stroked="t" strokeweight="0.72pt" strokecolor="#636466">
              <v:path arrowok="t"/>
            </v:shape>
            <v:shape style="position:absolute;left:3200;top:7818;width:29;height:4" coordorigin="3200,7818" coordsize="29,4" path="m3229,7818l3200,7822e" filled="f" stroked="t" strokeweight="0.72pt" strokecolor="#636466">
              <v:path arrowok="t"/>
            </v:shape>
            <v:shape style="position:absolute;left:2873;top:7858;width:29;height:4" coordorigin="2873,7858" coordsize="29,4" path="m2902,7858l2873,7861e" filled="f" stroked="t" strokeweight="0.72pt" strokecolor="#636466">
              <v:path arrowok="t"/>
            </v:shape>
            <v:shape style="position:absolute;left:2920;top:7552;width:29;height:4" coordorigin="2920,7552" coordsize="29,4" path="m2948,7552l2920,7555e" filled="f" stroked="t" strokeweight="0.72pt" strokecolor="#636466">
              <v:path arrowok="t"/>
            </v:shape>
            <v:shape style="position:absolute;left:2596;top:7591;width:25;height:0" coordorigin="2596,7591" coordsize="25,0" path="m2621,7591l2596,7591e" filled="f" stroked="t" strokeweight="0.72pt" strokecolor="#636466">
              <v:path arrowok="t"/>
            </v:shape>
            <v:shape style="position:absolute;left:2642;top:7285;width:29;height:0" coordorigin="2642,7285" coordsize="29,0" path="m2671,7285l2642,7285e" filled="f" stroked="t" strokeweight="0.72pt" strokecolor="#636466">
              <v:path arrowok="t"/>
            </v:shape>
            <v:shape style="position:absolute;left:2315;top:7321;width:29;height:4" coordorigin="2315,7321" coordsize="29,4" path="m2344,7321l2315,7325e" filled="f" stroked="t" strokeweight="0.72pt" strokecolor="#636466">
              <v:path arrowok="t"/>
            </v:shape>
            <v:shape style="position:absolute;left:2365;top:7015;width:25;height:4" coordorigin="2365,7015" coordsize="25,4" path="m2390,7015l2365,7019e" filled="f" stroked="t" strokeweight="0.72pt" strokecolor="#636466">
              <v:path arrowok="t"/>
            </v:shape>
            <v:shape style="position:absolute;left:2038;top:7055;width:25;height:4" coordorigin="2038,7055" coordsize="25,4" path="m2063,7055l2038,7058e" filled="f" stroked="t" strokeweight="0.72pt" strokecolor="#636466">
              <v:path arrowok="t"/>
            </v:shape>
            <v:shape style="position:absolute;left:2084;top:6749;width:29;height:4" coordorigin="2084,6749" coordsize="29,4" path="m2113,6749l2084,6752e" filled="f" stroked="t" strokeweight="0.72pt" strokecolor="#636466">
              <v:path arrowok="t"/>
            </v:shape>
            <v:shape style="position:absolute;left:1782;top:6785;width:4;height:4" coordorigin="1782,6785" coordsize="4,4" path="m1786,6785l1782,6788e" filled="f" stroked="t" strokeweight="0.72pt" strokecolor="#636466">
              <v:path arrowok="t"/>
            </v:shape>
            <v:shape style="position:absolute;left:2131;top:6446;width:11;height:0" coordorigin="2131,6446" coordsize="11,0" path="m2142,6446l2131,6446e" filled="f" stroked="t" strokeweight="0.72pt" strokecolor="#636466">
              <v:path arrowok="t"/>
            </v:shape>
            <v:shape style="position:absolute;left:1807;top:6482;width:25;height:0" coordorigin="1807,6482" coordsize="25,0" path="m1832,6482l1807,6482e" filled="f" stroked="t" strokeweight="0.72pt" strokecolor="#636466">
              <v:path arrowok="t"/>
            </v:shape>
            <v:shape style="position:absolute;left:1854;top:6176;width:25;height:4" coordorigin="1854,6176" coordsize="25,4" path="m1879,6176l1854,6180e" filled="f" stroked="t" strokeweight="0.72pt" strokecolor="#636466">
              <v:path arrowok="t"/>
            </v:shape>
            <v:shape style="position:absolute;left:1526;top:6212;width:29;height:4" coordorigin="1526,6212" coordsize="29,4" path="m1555,6212l1526,6216e" filled="f" stroked="t" strokeweight="0.72pt" strokecolor="#636466">
              <v:path arrowok="t"/>
            </v:shape>
            <v:shape style="position:absolute;left:1573;top:5906;width:29;height:4" coordorigin="1573,5906" coordsize="29,4" path="m1602,5906l1573,5910e" filled="f" stroked="t" strokeweight="0.72pt" strokecolor="#636466">
              <v:path arrowok="t"/>
            </v:shape>
            <v:shape style="position:absolute;left:1318;top:5640;width:4;height:11" coordorigin="1318,5640" coordsize="4,11" path="m1318,5640l1321,5640,1321,5651e" filled="f" stroked="t" strokeweight="0.72pt" strokecolor="#636466">
              <v:path arrowok="t"/>
            </v:shape>
            <v:shape style="position:absolute;left:1548;top:6212;width:4;height:25" coordorigin="1548,6212" coordsize="4,25" path="m1548,6238l1552,6212e" filled="f" stroked="t" strokeweight="0.72pt" strokecolor="#636466">
              <v:path arrowok="t"/>
            </v:shape>
            <v:shape style="position:absolute;left:1595;top:5906;width:7;height:25" coordorigin="1595,5906" coordsize="7,25" path="m1595,5932l1602,5906e" filled="f" stroked="t" strokeweight="0.72pt" strokecolor="#636466">
              <v:path arrowok="t"/>
            </v:shape>
            <v:shape style="position:absolute;left:1786;top:6785;width:0;height:4" coordorigin="1786,6785" coordsize="0,4" path="m1786,6788l1786,6785e" filled="f" stroked="t" strokeweight="0.72pt" strokecolor="#636466">
              <v:path arrowok="t"/>
            </v:shape>
            <v:shape style="position:absolute;left:1829;top:6482;width:4;height:25" coordorigin="1829,6482" coordsize="4,25" path="m1829,6508l1832,6482e" filled="f" stroked="t" strokeweight="0.72pt" strokecolor="#636466">
              <v:path arrowok="t"/>
            </v:shape>
            <v:shape style="position:absolute;left:1876;top:6176;width:4;height:25" coordorigin="1876,6176" coordsize="4,25" path="m1876,6202l1879,6176e" filled="f" stroked="t" strokeweight="0.72pt" strokecolor="#636466">
              <v:path arrowok="t"/>
            </v:shape>
            <v:shape style="position:absolute;left:2059;top:7055;width:4;height:25" coordorigin="2059,7055" coordsize="4,25" path="m2059,7080l2063,7055e" filled="f" stroked="t" strokeweight="0.72pt" strokecolor="#636466">
              <v:path arrowok="t"/>
            </v:shape>
            <v:shape style="position:absolute;left:2106;top:6749;width:4;height:25" coordorigin="2106,6749" coordsize="4,25" path="m2106,6774l2110,6749e" filled="f" stroked="t" strokeweight="0.72pt" strokecolor="#636466">
              <v:path arrowok="t"/>
            </v:shape>
            <v:shape style="position:absolute;left:2153;top:6457;width:4;height:11" coordorigin="2153,6457" coordsize="4,11" path="m2153,6468l2156,6457e" filled="f" stroked="t" strokeweight="0.72pt" strokecolor="#636466">
              <v:path arrowok="t"/>
            </v:shape>
            <v:shape style="position:absolute;left:2340;top:7321;width:4;height:25" coordorigin="2340,7321" coordsize="4,25" path="m2340,7346l2344,7321e" filled="f" stroked="t" strokeweight="0.72pt" strokecolor="#636466">
              <v:path arrowok="t"/>
            </v:shape>
            <v:shape style="position:absolute;left:2387;top:7015;width:4;height:25" coordorigin="2387,7015" coordsize="4,25" path="m2387,7040l2390,7015e" filled="f" stroked="t" strokeweight="0.72pt" strokecolor="#636466">
              <v:path arrowok="t"/>
            </v:shape>
            <v:shape style="position:absolute;left:2617;top:7588;width:4;height:29" coordorigin="2617,7588" coordsize="4,29" path="m2617,7616l2621,7588e" filled="f" stroked="t" strokeweight="0.72pt" strokecolor="#636466">
              <v:path arrowok="t"/>
            </v:shape>
            <v:shape style="position:absolute;left:2664;top:7285;width:4;height:25" coordorigin="2664,7285" coordsize="4,25" path="m2664,7310l2668,7285e" filled="f" stroked="t" strokeweight="0.72pt" strokecolor="#636466">
              <v:path arrowok="t"/>
            </v:shape>
            <v:shape style="position:absolute;left:2898;top:7858;width:4;height:25" coordorigin="2898,7858" coordsize="4,25" path="m2898,7883l2902,7858e" filled="f" stroked="t" strokeweight="0.72pt" strokecolor="#636466">
              <v:path arrowok="t"/>
            </v:shape>
            <v:shape style="position:absolute;left:2945;top:7552;width:4;height:25" coordorigin="2945,7552" coordsize="4,25" path="m2945,7577l2948,7552e" filled="f" stroked="t" strokeweight="0.72pt" strokecolor="#636466">
              <v:path arrowok="t"/>
            </v:shape>
            <v:shape style="position:absolute;left:3175;top:8124;width:4;height:25" coordorigin="3175,8124" coordsize="4,25" path="m3175,8149l3179,8124e" filled="f" stroked="t" strokeweight="0.72pt" strokecolor="#636466">
              <v:path arrowok="t"/>
            </v:shape>
            <v:shape style="position:absolute;left:3222;top:7818;width:4;height:25" coordorigin="3222,7818" coordsize="4,25" path="m3222,7843l3226,7818e" filled="f" stroked="t" strokeweight="0.72pt" strokecolor="#636466">
              <v:path arrowok="t"/>
            </v:shape>
            <v:shape style="position:absolute;left:3406;top:8696;width:4;height:29" coordorigin="3406,8696" coordsize="4,29" path="m3406,8725l3409,8696e" filled="f" stroked="t" strokeweight="0.72pt" strokecolor="#636466">
              <v:path arrowok="t"/>
            </v:shape>
            <v:shape style="position:absolute;left:3456;top:8394;width:4;height:25" coordorigin="3456,8394" coordsize="4,25" path="m3456,8419l3460,8394e" filled="f" stroked="t" strokeweight="0.72pt" strokecolor="#636466">
              <v:path arrowok="t"/>
            </v:shape>
            <v:shape style="position:absolute;left:3503;top:8088;width:4;height:25" coordorigin="3503,8088" coordsize="4,25" path="m3503,8113l3506,8088e" filled="f" stroked="t" strokeweight="0.72pt" strokecolor="#636466">
              <v:path arrowok="t"/>
            </v:shape>
            <v:shape style="position:absolute;left:3686;top:8966;width:4;height:25" coordorigin="3686,8966" coordsize="4,25" path="m3686,8992l3690,8966e" filled="f" stroked="t" strokeweight="0.72pt" strokecolor="#636466">
              <v:path arrowok="t"/>
            </v:shape>
            <v:shape style="position:absolute;left:3733;top:8660;width:4;height:25" coordorigin="3733,8660" coordsize="4,25" path="m3733,8686l3737,8660e" filled="f" stroked="t" strokeweight="0.72pt" strokecolor="#636466">
              <v:path arrowok="t"/>
            </v:shape>
            <v:shape style="position:absolute;left:3780;top:8354;width:4;height:25" coordorigin="3780,8354" coordsize="4,25" path="m3780,8380l3784,8354e" filled="f" stroked="t" strokeweight="0.72pt" strokecolor="#636466">
              <v:path arrowok="t"/>
            </v:shape>
            <v:shape style="position:absolute;left:3964;top:9233;width:4;height:25" coordorigin="3964,9233" coordsize="4,25" path="m3964,9258l3967,9233e" filled="f" stroked="t" strokeweight="0.72pt" strokecolor="#636466">
              <v:path arrowok="t"/>
            </v:shape>
            <v:shape style="position:absolute;left:4014;top:8927;width:4;height:25" coordorigin="4014,8927" coordsize="4,25" path="m4014,8952l4018,8927e" filled="f" stroked="t" strokeweight="0.72pt" strokecolor="#636466">
              <v:path arrowok="t"/>
            </v:shape>
            <v:shape style="position:absolute;left:4061;top:8621;width:4;height:25" coordorigin="4061,8621" coordsize="4,25" path="m4061,8646l4064,8621e" filled="f" stroked="t" strokeweight="0.72pt" strokecolor="#636466">
              <v:path arrowok="t"/>
            </v:shape>
            <v:shape style="position:absolute;left:4244;top:9503;width:4;height:25" coordorigin="4244,9503" coordsize="4,25" path="m4244,9528l4248,9503e" filled="f" stroked="t" strokeweight="0.72pt" strokecolor="#636466">
              <v:path arrowok="t"/>
            </v:shape>
            <v:shape style="position:absolute;left:4291;top:9197;width:4;height:25" coordorigin="4291,9197" coordsize="4,25" path="m4291,9222l4295,9197e" filled="f" stroked="t" strokeweight="0.72pt" strokecolor="#636466">
              <v:path arrowok="t"/>
            </v:shape>
            <v:shape style="position:absolute;left:4338;top:8891;width:4;height:25" coordorigin="4338,8891" coordsize="4,25" path="m4338,8916l4342,8891e" filled="f" stroked="t" strokeweight="0.72pt" strokecolor="#636466">
              <v:path arrowok="t"/>
            </v:shape>
            <v:shape style="position:absolute;left:4522;top:9769;width:4;height:25" coordorigin="4522,9769" coordsize="4,25" path="m4522,9794l4525,9769e" filled="f" stroked="t" strokeweight="0.72pt" strokecolor="#636466">
              <v:path arrowok="t"/>
            </v:shape>
            <v:shape style="position:absolute;left:4572;top:9463;width:4;height:25" coordorigin="4572,9463" coordsize="4,25" path="m4572,9488l4576,9463e" filled="f" stroked="t" strokeweight="0.72pt" strokecolor="#636466">
              <v:path arrowok="t"/>
            </v:shape>
            <v:shape style="position:absolute;left:4849;top:9730;width:4;height:25" coordorigin="4849,9730" coordsize="4,25" path="m4849,9755l4853,9730e" filled="f" stroked="t" strokeweight="0.72pt" strokecolor="#636466">
              <v:path arrowok="t"/>
            </v:shape>
            <v:shape style="position:absolute;left:1487;top:6324;width:7;height:22" coordorigin="1487,6324" coordsize="7,22" path="m1494,6346l1487,6324e" filled="f" stroked="t" strokeweight="0.72pt" strokecolor="#636466">
              <v:path arrowok="t"/>
            </v:shape>
            <v:shape style="position:absolute;left:1393;top:6083;width:7;height:22" coordorigin="1393,6083" coordsize="7,22" path="m1400,6104l1393,6083e" filled="f" stroked="t" strokeweight="0.72pt" strokecolor="#636466">
              <v:path arrowok="t"/>
            </v:shape>
            <v:shape style="position:absolute;left:1879;top:6875;width:7;height:22" coordorigin="1879,6875" coordsize="7,22" path="m1886,6896l1879,6875e" filled="f" stroked="t" strokeweight="0.72pt" strokecolor="#636466">
              <v:path arrowok="t"/>
            </v:shape>
            <v:shape style="position:absolute;left:1786;top:6634;width:7;height:22" coordorigin="1786,6634" coordsize="7,22" path="m1793,6655l1786,6634e" filled="f" stroked="t" strokeweight="0.72pt" strokecolor="#636466">
              <v:path arrowok="t"/>
            </v:shape>
            <v:shape style="position:absolute;left:1692;top:6392;width:7;height:22" coordorigin="1692,6392" coordsize="7,22" path="m1699,6414l1692,6392e" filled="f" stroked="t" strokeweight="0.72pt" strokecolor="#636466">
              <v:path arrowok="t"/>
            </v:shape>
            <v:shape style="position:absolute;left:1602;top:6155;width:7;height:18" coordorigin="1602,6155" coordsize="7,18" path="m1609,6173l1602,6155e" filled="f" stroked="t" strokeweight="0.72pt" strokecolor="#636466">
              <v:path arrowok="t"/>
            </v:shape>
            <v:shape style="position:absolute;left:1508;top:5914;width:7;height:18" coordorigin="1508,5914" coordsize="7,18" path="m1516,5932l1508,5914e" filled="f" stroked="t" strokeweight="0.72pt" strokecolor="#636466">
              <v:path arrowok="t"/>
            </v:shape>
            <v:shape style="position:absolute;left:1415;top:5672;width:7;height:18" coordorigin="1415,5672" coordsize="7,18" path="m1422,5690l1415,5672e" filled="f" stroked="t" strokeweight="0.72pt" strokecolor="#636466">
              <v:path arrowok="t"/>
            </v:shape>
            <v:shape style="position:absolute;left:2272;top:7426;width:7;height:22" coordorigin="2272,7426" coordsize="7,22" path="m2279,7447l2272,7426e" filled="f" stroked="t" strokeweight="0.72pt" strokecolor="#636466">
              <v:path arrowok="t"/>
            </v:shape>
            <v:shape style="position:absolute;left:2178;top:7184;width:7;height:22" coordorigin="2178,7184" coordsize="7,22" path="m2185,7206l2178,7184e" filled="f" stroked="t" strokeweight="0.72pt" strokecolor="#636466">
              <v:path arrowok="t"/>
            </v:shape>
            <v:shape style="position:absolute;left:2084;top:6943;width:7;height:22" coordorigin="2084,6943" coordsize="7,22" path="m2092,6965l2084,6943e" filled="f" stroked="t" strokeweight="0.72pt" strokecolor="#636466">
              <v:path arrowok="t"/>
            </v:shape>
            <v:shape style="position:absolute;left:1994;top:6706;width:7;height:18" coordorigin="1994,6706" coordsize="7,18" path="m2002,6724l1994,6706e" filled="f" stroked="t" strokeweight="0.72pt" strokecolor="#636466">
              <v:path arrowok="t"/>
            </v:shape>
            <v:shape style="position:absolute;left:1901;top:6464;width:7;height:18" coordorigin="1901,6464" coordsize="7,18" path="m1908,6482l1901,6464e" filled="f" stroked="t" strokeweight="0.72pt" strokecolor="#636466">
              <v:path arrowok="t"/>
            </v:shape>
            <v:shape style="position:absolute;left:1807;top:6223;width:7;height:18" coordorigin="1807,6223" coordsize="7,18" path="m1814,6241l1807,6223e" filled="f" stroked="t" strokeweight="0.72pt" strokecolor="#636466">
              <v:path arrowok="t"/>
            </v:shape>
            <v:shape style="position:absolute;left:1717;top:5982;width:7;height:22" coordorigin="1717,5982" coordsize="7,22" path="m1724,6004l1717,5982e" filled="f" stroked="t" strokeweight="0.72pt" strokecolor="#636466">
              <v:path arrowok="t"/>
            </v:shape>
            <v:shape style="position:absolute;left:2570;top:7735;width:7;height:22" coordorigin="2570,7735" coordsize="7,22" path="m2578,7757l2570,7735e" filled="f" stroked="t" strokeweight="0.72pt" strokecolor="#636466">
              <v:path arrowok="t"/>
            </v:shape>
            <v:shape style="position:absolute;left:2477;top:7498;width:7;height:18" coordorigin="2477,7498" coordsize="7,18" path="m2484,7516l2477,7498e" filled="f" stroked="t" strokeweight="0.72pt" strokecolor="#636466">
              <v:path arrowok="t"/>
            </v:shape>
            <v:shape style="position:absolute;left:2387;top:7256;width:7;height:18" coordorigin="2387,7256" coordsize="7,18" path="m2394,7274l2387,7256e" filled="f" stroked="t" strokeweight="0.72pt" strokecolor="#636466">
              <v:path arrowok="t"/>
            </v:shape>
            <v:shape style="position:absolute;left:2293;top:7015;width:7;height:18" coordorigin="2293,7015" coordsize="7,18" path="m2300,7033l2293,7015e" filled="f" stroked="t" strokeweight="0.72pt" strokecolor="#636466">
              <v:path arrowok="t"/>
            </v:shape>
            <v:shape style="position:absolute;left:2200;top:6774;width:7;height:22" coordorigin="2200,6774" coordsize="7,22" path="m2207,6796l2200,6774e" filled="f" stroked="t" strokeweight="0.72pt" strokecolor="#636466">
              <v:path arrowok="t"/>
            </v:shape>
            <v:shape style="position:absolute;left:2110;top:6533;width:7;height:22" coordorigin="2110,6533" coordsize="7,22" path="m2117,6554l2110,6533e" filled="f" stroked="t" strokeweight="0.72pt" strokecolor="#636466">
              <v:path arrowok="t"/>
            </v:shape>
            <v:shape style="position:absolute;left:2869;top:8048;width:7;height:18" coordorigin="2869,8048" coordsize="7,18" path="m2876,8066l2869,8048e" filled="f" stroked="t" strokeweight="0.72pt" strokecolor="#636466">
              <v:path arrowok="t"/>
            </v:shape>
            <v:shape style="position:absolute;left:2779;top:7807;width:7;height:18" coordorigin="2779,7807" coordsize="7,18" path="m2786,7825l2779,7807e" filled="f" stroked="t" strokeweight="0.72pt" strokecolor="#636466">
              <v:path arrowok="t"/>
            </v:shape>
            <v:shape style="position:absolute;left:2686;top:7566;width:7;height:18" coordorigin="2686,7566" coordsize="7,18" path="m2693,7584l2686,7566e" filled="f" stroked="t" strokeweight="0.72pt" strokecolor="#636466">
              <v:path arrowok="t"/>
            </v:shape>
            <v:shape style="position:absolute;left:2592;top:7325;width:7;height:22" coordorigin="2592,7325" coordsize="7,22" path="m2599,7346l2592,7325e" filled="f" stroked="t" strokeweight="0.72pt" strokecolor="#636466">
              <v:path arrowok="t"/>
            </v:shape>
            <v:shape style="position:absolute;left:2502;top:7084;width:7;height:22" coordorigin="2502,7084" coordsize="7,22" path="m2509,7105l2502,7084e" filled="f" stroked="t" strokeweight="0.72pt" strokecolor="#636466">
              <v:path arrowok="t"/>
            </v:shape>
            <v:shape style="position:absolute;left:2408;top:6842;width:7;height:22" coordorigin="2408,6842" coordsize="7,22" path="m2416,6864l2408,6842e" filled="f" stroked="t" strokeweight="0.72pt" strokecolor="#636466">
              <v:path arrowok="t"/>
            </v:shape>
            <v:shape style="position:absolute;left:3172;top:8358;width:7;height:18" coordorigin="3172,8358" coordsize="7,18" path="m3179,8376l3172,8358e" filled="f" stroked="t" strokeweight="0.72pt" strokecolor="#636466">
              <v:path arrowok="t"/>
            </v:shape>
            <v:shape style="position:absolute;left:3078;top:8117;width:7;height:18" coordorigin="3078,8117" coordsize="7,18" path="m3085,8135l3078,8117e" filled="f" stroked="t" strokeweight="0.72pt" strokecolor="#636466">
              <v:path arrowok="t"/>
            </v:shape>
            <v:shape style="position:absolute;left:2984;top:7876;width:7;height:22" coordorigin="2984,7876" coordsize="7,22" path="m2992,7897l2984,7876e" filled="f" stroked="t" strokeweight="0.72pt" strokecolor="#636466">
              <v:path arrowok="t"/>
            </v:shape>
            <v:shape style="position:absolute;left:2894;top:7634;width:7;height:22" coordorigin="2894,7634" coordsize="7,22" path="m2902,7656l2894,7634e" filled="f" stroked="t" strokeweight="0.72pt" strokecolor="#636466">
              <v:path arrowok="t"/>
            </v:shape>
            <v:shape style="position:absolute;left:2801;top:7393;width:7;height:22" coordorigin="2801,7393" coordsize="7,22" path="m2808,7415l2801,7393e" filled="f" stroked="t" strokeweight="0.72pt" strokecolor="#636466">
              <v:path arrowok="t"/>
            </v:shape>
            <v:shape style="position:absolute;left:2707;top:7156;width:7;height:18" coordorigin="2707,7156" coordsize="7,18" path="m2714,7174l2707,7156e" filled="f" stroked="t" strokeweight="0.72pt" strokecolor="#636466">
              <v:path arrowok="t"/>
            </v:shape>
            <v:shape style="position:absolute;left:3470;top:8668;width:7;height:22" coordorigin="3470,8668" coordsize="7,22" path="m3478,8689l3470,8668e" filled="f" stroked="t" strokeweight="0.72pt" strokecolor="#636466">
              <v:path arrowok="t"/>
            </v:shape>
            <v:shape style="position:absolute;left:3377;top:8426;width:7;height:22" coordorigin="3377,8426" coordsize="7,22" path="m3384,8448l3377,8426e" filled="f" stroked="t" strokeweight="0.72pt" strokecolor="#636466">
              <v:path arrowok="t"/>
            </v:shape>
            <v:shape style="position:absolute;left:3287;top:8185;width:7;height:22" coordorigin="3287,8185" coordsize="7,22" path="m3294,8207l3287,8185e" filled="f" stroked="t" strokeweight="0.72pt" strokecolor="#636466">
              <v:path arrowok="t"/>
            </v:shape>
            <v:shape style="position:absolute;left:3193;top:7944;width:7;height:22" coordorigin="3193,7944" coordsize="7,22" path="m3200,7966l3193,7944e" filled="f" stroked="t" strokeweight="0.72pt" strokecolor="#636466">
              <v:path arrowok="t"/>
            </v:shape>
            <v:shape style="position:absolute;left:3100;top:7706;width:7;height:18" coordorigin="3100,7706" coordsize="7,18" path="m3107,7724l3100,7706e" filled="f" stroked="t" strokeweight="0.72pt" strokecolor="#636466">
              <v:path arrowok="t"/>
            </v:shape>
            <v:shape style="position:absolute;left:3010;top:7465;width:7;height:18" coordorigin="3010,7465" coordsize="7,18" path="m3017,7483l3010,7465e" filled="f" stroked="t" strokeweight="0.72pt" strokecolor="#636466">
              <v:path arrowok="t"/>
            </v:shape>
            <v:shape style="position:absolute;left:3863;top:9218;width:7;height:22" coordorigin="3863,9218" coordsize="7,22" path="m3870,9240l3863,9218e" filled="f" stroked="t" strokeweight="0.72pt" strokecolor="#636466">
              <v:path arrowok="t"/>
            </v:shape>
            <v:shape style="position:absolute;left:3769;top:8977;width:7;height:22" coordorigin="3769,8977" coordsize="7,22" path="m3776,8999l3769,8977e" filled="f" stroked="t" strokeweight="0.72pt" strokecolor="#636466">
              <v:path arrowok="t"/>
            </v:shape>
            <v:shape style="position:absolute;left:3679;top:8736;width:7;height:22" coordorigin="3679,8736" coordsize="7,22" path="m3686,8758l3679,8736e" filled="f" stroked="t" strokeweight="0.72pt" strokecolor="#636466">
              <v:path arrowok="t"/>
            </v:shape>
            <v:shape style="position:absolute;left:3586;top:8495;width:7;height:22" coordorigin="3586,8495" coordsize="7,22" path="m3593,8516l3586,8495e" filled="f" stroked="t" strokeweight="0.72pt" strokecolor="#636466">
              <v:path arrowok="t"/>
            </v:shape>
            <v:shape style="position:absolute;left:3492;top:8257;width:7;height:18" coordorigin="3492,8257" coordsize="7,18" path="m3499,8275l3492,8257e" filled="f" stroked="t" strokeweight="0.72pt" strokecolor="#636466">
              <v:path arrowok="t"/>
            </v:shape>
            <v:shape style="position:absolute;left:3402;top:8016;width:7;height:18" coordorigin="3402,8016" coordsize="7,18" path="m3409,8034l3402,8016e" filled="f" stroked="t" strokeweight="0.72pt" strokecolor="#636466">
              <v:path arrowok="t"/>
            </v:shape>
            <v:shape style="position:absolute;left:3308;top:7775;width:7;height:22" coordorigin="3308,7775" coordsize="7,22" path="m3316,7796l3308,7775e" filled="f" stroked="t" strokeweight="0.72pt" strokecolor="#636466">
              <v:path arrowok="t"/>
            </v:shape>
            <v:shape style="position:absolute;left:4162;top:9528;width:7;height:22" coordorigin="4162,9528" coordsize="7,22" path="m4169,9550l4162,9528e" filled="f" stroked="t" strokeweight="0.72pt" strokecolor="#636466">
              <v:path arrowok="t"/>
            </v:shape>
            <v:shape style="position:absolute;left:4072;top:9287;width:7;height:22" coordorigin="4072,9287" coordsize="7,22" path="m4079,9308l4072,9287e" filled="f" stroked="t" strokeweight="0.72pt" strokecolor="#636466">
              <v:path arrowok="t"/>
            </v:shape>
            <v:shape style="position:absolute;left:3978;top:9049;width:7;height:18" coordorigin="3978,9049" coordsize="7,18" path="m3985,9067l3978,9049e" filled="f" stroked="t" strokeweight="0.72pt" strokecolor="#636466">
              <v:path arrowok="t"/>
            </v:shape>
            <v:shape style="position:absolute;left:3884;top:8808;width:7;height:18" coordorigin="3884,8808" coordsize="7,18" path="m3892,8826l3884,8808e" filled="f" stroked="t" strokeweight="0.72pt" strokecolor="#636466">
              <v:path arrowok="t"/>
            </v:shape>
            <v:shape style="position:absolute;left:3794;top:8567;width:7;height:18" coordorigin="3794,8567" coordsize="7,18" path="m3802,8585l3794,8567e" filled="f" stroked="t" strokeweight="0.72pt" strokecolor="#636466">
              <v:path arrowok="t"/>
            </v:shape>
            <v:shape style="position:absolute;left:3701;top:8326;width:7;height:22" coordorigin="3701,8326" coordsize="7,22" path="m3708,8347l3701,8326e" filled="f" stroked="t" strokeweight="0.72pt" strokecolor="#636466">
              <v:path arrowok="t"/>
            </v:shape>
            <v:shape style="position:absolute;left:3607;top:8084;width:7;height:22" coordorigin="3607,8084" coordsize="7,22" path="m3614,8106l3607,8084e" filled="f" stroked="t" strokeweight="0.72pt" strokecolor="#636466">
              <v:path arrowok="t"/>
            </v:shape>
            <v:shape style="position:absolute;left:4464;top:9838;width:7;height:22" coordorigin="4464,9838" coordsize="7,22" path="m4471,9859l4464,9838e" filled="f" stroked="t" strokeweight="0.72pt" strokecolor="#636466">
              <v:path arrowok="t"/>
            </v:shape>
            <v:shape style="position:absolute;left:4370;top:9600;width:7;height:18" coordorigin="4370,9600" coordsize="7,18" path="m4378,9618l4370,9600e" filled="f" stroked="t" strokeweight="0.72pt" strokecolor="#636466">
              <v:path arrowok="t"/>
            </v:shape>
            <v:shape style="position:absolute;left:4277;top:9359;width:7;height:18" coordorigin="4277,9359" coordsize="7,18" path="m4284,9377l4277,9359e" filled="f" stroked="t" strokeweight="0.72pt" strokecolor="#636466">
              <v:path arrowok="t"/>
            </v:shape>
            <v:shape style="position:absolute;left:4187;top:9118;width:7;height:18" coordorigin="4187,9118" coordsize="7,18" path="m4194,9136l4187,9118e" filled="f" stroked="t" strokeweight="0.72pt" strokecolor="#636466">
              <v:path arrowok="t"/>
            </v:shape>
            <v:shape style="position:absolute;left:4093;top:8876;width:7;height:22" coordorigin="4093,8876" coordsize="7,22" path="m4100,8898l4093,8876e" filled="f" stroked="t" strokeweight="0.72pt" strokecolor="#636466">
              <v:path arrowok="t"/>
            </v:shape>
            <v:shape style="position:absolute;left:4000;top:8635;width:7;height:22" coordorigin="4000,8635" coordsize="7,22" path="m4007,8657l4000,8635e" filled="f" stroked="t" strokeweight="0.72pt" strokecolor="#636466">
              <v:path arrowok="t"/>
            </v:shape>
            <v:shape style="position:absolute;left:3913;top:8408;width:4;height:7" coordorigin="3913,8408" coordsize="4,7" path="m3917,8416l3913,8408e" filled="f" stroked="t" strokeweight="0.72pt" strokecolor="#636466">
              <v:path arrowok="t"/>
            </v:shape>
            <v:shape style="position:absolute;left:4669;top:9910;width:7;height:18" coordorigin="4669,9910" coordsize="7,18" path="m4676,9928l4669,9910e" filled="f" stroked="t" strokeweight="0.72pt" strokecolor="#636466">
              <v:path arrowok="t"/>
            </v:shape>
            <v:shape style="position:absolute;left:4579;top:9668;width:7;height:18" coordorigin="4579,9668" coordsize="7,18" path="m4586,9686l4579,9668e" filled="f" stroked="t" strokeweight="0.72pt" strokecolor="#636466">
              <v:path arrowok="t"/>
            </v:shape>
            <v:shape style="position:absolute;left:4486;top:9427;width:7;height:22" coordorigin="4486,9427" coordsize="7,22" path="m4493,9449l4486,9427e" filled="f" stroked="t" strokeweight="0.72pt" strokecolor="#636466">
              <v:path arrowok="t"/>
            </v:shape>
            <v:shape style="position:absolute;left:4392;top:9186;width:7;height:22" coordorigin="4392,9186" coordsize="7,22" path="m4399,9208l4392,9186e" filled="f" stroked="t" strokeweight="0.72pt" strokecolor="#636466">
              <v:path arrowok="t"/>
            </v:shape>
            <v:shape style="position:absolute;left:4302;top:8945;width:7;height:22" coordorigin="4302,8945" coordsize="7,22" path="m4309,8966l4302,8945e" filled="f" stroked="t" strokeweight="0.72pt" strokecolor="#636466">
              <v:path arrowok="t"/>
            </v:shape>
            <v:shape style="position:absolute;left:4784;top:9737;width:7;height:22" coordorigin="4784,9737" coordsize="7,22" path="m4792,9758l4784,9737e" filled="f" stroked="t" strokeweight="0.72pt" strokecolor="#636466">
              <v:path arrowok="t"/>
            </v:shape>
            <v:shape style="position:absolute;left:4694;top:9496;width:7;height:22" coordorigin="4694,9496" coordsize="7,22" path="m4702,9517l4694,9496e" filled="f" stroked="t" strokeweight="0.72pt" strokecolor="#636466">
              <v:path arrowok="t"/>
            </v:shape>
            <v:shape style="position:absolute;left:4601;top:9258;width:7;height:18" coordorigin="4601,9258" coordsize="7,18" path="m4608,9276l4601,9258e" filled="f" stroked="t" strokeweight="0.72pt" strokecolor="#636466">
              <v:path arrowok="t"/>
            </v:shape>
            <v:shape style="position:absolute;left:4993;top:9809;width:4;height:7" coordorigin="4993,9809" coordsize="4,7" path="m4997,9816l4993,9809e" filled="f" stroked="t" strokeweight="0.72pt" strokecolor="#636466">
              <v:path arrowok="t"/>
            </v:shape>
            <v:shape style="position:absolute;left:4900;top:9568;width:7;height:18" coordorigin="4900,9568" coordsize="7,18" path="m4907,9586l4900,9568e" filled="f" stroked="t" strokeweight="0.72pt" strokecolor="#636466">
              <v:path arrowok="t"/>
            </v:shape>
            <v:shape style="position:absolute;left:1422;top:5676;width:11;height:14" coordorigin="1422,5676" coordsize="11,14" path="m1422,5690l1433,5676e" filled="f" stroked="t" strokeweight="0.72pt" strokecolor="#636466">
              <v:path arrowok="t"/>
            </v:shape>
            <v:shape style="position:absolute;left:1400;top:6090;width:11;height:14" coordorigin="1400,6090" coordsize="11,14" path="m1400,6104l1411,6090e" filled="f" stroked="t" strokeweight="0.72pt" strokecolor="#636466">
              <v:path arrowok="t"/>
            </v:shape>
            <v:shape style="position:absolute;left:1516;top:5917;width:11;height:14" coordorigin="1516,5917" coordsize="11,14" path="m1516,5932l1526,5917e" filled="f" stroked="t" strokeweight="0.72pt" strokecolor="#636466">
              <v:path arrowok="t"/>
            </v:shape>
            <v:shape style="position:absolute;left:1494;top:6331;width:7;height:14" coordorigin="1494,6331" coordsize="7,14" path="m1494,6346l1501,6331e" filled="f" stroked="t" strokeweight="0.72pt" strokecolor="#636466">
              <v:path arrowok="t"/>
            </v:shape>
            <v:shape style="position:absolute;left:1609;top:6158;width:7;height:14" coordorigin="1609,6158" coordsize="7,14" path="m1609,6173l1616,6158e" filled="f" stroked="t" strokeweight="0.72pt" strokecolor="#636466">
              <v:path arrowok="t"/>
            </v:shape>
            <v:shape style="position:absolute;left:1724;top:5989;width:7;height:14" coordorigin="1724,5989" coordsize="7,14" path="m1724,6004l1732,5989e" filled="f" stroked="t" strokeweight="0.72pt" strokecolor="#636466">
              <v:path arrowok="t"/>
            </v:shape>
            <v:shape style="position:absolute;left:1699;top:6400;width:11;height:14" coordorigin="1699,6400" coordsize="11,14" path="m1699,6414l1710,6400e" filled="f" stroked="t" strokeweight="0.72pt" strokecolor="#636466">
              <v:path arrowok="t"/>
            </v:shape>
            <v:shape style="position:absolute;left:1814;top:6230;width:11;height:11" coordorigin="1814,6230" coordsize="11,11" path="m1814,6241l1825,6230e" filled="f" stroked="t" strokeweight="0.72pt" strokecolor="#636466">
              <v:path arrowok="t"/>
            </v:shape>
            <v:shape style="position:absolute;left:1793;top:6641;width:11;height:14" coordorigin="1793,6641" coordsize="11,14" path="m1793,6655l1804,6641e" filled="f" stroked="t" strokeweight="0.72pt" strokecolor="#636466">
              <v:path arrowok="t"/>
            </v:shape>
            <v:shape style="position:absolute;left:1908;top:6468;width:11;height:14" coordorigin="1908,6468" coordsize="11,14" path="m1908,6482l1919,6468e" filled="f" stroked="t" strokeweight="0.72pt" strokecolor="#636466">
              <v:path arrowok="t"/>
            </v:shape>
            <v:shape style="position:absolute;left:1886;top:6882;width:7;height:14" coordorigin="1886,6882" coordsize="7,14" path="m1886,6896l1894,6882e" filled="f" stroked="t" strokeweight="0.72pt" strokecolor="#636466">
              <v:path arrowok="t"/>
            </v:shape>
            <v:shape style="position:absolute;left:2002;top:6709;width:7;height:14" coordorigin="2002,6709" coordsize="7,14" path="m2002,6724l2009,6709e" filled="f" stroked="t" strokeweight="0.72pt" strokecolor="#636466">
              <v:path arrowok="t"/>
            </v:shape>
            <v:shape style="position:absolute;left:2117;top:6540;width:7;height:14" coordorigin="2117,6540" coordsize="7,14" path="m2117,6554l2124,6540e" filled="f" stroked="t" strokeweight="0.72pt" strokecolor="#636466">
              <v:path arrowok="t"/>
            </v:shape>
            <v:shape style="position:absolute;left:2092;top:6950;width:11;height:14" coordorigin="2092,6950" coordsize="11,14" path="m2092,6965l2102,6950e" filled="f" stroked="t" strokeweight="0.72pt" strokecolor="#636466">
              <v:path arrowok="t"/>
            </v:shape>
            <v:shape style="position:absolute;left:2207;top:6781;width:11;height:14" coordorigin="2207,6781" coordsize="11,14" path="m2207,6796l2218,6781e" filled="f" stroked="t" strokeweight="0.72pt" strokecolor="#636466">
              <v:path arrowok="t"/>
            </v:shape>
            <v:shape style="position:absolute;left:2185;top:7192;width:11;height:14" coordorigin="2185,7192" coordsize="11,14" path="m2185,7206l2196,7192e" filled="f" stroked="t" strokeweight="0.72pt" strokecolor="#636466">
              <v:path arrowok="t"/>
            </v:shape>
            <v:shape style="position:absolute;left:2300;top:7019;width:11;height:14" coordorigin="2300,7019" coordsize="11,14" path="m2300,7033l2311,7019e" filled="f" stroked="t" strokeweight="0.72pt" strokecolor="#636466">
              <v:path arrowok="t"/>
            </v:shape>
            <v:shape style="position:absolute;left:2416;top:6850;width:11;height:14" coordorigin="2416,6850" coordsize="11,14" path="m2416,6864l2426,6850e" filled="f" stroked="t" strokeweight="0.72pt" strokecolor="#636466">
              <v:path arrowok="t"/>
            </v:shape>
            <v:shape style="position:absolute;left:2279;top:7433;width:7;height:14" coordorigin="2279,7433" coordsize="7,14" path="m2279,7447l2286,7433e" filled="f" stroked="t" strokeweight="0.72pt" strokecolor="#636466">
              <v:path arrowok="t"/>
            </v:shape>
            <v:shape style="position:absolute;left:2394;top:7260;width:7;height:14" coordorigin="2394,7260" coordsize="7,14" path="m2394,7274l2401,7260e" filled="f" stroked="t" strokeweight="0.72pt" strokecolor="#636466">
              <v:path arrowok="t"/>
            </v:shape>
            <v:shape style="position:absolute;left:2509;top:7091;width:7;height:14" coordorigin="2509,7091" coordsize="7,14" path="m2509,7105l2516,7091e" filled="f" stroked="t" strokeweight="0.72pt" strokecolor="#636466">
              <v:path arrowok="t"/>
            </v:shape>
            <v:shape style="position:absolute;left:2484;top:7501;width:11;height:14" coordorigin="2484,7501" coordsize="11,14" path="m2484,7516l2495,7501e" filled="f" stroked="t" strokeweight="0.72pt" strokecolor="#636466">
              <v:path arrowok="t"/>
            </v:shape>
            <v:shape style="position:absolute;left:2599;top:7332;width:11;height:14" coordorigin="2599,7332" coordsize="11,14" path="m2599,7346l2610,7332e" filled="f" stroked="t" strokeweight="0.72pt" strokecolor="#636466">
              <v:path arrowok="t"/>
            </v:shape>
            <v:shape style="position:absolute;left:2714;top:7159;width:11;height:14" coordorigin="2714,7159" coordsize="11,14" path="m2714,7174l2725,7159e" filled="f" stroked="t" strokeweight="0.72pt" strokecolor="#636466">
              <v:path arrowok="t"/>
            </v:shape>
            <v:shape style="position:absolute;left:2578;top:7742;width:11;height:14" coordorigin="2578,7742" coordsize="11,14" path="m2578,7757l2588,7742e" filled="f" stroked="t" strokeweight="0.72pt" strokecolor="#636466">
              <v:path arrowok="t"/>
            </v:shape>
            <v:shape style="position:absolute;left:2693;top:7570;width:11;height:14" coordorigin="2693,7570" coordsize="11,14" path="m2693,7584l2704,7570e" filled="f" stroked="t" strokeweight="0.72pt" strokecolor="#636466">
              <v:path arrowok="t"/>
            </v:shape>
            <v:shape style="position:absolute;left:2808;top:7400;width:11;height:14" coordorigin="2808,7400" coordsize="11,14" path="m2808,7415l2819,7400e" filled="f" stroked="t" strokeweight="0.72pt" strokecolor="#636466">
              <v:path arrowok="t"/>
            </v:shape>
            <v:shape style="position:absolute;left:2786;top:7811;width:7;height:14" coordorigin="2786,7811" coordsize="7,14" path="m2786,7825l2794,7811e" filled="f" stroked="t" strokeweight="0.72pt" strokecolor="#636466">
              <v:path arrowok="t"/>
            </v:shape>
            <v:shape style="position:absolute;left:2902;top:7642;width:7;height:14" coordorigin="2902,7642" coordsize="7,14" path="m2902,7656l2909,7642e" filled="f" stroked="t" strokeweight="0.72pt" strokecolor="#636466">
              <v:path arrowok="t"/>
            </v:shape>
            <v:shape style="position:absolute;left:3017;top:7469;width:7;height:14" coordorigin="3017,7469" coordsize="7,14" path="m3017,7483l3024,7469e" filled="f" stroked="t" strokeweight="0.72pt" strokecolor="#636466">
              <v:path arrowok="t"/>
            </v:shape>
            <v:shape style="position:absolute;left:2876;top:8052;width:11;height:14" coordorigin="2876,8052" coordsize="11,14" path="m2876,8066l2887,8052e" filled="f" stroked="t" strokeweight="0.72pt" strokecolor="#636466">
              <v:path arrowok="t"/>
            </v:shape>
            <v:shape style="position:absolute;left:2992;top:7883;width:11;height:14" coordorigin="2992,7883" coordsize="11,14" path="m2992,7897l3002,7883e" filled="f" stroked="t" strokeweight="0.72pt" strokecolor="#636466">
              <v:path arrowok="t"/>
            </v:shape>
            <v:shape style="position:absolute;left:3107;top:7710;width:11;height:14" coordorigin="3107,7710" coordsize="11,14" path="m3107,7724l3118,7710e" filled="f" stroked="t" strokeweight="0.72pt" strokecolor="#636466">
              <v:path arrowok="t"/>
            </v:shape>
            <v:shape style="position:absolute;left:3085;top:8124;width:11;height:11" coordorigin="3085,8124" coordsize="11,11" path="m3085,8135l3096,8124e" filled="f" stroked="t" strokeweight="0.72pt" strokecolor="#636466">
              <v:path arrowok="t"/>
            </v:shape>
            <v:shape style="position:absolute;left:3200;top:7951;width:11;height:14" coordorigin="3200,7951" coordsize="11,14" path="m3200,7966l3211,7951e" filled="f" stroked="t" strokeweight="0.72pt" strokecolor="#636466">
              <v:path arrowok="t"/>
            </v:shape>
            <v:shape style="position:absolute;left:3316;top:7782;width:11;height:14" coordorigin="3316,7782" coordsize="11,14" path="m3316,7796l3326,7782e" filled="f" stroked="t" strokeweight="0.72pt" strokecolor="#636466">
              <v:path arrowok="t"/>
            </v:shape>
            <v:shape style="position:absolute;left:3179;top:8362;width:7;height:14" coordorigin="3179,8362" coordsize="7,14" path="m3179,8376l3186,8362e" filled="f" stroked="t" strokeweight="0.72pt" strokecolor="#636466">
              <v:path arrowok="t"/>
            </v:shape>
            <v:shape style="position:absolute;left:3294;top:8192;width:7;height:14" coordorigin="3294,8192" coordsize="7,14" path="m3294,8207l3301,8192e" filled="f" stroked="t" strokeweight="0.72pt" strokecolor="#636466">
              <v:path arrowok="t"/>
            </v:shape>
            <v:shape style="position:absolute;left:3409;top:8020;width:7;height:14" coordorigin="3409,8020" coordsize="7,14" path="m3409,8034l3416,8020e" filled="f" stroked="t" strokeweight="0.72pt" strokecolor="#636466">
              <v:path arrowok="t"/>
            </v:shape>
            <v:shape style="position:absolute;left:3384;top:8434;width:11;height:14" coordorigin="3384,8434" coordsize="11,14" path="m3384,8448l3395,8434e" filled="f" stroked="t" strokeweight="0.72pt" strokecolor="#636466">
              <v:path arrowok="t"/>
            </v:shape>
            <v:shape style="position:absolute;left:3499;top:8261;width:11;height:14" coordorigin="3499,8261" coordsize="11,14" path="m3499,8275l3510,8261e" filled="f" stroked="t" strokeweight="0.72pt" strokecolor="#636466">
              <v:path arrowok="t"/>
            </v:shape>
            <v:shape style="position:absolute;left:3614;top:8092;width:11;height:14" coordorigin="3614,8092" coordsize="11,14" path="m3614,8106l3625,8092e" filled="f" stroked="t" strokeweight="0.72pt" strokecolor="#636466">
              <v:path arrowok="t"/>
            </v:shape>
            <v:shape style="position:absolute;left:3478;top:8675;width:11;height:14" coordorigin="3478,8675" coordsize="11,14" path="m3478,8689l3488,8675e" filled="f" stroked="t" strokeweight="0.72pt" strokecolor="#636466">
              <v:path arrowok="t"/>
            </v:shape>
            <v:shape style="position:absolute;left:3593;top:8502;width:11;height:14" coordorigin="3593,8502" coordsize="11,14" path="m3593,8516l3604,8502e" filled="f" stroked="t" strokeweight="0.72pt" strokecolor="#636466">
              <v:path arrowok="t"/>
            </v:shape>
            <v:shape style="position:absolute;left:3708;top:8333;width:11;height:14" coordorigin="3708,8333" coordsize="11,14" path="m3708,8347l3719,8333e" filled="f" stroked="t" strokeweight="0.72pt" strokecolor="#636466">
              <v:path arrowok="t"/>
            </v:shape>
            <v:shape style="position:absolute;left:3575;top:8912;width:4;height:7" coordorigin="3575,8912" coordsize="4,7" path="m3575,8920l3578,8912e" filled="f" stroked="t" strokeweight="0.72pt" strokecolor="#636466">
              <v:path arrowok="t"/>
            </v:shape>
            <v:shape style="position:absolute;left:3686;top:8743;width:7;height:14" coordorigin="3686,8743" coordsize="7,14" path="m3686,8758l3694,8743e" filled="f" stroked="t" strokeweight="0.72pt" strokecolor="#636466">
              <v:path arrowok="t"/>
            </v:shape>
            <v:shape style="position:absolute;left:3802;top:8570;width:7;height:14" coordorigin="3802,8570" coordsize="7,14" path="m3802,8585l3809,8570e" filled="f" stroked="t" strokeweight="0.72pt" strokecolor="#636466">
              <v:path arrowok="t"/>
            </v:shape>
            <v:shape style="position:absolute;left:3917;top:8412;width:0;height:4" coordorigin="3917,8412" coordsize="0,4" path="m3917,8416l3917,8412e" filled="f" stroked="t" strokeweight="0.72pt" strokecolor="#636466">
              <v:path arrowok="t"/>
            </v:shape>
            <v:shape style="position:absolute;left:3776;top:8984;width:11;height:14" coordorigin="3776,8984" coordsize="11,14" path="m3776,8999l3787,8984e" filled="f" stroked="t" strokeweight="0.72pt" strokecolor="#636466">
              <v:path arrowok="t"/>
            </v:shape>
            <v:shape style="position:absolute;left:3892;top:8812;width:11;height:14" coordorigin="3892,8812" coordsize="11,14" path="m3892,8826l3902,8812e" filled="f" stroked="t" strokeweight="0.72pt" strokecolor="#636466">
              <v:path arrowok="t"/>
            </v:shape>
            <v:shape style="position:absolute;left:4007;top:8642;width:11;height:14" coordorigin="4007,8642" coordsize="11,14" path="m4007,8657l4018,8642e" filled="f" stroked="t" strokeweight="0.72pt" strokecolor="#636466">
              <v:path arrowok="t"/>
            </v:shape>
            <v:shape style="position:absolute;left:3870;top:9226;width:11;height:14" coordorigin="3870,9226" coordsize="11,14" path="m3870,9240l3881,9226e" filled="f" stroked="t" strokeweight="0.72pt" strokecolor="#636466">
              <v:path arrowok="t"/>
            </v:shape>
            <v:shape style="position:absolute;left:3985;top:9053;width:11;height:14" coordorigin="3985,9053" coordsize="11,14" path="m3985,9067l3996,9053e" filled="f" stroked="t" strokeweight="0.72pt" strokecolor="#636466">
              <v:path arrowok="t"/>
            </v:shape>
            <v:shape style="position:absolute;left:4100;top:8884;width:11;height:14" coordorigin="4100,8884" coordsize="11,14" path="m4100,8898l4111,8884e" filled="f" stroked="t" strokeweight="0.72pt" strokecolor="#636466">
              <v:path arrowok="t"/>
            </v:shape>
            <v:shape style="position:absolute;left:4079;top:9294;width:7;height:14" coordorigin="4079,9294" coordsize="7,14" path="m4079,9308l4086,9294e" filled="f" stroked="t" strokeweight="0.72pt" strokecolor="#636466">
              <v:path arrowok="t"/>
            </v:shape>
            <v:shape style="position:absolute;left:4194;top:9121;width:7;height:14" coordorigin="4194,9121" coordsize="7,14" path="m4194,9136l4201,9121e" filled="f" stroked="t" strokeweight="0.72pt" strokecolor="#636466">
              <v:path arrowok="t"/>
            </v:shape>
            <v:shape style="position:absolute;left:4309;top:8952;width:7;height:14" coordorigin="4309,8952" coordsize="7,14" path="m4309,8966l4316,8952e" filled="f" stroked="t" strokeweight="0.72pt" strokecolor="#636466">
              <v:path arrowok="t"/>
            </v:shape>
            <v:shape style="position:absolute;left:4169;top:9535;width:11;height:14" coordorigin="4169,9535" coordsize="11,14" path="m4169,9550l4180,9535e" filled="f" stroked="t" strokeweight="0.72pt" strokecolor="#636466">
              <v:path arrowok="t"/>
            </v:shape>
            <v:shape style="position:absolute;left:4284;top:9362;width:11;height:14" coordorigin="4284,9362" coordsize="11,14" path="m4284,9377l4295,9362e" filled="f" stroked="t" strokeweight="0.72pt" strokecolor="#636466">
              <v:path arrowok="t"/>
            </v:shape>
            <v:shape style="position:absolute;left:4399;top:9193;width:11;height:14" coordorigin="4399,9193" coordsize="11,14" path="m4399,9208l4410,9193e" filled="f" stroked="t" strokeweight="0.72pt" strokecolor="#636466">
              <v:path arrowok="t"/>
            </v:shape>
            <v:shape style="position:absolute;left:4378;top:9604;width:11;height:14" coordorigin="4378,9604" coordsize="11,14" path="m4378,9618l4388,9604e" filled="f" stroked="t" strokeweight="0.72pt" strokecolor="#636466">
              <v:path arrowok="t"/>
            </v:shape>
            <v:shape style="position:absolute;left:4493;top:9434;width:11;height:14" coordorigin="4493,9434" coordsize="11,14" path="m4493,9449l4504,9434e" filled="f" stroked="t" strokeweight="0.72pt" strokecolor="#636466">
              <v:path arrowok="t"/>
            </v:shape>
            <v:shape style="position:absolute;left:4608;top:9262;width:11;height:14" coordorigin="4608,9262" coordsize="11,14" path="m4608,9276l4619,9262e" filled="f" stroked="t" strokeweight="0.72pt" strokecolor="#636466">
              <v:path arrowok="t"/>
            </v:shape>
            <v:shape style="position:absolute;left:4471;top:9845;width:7;height:14" coordorigin="4471,9845" coordsize="7,14" path="m4471,9859l4478,9845e" filled="f" stroked="t" strokeweight="0.72pt" strokecolor="#636466">
              <v:path arrowok="t"/>
            </v:shape>
            <v:shape style="position:absolute;left:4586;top:9676;width:7;height:11" coordorigin="4586,9676" coordsize="7,11" path="m4586,9686l4594,9676e" filled="f" stroked="t" strokeweight="0.72pt" strokecolor="#636466">
              <v:path arrowok="t"/>
            </v:shape>
            <v:shape style="position:absolute;left:4702;top:9503;width:7;height:14" coordorigin="4702,9503" coordsize="7,14" path="m4702,9517l4709,9503e" filled="f" stroked="t" strokeweight="0.72pt" strokecolor="#636466">
              <v:path arrowok="t"/>
            </v:shape>
            <v:shape style="position:absolute;left:4676;top:9913;width:11;height:14" coordorigin="4676,9913" coordsize="11,14" path="m4676,9928l4687,9913e" filled="f" stroked="t" strokeweight="0.72pt" strokecolor="#636466">
              <v:path arrowok="t"/>
            </v:shape>
            <v:shape style="position:absolute;left:4792;top:9744;width:11;height:14" coordorigin="4792,9744" coordsize="11,14" path="m4792,9758l4802,9744e" filled="f" stroked="t" strokeweight="0.72pt" strokecolor="#636466">
              <v:path arrowok="t"/>
            </v:shape>
            <v:shape style="position:absolute;left:4907;top:9571;width:11;height:14" coordorigin="4907,9571" coordsize="11,14" path="m4907,9586l4918,9571e" filled="f" stroked="t" strokeweight="0.72pt" strokecolor="#636466">
              <v:path arrowok="t"/>
            </v:shape>
            <v:shape style="position:absolute;left:4669;top:9910;width:18;height:4" coordorigin="4669,9910" coordsize="18,4" path="m4687,9913l4669,9910e" filled="f" stroked="t" strokeweight="0.72pt" strokecolor="#636466">
              <v:path arrowok="t"/>
            </v:shape>
            <v:shape style="position:absolute;left:4464;top:9838;width:14;height:7" coordorigin="4464,9838" coordsize="14,7" path="m4478,9845l4464,9838e" filled="f" stroked="t" strokeweight="0.72pt" strokecolor="#636466">
              <v:path arrowok="t"/>
            </v:shape>
            <v:shape style="position:absolute;left:4993;top:9809;width:7;height:0" coordorigin="4993,9809" coordsize="7,0" path="m5000,9809l4993,9809e" filled="f" stroked="t" strokeweight="0.72pt" strokecolor="#636466">
              <v:path arrowok="t"/>
            </v:shape>
            <v:shape style="position:absolute;left:4784;top:9737;width:18;height:7" coordorigin="4784,9737" coordsize="18,7" path="m4802,9744l4784,9737e" filled="f" stroked="t" strokeweight="0.72pt" strokecolor="#636466">
              <v:path arrowok="t"/>
            </v:shape>
            <v:shape style="position:absolute;left:4579;top:9668;width:14;height:7" coordorigin="4579,9668" coordsize="14,7" path="m4594,9676l4579,9668e" filled="f" stroked="t" strokeweight="0.72pt" strokecolor="#636466">
              <v:path arrowok="t"/>
            </v:shape>
            <v:shape style="position:absolute;left:4370;top:9600;width:18;height:4" coordorigin="4370,9600" coordsize="18,4" path="m4388,9604l4370,9600e" filled="f" stroked="t" strokeweight="0.72pt" strokecolor="#636466">
              <v:path arrowok="t"/>
            </v:shape>
            <v:shape style="position:absolute;left:4162;top:9528;width:18;height:7" coordorigin="4162,9528" coordsize="18,7" path="m4180,9535l4162,9528e" filled="f" stroked="t" strokeweight="0.72pt" strokecolor="#636466">
              <v:path arrowok="t"/>
            </v:shape>
            <v:shape style="position:absolute;left:4900;top:9568;width:18;height:4" coordorigin="4900,9568" coordsize="18,4" path="m4918,9571l4900,9568e" filled="f" stroked="t" strokeweight="0.72pt" strokecolor="#636466">
              <v:path arrowok="t"/>
            </v:shape>
            <v:shape style="position:absolute;left:4694;top:9496;width:14;height:7" coordorigin="4694,9496" coordsize="14,7" path="m4709,9503l4694,9496e" filled="f" stroked="t" strokeweight="0.72pt" strokecolor="#636466">
              <v:path arrowok="t"/>
            </v:shape>
            <v:shape style="position:absolute;left:4486;top:9427;width:18;height:7" coordorigin="4486,9427" coordsize="18,7" path="m4504,9434l4486,9427e" filled="f" stroked="t" strokeweight="0.72pt" strokecolor="#636466">
              <v:path arrowok="t"/>
            </v:shape>
            <v:shape style="position:absolute;left:4277;top:9359;width:18;height:4" coordorigin="4277,9359" coordsize="18,4" path="m4295,9362l4277,9359e" filled="f" stroked="t" strokeweight="0.72pt" strokecolor="#636466">
              <v:path arrowok="t"/>
            </v:shape>
            <v:shape style="position:absolute;left:4072;top:9287;width:14;height:7" coordorigin="4072,9287" coordsize="14,7" path="m4086,9294l4072,9287e" filled="f" stroked="t" strokeweight="0.72pt" strokecolor="#636466">
              <v:path arrowok="t"/>
            </v:shape>
            <v:shape style="position:absolute;left:3863;top:9218;width:18;height:7" coordorigin="3863,9218" coordsize="18,7" path="m3881,9226l3863,9218e" filled="f" stroked="t" strokeweight="0.72pt" strokecolor="#636466">
              <v:path arrowok="t"/>
            </v:shape>
            <v:shape style="position:absolute;left:4601;top:9258;width:18;height:4" coordorigin="4601,9258" coordsize="18,4" path="m4619,9262l4601,9258e" filled="f" stroked="t" strokeweight="0.72pt" strokecolor="#636466">
              <v:path arrowok="t"/>
            </v:shape>
            <v:shape style="position:absolute;left:4392;top:9186;width:18;height:7" coordorigin="4392,9186" coordsize="18,7" path="m4410,9193l4392,9186e" filled="f" stroked="t" strokeweight="0.72pt" strokecolor="#636466">
              <v:path arrowok="t"/>
            </v:shape>
            <v:shape style="position:absolute;left:4187;top:9118;width:14;height:4" coordorigin="4187,9118" coordsize="14,4" path="m4201,9121l4187,9118e" filled="f" stroked="t" strokeweight="0.72pt" strokecolor="#636466">
              <v:path arrowok="t"/>
            </v:shape>
            <v:shape style="position:absolute;left:3978;top:9049;width:18;height:4" coordorigin="3978,9049" coordsize="18,4" path="m3996,9053l3978,9049e" filled="f" stroked="t" strokeweight="0.72pt" strokecolor="#636466">
              <v:path arrowok="t"/>
            </v:shape>
            <v:shape style="position:absolute;left:3769;top:8977;width:18;height:7" coordorigin="3769,8977" coordsize="18,7" path="m3787,8984l3769,8977e" filled="f" stroked="t" strokeweight="0.72pt" strokecolor="#636466">
              <v:path arrowok="t"/>
            </v:shape>
            <v:shape style="position:absolute;left:3564;top:8909;width:14;height:4" coordorigin="3564,8909" coordsize="14,4" path="m3578,8912l3564,8909e" filled="f" stroked="t" strokeweight="0.72pt" strokecolor="#636466">
              <v:path arrowok="t"/>
            </v:shape>
            <v:shape style="position:absolute;left:4302;top:8945;width:14;height:7" coordorigin="4302,8945" coordsize="14,7" path="m4316,8952l4302,8945e" filled="f" stroked="t" strokeweight="0.72pt" strokecolor="#636466">
              <v:path arrowok="t"/>
            </v:shape>
            <v:shape style="position:absolute;left:4093;top:8876;width:18;height:7" coordorigin="4093,8876" coordsize="18,7" path="m4111,8884l4093,8876e" filled="f" stroked="t" strokeweight="0.72pt" strokecolor="#636466">
              <v:path arrowok="t"/>
            </v:shape>
            <v:shape style="position:absolute;left:3884;top:8808;width:18;height:4" coordorigin="3884,8808" coordsize="18,4" path="m3902,8812l3884,8808e" filled="f" stroked="t" strokeweight="0.72pt" strokecolor="#636466">
              <v:path arrowok="t"/>
            </v:shape>
            <v:shape style="position:absolute;left:3679;top:8736;width:14;height:7" coordorigin="3679,8736" coordsize="14,7" path="m3694,8743l3679,8736e" filled="f" stroked="t" strokeweight="0.72pt" strokecolor="#636466">
              <v:path arrowok="t"/>
            </v:shape>
            <v:shape style="position:absolute;left:3470;top:8668;width:18;height:7" coordorigin="3470,8668" coordsize="18,7" path="m3488,8675l3470,8668e" filled="f" stroked="t" strokeweight="0.72pt" strokecolor="#636466">
              <v:path arrowok="t"/>
            </v:shape>
            <v:shape style="position:absolute;left:4000;top:8635;width:18;height:7" coordorigin="4000,8635" coordsize="18,7" path="m4018,8642l4000,8635e" filled="f" stroked="t" strokeweight="0.72pt" strokecolor="#636466">
              <v:path arrowok="t"/>
            </v:shape>
            <v:shape style="position:absolute;left:3794;top:8567;width:14;height:4" coordorigin="3794,8567" coordsize="14,4" path="m3809,8570l3794,8567e" filled="f" stroked="t" strokeweight="0.72pt" strokecolor="#636466">
              <v:path arrowok="t"/>
            </v:shape>
            <v:shape style="position:absolute;left:3586;top:8495;width:18;height:7" coordorigin="3586,8495" coordsize="18,7" path="m3604,8502l3586,8495e" filled="f" stroked="t" strokeweight="0.72pt" strokecolor="#636466">
              <v:path arrowok="t"/>
            </v:shape>
            <v:shape style="position:absolute;left:3377;top:8426;width:18;height:7" coordorigin="3377,8426" coordsize="18,7" path="m3395,8434l3377,8426e" filled="f" stroked="t" strokeweight="0.72pt" strokecolor="#636466">
              <v:path arrowok="t"/>
            </v:shape>
            <v:shape style="position:absolute;left:3172;top:8358;width:14;height:4" coordorigin="3172,8358" coordsize="14,4" path="m3186,8362l3172,8358e" filled="f" stroked="t" strokeweight="0.72pt" strokecolor="#636466">
              <v:path arrowok="t"/>
            </v:shape>
            <v:shape style="position:absolute;left:3701;top:8326;width:18;height:7" coordorigin="3701,8326" coordsize="18,7" path="m3719,8333l3701,8326e" filled="f" stroked="t" strokeweight="0.72pt" strokecolor="#636466">
              <v:path arrowok="t"/>
            </v:shape>
            <v:shape style="position:absolute;left:3492;top:8257;width:18;height:4" coordorigin="3492,8257" coordsize="18,4" path="m3510,8261l3492,8257e" filled="f" stroked="t" strokeweight="0.72pt" strokecolor="#636466">
              <v:path arrowok="t"/>
            </v:shape>
            <v:shape style="position:absolute;left:3287;top:8185;width:14;height:7" coordorigin="3287,8185" coordsize="14,7" path="m3301,8192l3287,8185e" filled="f" stroked="t" strokeweight="0.72pt" strokecolor="#636466">
              <v:path arrowok="t"/>
            </v:shape>
            <v:shape style="position:absolute;left:3078;top:8117;width:18;height:7" coordorigin="3078,8117" coordsize="18,7" path="m3096,8124l3078,8117e" filled="f" stroked="t" strokeweight="0.72pt" strokecolor="#636466">
              <v:path arrowok="t"/>
            </v:shape>
            <v:shape style="position:absolute;left:2869;top:8048;width:18;height:4" coordorigin="2869,8048" coordsize="18,4" path="m2887,8052l2869,8048e" filled="f" stroked="t" strokeweight="0.72pt" strokecolor="#636466">
              <v:path arrowok="t"/>
            </v:shape>
            <v:shape style="position:absolute;left:3607;top:8084;width:18;height:7" coordorigin="3607,8084" coordsize="18,7" path="m3625,8092l3607,8084e" filled="f" stroked="t" strokeweight="0.72pt" strokecolor="#636466">
              <v:path arrowok="t"/>
            </v:shape>
            <v:shape style="position:absolute;left:3402;top:8016;width:14;height:4" coordorigin="3402,8016" coordsize="14,4" path="m3416,8020l3402,8016e" filled="f" stroked="t" strokeweight="0.72pt" strokecolor="#636466">
              <v:path arrowok="t"/>
            </v:shape>
            <v:shape style="position:absolute;left:3193;top:7944;width:18;height:7" coordorigin="3193,7944" coordsize="18,7" path="m3211,7951l3193,7944e" filled="f" stroked="t" strokeweight="0.72pt" strokecolor="#636466">
              <v:path arrowok="t"/>
            </v:shape>
            <v:shape style="position:absolute;left:2984;top:7876;width:18;height:7" coordorigin="2984,7876" coordsize="18,7" path="m3002,7883l2984,7876e" filled="f" stroked="t" strokeweight="0.72pt" strokecolor="#636466">
              <v:path arrowok="t"/>
            </v:shape>
            <v:shape style="position:absolute;left:2779;top:7807;width:14;height:4" coordorigin="2779,7807" coordsize="14,4" path="m2794,7811l2779,7807e" filled="f" stroked="t" strokeweight="0.72pt" strokecolor="#636466">
              <v:path arrowok="t"/>
            </v:shape>
            <v:shape style="position:absolute;left:2570;top:7735;width:18;height:7" coordorigin="2570,7735" coordsize="18,7" path="m2588,7742l2570,7735e" filled="f" stroked="t" strokeweight="0.72pt" strokecolor="#636466">
              <v:path arrowok="t"/>
            </v:shape>
            <v:shape style="position:absolute;left:3308;top:7775;width:18;height:7" coordorigin="3308,7775" coordsize="18,7" path="m3326,7782l3308,7775e" filled="f" stroked="t" strokeweight="0.72pt" strokecolor="#636466">
              <v:path arrowok="t"/>
            </v:shape>
            <v:shape style="position:absolute;left:3100;top:7706;width:18;height:4" coordorigin="3100,7706" coordsize="18,4" path="m3118,7710l3100,7706e" filled="f" stroked="t" strokeweight="0.72pt" strokecolor="#636466">
              <v:path arrowok="t"/>
            </v:shape>
            <v:shape style="position:absolute;left:2894;top:7634;width:14;height:7" coordorigin="2894,7634" coordsize="14,7" path="m2909,7642l2894,7634e" filled="f" stroked="t" strokeweight="0.72pt" strokecolor="#636466">
              <v:path arrowok="t"/>
            </v:shape>
            <v:shape style="position:absolute;left:2686;top:7566;width:18;height:4" coordorigin="2686,7566" coordsize="18,4" path="m2704,7570l2686,7566e" filled="f" stroked="t" strokeweight="0.72pt" strokecolor="#636466">
              <v:path arrowok="t"/>
            </v:shape>
            <v:shape style="position:absolute;left:2477;top:7498;width:18;height:4" coordorigin="2477,7498" coordsize="18,4" path="m2495,7501l2477,7498e" filled="f" stroked="t" strokeweight="0.72pt" strokecolor="#636466">
              <v:path arrowok="t"/>
            </v:shape>
            <v:shape style="position:absolute;left:2272;top:7426;width:14;height:7" coordorigin="2272,7426" coordsize="14,7" path="m2286,7433l2272,7426e" filled="f" stroked="t" strokeweight="0.72pt" strokecolor="#636466">
              <v:path arrowok="t"/>
            </v:shape>
            <v:shape style="position:absolute;left:3010;top:7465;width:14;height:4" coordorigin="3010,7465" coordsize="14,4" path="m3024,7469l3010,7465e" filled="f" stroked="t" strokeweight="0.72pt" strokecolor="#636466">
              <v:path arrowok="t"/>
            </v:shape>
            <v:shape style="position:absolute;left:2801;top:7393;width:18;height:7" coordorigin="2801,7393" coordsize="18,7" path="m2819,7400l2801,7393e" filled="f" stroked="t" strokeweight="0.72pt" strokecolor="#636466">
              <v:path arrowok="t"/>
            </v:shape>
            <v:shape style="position:absolute;left:2592;top:7325;width:18;height:7" coordorigin="2592,7325" coordsize="18,7" path="m2610,7332l2592,7325e" filled="f" stroked="t" strokeweight="0.72pt" strokecolor="#636466">
              <v:path arrowok="t"/>
            </v:shape>
            <v:shape style="position:absolute;left:2387;top:7256;width:14;height:4" coordorigin="2387,7256" coordsize="14,4" path="m2401,7260l2387,7256e" filled="f" stroked="t" strokeweight="0.72pt" strokecolor="#636466">
              <v:path arrowok="t"/>
            </v:shape>
            <v:shape style="position:absolute;left:2178;top:7184;width:18;height:7" coordorigin="2178,7184" coordsize="18,7" path="m2196,7192l2178,7184e" filled="f" stroked="t" strokeweight="0.72pt" strokecolor="#636466">
              <v:path arrowok="t"/>
            </v:shape>
            <v:shape style="position:absolute;left:1987;top:7123;width:0;height:0" coordorigin="1987,7123" coordsize="0,0" path="m1987,7123l1987,7123e" filled="f" stroked="t" strokeweight="0.72pt" strokecolor="#636466">
              <v:path arrowok="t"/>
            </v:shape>
            <v:shape style="position:absolute;left:1987;top:7120;width:0;height:4" coordorigin="1987,7120" coordsize="0,4" path="m1987,7123l1987,7120e" filled="f" stroked="t" strokeweight="0.72pt" strokecolor="#636466">
              <v:path arrowok="t"/>
            </v:shape>
            <v:shape style="position:absolute;left:2707;top:7156;width:18;height:4" coordorigin="2707,7156" coordsize="18,4" path="m2725,7159l2707,7156e" filled="f" stroked="t" strokeweight="0.72pt" strokecolor="#636466">
              <v:path arrowok="t"/>
            </v:shape>
            <v:shape style="position:absolute;left:2502;top:7084;width:14;height:7" coordorigin="2502,7084" coordsize="14,7" path="m2516,7091l2502,7084e" filled="f" stroked="t" strokeweight="0.72pt" strokecolor="#636466">
              <v:path arrowok="t"/>
            </v:shape>
            <v:shape style="position:absolute;left:2293;top:7015;width:18;height:4" coordorigin="2293,7015" coordsize="18,4" path="m2311,7019l2293,7015e" filled="f" stroked="t" strokeweight="0.72pt" strokecolor="#636466">
              <v:path arrowok="t"/>
            </v:shape>
            <v:shape style="position:absolute;left:2084;top:6943;width:18;height:7" coordorigin="2084,6943" coordsize="18,7" path="m2102,6950l2084,6943e" filled="f" stroked="t" strokeweight="0.72pt" strokecolor="#636466">
              <v:path arrowok="t"/>
            </v:shape>
            <v:shape style="position:absolute;left:1879;top:6875;width:14;height:7" coordorigin="1879,6875" coordsize="14,7" path="m1894,6882l1879,6875e" filled="f" stroked="t" strokeweight="0.72pt" strokecolor="#636466">
              <v:path arrowok="t"/>
            </v:shape>
            <v:shape style="position:absolute;left:2408;top:6842;width:18;height:7" coordorigin="2408,6842" coordsize="18,7" path="m2426,6850l2408,6842e" filled="f" stroked="t" strokeweight="0.72pt" strokecolor="#636466">
              <v:path arrowok="t"/>
            </v:shape>
            <v:shape style="position:absolute;left:2200;top:6774;width:18;height:7" coordorigin="2200,6774" coordsize="18,7" path="m2218,6781l2200,6774e" filled="f" stroked="t" strokeweight="0.72pt" strokecolor="#636466">
              <v:path arrowok="t"/>
            </v:shape>
            <v:shape style="position:absolute;left:1994;top:6706;width:14;height:4" coordorigin="1994,6706" coordsize="14,4" path="m2009,6709l1994,6706e" filled="f" stroked="t" strokeweight="0.72pt" strokecolor="#636466">
              <v:path arrowok="t"/>
            </v:shape>
            <v:shape style="position:absolute;left:1786;top:6634;width:18;height:7" coordorigin="1786,6634" coordsize="18,7" path="m1804,6641l1786,6634e" filled="f" stroked="t" strokeweight="0.72pt" strokecolor="#636466">
              <v:path arrowok="t"/>
            </v:shape>
            <v:shape style="position:absolute;left:2110;top:6533;width:14;height:7" coordorigin="2110,6533" coordsize="14,7" path="m2124,6540l2110,6533e" filled="f" stroked="t" strokeweight="0.72pt" strokecolor="#636466">
              <v:path arrowok="t"/>
            </v:shape>
            <v:shape style="position:absolute;left:1901;top:6464;width:18;height:4" coordorigin="1901,6464" coordsize="18,4" path="m1919,6468l1901,6464e" filled="f" stroked="t" strokeweight="0.72pt" strokecolor="#636466">
              <v:path arrowok="t"/>
            </v:shape>
            <v:shape style="position:absolute;left:1692;top:6392;width:18;height:7" coordorigin="1692,6392" coordsize="18,7" path="m1710,6400l1692,6392e" filled="f" stroked="t" strokeweight="0.72pt" strokecolor="#636466">
              <v:path arrowok="t"/>
            </v:shape>
            <v:shape style="position:absolute;left:1487;top:6324;width:14;height:7" coordorigin="1487,6324" coordsize="14,7" path="m1501,6331l1487,6324e" filled="f" stroked="t" strokeweight="0.72pt" strokecolor="#636466">
              <v:path arrowok="t"/>
            </v:shape>
            <v:shape style="position:absolute;left:1807;top:6223;width:18;height:7" coordorigin="1807,6223" coordsize="18,7" path="m1825,6230l1807,6223e" filled="f" stroked="t" strokeweight="0.72pt" strokecolor="#636466">
              <v:path arrowok="t"/>
            </v:shape>
            <v:shape style="position:absolute;left:1602;top:6155;width:14;height:4" coordorigin="1602,6155" coordsize="14,4" path="m1616,6158l1602,6155e" filled="f" stroked="t" strokeweight="0.72pt" strokecolor="#636466">
              <v:path arrowok="t"/>
            </v:shape>
            <v:shape style="position:absolute;left:1393;top:6083;width:18;height:7" coordorigin="1393,6083" coordsize="18,7" path="m1411,6090l1393,6083e" filled="f" stroked="t" strokeweight="0.72pt" strokecolor="#636466">
              <v:path arrowok="t"/>
            </v:shape>
            <v:shape style="position:absolute;left:1717;top:5982;width:14;height:7" coordorigin="1717,5982" coordsize="14,7" path="m1732,5989l1717,5982e" filled="f" stroked="t" strokeweight="0.72pt" strokecolor="#636466">
              <v:path arrowok="t"/>
            </v:shape>
            <v:shape style="position:absolute;left:1508;top:5914;width:18;height:4" coordorigin="1508,5914" coordsize="18,4" path="m1526,5917l1508,5914e" filled="f" stroked="t" strokeweight="0.72pt" strokecolor="#636466">
              <v:path arrowok="t"/>
            </v:shape>
            <v:shape style="position:absolute;left:1415;top:5672;width:18;height:4" coordorigin="1415,5672" coordsize="18,4" path="m1433,5676l1415,5672e" filled="f" stroked="t" strokeweight="0.72pt" strokecolor="#636466">
              <v:path arrowok="t"/>
            </v:shape>
            <v:shape style="position:absolute;left:3244;top:6184;width:0;height:0" coordorigin="3244,6184" coordsize="0,0" path="m3244,6184l3244,6184e" filled="f" stroked="t" strokeweight="0pt" strokecolor="#000000">
              <v:path arrowok="t"/>
            </v:shape>
            <v:shape style="position:absolute;left:1800;top:6083;width:0;height:0" coordorigin="1800,6083" coordsize="0,0" path="m1800,6083l1800,6083e" filled="f" stroked="t" strokeweight="0.72pt" strokecolor="#636466">
              <v:path arrowok="t"/>
            </v:shape>
            <v:shape style="position:absolute;left:1814;top:6191;width:0;height:0" coordorigin="1814,6191" coordsize="0,0" path="m1814,6191l1814,6191e" filled="f" stroked="t" strokeweight="0.72pt" strokecolor="#636466">
              <v:path arrowok="t"/>
            </v:shape>
            <v:shape style="position:absolute;left:1688;top:6007;width:0;height:0" coordorigin="1688,6007" coordsize="0,0" path="m1688,6007l1688,6007e" filled="f" stroked="t" strokeweight="0.72pt" strokecolor="#636466">
              <v:path arrowok="t"/>
            </v:shape>
            <v:shape style="position:absolute;left:1703;top:6115;width:0;height:0" coordorigin="1703,6115" coordsize="0,0" path="m1703,6115l1703,6115e" filled="f" stroked="t" strokeweight="0.72pt" strokecolor="#636466">
              <v:path arrowok="t"/>
            </v:shape>
            <v:shape style="position:absolute;left:1710;top:6187;width:0;height:0" coordorigin="1710,6187" coordsize="0,0" path="m1710,6187l1710,6187e" filled="f" stroked="t" strokeweight="0.72pt" strokecolor="#636466">
              <v:path arrowok="t"/>
            </v:shape>
            <v:shape style="position:absolute;left:1573;top:5932;width:0;height:0" coordorigin="1573,5932" coordsize="0,0" path="m1573,5932l1573,5932e" filled="f" stroked="t" strokeweight="0.72pt" strokecolor="#636466">
              <v:path arrowok="t"/>
            </v:shape>
            <v:shape style="position:absolute;left:1588;top:6040;width:0;height:0" coordorigin="1588,6040" coordsize="0,0" path="m1588,6040l1588,6040e" filled="f" stroked="t" strokeweight="0.72pt" strokecolor="#636466">
              <v:path arrowok="t"/>
            </v:shape>
            <v:shape style="position:absolute;left:1598;top:6112;width:0;height:0" coordorigin="1598,6112" coordsize="0,0" path="m1598,6112l1598,6112e" filled="f" stroked="t" strokeweight="0.72pt" strokecolor="#636466">
              <v:path arrowok="t"/>
            </v:shape>
            <v:shape style="position:absolute;left:1436;top:5676;width:0;height:0" coordorigin="1436,5676" coordsize="0,0" path="m1436,5676l1436,5676e" filled="f" stroked="t" strokeweight="0.72pt" strokecolor="#636466">
              <v:path arrowok="t"/>
            </v:shape>
            <v:shape style="position:absolute;left:1462;top:5856;width:0;height:0" coordorigin="1462,5856" coordsize="0,0" path="m1462,5856l1462,5856e" filled="f" stroked="t" strokeweight="0.72pt" strokecolor="#636466">
              <v:path arrowok="t"/>
            </v:shape>
            <v:shape style="position:absolute;left:1476;top:5964;width:0;height:0" coordorigin="1476,5964" coordsize="0,0" path="m1476,5964l1476,5964e" filled="f" stroked="t" strokeweight="0.72pt" strokecolor="#636466">
              <v:path arrowok="t"/>
            </v:shape>
            <v:shape style="position:absolute;left:1487;top:6036;width:0;height:0" coordorigin="1487,6036" coordsize="0,0" path="m1487,6036l1487,6036e" filled="f" stroked="t" strokeweight="0.72pt" strokecolor="#636466">
              <v:path arrowok="t"/>
            </v:shape>
            <v:shape style="position:absolute;left:1508;top:6216;width:0;height:0" coordorigin="1508,6216" coordsize="0,0" path="m1508,6216l1508,6216e" filled="f" stroked="t" strokeweight="0.72pt" strokecolor="#636466">
              <v:path arrowok="t"/>
            </v:shape>
            <v:shape style="position:absolute;left:1314;top:5528;width:0;height:0" coordorigin="1314,5528" coordsize="0,0" path="m1314,5528l1314,5528e" filled="f" stroked="t" strokeweight="0.72pt" strokecolor="#636466">
              <v:path arrowok="t"/>
            </v:shape>
            <v:shape style="position:absolute;left:1325;top:5600;width:0;height:0" coordorigin="1325,5600" coordsize="0,0" path="m1325,5600l1325,5600e" filled="f" stroked="t" strokeweight="0.72pt" strokecolor="#636466">
              <v:path arrowok="t"/>
            </v:shape>
            <v:shape style="position:absolute;left:1350;top:5780;width:0;height:0" coordorigin="1350,5780" coordsize="0,0" path="m1350,5780l1350,5780e" filled="f" stroked="t" strokeweight="0.72pt" strokecolor="#636466">
              <v:path arrowok="t"/>
            </v:shape>
            <v:shape style="position:absolute;left:1364;top:5888;width:0;height:0" coordorigin="1364,5888" coordsize="0,0" path="m1364,5888l1364,5888e" filled="f" stroked="t" strokeweight="0.72pt" strokecolor="#636466">
              <v:path arrowok="t"/>
            </v:shape>
            <v:shape style="position:absolute;left:1372;top:5960;width:0;height:0" coordorigin="1372,5960" coordsize="0,0" path="m1372,5960l1372,5960e" filled="f" stroked="t" strokeweight="0.72pt" strokecolor="#636466">
              <v:path arrowok="t"/>
            </v:shape>
            <v:shape style="position:absolute;left:1397;top:6140;width:0;height:0" coordorigin="1397,6140" coordsize="0,0" path="m1397,6140l1397,6140e" filled="f" stroked="t" strokeweight="0.72pt" strokecolor="#636466">
              <v:path arrowok="t"/>
            </v:shape>
            <v:shape style="position:absolute;left:1411;top:6248;width:0;height:0" coordorigin="1411,6248" coordsize="0,0" path="m1411,6248l1411,6248e" filled="f" stroked="t" strokeweight="0.72pt" strokecolor="#636466">
              <v:path arrowok="t"/>
            </v:shape>
            <v:shape style="position:absolute;left:1696;top:5928;width:0;height:0" coordorigin="1696,5928" coordsize="0,0" path="m1696,5928l1696,5928e" filled="f" stroked="t" strokeweight="0.72pt" strokecolor="#636466">
              <v:path arrowok="t"/>
            </v:shape>
            <v:shape style="position:absolute;left:1811;top:6079;width:0;height:0" coordorigin="1811,6079" coordsize="0,0" path="m1811,6079l1811,6079e" filled="f" stroked="t" strokeweight="0.72pt" strokecolor="#636466">
              <v:path arrowok="t"/>
            </v:shape>
            <v:shape style="position:absolute;left:1926;top:6227;width:0;height:0" coordorigin="1926,6227" coordsize="0,0" path="m1926,6227l1926,6227e" filled="f" stroked="t" strokeweight="0.72pt" strokecolor="#636466">
              <v:path arrowok="t"/>
            </v:shape>
            <v:shape style="position:absolute;left:1368;top:5622;width:0;height:0" coordorigin="1368,5622" coordsize="0,0" path="m1368,5622l1368,5622e" filled="f" stroked="t" strokeweight="0.72pt" strokecolor="#636466">
              <v:path arrowok="t"/>
            </v:shape>
            <v:shape style="position:absolute;left:1483;top:5773;width:0;height:0" coordorigin="1483,5773" coordsize="0,0" path="m1483,5773l1483,5773e" filled="f" stroked="t" strokeweight="0.72pt" strokecolor="#636466">
              <v:path arrowok="t"/>
            </v:shape>
            <v:shape style="position:absolute;left:1602;top:5924;width:0;height:0" coordorigin="1602,5924" coordsize="0,0" path="m1602,5924l1602,5924e" filled="f" stroked="t" strokeweight="0.72pt" strokecolor="#636466">
              <v:path arrowok="t"/>
            </v:shape>
            <v:shape style="position:absolute;left:1714;top:6076;width:0;height:0" coordorigin="1714,6076" coordsize="0,0" path="m1714,6076l1714,6076e" filled="f" stroked="t" strokeweight="0.72pt" strokecolor="#636466">
              <v:path arrowok="t"/>
            </v:shape>
            <v:shape style="position:absolute;left:1829;top:6223;width:0;height:0" coordorigin="1829,6223" coordsize="0,0" path="m1829,6223l1829,6223e" filled="f" stroked="t" strokeweight="0.72pt" strokecolor="#636466">
              <v:path arrowok="t"/>
            </v:shape>
            <v:shape style="position:absolute;left:1390;top:5770;width:0;height:0" coordorigin="1390,5770" coordsize="0,0" path="m1390,5770l1390,5770e" filled="f" stroked="t" strokeweight="0.72pt" strokecolor="#636466">
              <v:path arrowok="t"/>
            </v:shape>
            <v:shape style="position:absolute;left:1505;top:5921;width:0;height:0" coordorigin="1505,5921" coordsize="0,0" path="m1505,5921l1505,5921e" filled="f" stroked="t" strokeweight="0.72pt" strokecolor="#636466">
              <v:path arrowok="t"/>
            </v:shape>
            <v:shape style="position:absolute;left:1620;top:6072;width:0;height:0" coordorigin="1620,6072" coordsize="0,0" path="m1620,6072l1620,6072e" filled="f" stroked="t" strokeweight="0.72pt" strokecolor="#636466">
              <v:path arrowok="t"/>
            </v:shape>
            <v:shape style="position:absolute;left:1735;top:6220;width:0;height:0" coordorigin="1735,6220" coordsize="0,0" path="m1735,6220l1735,6220e" filled="f" stroked="t" strokeweight="0.72pt" strokecolor="#636466">
              <v:path arrowok="t"/>
            </v:shape>
            <v:shape style="position:absolute;left:1411;top:5917;width:0;height:0" coordorigin="1411,5917" coordsize="0,0" path="m1411,5917l1411,5917e" filled="f" stroked="t" strokeweight="0.72pt" strokecolor="#636466">
              <v:path arrowok="t"/>
            </v:shape>
            <v:shape style="position:absolute;left:1523;top:6068;width:0;height:0" coordorigin="1523,6068" coordsize="0,0" path="m1523,6068l1523,6068e" filled="f" stroked="t" strokeweight="0.72pt" strokecolor="#636466">
              <v:path arrowok="t"/>
            </v:shape>
            <v:shape style="position:absolute;left:1638;top:6216;width:0;height:0" coordorigin="1638,6216" coordsize="0,0" path="m1638,6216l1638,6216e" filled="f" stroked="t" strokeweight="0.72pt" strokecolor="#636466">
              <v:path arrowok="t"/>
            </v:shape>
            <v:shape style="position:absolute;left:1429;top:6065;width:0;height:0" coordorigin="1429,6065" coordsize="0,0" path="m1429,6065l1429,6065e" filled="f" stroked="t" strokeweight="0.72pt" strokecolor="#636466">
              <v:path arrowok="t"/>
            </v:shape>
            <v:shape style="position:absolute;left:1544;top:6212;width:0;height:0" coordorigin="1544,6212" coordsize="0,0" path="m1544,6212l1544,6212e" filled="f" stroked="t" strokeweight="0.72pt" strokecolor="#636466">
              <v:path arrowok="t"/>
            </v:shape>
            <v:shape style="position:absolute;left:1447;top:6212;width:0;height:0" coordorigin="1447,6212" coordsize="0,0" path="m1447,6212l1447,6212e" filled="f" stroked="t" strokeweight="0.72pt" strokecolor="#636466">
              <v:path arrowok="t"/>
            </v:shape>
            <v:shape style="position:absolute;left:1800;top:6166;width:0;height:0" coordorigin="1800,6166" coordsize="0,0" path="m1800,6166l1800,6166e" filled="f" stroked="t" strokeweight="0.72pt" strokecolor="#636466">
              <v:path arrowok="t"/>
            </v:shape>
            <v:shape style="position:absolute;left:1760;top:6223;width:0;height:0" coordorigin="1760,6223" coordsize="0,0" path="m1760,6223l1760,6223e" filled="f" stroked="t" strokeweight="0.72pt" strokecolor="#636466">
              <v:path arrowok="t"/>
            </v:shape>
            <v:shape style="position:absolute;left:1768;top:6072;width:0;height:0" coordorigin="1768,6072" coordsize="0,0" path="m1768,6072l1768,6072e" filled="f" stroked="t" strokeweight="0.72pt" strokecolor="#636466">
              <v:path arrowok="t"/>
            </v:shape>
            <v:shape style="position:absolute;left:1613;top:6169;width:0;height:0" coordorigin="1613,6169" coordsize="0,0" path="m1613,6169l1613,6169e" filled="f" stroked="t" strokeweight="0.72pt" strokecolor="#636466">
              <v:path arrowok="t"/>
            </v:shape>
            <v:shape style="position:absolute;left:1620;top:6014;width:0;height:0" coordorigin="1620,6014" coordsize="0,0" path="m1620,6014l1620,6014e" filled="f" stroked="t" strokeweight="0.72pt" strokecolor="#636466">
              <v:path arrowok="t"/>
            </v:shape>
            <v:shape style="position:absolute;left:1501;top:6205;width:0;height:0" coordorigin="1501,6205" coordsize="0,0" path="m1501,6205l1501,6205e" filled="f" stroked="t" strokeweight="0.72pt" strokecolor="#636466">
              <v:path arrowok="t"/>
            </v:shape>
            <v:shape style="position:absolute;left:1627;top:5863;width:0;height:0" coordorigin="1627,5863" coordsize="0,0" path="m1627,5863l1627,5863e" filled="f" stroked="t" strokeweight="0.72pt" strokecolor="#636466">
              <v:path arrowok="t"/>
            </v:shape>
            <v:shape style="position:absolute;left:1508;top:6050;width:0;height:0" coordorigin="1508,6050" coordsize="0,0" path="m1508,6050l1508,6050e" filled="f" stroked="t" strokeweight="0.72pt" strokecolor="#636466">
              <v:path arrowok="t"/>
            </v:shape>
            <v:shape style="position:absolute;left:1469;top:6112;width:0;height:0" coordorigin="1469,6112" coordsize="0,0" path="m1469,6112l1469,6112e" filled="f" stroked="t" strokeweight="0.72pt" strokecolor="#636466">
              <v:path arrowok="t"/>
            </v:shape>
            <v:shape style="position:absolute;left:1512;top:5899;width:0;height:0" coordorigin="1512,5899" coordsize="0,0" path="m1512,5899l1512,5899e" filled="f" stroked="t" strokeweight="0.72pt" strokecolor="#636466">
              <v:path arrowok="t"/>
            </v:shape>
            <v:shape style="position:absolute;left:1476;top:5957;width:0;height:0" coordorigin="1476,5957" coordsize="0,0" path="m1476,5957l1476,5957e" filled="f" stroked="t" strokeweight="0.72pt" strokecolor="#636466">
              <v:path arrowok="t"/>
            </v:shape>
            <v:shape style="position:absolute;left:1519;top:5744;width:0;height:0" coordorigin="1519,5744" coordsize="0,0" path="m1519,5744l1519,5744e" filled="f" stroked="t" strokeweight="0.72pt" strokecolor="#636466">
              <v:path arrowok="t"/>
            </v:shape>
            <v:shape style="position:absolute;left:1483;top:5806;width:0;height:0" coordorigin="1483,5806" coordsize="0,0" path="m1483,5806l1483,5806e" filled="f" stroked="t" strokeweight="0.72pt" strokecolor="#636466">
              <v:path arrowok="t"/>
            </v:shape>
            <v:shape style="position:absolute;left:1336;top:5752;width:0;height:0" coordorigin="1336,5752" coordsize="0,0" path="m1336,5752l1336,5752e" filled="f" stroked="t" strokeweight="0.72pt" strokecolor="#636466">
              <v:path arrowok="t"/>
            </v:shape>
            <v:shape style="position:absolute;left:1343;top:5597;width:0;height:0" coordorigin="1343,5597" coordsize="0,0" path="m1343,5597l1343,5597e" filled="f" stroked="t" strokeweight="0.72pt" strokecolor="#636466">
              <v:path arrowok="t"/>
            </v:shape>
            <v:shape style="position:absolute;left:1840;top:6191;width:0;height:0" coordorigin="1840,6191" coordsize="0,0" path="m1840,6191l1840,6191e" filled="f" stroked="t" strokeweight="0.72pt" strokecolor="#636466">
              <v:path arrowok="t"/>
            </v:shape>
            <v:shape style="position:absolute;left:1670;top:6180;width:0;height:0" coordorigin="1670,6180" coordsize="0,0" path="m1670,6180l1670,6180e" filled="f" stroked="t" strokeweight="0.72pt" strokecolor="#636466">
              <v:path arrowok="t"/>
            </v:shape>
            <v:shape style="position:absolute;left:1642;top:6011;width:0;height:0" coordorigin="1642,6011" coordsize="0,0" path="m1642,6011l1642,6011e" filled="f" stroked="t" strokeweight="0.72pt" strokecolor="#636466">
              <v:path arrowok="t"/>
            </v:shape>
            <v:shape style="position:absolute;left:1541;top:6122;width:0;height:0" coordorigin="1541,6122" coordsize="0,0" path="m1541,6122l1541,6122e" filled="f" stroked="t" strokeweight="0.72pt" strokecolor="#636466">
              <v:path arrowok="t"/>
            </v:shape>
            <v:shape style="position:absolute;left:1480;top:6191;width:0;height:0" coordorigin="1480,6191" coordsize="0,0" path="m1480,6191l1480,6191e" filled="f" stroked="t" strokeweight="0.72pt" strokecolor="#636466">
              <v:path arrowok="t"/>
            </v:shape>
            <v:shape style="position:absolute;left:1613;top:5845;width:0;height:0" coordorigin="1613,5845" coordsize="0,0" path="m1613,5845l1613,5845e" filled="f" stroked="t" strokeweight="0.72pt" strokecolor="#636466">
              <v:path arrowok="t"/>
            </v:shape>
            <v:shape style="position:absolute;left:1512;top:5953;width:0;height:0" coordorigin="1512,5953" coordsize="0,0" path="m1512,5953l1512,5953e" filled="f" stroked="t" strokeweight="0.72pt" strokecolor="#636466">
              <v:path arrowok="t"/>
            </v:shape>
            <v:shape style="position:absolute;left:1451;top:6022;width:0;height:0" coordorigin="1451,6022" coordsize="0,0" path="m1451,6022l1451,6022e" filled="f" stroked="t" strokeweight="0.72pt" strokecolor="#636466">
              <v:path arrowok="t"/>
            </v:shape>
            <v:shape style="position:absolute;left:1483;top:5788;width:0;height:0" coordorigin="1483,5788" coordsize="0,0" path="m1483,5788l1483,5788e" filled="f" stroked="t" strokeweight="0.72pt" strokecolor="#636466">
              <v:path arrowok="t"/>
            </v:shape>
            <v:shape style="position:absolute;left:1422;top:5856;width:0;height:0" coordorigin="1422,5856" coordsize="0,0" path="m1422,5856l1422,5856e" filled="f" stroked="t" strokeweight="0.72pt" strokecolor="#636466">
              <v:path arrowok="t"/>
            </v:shape>
            <v:shape style="position:absolute;left:1393;top:5690;width:0;height:0" coordorigin="1393,5690" coordsize="0,0" path="m1393,5690l1393,5690e" filled="f" stroked="t" strokeweight="0.72pt" strokecolor="#636466">
              <v:path arrowok="t"/>
            </v:shape>
            <v:shape style="position:absolute;left:1307;top:4776;width:1886;height:1408" coordorigin="1307,4776" coordsize="1886,1408" path="m1386,4776l3193,4790,3128,6184,1886,6162,1307,5456e" filled="f" stroked="t" strokeweight="0.72pt" strokecolor="#000000">
              <v:path arrowok="t"/>
            </v:shape>
            <v:shape style="position:absolute;left:1314;top:4787;width:1868;height:1386" coordorigin="1314,4787" coordsize="1868,1386" path="m1386,4787l3182,4801,3118,6173,1894,6151,1314,5449e" filled="f" stroked="t" strokeweight="0.72pt" strokecolor="#000000">
              <v:path arrowok="t"/>
            </v:shape>
            <v:shape style="position:absolute;left:10868;top:16577;width:29;height:14" coordorigin="10868,16577" coordsize="29,14" path="m10897,16577l10868,16591e" filled="f" stroked="t" strokeweight="0pt" strokecolor="#000000">
              <v:path arrowok="t"/>
            </v:shape>
            <v:shape style="position:absolute;left:10649;top:16699;width:29;height:14" coordorigin="10649,16699" coordsize="29,14" path="m10678,16699l10649,16714e" filled="f" stroked="t" strokeweight="0pt" strokecolor="#000000">
              <v:path arrowok="t"/>
            </v:shape>
            <v:shape style="position:absolute;left:10696;top:16526;width:32;height:18" coordorigin="10696,16526" coordsize="32,18" path="m10728,16526l10696,16544e" filled="f" stroked="t" strokeweight="0pt" strokecolor="#000000">
              <v:path arrowok="t"/>
            </v:shape>
            <v:shape style="position:absolute;left:10487;top:16649;width:18;height:11" coordorigin="10487,16649" coordsize="18,11" path="m10505,16649l10487,16660e" filled="f" stroked="t" strokeweight="0pt" strokecolor="#000000">
              <v:path arrowok="t"/>
            </v:shape>
            <v:shape style="position:absolute;left:10746;top:16357;width:29;height:14" coordorigin="10746,16357" coordsize="29,14" path="m10775,16357l10746,16372e" filled="f" stroked="t" strokeweight="0pt" strokecolor="#000000">
              <v:path arrowok="t"/>
            </v:shape>
            <v:shape style="position:absolute;left:10526;top:16480;width:29;height:14" coordorigin="10526,16480" coordsize="29,14" path="m10555,16480l10526,16494e" filled="f" stroked="t" strokeweight="0pt" strokecolor="#000000">
              <v:path arrowok="t"/>
            </v:shape>
            <v:shape style="position:absolute;left:10577;top:16307;width:29;height:18" coordorigin="10577,16307" coordsize="29,18" path="m10606,16307l10577,16325e" filled="f" stroked="t" strokeweight="0pt" strokecolor="#000000">
              <v:path arrowok="t"/>
            </v:shape>
            <v:shape style="position:absolute;left:10354;top:16429;width:29;height:14" coordorigin="10354,16429" coordsize="29,14" path="m10382,16429l10354,16444e" filled="f" stroked="t" strokeweight="0pt" strokecolor="#000000">
              <v:path arrowok="t"/>
            </v:shape>
            <v:shape style="position:absolute;left:10624;top:16145;width:14;height:7" coordorigin="10624,16145" coordsize="14,7" path="m10638,16145l10624,16152e" filled="f" stroked="t" strokeweight="0pt" strokecolor="#000000">
              <v:path arrowok="t"/>
            </v:shape>
            <v:shape style="position:absolute;left:10404;top:16256;width:29;height:18" coordorigin="10404,16256" coordsize="29,18" path="m10433,16256l10404,16274e" filled="f" stroked="t" strokeweight="0pt" strokecolor="#000000">
              <v:path arrowok="t"/>
            </v:shape>
            <v:shape style="position:absolute;left:10454;top:16087;width:29;height:14" coordorigin="10454,16087" coordsize="29,14" path="m10483,16087l10454,16102e" filled="f" stroked="t" strokeweight="0pt" strokecolor="#000000">
              <v:path arrowok="t"/>
            </v:shape>
            <v:shape style="position:absolute;left:10231;top:16210;width:29;height:14" coordorigin="10231,16210" coordsize="29,14" path="m10260,16210l10231,16224e" filled="f" stroked="t" strokeweight="0pt" strokecolor="#000000">
              <v:path arrowok="t"/>
            </v:shape>
            <v:shape style="position:absolute;left:10282;top:16037;width:29;height:18" coordorigin="10282,16037" coordsize="29,18" path="m10310,16037l10282,16055e" filled="f" stroked="t" strokeweight="0pt" strokecolor="#000000">
              <v:path arrowok="t"/>
            </v:shape>
            <v:shape style="position:absolute;left:10332;top:15864;width:29;height:18" coordorigin="10332,15864" coordsize="29,18" path="m10361,15864l10332,15882e" filled="f" stroked="t" strokeweight="0pt" strokecolor="#000000">
              <v:path arrowok="t"/>
            </v:shape>
            <v:shape style="position:absolute;left:10109;top:15986;width:29;height:18" coordorigin="10109,15986" coordsize="29,18" path="m10138,15986l10109,16004e" filled="f" stroked="t" strokeweight="0pt" strokecolor="#000000">
              <v:path arrowok="t"/>
            </v:shape>
            <v:shape style="position:absolute;left:10159;top:15817;width:29;height:14" coordorigin="10159,15817" coordsize="29,14" path="m10188,15817l10159,15832e" filled="f" stroked="t" strokeweight="0pt" strokecolor="#000000">
              <v:path arrowok="t"/>
            </v:shape>
            <v:shape style="position:absolute;left:9947;top:15940;width:22;height:11" coordorigin="9947,15940" coordsize="22,11" path="m9968,15940l9947,15950e" filled="f" stroked="t" strokeweight="0pt" strokecolor="#000000">
              <v:path arrowok="t"/>
            </v:shape>
            <v:shape style="position:absolute;left:9986;top:15767;width:29;height:18" coordorigin="9986,15767" coordsize="29,18" path="m10015,15767l9986,15785e" filled="f" stroked="t" strokeweight="0pt" strokecolor="#000000">
              <v:path arrowok="t"/>
            </v:shape>
            <v:shape style="position:absolute;left:10037;top:15598;width:29;height:14" coordorigin="10037,15598" coordsize="29,14" path="m10066,15598l10037,15612e" filled="f" stroked="t" strokeweight="0pt" strokecolor="#000000">
              <v:path arrowok="t"/>
            </v:shape>
            <v:shape style="position:absolute;left:9817;top:15720;width:29;height:14" coordorigin="9817,15720" coordsize="29,14" path="m9846,15720l9817,15734e" filled="f" stroked="t" strokeweight="0pt" strokecolor="#000000">
              <v:path arrowok="t"/>
            </v:shape>
            <v:shape style="position:absolute;left:9864;top:15547;width:32;height:14" coordorigin="9864,15547" coordsize="32,14" path="m9896,15547l9864,15562e" filled="f" stroked="t" strokeweight="0pt" strokecolor="#000000">
              <v:path arrowok="t"/>
            </v:shape>
            <v:shape style="position:absolute;left:9914;top:15382;width:22;height:11" coordorigin="9914,15382" coordsize="22,11" path="m9936,15382l9914,15392e" filled="f" stroked="t" strokeweight="0pt" strokecolor="#000000">
              <v:path arrowok="t"/>
            </v:shape>
            <v:shape style="position:absolute;left:9695;top:15497;width:29;height:18" coordorigin="9695,15497" coordsize="29,18" path="m9724,15497l9695,15515e" filled="f" stroked="t" strokeweight="0pt" strokecolor="#000000">
              <v:path arrowok="t"/>
            </v:shape>
            <v:shape style="position:absolute;left:9742;top:15328;width:32;height:14" coordorigin="9742,15328" coordsize="32,14" path="m9774,15328l9742,15342e" filled="f" stroked="t" strokeweight="0pt" strokecolor="#000000">
              <v:path arrowok="t"/>
            </v:shape>
            <v:shape style="position:absolute;left:9572;top:15277;width:29;height:14" coordorigin="9572,15277" coordsize="29,14" path="m9601,15277l9572,15292e" filled="f" stroked="t" strokeweight="0pt" strokecolor="#000000">
              <v:path arrowok="t"/>
            </v:shape>
            <v:shape style="position:absolute;left:9623;top:15104;width:29;height:18" coordorigin="9623,15104" coordsize="29,18" path="m9652,15104l9623,15122e" filled="f" stroked="t" strokeweight="0pt" strokecolor="#000000">
              <v:path arrowok="t"/>
            </v:shape>
            <v:shape style="position:absolute;left:9400;top:15227;width:29;height:18" coordorigin="9400,15227" coordsize="29,18" path="m9428,15227l9400,15245e" filled="f" stroked="t" strokeweight="0pt" strokecolor="#000000">
              <v:path arrowok="t"/>
            </v:shape>
            <v:shape style="position:absolute;left:9450;top:15058;width:29;height:14" coordorigin="9450,15058" coordsize="29,14" path="m9479,15058l9450,15072e" filled="f" stroked="t" strokeweight="0pt" strokecolor="#000000">
              <v:path arrowok="t"/>
            </v:shape>
            <v:shape style="position:absolute;left:9230;top:15180;width:29;height:14" coordorigin="9230,15180" coordsize="29,14" path="m9259,15180l9230,15194e" filled="f" stroked="t" strokeweight="0pt" strokecolor="#000000">
              <v:path arrowok="t"/>
            </v:shape>
            <v:shape style="position:absolute;left:9277;top:15007;width:29;height:18" coordorigin="9277,15007" coordsize="29,18" path="m9306,15007l9277,15025e" filled="f" stroked="t" strokeweight="0pt" strokecolor="#000000">
              <v:path arrowok="t"/>
            </v:shape>
            <v:shape style="position:absolute;left:9058;top:15130;width:29;height:18" coordorigin="9058,15130" coordsize="29,18" path="m9086,15130l9058,15148e" filled="f" stroked="t" strokeweight="0pt" strokecolor="#000000">
              <v:path arrowok="t"/>
            </v:shape>
            <v:shape style="position:absolute;left:9328;top:14834;width:29;height:18" coordorigin="9328,14834" coordsize="29,18" path="m9356,14834l9328,14852e" filled="f" stroked="t" strokeweight="0pt" strokecolor="#000000">
              <v:path arrowok="t"/>
            </v:shape>
            <v:shape style="position:absolute;left:9108;top:14957;width:29;height:18" coordorigin="9108,14957" coordsize="29,18" path="m9137,14957l9108,14975e" filled="f" stroked="t" strokeweight="0pt" strokecolor="#000000">
              <v:path arrowok="t"/>
            </v:shape>
            <v:shape style="position:absolute;left:8885;top:15079;width:32;height:18" coordorigin="8885,15079" coordsize="32,18" path="m8917,15079l8885,15097e" filled="f" stroked="t" strokeweight="0pt" strokecolor="#000000">
              <v:path arrowok="t"/>
            </v:shape>
            <v:shape style="position:absolute;left:9155;top:14788;width:29;height:14" coordorigin="9155,14788" coordsize="29,14" path="m9184,14788l9155,14802e" filled="f" stroked="t" strokeweight="0pt" strokecolor="#000000">
              <v:path arrowok="t"/>
            </v:shape>
            <v:shape style="position:absolute;left:8935;top:14910;width:29;height:14" coordorigin="8935,14910" coordsize="29,14" path="m8964,14910l8935,14924e" filled="f" stroked="t" strokeweight="0pt" strokecolor="#000000">
              <v:path arrowok="t"/>
            </v:shape>
            <v:shape style="position:absolute;left:8716;top:15032;width:29;height:14" coordorigin="8716,15032" coordsize="29,14" path="m8744,15032l8716,15047e" filled="f" stroked="t" strokeweight="0pt" strokecolor="#000000">
              <v:path arrowok="t"/>
            </v:shape>
            <v:shape style="position:absolute;left:8496;top:15155;width:29;height:14" coordorigin="8496,15155" coordsize="29,14" path="m8525,15155l8496,15169e" filled="f" stroked="t" strokeweight="0pt" strokecolor="#000000">
              <v:path arrowok="t"/>
            </v:shape>
            <v:shape style="position:absolute;left:9205;top:14615;width:29;height:18" coordorigin="9205,14615" coordsize="29,18" path="m9234,14615l9205,14633e" filled="f" stroked="t" strokeweight="0pt" strokecolor="#000000">
              <v:path arrowok="t"/>
            </v:shape>
            <v:shape style="position:absolute;left:8986;top:14737;width:29;height:18" coordorigin="8986,14737" coordsize="29,18" path="m9014,14737l8986,14755e" filled="f" stroked="t" strokeweight="0pt" strokecolor="#000000">
              <v:path arrowok="t"/>
            </v:shape>
            <v:shape style="position:absolute;left:8762;top:14860;width:32;height:18" coordorigin="8762,14860" coordsize="32,18" path="m8795,14860l8762,14878e" filled="f" stroked="t" strokeweight="0pt" strokecolor="#000000">
              <v:path arrowok="t"/>
            </v:shape>
            <v:shape style="position:absolute;left:9032;top:14564;width:29;height:18" coordorigin="9032,14564" coordsize="29,18" path="m9061,14564l9032,14582e" filled="f" stroked="t" strokeweight="0pt" strokecolor="#000000">
              <v:path arrowok="t"/>
            </v:shape>
            <v:shape style="position:absolute;left:8813;top:14687;width:29;height:18" coordorigin="8813,14687" coordsize="29,18" path="m8842,14687l8813,14705e" filled="f" stroked="t" strokeweight="0pt" strokecolor="#000000">
              <v:path arrowok="t"/>
            </v:shape>
            <v:shape style="position:absolute;left:7906;top:14618;width:25;height:11" coordorigin="7906,14618" coordsize="25,11" path="m7931,14618l7906,14629e" filled="f" stroked="t" strokeweight="0pt" strokecolor="#000000">
              <v:path arrowok="t"/>
            </v:shape>
            <v:shape style="position:absolute;left:8176;top:14320;width:29;height:18" coordorigin="8176,14320" coordsize="29,18" path="m8204,14320l8176,14338e" filled="f" stroked="t" strokeweight="0pt" strokecolor="#000000">
              <v:path arrowok="t"/>
            </v:shape>
            <v:shape style="position:absolute;left:7981;top:14442;width:4;height:4" coordorigin="7981,14442" coordsize="4,4" path="m7985,14442l7981,14446e" filled="f" stroked="t" strokeweight="0pt" strokecolor="#000000">
              <v:path arrowok="t"/>
            </v:shape>
            <v:shape style="position:absolute;left:8446;top:14028;width:29;height:14" coordorigin="8446,14028" coordsize="29,14" path="m8474,14028l8446,14042e" filled="f" stroked="t" strokeweight="0pt" strokecolor="#000000">
              <v:path arrowok="t"/>
            </v:shape>
            <v:shape style="position:absolute;left:8226;top:14150;width:29;height:14" coordorigin="8226,14150" coordsize="29,14" path="m8255,14150l8226,14165e" filled="f" stroked="t" strokeweight="0pt" strokecolor="#000000">
              <v:path arrowok="t"/>
            </v:shape>
            <v:shape style="position:absolute;left:8028;top:14273;width:7;height:4" coordorigin="8028,14273" coordsize="7,4" path="m8035,14273l8028,14276e" filled="f" stroked="t" strokeweight="0pt" strokecolor="#000000">
              <v:path arrowok="t"/>
            </v:shape>
            <v:shape style="position:absolute;left:8496;top:13855;width:29;height:18" coordorigin="8496,13855" coordsize="29,18" path="m8525,13855l8496,13873e" filled="f" stroked="t" strokeweight="0pt" strokecolor="#000000">
              <v:path arrowok="t"/>
            </v:shape>
            <v:shape style="position:absolute;left:8276;top:13978;width:29;height:14" coordorigin="8276,13978" coordsize="29,14" path="m8305,13978l8276,13992e" filled="f" stroked="t" strokeweight="0pt" strokecolor="#000000">
              <v:path arrowok="t"/>
            </v:shape>
            <v:shape style="position:absolute;left:8053;top:14100;width:29;height:14" coordorigin="8053,14100" coordsize="29,14" path="m8082,14100l8053,14114e" filled="f" stroked="t" strokeweight="0pt" strokecolor="#000000">
              <v:path arrowok="t"/>
            </v:shape>
            <v:shape style="position:absolute;left:8323;top:13805;width:29;height:18" coordorigin="8323,13805" coordsize="29,18" path="m8352,13805l8323,13823e" filled="f" stroked="t" strokeweight="0pt" strokecolor="#000000">
              <v:path arrowok="t"/>
            </v:shape>
            <v:shape style="position:absolute;left:8104;top:13927;width:29;height:18" coordorigin="8104,13927" coordsize="29,18" path="m8132,13927l8104,13945e" filled="f" stroked="t" strokeweight="0pt" strokecolor="#000000">
              <v:path arrowok="t"/>
            </v:shape>
            <v:shape style="position:absolute;left:8154;top:13758;width:29;height:14" coordorigin="8154,13758" coordsize="29,14" path="m8183,13758l8154,13772e" filled="f" stroked="t" strokeweight="0pt" strokecolor="#000000">
              <v:path arrowok="t"/>
            </v:shape>
            <v:shape style="position:absolute;left:8201;top:13585;width:29;height:18" coordorigin="8201,13585" coordsize="29,18" path="m8230,13585l8201,13603e" filled="f" stroked="t" strokeweight="0pt" strokecolor="#000000">
              <v:path arrowok="t"/>
            </v:shape>
            <v:shape style="position:absolute;left:7981;top:13708;width:29;height:18" coordorigin="7981,13708" coordsize="29,18" path="m8010,13708l7981,13726e" filled="f" stroked="t" strokeweight="0pt" strokecolor="#000000">
              <v:path arrowok="t"/>
            </v:shape>
            <v:shape style="position:absolute;left:8032;top:13535;width:29;height:18" coordorigin="8032,13535" coordsize="29,18" path="m8060,13535l8032,13553e" filled="f" stroked="t" strokeweight="0pt" strokecolor="#000000">
              <v:path arrowok="t"/>
            </v:shape>
            <v:shape style="position:absolute;left:8078;top:13373;width:18;height:7" coordorigin="8078,13373" coordsize="18,7" path="m8096,13373l8078,13380e" filled="f" stroked="t" strokeweight="0pt" strokecolor="#000000">
              <v:path arrowok="t"/>
            </v:shape>
            <v:shape style="position:absolute;left:7859;top:13488;width:29;height:14" coordorigin="7859,13488" coordsize="29,14" path="m7888,13488l7859,13502e" filled="f" stroked="t" strokeweight="0pt" strokecolor="#000000">
              <v:path arrowok="t"/>
            </v:shape>
            <v:shape style="position:absolute;left:7909;top:13315;width:29;height:18" coordorigin="7909,13315" coordsize="29,18" path="m7938,13315l7909,13333e" filled="f" stroked="t" strokeweight="0pt" strokecolor="#000000">
              <v:path arrowok="t"/>
            </v:shape>
            <v:shape style="position:absolute;left:7736;top:13268;width:29;height:14" coordorigin="7736,13268" coordsize="29,14" path="m7765,13268l7736,13283e" filled="f" stroked="t" strokeweight="0pt" strokecolor="#000000">
              <v:path arrowok="t"/>
            </v:shape>
            <v:shape style="position:absolute;left:7787;top:13096;width:29;height:14" coordorigin="7787,13096" coordsize="29,14" path="m7816,13096l7787,13110e" filled="f" stroked="t" strokeweight="0pt" strokecolor="#000000">
              <v:path arrowok="t"/>
            </v:shape>
            <v:shape style="position:absolute;left:7567;top:13218;width:29;height:14" coordorigin="7567,13218" coordsize="29,14" path="m7596,13218l7567,13232e" filled="f" stroked="t" strokeweight="0pt" strokecolor="#000000">
              <v:path arrowok="t"/>
            </v:shape>
            <v:shape style="position:absolute;left:7614;top:13045;width:29;height:18" coordorigin="7614,13045" coordsize="29,18" path="m7643,13045l7614,13063e" filled="f" stroked="t" strokeweight="0pt" strokecolor="#000000">
              <v:path arrowok="t"/>
            </v:shape>
            <v:shape style="position:absolute;left:7394;top:13168;width:29;height:18" coordorigin="7394,13168" coordsize="29,18" path="m7423,13168l7394,13186e" filled="f" stroked="t" strokeweight="0pt" strokecolor="#000000">
              <v:path arrowok="t"/>
            </v:shape>
            <v:shape style="position:absolute;left:7445;top:12998;width:29;height:14" coordorigin="7445,12998" coordsize="29,14" path="m7474,12998l7445,13013e" filled="f" stroked="t" strokeweight="0pt" strokecolor="#000000">
              <v:path arrowok="t"/>
            </v:shape>
            <v:shape style="position:absolute;left:7222;top:13121;width:29;height:14" coordorigin="7222,13121" coordsize="29,14" path="m7250,13121l7222,13135e" filled="f" stroked="t" strokeweight="0pt" strokecolor="#000000">
              <v:path arrowok="t"/>
            </v:shape>
            <v:shape style="position:absolute;left:7492;top:12826;width:29;height:14" coordorigin="7492,12826" coordsize="29,14" path="m7520,12826l7492,12840e" filled="f" stroked="t" strokeweight="0pt" strokecolor="#000000">
              <v:path arrowok="t"/>
            </v:shape>
            <v:shape style="position:absolute;left:7272;top:12948;width:29;height:14" coordorigin="7272,12948" coordsize="29,14" path="m7301,12948l7272,12962e" filled="f" stroked="t" strokeweight="0pt" strokecolor="#000000">
              <v:path arrowok="t"/>
            </v:shape>
            <v:shape style="position:absolute;left:7052;top:13070;width:29;height:14" coordorigin="7052,13070" coordsize="29,14" path="m7081,13070l7052,13085e" filled="f" stroked="t" strokeweight="0pt" strokecolor="#000000">
              <v:path arrowok="t"/>
            </v:shape>
            <v:shape style="position:absolute;left:6829;top:13193;width:32;height:14" coordorigin="6829,13193" coordsize="32,14" path="m6862,13193l6829,13207e" filled="f" stroked="t" strokeweight="0pt" strokecolor="#000000">
              <v:path arrowok="t"/>
            </v:shape>
            <v:shape style="position:absolute;left:7322;top:12775;width:29;height:18" coordorigin="7322,12775" coordsize="29,18" path="m7351,12775l7322,12793e" filled="f" stroked="t" strokeweight="0pt" strokecolor="#000000">
              <v:path arrowok="t"/>
            </v:shape>
            <v:shape style="position:absolute;left:6880;top:13020;width:29;height:18" coordorigin="6880,13020" coordsize="29,18" path="m6908,13020l6880,13038e" filled="f" stroked="t" strokeweight="0pt" strokecolor="#000000">
              <v:path arrowok="t"/>
            </v:shape>
            <v:shape style="position:absolute;left:6674;top:13142;width:14;height:7" coordorigin="6674,13142" coordsize="14,7" path="m6689,13142l6674,13150e" filled="f" stroked="t" strokeweight="0pt" strokecolor="#000000">
              <v:path arrowok="t"/>
            </v:shape>
            <v:shape style="position:absolute;left:6736;top:12973;width:4;height:0" coordorigin="6736,12973" coordsize="4,0" path="m6739,12973l6736,12973e" filled="f" stroked="t" strokeweight="0pt" strokecolor="#000000">
              <v:path arrowok="t"/>
            </v:shape>
            <v:shape style="position:absolute;left:7200;top:12556;width:29;height:18" coordorigin="7200,12556" coordsize="29,18" path="m7229,12556l7200,12574e" filled="f" stroked="t" strokeweight="0pt" strokecolor="#000000">
              <v:path arrowok="t"/>
            </v:shape>
            <v:shape style="position:absolute;left:6977;top:12678;width:32;height:18" coordorigin="6977,12678" coordsize="32,18" path="m7009,12678l6977,12696e" filled="f" stroked="t" strokeweight="0pt" strokecolor="#000000">
              <v:path arrowok="t"/>
            </v:shape>
            <v:shape style="position:absolute;left:6757;top:12800;width:29;height:14" coordorigin="6757,12800" coordsize="29,14" path="m6786,12800l6757,12815e" filled="f" stroked="t" strokeweight="0pt" strokecolor="#000000">
              <v:path arrowok="t"/>
            </v:shape>
            <v:shape style="position:absolute;left:7027;top:12505;width:29;height:18" coordorigin="7027,12505" coordsize="29,18" path="m7056,12505l7027,12523e" filled="f" stroked="t" strokeweight="0pt" strokecolor="#000000">
              <v:path arrowok="t"/>
            </v:shape>
            <v:shape style="position:absolute;left:6808;top:12628;width:29;height:18" coordorigin="6808,12628" coordsize="29,18" path="m6836,12628l6808,12646e" filled="f" stroked="t" strokeweight="0pt" strokecolor="#000000">
              <v:path arrowok="t"/>
            </v:shape>
            <v:shape style="position:absolute;left:7078;top:12336;width:29;height:14" coordorigin="7078,12336" coordsize="29,14" path="m7106,12336l7078,12350e" filled="f" stroked="t" strokeweight="0pt" strokecolor="#000000">
              <v:path arrowok="t"/>
            </v:shape>
            <v:shape style="position:absolute;left:6854;top:12458;width:32;height:14" coordorigin="6854,12458" coordsize="32,14" path="m6887,12458l6854,12473e" filled="f" stroked="t" strokeweight="0pt" strokecolor="#000000">
              <v:path arrowok="t"/>
            </v:shape>
            <v:shape style="position:absolute;left:6905;top:12286;width:29;height:18" coordorigin="6905,12286" coordsize="29,18" path="m6934,12286l6905,12304e" filled="f" stroked="t" strokeweight="0pt" strokecolor="#000000">
              <v:path arrowok="t"/>
            </v:shape>
            <v:shape style="position:absolute;left:6692;top:12408;width:22;height:11" coordorigin="6692,12408" coordsize="22,11" path="m6714,12408l6692,12419e" filled="f" stroked="t" strokeweight="0pt" strokecolor="#000000">
              <v:path arrowok="t"/>
            </v:shape>
            <v:shape style="position:absolute;left:6732;top:12235;width:32;height:18" coordorigin="6732,12235" coordsize="32,18" path="m6764,12235l6732,12253e" filled="f" stroked="t" strokeweight="0pt" strokecolor="#000000">
              <v:path arrowok="t"/>
            </v:shape>
            <v:shape style="position:absolute;left:6782;top:12066;width:29;height:14" coordorigin="6782,12066" coordsize="29,14" path="m6811,12066l6782,12080e" filled="f" stroked="t" strokeweight="0pt" strokecolor="#000000">
              <v:path arrowok="t"/>
            </v:shape>
            <v:shape style="position:absolute;left:6570;top:12188;width:22;height:11" coordorigin="6570,12188" coordsize="22,11" path="m6592,12188l6570,12199e" filled="f" stroked="t" strokeweight="0pt" strokecolor="#000000">
              <v:path arrowok="t"/>
            </v:shape>
            <v:shape style="position:absolute;left:6613;top:12016;width:29;height:18" coordorigin="6613,12016" coordsize="29,18" path="m6642,12016l6613,12034e" filled="f" stroked="t" strokeweight="0pt" strokecolor="#000000">
              <v:path arrowok="t"/>
            </v:shape>
            <v:shape style="position:absolute;left:6660;top:11857;width:11;height:4" coordorigin="6660,11857" coordsize="11,4" path="m6671,11857l6660,11861e" filled="f" stroked="t" strokeweight="0pt" strokecolor="#000000">
              <v:path arrowok="t"/>
            </v:shape>
            <v:shape style="position:absolute;left:6440;top:11969;width:29;height:14" coordorigin="6440,11969" coordsize="29,14" path="m6469,11969l6440,11983e" filled="f" stroked="t" strokeweight="0pt" strokecolor="#000000">
              <v:path arrowok="t"/>
            </v:shape>
            <v:shape style="position:absolute;left:6491;top:11796;width:29;height:14" coordorigin="6491,11796" coordsize="29,14" path="m6520,11796l6491,11810e" filled="f" stroked="t" strokeweight="0pt" strokecolor="#000000">
              <v:path arrowok="t"/>
            </v:shape>
            <v:shape style="position:absolute;left:6268;top:11918;width:29;height:14" coordorigin="6268,11918" coordsize="29,14" path="m6296,11918l6268,11933e" filled="f" stroked="t" strokeweight="0pt" strokecolor="#000000">
              <v:path arrowok="t"/>
            </v:shape>
            <v:shape style="position:absolute;left:6318;top:11746;width:29;height:18" coordorigin="6318,11746" coordsize="29,18" path="m6347,11746l6318,11764e" filled="f" stroked="t" strokeweight="0pt" strokecolor="#000000">
              <v:path arrowok="t"/>
            </v:shape>
            <v:shape style="position:absolute;left:6102;top:11868;width:25;height:14" coordorigin="6102,11868" coordsize="25,14" path="m6127,11868l6102,11882e" filled="f" stroked="t" strokeweight="0pt" strokecolor="#000000">
              <v:path arrowok="t"/>
            </v:shape>
            <v:shape style="position:absolute;left:6368;top:11576;width:29;height:14" coordorigin="6368,11576" coordsize="29,14" path="m6397,11576l6368,11591e" filled="f" stroked="t" strokeweight="0pt" strokecolor="#000000">
              <v:path arrowok="t"/>
            </v:shape>
            <v:shape style="position:absolute;left:6145;top:11699;width:29;height:14" coordorigin="6145,11699" coordsize="29,14" path="m6174,11699l6145,11713e" filled="f" stroked="t" strokeweight="0pt" strokecolor="#000000">
              <v:path arrowok="t"/>
            </v:shape>
            <v:shape style="position:absolute;left:5926;top:11821;width:29;height:14" coordorigin="5926,11821" coordsize="29,14" path="m5954,11821l5926,11836e" filled="f" stroked="t" strokeweight="0pt" strokecolor="#000000">
              <v:path arrowok="t"/>
            </v:shape>
            <v:shape style="position:absolute;left:6196;top:11526;width:29;height:18" coordorigin="6196,11526" coordsize="29,18" path="m6224,11526l6196,11544e" filled="f" stroked="t" strokeweight="0pt" strokecolor="#000000">
              <v:path arrowok="t"/>
            </v:shape>
            <v:shape style="position:absolute;left:5976;top:11648;width:29;height:14" coordorigin="5976,11648" coordsize="29,14" path="m6005,11648l5976,11663e" filled="f" stroked="t" strokeweight="0pt" strokecolor="#000000">
              <v:path arrowok="t"/>
            </v:shape>
            <v:shape style="position:absolute;left:5753;top:11771;width:32;height:14" coordorigin="5753,11771" coordsize="32,14" path="m5785,11771l5753,11785e" filled="f" stroked="t" strokeweight="0pt" strokecolor="#000000">
              <v:path arrowok="t"/>
            </v:shape>
            <v:shape style="position:absolute;left:6048;top:11476;width:7;height:4" coordorigin="6048,11476" coordsize="7,4" path="m6055,11476l6048,11479e" filled="f" stroked="t" strokeweight="0pt" strokecolor="#000000">
              <v:path arrowok="t"/>
            </v:shape>
            <v:shape style="position:absolute;left:5584;top:11720;width:29;height:18" coordorigin="5584,11720" coordsize="29,18" path="m5612,11720l5584,11738e" filled="f" stroked="t" strokeweight="0pt" strokecolor="#000000">
              <v:path arrowok="t"/>
            </v:shape>
            <v:shape style="position:absolute;left:5634;top:11551;width:29;height:14" coordorigin="5634,11551" coordsize="29,14" path="m5663,11551l5634,11566e" filled="f" stroked="t" strokeweight="0pt" strokecolor="#000000">
              <v:path arrowok="t"/>
            </v:shape>
            <v:shape style="position:absolute;left:5900;top:11256;width:32;height:18" coordorigin="5900,11256" coordsize="32,18" path="m5933,11256l5900,11274e" filled="f" stroked="t" strokeweight="0pt" strokecolor="#000000">
              <v:path arrowok="t"/>
            </v:shape>
            <v:shape style="position:absolute;left:5681;top:11378;width:29;height:18" coordorigin="5681,11378" coordsize="29,18" path="m5710,11378l5681,11396e" filled="f" stroked="t" strokeweight="0pt" strokecolor="#000000">
              <v:path arrowok="t"/>
            </v:shape>
            <v:shape style="position:absolute;left:5951;top:11098;width:4;height:4" coordorigin="5951,11098" coordsize="4,4" path="m5954,11098l5951,11101e" filled="f" stroked="t" strokeweight="0pt" strokecolor="#000000">
              <v:path arrowok="t"/>
            </v:shape>
            <v:shape style="position:absolute;left:5731;top:11206;width:29;height:18" coordorigin="5731,11206" coordsize="29,18" path="m5760,11206l5731,11224e" filled="f" stroked="t" strokeweight="0pt" strokecolor="#000000">
              <v:path arrowok="t"/>
            </v:shape>
            <v:shape style="position:absolute;left:5530;top:11328;width:11;height:7" coordorigin="5530,11328" coordsize="11,7" path="m5540,11328l5530,11335e" filled="f" stroked="t" strokeweight="0pt" strokecolor="#000000">
              <v:path arrowok="t"/>
            </v:shape>
            <v:shape style="position:absolute;left:5778;top:11036;width:32;height:14" coordorigin="5778,11036" coordsize="32,14" path="m5810,11036l5778,11051e" filled="f" stroked="t" strokeweight="0pt" strokecolor="#000000">
              <v:path arrowok="t"/>
            </v:shape>
            <v:shape style="position:absolute;left:5558;top:11159;width:29;height:14" coordorigin="5558,11159" coordsize="29,14" path="m5587,11159l5558,11173e" filled="f" stroked="t" strokeweight="0pt" strokecolor="#000000">
              <v:path arrowok="t"/>
            </v:shape>
            <v:shape style="position:absolute;left:5609;top:10986;width:29;height:18" coordorigin="5609,10986" coordsize="29,18" path="m5638,10986l5609,11004e" filled="f" stroked="t" strokeweight="0pt" strokecolor="#000000">
              <v:path arrowok="t"/>
            </v:shape>
            <v:shape style="position:absolute;left:5659;top:10817;width:29;height:14" coordorigin="5659,10817" coordsize="29,14" path="m5688,10817l5659,10831e" filled="f" stroked="t" strokeweight="0pt" strokecolor="#000000">
              <v:path arrowok="t"/>
            </v:shape>
            <v:shape style="position:absolute;left:5436;top:10939;width:29;height:14" coordorigin="5436,10939" coordsize="29,14" path="m5465,10939l5436,10954e" filled="f" stroked="t" strokeweight="0pt" strokecolor="#000000">
              <v:path arrowok="t"/>
            </v:shape>
            <v:shape style="position:absolute;left:5486;top:10766;width:29;height:14" coordorigin="5486,10766" coordsize="29,14" path="m5515,10766l5486,10781e" filled="f" stroked="t" strokeweight="0pt" strokecolor="#000000">
              <v:path arrowok="t"/>
            </v:shape>
            <v:shape style="position:absolute;left:5314;top:10716;width:29;height:18" coordorigin="5314,10716" coordsize="29,18" path="m5342,10716l5314,10734e" filled="f" stroked="t" strokeweight="0pt" strokecolor="#000000">
              <v:path arrowok="t"/>
            </v:shape>
            <v:shape style="position:absolute;left:5364;top:10547;width:29;height:14" coordorigin="5364,10547" coordsize="29,14" path="m5393,10547l5364,10561e" filled="f" stroked="t" strokeweight="0pt" strokecolor="#000000">
              <v:path arrowok="t"/>
            </v:shape>
            <v:shape style="position:absolute;left:5159;top:10669;width:14;height:7" coordorigin="5159,10669" coordsize="14,7" path="m5173,10669l5159,10676e" filled="f" stroked="t" strokeweight="0pt" strokecolor="#000000">
              <v:path arrowok="t"/>
            </v:shape>
            <v:shape style="position:absolute;left:5191;top:10496;width:29;height:14" coordorigin="5191,10496" coordsize="29,14" path="m5220,10496l5191,10511e" filled="f" stroked="t" strokeweight="0pt" strokecolor="#000000">
              <v:path arrowok="t"/>
            </v:shape>
            <v:shape style="position:absolute;left:5022;top:10446;width:29;height:18" coordorigin="5022,10446" coordsize="29,18" path="m5051,10446l5022,10464e" filled="f" stroked="t" strokeweight="0pt" strokecolor="#000000">
              <v:path arrowok="t"/>
            </v:shape>
            <v:shape style="position:absolute;left:5069;top:10277;width:29;height:14" coordorigin="5069,10277" coordsize="29,14" path="m5098,10277l5069,10291e" filled="f" stroked="t" strokeweight="0pt" strokecolor="#000000">
              <v:path arrowok="t"/>
            </v:shape>
            <v:shape style="position:absolute;left:4849;top:10399;width:29;height:14" coordorigin="4849,10399" coordsize="29,14" path="m4878,10399l4849,10414e" filled="f" stroked="t" strokeweight="0pt" strokecolor="#000000">
              <v:path arrowok="t"/>
            </v:shape>
            <v:shape style="position:absolute;left:4900;top:10226;width:29;height:18" coordorigin="4900,10226" coordsize="29,18" path="m4928,10226l4900,10244e" filled="f" stroked="t" strokeweight="0pt" strokecolor="#000000">
              <v:path arrowok="t"/>
            </v:shape>
            <v:shape style="position:absolute;left:4680;top:10349;width:29;height:18" coordorigin="4680,10349" coordsize="29,18" path="m4709,10349l4680,10367e" filled="f" stroked="t" strokeweight="0pt" strokecolor="#000000">
              <v:path arrowok="t"/>
            </v:shape>
            <v:shape style="position:absolute;left:4457;top:10471;width:29;height:14" coordorigin="4457,10471" coordsize="29,14" path="m4486,10471l4457,10486e" filled="f" stroked="t" strokeweight="0pt" strokecolor="#000000">
              <v:path arrowok="t"/>
            </v:shape>
            <v:shape style="position:absolute;left:4946;top:10057;width:29;height:14" coordorigin="4946,10057" coordsize="29,14" path="m4975,10057l4946,10072e" filled="f" stroked="t" strokeweight="0pt" strokecolor="#000000">
              <v:path arrowok="t"/>
            </v:shape>
            <v:shape style="position:absolute;left:4727;top:10176;width:29;height:18" coordorigin="4727,10176" coordsize="29,18" path="m4756,10176l4727,10194e" filled="f" stroked="t" strokeweight="0pt" strokecolor="#000000">
              <v:path arrowok="t"/>
            </v:shape>
            <v:shape style="position:absolute;left:4507;top:10298;width:29;height:18" coordorigin="4507,10298" coordsize="29,18" path="m4536,10298l4507,10316e" filled="f" stroked="t" strokeweight="0pt" strokecolor="#000000">
              <v:path arrowok="t"/>
            </v:shape>
            <v:shape style="position:absolute;left:4716;top:10007;width:0;height:0" coordorigin="4716,10007" coordsize="0,0" path="m4716,10007l4716,10007e" filled="f" stroked="t" strokeweight="0.72pt" strokecolor="#636466">
              <v:path arrowok="t"/>
            </v:shape>
            <v:shape style="position:absolute;left:4777;top:10007;width:29;height:14" coordorigin="4777,10007" coordsize="29,14" path="m4806,10007l4777,10021e" filled="f" stroked="t" strokeweight="0pt" strokecolor="#000000">
              <v:path arrowok="t"/>
            </v:shape>
            <v:shape style="position:absolute;left:10645;top:16688;width:32;height:11" coordorigin="10645,16688" coordsize="32,11" path="m10678,16699l10645,16688e" filled="f" stroked="t" strokeweight="0pt" strokecolor="#000000">
              <v:path arrowok="t"/>
            </v:shape>
            <v:shape style="position:absolute;left:10472;top:16642;width:32;height:7" coordorigin="10472,16642" coordsize="32,7" path="m10505,16649l10472,16642e" filled="f" stroked="t" strokeweight="0pt" strokecolor="#000000">
              <v:path arrowok="t"/>
            </v:shape>
            <v:shape style="position:absolute;left:10865;top:16566;width:32;height:11" coordorigin="10865,16566" coordsize="32,11" path="m10897,16577l10865,16566e" filled="f" stroked="t" strokeweight="0pt" strokecolor="#000000">
              <v:path arrowok="t"/>
            </v:shape>
            <v:shape style="position:absolute;left:10696;top:16519;width:32;height:7" coordorigin="10696,16519" coordsize="32,7" path="m10728,16526l10696,16519e" filled="f" stroked="t" strokeweight="0pt" strokecolor="#000000">
              <v:path arrowok="t"/>
            </v:shape>
            <v:shape style="position:absolute;left:10523;top:16469;width:32;height:11" coordorigin="10523,16469" coordsize="32,11" path="m10555,16480l10523,16469e" filled="f" stroked="t" strokeweight="0pt" strokecolor="#000000">
              <v:path arrowok="t"/>
            </v:shape>
            <v:shape style="position:absolute;left:10350;top:16418;width:32;height:11" coordorigin="10350,16418" coordsize="32,11" path="m10382,16429l10350,16418e" filled="f" stroked="t" strokeweight="0pt" strokecolor="#000000">
              <v:path arrowok="t"/>
            </v:shape>
            <v:shape style="position:absolute;left:10742;top:16346;width:32;height:11" coordorigin="10742,16346" coordsize="32,11" path="m10775,16357l10742,16346e" filled="f" stroked="t" strokeweight="0pt" strokecolor="#000000">
              <v:path arrowok="t"/>
            </v:shape>
            <v:shape style="position:absolute;left:10573;top:16296;width:32;height:11" coordorigin="10573,16296" coordsize="32,11" path="m10606,16307l10573,16296e" filled="f" stroked="t" strokeweight="0pt" strokecolor="#000000">
              <v:path arrowok="t"/>
            </v:shape>
            <v:shape style="position:absolute;left:10400;top:16249;width:32;height:7" coordorigin="10400,16249" coordsize="32,7" path="m10433,16256l10400,16249e" filled="f" stroked="t" strokeweight="0pt" strokecolor="#000000">
              <v:path arrowok="t"/>
            </v:shape>
            <v:shape style="position:absolute;left:10228;top:16199;width:32;height:11" coordorigin="10228,16199" coordsize="32,11" path="m10260,16210l10228,16199e" filled="f" stroked="t" strokeweight="0pt" strokecolor="#000000">
              <v:path arrowok="t"/>
            </v:shape>
            <v:shape style="position:absolute;left:10620;top:16127;width:4;height:0" coordorigin="10620,16127" coordsize="4,0" path="m10624,16127l10620,16127e" filled="f" stroked="t" strokeweight="0pt" strokecolor="#000000">
              <v:path arrowok="t"/>
            </v:shape>
            <v:shape style="position:absolute;left:10451;top:16076;width:32;height:11" coordorigin="10451,16076" coordsize="32,11" path="m10483,16087l10451,16076e" filled="f" stroked="t" strokeweight="0pt" strokecolor="#000000">
              <v:path arrowok="t"/>
            </v:shape>
            <v:shape style="position:absolute;left:10278;top:16030;width:32;height:7" coordorigin="10278,16030" coordsize="32,7" path="m10310,16037l10278,16030e" filled="f" stroked="t" strokeweight="0pt" strokecolor="#000000">
              <v:path arrowok="t"/>
            </v:shape>
            <v:shape style="position:absolute;left:10109;top:15979;width:29;height:7" coordorigin="10109,15979" coordsize="29,7" path="m10138,15986l10109,15979e" filled="f" stroked="t" strokeweight="0pt" strokecolor="#000000">
              <v:path arrowok="t"/>
            </v:shape>
            <v:shape style="position:absolute;left:9936;top:15929;width:32;height:11" coordorigin="9936,15929" coordsize="32,11" path="m9968,15940l9936,15929e" filled="f" stroked="t" strokeweight="0pt" strokecolor="#000000">
              <v:path arrowok="t"/>
            </v:shape>
            <v:shape style="position:absolute;left:10328;top:15857;width:32;height:7" coordorigin="10328,15857" coordsize="32,7" path="m10361,15864l10328,15857e" filled="f" stroked="t" strokeweight="0pt" strokecolor="#000000">
              <v:path arrowok="t"/>
            </v:shape>
            <v:shape style="position:absolute;left:10156;top:15806;width:32;height:11" coordorigin="10156,15806" coordsize="32,11" path="m10188,15817l10156,15806e" filled="f" stroked="t" strokeweight="0pt" strokecolor="#000000">
              <v:path arrowok="t"/>
            </v:shape>
            <v:shape style="position:absolute;left:9986;top:15760;width:29;height:7" coordorigin="9986,15760" coordsize="29,7" path="m10015,15767l9986,15760e" filled="f" stroked="t" strokeweight="0pt" strokecolor="#000000">
              <v:path arrowok="t"/>
            </v:shape>
            <v:shape style="position:absolute;left:9814;top:15709;width:32;height:11" coordorigin="9814,15709" coordsize="32,11" path="m9846,15720l9814,15709e" filled="f" stroked="t" strokeweight="0pt" strokecolor="#000000">
              <v:path arrowok="t"/>
            </v:shape>
            <v:shape style="position:absolute;left:10033;top:15587;width:32;height:11" coordorigin="10033,15587" coordsize="32,11" path="m10066,15598l10033,15587e" filled="f" stroked="t" strokeweight="0pt" strokecolor="#000000">
              <v:path arrowok="t"/>
            </v:shape>
            <v:shape style="position:absolute;left:9864;top:15536;width:32;height:11" coordorigin="9864,15536" coordsize="32,11" path="m9896,15547l9864,15536e" filled="f" stroked="t" strokeweight="0pt" strokecolor="#000000">
              <v:path arrowok="t"/>
            </v:shape>
            <v:shape style="position:absolute;left:9691;top:15490;width:32;height:7" coordorigin="9691,15490" coordsize="32,7" path="m9724,15497l9691,15490e" filled="f" stroked="t" strokeweight="0pt" strokecolor="#000000">
              <v:path arrowok="t"/>
            </v:shape>
            <v:shape style="position:absolute;left:8514;top:15151;width:11;height:4" coordorigin="8514,15151" coordsize="11,4" path="m8525,15155l8514,15151e" filled="f" stroked="t" strokeweight="0pt" strokecolor="#000000">
              <v:path arrowok="t"/>
            </v:shape>
            <v:shape style="position:absolute;left:9911;top:15367;width:14;height:4" coordorigin="9911,15367" coordsize="14,4" path="m9925,15371l9911,15367e" filled="f" stroked="t" strokeweight="0pt" strokecolor="#000000">
              <v:path arrowok="t"/>
            </v:shape>
            <v:shape style="position:absolute;left:9742;top:15317;width:32;height:11" coordorigin="9742,15317" coordsize="32,11" path="m9774,15328l9742,15317e" filled="f" stroked="t" strokeweight="0pt" strokecolor="#000000">
              <v:path arrowok="t"/>
            </v:shape>
            <v:shape style="position:absolute;left:9569;top:15266;width:32;height:11" coordorigin="9569,15266" coordsize="32,11" path="m9601,15277l9569,15266e" filled="f" stroked="t" strokeweight="0pt" strokecolor="#000000">
              <v:path arrowok="t"/>
            </v:shape>
            <v:shape style="position:absolute;left:9396;top:15220;width:32;height:7" coordorigin="9396,15220" coordsize="32,7" path="m9428,15227l9396,15220e" filled="f" stroked="t" strokeweight="0pt" strokecolor="#000000">
              <v:path arrowok="t"/>
            </v:shape>
            <v:shape style="position:absolute;left:9227;top:15169;width:32;height:11" coordorigin="9227,15169" coordsize="32,11" path="m9259,15180l9227,15169e" filled="f" stroked="t" strokeweight="0pt" strokecolor="#000000">
              <v:path arrowok="t"/>
            </v:shape>
            <v:shape style="position:absolute;left:9054;top:15119;width:32;height:11" coordorigin="9054,15119" coordsize="32,11" path="m9086,15130l9054,15119e" filled="f" stroked="t" strokeweight="0pt" strokecolor="#000000">
              <v:path arrowok="t"/>
            </v:shape>
            <v:shape style="position:absolute;left:8885;top:15072;width:32;height:7" coordorigin="8885,15072" coordsize="32,7" path="m8917,15079l8885,15072e" filled="f" stroked="t" strokeweight="0pt" strokecolor="#000000">
              <v:path arrowok="t"/>
            </v:shape>
            <v:shape style="position:absolute;left:8712;top:15022;width:32;height:11" coordorigin="8712,15022" coordsize="32,11" path="m8744,15032l8712,15022e" filled="f" stroked="t" strokeweight="0pt" strokecolor="#000000">
              <v:path arrowok="t"/>
            </v:shape>
            <v:shape style="position:absolute;left:9619;top:15097;width:32;height:7" coordorigin="9619,15097" coordsize="32,7" path="m9652,15104l9619,15097e" filled="f" stroked="t" strokeweight="0pt" strokecolor="#000000">
              <v:path arrowok="t"/>
            </v:shape>
            <v:shape style="position:absolute;left:9446;top:15047;width:32;height:11" coordorigin="9446,15047" coordsize="32,11" path="m9479,15058l9446,15047e" filled="f" stroked="t" strokeweight="0pt" strokecolor="#000000">
              <v:path arrowok="t"/>
            </v:shape>
            <v:shape style="position:absolute;left:9274;top:14996;width:32;height:11" coordorigin="9274,14996" coordsize="32,11" path="m9306,15007l9274,14996e" filled="f" stroked="t" strokeweight="0pt" strokecolor="#000000">
              <v:path arrowok="t"/>
            </v:shape>
            <v:shape style="position:absolute;left:9104;top:14950;width:32;height:7" coordorigin="9104,14950" coordsize="32,7" path="m9137,14957l9104,14950e" filled="f" stroked="t" strokeweight="0pt" strokecolor="#000000">
              <v:path arrowok="t"/>
            </v:shape>
            <v:shape style="position:absolute;left:8932;top:14899;width:32;height:11" coordorigin="8932,14899" coordsize="32,11" path="m8964,14910l8932,14899e" filled="f" stroked="t" strokeweight="0pt" strokecolor="#000000">
              <v:path arrowok="t"/>
            </v:shape>
            <v:shape style="position:absolute;left:8762;top:14852;width:32;height:7" coordorigin="8762,14852" coordsize="32,7" path="m8795,14860l8762,14852e" filled="f" stroked="t" strokeweight="0pt" strokecolor="#000000">
              <v:path arrowok="t"/>
            </v:shape>
            <v:shape style="position:absolute;left:7909;top:14608;width:25;height:7" coordorigin="7909,14608" coordsize="25,7" path="m7934,14615l7909,14608e" filled="f" stroked="t" strokeweight="0pt" strokecolor="#000000">
              <v:path arrowok="t"/>
            </v:shape>
            <v:shape style="position:absolute;left:9324;top:14827;width:32;height:7" coordorigin="9324,14827" coordsize="32,7" path="m9356,14834l9324,14827e" filled="f" stroked="t" strokeweight="0pt" strokecolor="#000000">
              <v:path arrowok="t"/>
            </v:shape>
            <v:shape style="position:absolute;left:9155;top:14777;width:29;height:11" coordorigin="9155,14777" coordsize="29,11" path="m9184,14788l9155,14777e" filled="f" stroked="t" strokeweight="0pt" strokecolor="#000000">
              <v:path arrowok="t"/>
            </v:shape>
            <v:shape style="position:absolute;left:8982;top:14730;width:32;height:7" coordorigin="8982,14730" coordsize="32,7" path="m9014,14737l8982,14730e" filled="f" stroked="t" strokeweight="0pt" strokecolor="#000000">
              <v:path arrowok="t"/>
            </v:shape>
            <v:shape style="position:absolute;left:8809;top:14680;width:32;height:7" coordorigin="8809,14680" coordsize="32,7" path="m8842,14687l8809,14680e" filled="f" stroked="t" strokeweight="0pt" strokecolor="#000000">
              <v:path arrowok="t"/>
            </v:shape>
            <v:shape style="position:absolute;left:7981;top:14442;width:4;height:0" coordorigin="7981,14442" coordsize="4,0" path="m7985,14442l7981,14442e" filled="f" stroked="t" strokeweight="0pt" strokecolor="#000000">
              <v:path arrowok="t"/>
            </v:shape>
            <v:shape style="position:absolute;left:9202;top:14608;width:29;height:7" coordorigin="9202,14608" coordsize="29,7" path="m9230,14615l9202,14608e" filled="f" stroked="t" strokeweight="0pt" strokecolor="#000000">
              <v:path arrowok="t"/>
            </v:shape>
            <v:shape style="position:absolute;left:9032;top:14557;width:29;height:7" coordorigin="9032,14557" coordsize="29,7" path="m9061,14564l9032,14557e" filled="f" stroked="t" strokeweight="0pt" strokecolor="#000000">
              <v:path arrowok="t"/>
            </v:shape>
            <v:shape style="position:absolute;left:8176;top:14312;width:29;height:7" coordorigin="8176,14312" coordsize="29,7" path="m8204,14320l8176,14312e" filled="f" stroked="t" strokeweight="0pt" strokecolor="#000000">
              <v:path arrowok="t"/>
            </v:shape>
            <v:shape style="position:absolute;left:8028;top:14269;width:7;height:4" coordorigin="8028,14269" coordsize="7,4" path="m8035,14273l8028,14269e" filled="f" stroked="t" strokeweight="0pt" strokecolor="#000000">
              <v:path arrowok="t"/>
            </v:shape>
            <v:shape style="position:absolute;left:8222;top:14140;width:32;height:11" coordorigin="8222,14140" coordsize="32,11" path="m8255,14150l8222,14140e" filled="f" stroked="t" strokeweight="0pt" strokecolor="#000000">
              <v:path arrowok="t"/>
            </v:shape>
            <v:shape style="position:absolute;left:8053;top:14089;width:29;height:11" coordorigin="8053,14089" coordsize="29,11" path="m8082,14100l8053,14089e" filled="f" stroked="t" strokeweight="0pt" strokecolor="#000000">
              <v:path arrowok="t"/>
            </v:shape>
            <v:shape style="position:absolute;left:8442;top:14017;width:32;height:11" coordorigin="8442,14017" coordsize="32,11" path="m8474,14028l8442,14017e" filled="f" stroked="t" strokeweight="0pt" strokecolor="#000000">
              <v:path arrowok="t"/>
            </v:shape>
            <v:shape style="position:absolute;left:8273;top:13967;width:32;height:11" coordorigin="8273,13967" coordsize="32,11" path="m8305,13978l8273,13967e" filled="f" stroked="t" strokeweight="0pt" strokecolor="#000000">
              <v:path arrowok="t"/>
            </v:shape>
            <v:shape style="position:absolute;left:8100;top:13920;width:32;height:7" coordorigin="8100,13920" coordsize="32,7" path="m8132,13927l8100,13920e" filled="f" stroked="t" strokeweight="0pt" strokecolor="#000000">
              <v:path arrowok="t"/>
            </v:shape>
            <v:shape style="position:absolute;left:8492;top:13844;width:32;height:11" coordorigin="8492,13844" coordsize="32,11" path="m8525,13855l8492,13844e" filled="f" stroked="t" strokeweight="0pt" strokecolor="#000000">
              <v:path arrowok="t"/>
            </v:shape>
            <v:shape style="position:absolute;left:8320;top:13798;width:32;height:7" coordorigin="8320,13798" coordsize="32,7" path="m8352,13805l8320,13798e" filled="f" stroked="t" strokeweight="0pt" strokecolor="#000000">
              <v:path arrowok="t"/>
            </v:shape>
            <v:shape style="position:absolute;left:8150;top:13747;width:32;height:11" coordorigin="8150,13747" coordsize="32,11" path="m8183,13758l8150,13747e" filled="f" stroked="t" strokeweight="0pt" strokecolor="#000000">
              <v:path arrowok="t"/>
            </v:shape>
            <v:shape style="position:absolute;left:7978;top:13700;width:32;height:7" coordorigin="7978,13700" coordsize="32,7" path="m8010,13708l7978,13700e" filled="f" stroked="t" strokeweight="0pt" strokecolor="#000000">
              <v:path arrowok="t"/>
            </v:shape>
            <v:shape style="position:absolute;left:6606;top:13304;width:22;height:7" coordorigin="6606,13304" coordsize="22,7" path="m6628,13312l6606,13304e" filled="f" stroked="t" strokeweight="0pt" strokecolor="#000000">
              <v:path arrowok="t"/>
            </v:shape>
            <v:shape style="position:absolute;left:8201;top:13578;width:29;height:7" coordorigin="8201,13578" coordsize="29,7" path="m8230,13585l8201,13578e" filled="f" stroked="t" strokeweight="0pt" strokecolor="#000000">
              <v:path arrowok="t"/>
            </v:shape>
            <v:shape style="position:absolute;left:8028;top:13528;width:32;height:7" coordorigin="8028,13528" coordsize="32,7" path="m8060,13535l8028,13528e" filled="f" stroked="t" strokeweight="0pt" strokecolor="#000000">
              <v:path arrowok="t"/>
            </v:shape>
            <v:shape style="position:absolute;left:7855;top:13477;width:32;height:11" coordorigin="7855,13477" coordsize="32,11" path="m7888,13488l7855,13477e" filled="f" stroked="t" strokeweight="0pt" strokecolor="#000000">
              <v:path arrowok="t"/>
            </v:shape>
            <v:shape style="position:absolute;left:6829;top:13182;width:32;height:11" coordorigin="6829,13182" coordsize="32,11" path="m6862,13193l6829,13182e" filled="f" stroked="t" strokeweight="0pt" strokecolor="#000000">
              <v:path arrowok="t"/>
            </v:shape>
            <v:shape style="position:absolute;left:6678;top:13142;width:11;height:0" coordorigin="6678,13142" coordsize="11,0" path="m6689,13142l6678,13142e" filled="f" stroked="t" strokeweight="0pt" strokecolor="#000000">
              <v:path arrowok="t"/>
            </v:shape>
            <v:shape style="position:absolute;left:8078;top:13355;width:7;height:4" coordorigin="8078,13355" coordsize="7,4" path="m8086,13358l8078,13355e" filled="f" stroked="t" strokeweight="0pt" strokecolor="#000000">
              <v:path arrowok="t"/>
            </v:shape>
            <v:shape style="position:absolute;left:7906;top:13308;width:32;height:7" coordorigin="7906,13308" coordsize="32,7" path="m7938,13315l7906,13308e" filled="f" stroked="t" strokeweight="0pt" strokecolor="#000000">
              <v:path arrowok="t"/>
            </v:shape>
            <v:shape style="position:absolute;left:7733;top:13258;width:32;height:11" coordorigin="7733,13258" coordsize="32,11" path="m7765,13268l7733,13258e" filled="f" stroked="t" strokeweight="0pt" strokecolor="#000000">
              <v:path arrowok="t"/>
            </v:shape>
            <v:shape style="position:absolute;left:7564;top:13207;width:32;height:11" coordorigin="7564,13207" coordsize="32,11" path="m7596,13218l7564,13207e" filled="f" stroked="t" strokeweight="0pt" strokecolor="#000000">
              <v:path arrowok="t"/>
            </v:shape>
            <v:shape style="position:absolute;left:7391;top:13160;width:32;height:7" coordorigin="7391,13160" coordsize="32,7" path="m7423,13168l7391,13160e" filled="f" stroked="t" strokeweight="0pt" strokecolor="#000000">
              <v:path arrowok="t"/>
            </v:shape>
            <v:shape style="position:absolute;left:7222;top:13110;width:29;height:11" coordorigin="7222,13110" coordsize="29,11" path="m7250,13121l7222,13110e" filled="f" stroked="t" strokeweight="0pt" strokecolor="#000000">
              <v:path arrowok="t"/>
            </v:shape>
            <v:shape style="position:absolute;left:7049;top:13060;width:29;height:11" coordorigin="7049,13060" coordsize="29,11" path="m7078,13070l7049,13060e" filled="f" stroked="t" strokeweight="0pt" strokecolor="#000000">
              <v:path arrowok="t"/>
            </v:shape>
            <v:shape style="position:absolute;left:6876;top:13013;width:32;height:7" coordorigin="6876,13013" coordsize="32,7" path="m6908,13020l6876,13013e" filled="f" stroked="t" strokeweight="0pt" strokecolor="#000000">
              <v:path arrowok="t"/>
            </v:shape>
            <v:shape style="position:absolute;left:6736;top:12973;width:4;height:0" coordorigin="6736,12973" coordsize="4,0" path="m6739,12973l6736,12973e" filled="f" stroked="t" strokeweight="0pt" strokecolor="#000000">
              <v:path arrowok="t"/>
            </v:shape>
            <v:shape style="position:absolute;left:7783;top:13085;width:32;height:11" coordorigin="7783,13085" coordsize="32,11" path="m7816,13096l7783,13085e" filled="f" stroked="t" strokeweight="0pt" strokecolor="#000000">
              <v:path arrowok="t"/>
            </v:shape>
            <v:shape style="position:absolute;left:7610;top:13038;width:32;height:7" coordorigin="7610,13038" coordsize="32,7" path="m7643,13045l7610,13038e" filled="f" stroked="t" strokeweight="0pt" strokecolor="#000000">
              <v:path arrowok="t"/>
            </v:shape>
            <v:shape style="position:absolute;left:7441;top:12988;width:32;height:11" coordorigin="7441,12988" coordsize="32,11" path="m7474,12998l7441,12988e" filled="f" stroked="t" strokeweight="0pt" strokecolor="#000000">
              <v:path arrowok="t"/>
            </v:shape>
            <v:shape style="position:absolute;left:7268;top:12937;width:32;height:11" coordorigin="7268,12937" coordsize="32,11" path="m7301,12948l7268,12937e" filled="f" stroked="t" strokeweight="0pt" strokecolor="#000000">
              <v:path arrowok="t"/>
            </v:shape>
            <v:shape style="position:absolute;left:6930;top:12865;width:0;height:0" coordorigin="6930,12865" coordsize="0,0" path="m6930,12865l6930,12865e" filled="f" stroked="t" strokeweight="0pt" strokecolor="#000000">
              <v:path arrowok="t"/>
            </v:shape>
            <v:shape style="position:absolute;left:6926;top:12840;width:22;height:7" coordorigin="6926,12840" coordsize="22,7" path="m6948,12847l6926,12840e" filled="f" stroked="t" strokeweight="0pt" strokecolor="#000000">
              <v:path arrowok="t"/>
            </v:shape>
            <v:shape style="position:absolute;left:6754;top:12790;width:32;height:11" coordorigin="6754,12790" coordsize="32,11" path="m6786,12800l6754,12790e" filled="f" stroked="t" strokeweight="0pt" strokecolor="#000000">
              <v:path arrowok="t"/>
            </v:shape>
            <v:shape style="position:absolute;left:7488;top:12815;width:32;height:11" coordorigin="7488,12815" coordsize="32,11" path="m7520,12826l7488,12815e" filled="f" stroked="t" strokeweight="0pt" strokecolor="#000000">
              <v:path arrowok="t"/>
            </v:shape>
            <v:shape style="position:absolute;left:7319;top:12768;width:32;height:7" coordorigin="7319,12768" coordsize="32,7" path="m7351,12775l7319,12768e" filled="f" stroked="t" strokeweight="0pt" strokecolor="#000000">
              <v:path arrowok="t"/>
            </v:shape>
            <v:shape style="position:absolute;left:6977;top:12667;width:32;height:11" coordorigin="6977,12667" coordsize="32,11" path="m7009,12678l6977,12667e" filled="f" stroked="t" strokeweight="0pt" strokecolor="#000000">
              <v:path arrowok="t"/>
            </v:shape>
            <v:shape style="position:absolute;left:6804;top:12620;width:32;height:7" coordorigin="6804,12620" coordsize="32,7" path="m6836,12628l6804,12620e" filled="f" stroked="t" strokeweight="0pt" strokecolor="#000000">
              <v:path arrowok="t"/>
            </v:shape>
            <v:shape style="position:absolute;left:7196;top:12548;width:32;height:7" coordorigin="7196,12548" coordsize="32,7" path="m7229,12556l7196,12548e" filled="f" stroked="t" strokeweight="0pt" strokecolor="#000000">
              <v:path arrowok="t"/>
            </v:shape>
            <v:shape style="position:absolute;left:7024;top:12498;width:32;height:7" coordorigin="7024,12498" coordsize="32,7" path="m7056,12505l7024,12498e" filled="f" stroked="t" strokeweight="0pt" strokecolor="#000000">
              <v:path arrowok="t"/>
            </v:shape>
            <v:shape style="position:absolute;left:6854;top:12448;width:32;height:11" coordorigin="6854,12448" coordsize="32,11" path="m6887,12458l6854,12448e" filled="f" stroked="t" strokeweight="0pt" strokecolor="#000000">
              <v:path arrowok="t"/>
            </v:shape>
            <v:shape style="position:absolute;left:6685;top:12401;width:29;height:7" coordorigin="6685,12401" coordsize="29,7" path="m6714,12408l6685,12401e" filled="f" stroked="t" strokeweight="0pt" strokecolor="#000000">
              <v:path arrowok="t"/>
            </v:shape>
            <v:shape style="position:absolute;left:7074;top:12325;width:32;height:11" coordorigin="7074,12325" coordsize="32,11" path="m7106,12336l7074,12325e" filled="f" stroked="t" strokeweight="0pt" strokecolor="#000000">
              <v:path arrowok="t"/>
            </v:shape>
            <v:shape style="position:absolute;left:6901;top:12278;width:32;height:7" coordorigin="6901,12278" coordsize="32,7" path="m6934,12286l6901,12278e" filled="f" stroked="t" strokeweight="0pt" strokecolor="#000000">
              <v:path arrowok="t"/>
            </v:shape>
            <v:shape style="position:absolute;left:6732;top:12228;width:32;height:7" coordorigin="6732,12228" coordsize="32,7" path="m6764,12235l6732,12228e" filled="f" stroked="t" strokeweight="0pt" strokecolor="#000000">
              <v:path arrowok="t"/>
            </v:shape>
            <v:shape style="position:absolute;left:6559;top:12178;width:32;height:11" coordorigin="6559,12178" coordsize="32,11" path="m6592,12188l6559,12178e" filled="f" stroked="t" strokeweight="0pt" strokecolor="#000000">
              <v:path arrowok="t"/>
            </v:shape>
            <v:shape style="position:absolute;left:5530;top:11882;width:29;height:11" coordorigin="5530,11882" coordsize="29,11" path="m5558,11893l5530,11882e" filled="f" stroked="t" strokeweight="0pt" strokecolor="#000000">
              <v:path arrowok="t"/>
            </v:shape>
            <v:shape style="position:absolute;left:6779;top:12055;width:32;height:11" coordorigin="6779,12055" coordsize="32,11" path="m6811,12066l6779,12055e" filled="f" stroked="t" strokeweight="0pt" strokecolor="#000000">
              <v:path arrowok="t"/>
            </v:shape>
            <v:shape style="position:absolute;left:6610;top:12008;width:32;height:7" coordorigin="6610,12008" coordsize="32,7" path="m6642,12016l6610,12008e" filled="f" stroked="t" strokeweight="0pt" strokecolor="#000000">
              <v:path arrowok="t"/>
            </v:shape>
            <v:shape style="position:absolute;left:6437;top:11958;width:32;height:11" coordorigin="6437,11958" coordsize="32,11" path="m6469,11969l6437,11958e" filled="f" stroked="t" strokeweight="0pt" strokecolor="#000000">
              <v:path arrowok="t"/>
            </v:shape>
            <v:shape style="position:absolute;left:6264;top:11908;width:32;height:11" coordorigin="6264,11908" coordsize="32,11" path="m6296,11918l6264,11908e" filled="f" stroked="t" strokeweight="0pt" strokecolor="#000000">
              <v:path arrowok="t"/>
            </v:shape>
            <v:shape style="position:absolute;left:6095;top:11861;width:32;height:7" coordorigin="6095,11861" coordsize="32,7" path="m6127,11868l6095,11861e" filled="f" stroked="t" strokeweight="0pt" strokecolor="#000000">
              <v:path arrowok="t"/>
            </v:shape>
            <v:shape style="position:absolute;left:5922;top:11810;width:32;height:11" coordorigin="5922,11810" coordsize="32,11" path="m5954,11821l5922,11810e" filled="f" stroked="t" strokeweight="0pt" strokecolor="#000000">
              <v:path arrowok="t"/>
            </v:shape>
            <v:shape style="position:absolute;left:5753;top:11760;width:32;height:11" coordorigin="5753,11760" coordsize="32,11" path="m5785,11771l5753,11760e" filled="f" stroked="t" strokeweight="0pt" strokecolor="#000000">
              <v:path arrowok="t"/>
            </v:shape>
            <v:shape style="position:absolute;left:5580;top:11713;width:32;height:7" coordorigin="5580,11713" coordsize="32,7" path="m5612,11720l5580,11713e" filled="f" stroked="t" strokeweight="0pt" strokecolor="#000000">
              <v:path arrowok="t"/>
            </v:shape>
            <v:shape style="position:absolute;left:6487;top:11785;width:32;height:11" coordorigin="6487,11785" coordsize="32,11" path="m6520,11796l6487,11785e" filled="f" stroked="t" strokeweight="0pt" strokecolor="#000000">
              <v:path arrowok="t"/>
            </v:shape>
            <v:shape style="position:absolute;left:6314;top:11738;width:32;height:7" coordorigin="6314,11738" coordsize="32,7" path="m6347,11746l6314,11738e" filled="f" stroked="t" strokeweight="0pt" strokecolor="#000000">
              <v:path arrowok="t"/>
            </v:shape>
            <v:shape style="position:absolute;left:6145;top:11688;width:29;height:11" coordorigin="6145,11688" coordsize="29,11" path="m6174,11699l6145,11688e" filled="f" stroked="t" strokeweight="0pt" strokecolor="#000000">
              <v:path arrowok="t"/>
            </v:shape>
            <v:shape style="position:absolute;left:5972;top:11638;width:32;height:11" coordorigin="5972,11638" coordsize="32,11" path="m6005,11648l5972,11638e" filled="f" stroked="t" strokeweight="0pt" strokecolor="#000000">
              <v:path arrowok="t"/>
            </v:shape>
            <v:shape style="position:absolute;left:5630;top:11540;width:32;height:11" coordorigin="5630,11540" coordsize="32,11" path="m5663,11551l5630,11540e" filled="f" stroked="t" strokeweight="0pt" strokecolor="#000000">
              <v:path arrowok="t"/>
            </v:shape>
            <v:shape style="position:absolute;left:6365;top:11566;width:32;height:11" coordorigin="6365,11566" coordsize="32,11" path="m6397,11576l6365,11566e" filled="f" stroked="t" strokeweight="0pt" strokecolor="#000000">
              <v:path arrowok="t"/>
            </v:shape>
            <v:shape style="position:absolute;left:6192;top:11515;width:32;height:11" coordorigin="6192,11515" coordsize="32,11" path="m6224,11526l6192,11515e" filled="f" stroked="t" strokeweight="0pt" strokecolor="#000000">
              <v:path arrowok="t"/>
            </v:shape>
            <v:shape style="position:absolute;left:6041;top:11472;width:14;height:4" coordorigin="6041,11472" coordsize="14,4" path="m6055,11476l6041,11472e" filled="f" stroked="t" strokeweight="0pt" strokecolor="#000000">
              <v:path arrowok="t"/>
            </v:shape>
            <v:shape style="position:absolute;left:5677;top:11371;width:32;height:7" coordorigin="5677,11371" coordsize="32,7" path="m5710,11378l5677,11371e" filled="f" stroked="t" strokeweight="0pt" strokecolor="#000000">
              <v:path arrowok="t"/>
            </v:shape>
            <v:shape style="position:absolute;left:5530;top:11328;width:11;height:0" coordorigin="5530,11328" coordsize="11,0" path="m5540,11328l5530,11328e" filled="f" stroked="t" strokeweight="0pt" strokecolor="#000000">
              <v:path arrowok="t"/>
            </v:shape>
            <v:shape style="position:absolute;left:5900;top:11249;width:32;height:7" coordorigin="5900,11249" coordsize="32,7" path="m5933,11256l5900,11249e" filled="f" stroked="t" strokeweight="0pt" strokecolor="#000000">
              <v:path arrowok="t"/>
            </v:shape>
            <v:shape style="position:absolute;left:5728;top:11198;width:32;height:7" coordorigin="5728,11198" coordsize="32,7" path="m5760,11206l5728,11198e" filled="f" stroked="t" strokeweight="0pt" strokecolor="#000000">
              <v:path arrowok="t"/>
            </v:shape>
            <v:shape style="position:absolute;left:5555;top:11148;width:32;height:11" coordorigin="5555,11148" coordsize="32,11" path="m5587,11159l5555,11148e" filled="f" stroked="t" strokeweight="0pt" strokecolor="#000000">
              <v:path arrowok="t"/>
            </v:shape>
            <v:shape style="position:absolute;left:5778;top:11026;width:32;height:11" coordorigin="5778,11026" coordsize="32,11" path="m5810,11036l5778,11026e" filled="f" stroked="t" strokeweight="0pt" strokecolor="#000000">
              <v:path arrowok="t"/>
            </v:shape>
            <v:shape style="position:absolute;left:5605;top:10979;width:32;height:7" coordorigin="5605,10979" coordsize="32,7" path="m5638,10986l5605,10979e" filled="f" stroked="t" strokeweight="0pt" strokecolor="#000000">
              <v:path arrowok="t"/>
            </v:shape>
            <v:shape style="position:absolute;left:5432;top:10928;width:32;height:11" coordorigin="5432,10928" coordsize="32,11" path="m5465,10939l5432,10928e" filled="f" stroked="t" strokeweight="0pt" strokecolor="#000000">
              <v:path arrowok="t"/>
            </v:shape>
            <v:shape style="position:absolute;left:5656;top:10806;width:32;height:11" coordorigin="5656,10806" coordsize="32,11" path="m5688,10817l5656,10806e" filled="f" stroked="t" strokeweight="0pt" strokecolor="#000000">
              <v:path arrowok="t"/>
            </v:shape>
            <v:shape style="position:absolute;left:5483;top:10756;width:32;height:11" coordorigin="5483,10756" coordsize="32,11" path="m5515,10766l5483,10756e" filled="f" stroked="t" strokeweight="0pt" strokecolor="#000000">
              <v:path arrowok="t"/>
            </v:shape>
            <v:shape style="position:absolute;left:5310;top:10709;width:32;height:7" coordorigin="5310,10709" coordsize="32,7" path="m5342,10716l5310,10709e" filled="f" stroked="t" strokeweight="0pt" strokecolor="#000000">
              <v:path arrowok="t"/>
            </v:shape>
            <v:shape style="position:absolute;left:5141;top:10658;width:32;height:11" coordorigin="5141,10658" coordsize="32,11" path="m5173,10669l5141,10658e" filled="f" stroked="t" strokeweight="0pt" strokecolor="#000000">
              <v:path arrowok="t"/>
            </v:shape>
            <v:shape style="position:absolute;left:4453;top:10460;width:32;height:11" coordorigin="4453,10460" coordsize="32,11" path="m4486,10471l4453,10460e" filled="f" stroked="t" strokeweight="0pt" strokecolor="#000000">
              <v:path arrowok="t"/>
            </v:shape>
            <v:shape style="position:absolute;left:5360;top:10536;width:32;height:11" coordorigin="5360,10536" coordsize="32,11" path="m5393,10547l5360,10536e" filled="f" stroked="t" strokeweight="0pt" strokecolor="#000000">
              <v:path arrowok="t"/>
            </v:shape>
            <v:shape style="position:absolute;left:5191;top:10486;width:29;height:11" coordorigin="5191,10486" coordsize="29,11" path="m5220,10496l5191,10486e" filled="f" stroked="t" strokeweight="0pt" strokecolor="#000000">
              <v:path arrowok="t"/>
            </v:shape>
            <v:shape style="position:absolute;left:5018;top:10439;width:32;height:7" coordorigin="5018,10439" coordsize="32,7" path="m5051,10446l5018,10439e" filled="f" stroked="t" strokeweight="0pt" strokecolor="#000000">
              <v:path arrowok="t"/>
            </v:shape>
            <v:shape style="position:absolute;left:4846;top:10388;width:32;height:11" coordorigin="4846,10388" coordsize="32,11" path="m4878,10399l4846,10388e" filled="f" stroked="t" strokeweight="0pt" strokecolor="#000000">
              <v:path arrowok="t"/>
            </v:shape>
            <v:shape style="position:absolute;left:4676;top:10338;width:32;height:11" coordorigin="4676,10338" coordsize="32,11" path="m4709,10349l4676,10338e" filled="f" stroked="t" strokeweight="0pt" strokecolor="#000000">
              <v:path arrowok="t"/>
            </v:shape>
            <v:shape style="position:absolute;left:4504;top:10291;width:32;height:7" coordorigin="4504,10291" coordsize="32,7" path="m4536,10298l4504,10291e" filled="f" stroked="t" strokeweight="0pt" strokecolor="#000000">
              <v:path arrowok="t"/>
            </v:shape>
            <v:shape style="position:absolute;left:5069;top:10266;width:29;height:11" coordorigin="5069,10266" coordsize="29,11" path="m5098,10277l5069,10266e" filled="f" stroked="t" strokeweight="0pt" strokecolor="#000000">
              <v:path arrowok="t"/>
            </v:shape>
            <v:shape style="position:absolute;left:4896;top:10216;width:32;height:11" coordorigin="4896,10216" coordsize="32,11" path="m4928,10226l4896,10216e" filled="f" stroked="t" strokeweight="0pt" strokecolor="#000000">
              <v:path arrowok="t"/>
            </v:shape>
            <v:shape style="position:absolute;left:4723;top:10169;width:32;height:7" coordorigin="4723,10169" coordsize="32,7" path="m4756,10176l4723,10169e" filled="f" stroked="t" strokeweight="0pt" strokecolor="#000000">
              <v:path arrowok="t"/>
            </v:shape>
            <v:shape style="position:absolute;left:4946;top:10046;width:25;height:7" coordorigin="4946,10046" coordsize="25,7" path="m4972,10054l4946,10046e" filled="f" stroked="t" strokeweight="0pt" strokecolor="#000000">
              <v:path arrowok="t"/>
            </v:shape>
            <v:shape style="position:absolute;left:4792;top:10003;width:14;height:4" coordorigin="4792,10003" coordsize="14,4" path="m4806,10007l4792,10003e" filled="f" stroked="t" strokeweight="0pt" strokecolor="#000000">
              <v:path arrowok="t"/>
            </v:shape>
            <v:shape style="position:absolute;left:10890;top:16577;width:7;height:32" coordorigin="10890,16577" coordsize="7,32" path="m10897,16577l10890,16609e" filled="f" stroked="t" strokeweight="0pt" strokecolor="#000000">
              <v:path arrowok="t"/>
            </v:shape>
            <v:shape style="position:absolute;left:10768;top:16357;width:7;height:32" coordorigin="10768,16357" coordsize="7,32" path="m10775,16357l10768,16390e" filled="f" stroked="t" strokeweight="0pt" strokecolor="#000000">
              <v:path arrowok="t"/>
            </v:shape>
            <v:shape style="position:absolute;left:10717;top:16526;width:11;height:32" coordorigin="10717,16526" coordsize="11,32" path="m10728,16526l10717,16559e" filled="f" stroked="t" strokeweight="0pt" strokecolor="#000000">
              <v:path arrowok="t"/>
            </v:shape>
            <v:shape style="position:absolute;left:10667;top:16699;width:11;height:32" coordorigin="10667,16699" coordsize="11,32" path="m10678,16699l10667,16732e" filled="f" stroked="t" strokeweight="0pt" strokecolor="#000000">
              <v:path arrowok="t"/>
            </v:shape>
            <v:shape style="position:absolute;left:10645;top:16156;width:4;height:11" coordorigin="10645,16156" coordsize="4,11" path="m10649,16156l10645,16166e" filled="f" stroked="t" strokeweight="0pt" strokecolor="#000000">
              <v:path arrowok="t"/>
            </v:shape>
            <v:shape style="position:absolute;left:10595;top:16307;width:11;height:32" coordorigin="10595,16307" coordsize="11,32" path="m10606,16307l10595,16339e" filled="f" stroked="t" strokeweight="0pt" strokecolor="#000000">
              <v:path arrowok="t"/>
            </v:shape>
            <v:shape style="position:absolute;left:10544;top:16480;width:11;height:32" coordorigin="10544,16480" coordsize="11,32" path="m10555,16480l10544,16512e" filled="f" stroked="t" strokeweight="0pt" strokecolor="#000000">
              <v:path arrowok="t"/>
            </v:shape>
            <v:shape style="position:absolute;left:10498;top:16649;width:7;height:29" coordorigin="10498,16649" coordsize="7,29" path="m10505,16649l10498,16678e" filled="f" stroked="t" strokeweight="0pt" strokecolor="#000000">
              <v:path arrowok="t"/>
            </v:shape>
            <v:shape style="position:absolute;left:10472;top:16087;width:11;height:32" coordorigin="10472,16087" coordsize="11,32" path="m10483,16087l10472,16120e" filled="f" stroked="t" strokeweight="0pt" strokecolor="#000000">
              <v:path arrowok="t"/>
            </v:shape>
            <v:shape style="position:absolute;left:10422;top:16256;width:11;height:32" coordorigin="10422,16256" coordsize="11,32" path="m10433,16256l10422,16289e" filled="f" stroked="t" strokeweight="0pt" strokecolor="#000000">
              <v:path arrowok="t"/>
            </v:shape>
            <v:shape style="position:absolute;left:10375;top:16429;width:7;height:32" coordorigin="10375,16429" coordsize="7,32" path="m10382,16429l10375,16462e" filled="f" stroked="t" strokeweight="0pt" strokecolor="#000000">
              <v:path arrowok="t"/>
            </v:shape>
            <v:shape style="position:absolute;left:10350;top:15864;width:11;height:32" coordorigin="10350,15864" coordsize="11,32" path="m10361,15864l10350,15896e" filled="f" stroked="t" strokeweight="0pt" strokecolor="#000000">
              <v:path arrowok="t"/>
            </v:shape>
            <v:shape style="position:absolute;left:10303;top:16037;width:7;height:32" coordorigin="10303,16037" coordsize="7,32" path="m10310,16037l10303,16069e" filled="f" stroked="t" strokeweight="0pt" strokecolor="#000000">
              <v:path arrowok="t"/>
            </v:shape>
            <v:shape style="position:absolute;left:10253;top:16210;width:7;height:32" coordorigin="10253,16210" coordsize="7,32" path="m10260,16210l10253,16242e" filled="f" stroked="t" strokeweight="0pt" strokecolor="#000000">
              <v:path arrowok="t"/>
            </v:shape>
            <v:shape style="position:absolute;left:10181;top:15817;width:7;height:32" coordorigin="10181,15817" coordsize="7,32" path="m10188,15817l10181,15850e" filled="f" stroked="t" strokeweight="0pt" strokecolor="#000000">
              <v:path arrowok="t"/>
            </v:shape>
            <v:shape style="position:absolute;left:10130;top:15986;width:7;height:32" coordorigin="10130,15986" coordsize="7,32" path="m10138,15986l10130,16019e" filled="f" stroked="t" strokeweight="0pt" strokecolor="#000000">
              <v:path arrowok="t"/>
            </v:shape>
            <v:shape style="position:absolute;left:10058;top:15598;width:7;height:29" coordorigin="10058,15598" coordsize="7,29" path="m10066,15598l10058,15626e" filled="f" stroked="t" strokeweight="0pt" strokecolor="#000000">
              <v:path arrowok="t"/>
            </v:shape>
            <v:shape style="position:absolute;left:10008;top:15767;width:7;height:32" coordorigin="10008,15767" coordsize="7,32" path="m10015,15767l10008,15799e" filled="f" stroked="t" strokeweight="0pt" strokecolor="#000000">
              <v:path arrowok="t"/>
            </v:shape>
            <v:shape style="position:absolute;left:9961;top:15940;width:7;height:29" coordorigin="9961,15940" coordsize="7,29" path="m9968,15940l9961,15968e" filled="f" stroked="t" strokeweight="0pt" strokecolor="#000000">
              <v:path arrowok="t"/>
            </v:shape>
            <v:shape style="position:absolute;left:9936;top:15385;width:4;height:22" coordorigin="9936,15385" coordsize="4,22" path="m9940,15385l9936,15407e" filled="f" stroked="t" strokeweight="0pt" strokecolor="#000000">
              <v:path arrowok="t"/>
            </v:shape>
            <v:shape style="position:absolute;left:9886;top:15547;width:11;height:32" coordorigin="9886,15547" coordsize="11,32" path="m9896,15547l9886,15580e" filled="f" stroked="t" strokeweight="0pt" strokecolor="#000000">
              <v:path arrowok="t"/>
            </v:shape>
            <v:shape style="position:absolute;left:9835;top:15720;width:11;height:29" coordorigin="9835,15720" coordsize="11,29" path="m9846,15720l9835,15749e" filled="f" stroked="t" strokeweight="0pt" strokecolor="#000000">
              <v:path arrowok="t"/>
            </v:shape>
            <v:shape style="position:absolute;left:9763;top:15328;width:11;height:32" coordorigin="9763,15328" coordsize="11,32" path="m9774,15328l9763,15360e" filled="f" stroked="t" strokeweight="0pt" strokecolor="#000000">
              <v:path arrowok="t"/>
            </v:shape>
            <v:shape style="position:absolute;left:9713;top:15497;width:11;height:32" coordorigin="9713,15497" coordsize="11,32" path="m9724,15497l9713,15529e" filled="f" stroked="t" strokeweight="0pt" strokecolor="#000000">
              <v:path arrowok="t"/>
            </v:shape>
            <v:shape style="position:absolute;left:9641;top:15104;width:11;height:32" coordorigin="9641,15104" coordsize="11,32" path="m9652,15104l9641,15137e" filled="f" stroked="t" strokeweight="0pt" strokecolor="#000000">
              <v:path arrowok="t"/>
            </v:shape>
            <v:shape style="position:absolute;left:9590;top:15277;width:11;height:32" coordorigin="9590,15277" coordsize="11,32" path="m9601,15277l9590,15310e" filled="f" stroked="t" strokeweight="0pt" strokecolor="#000000">
              <v:path arrowok="t"/>
            </v:shape>
            <v:shape style="position:absolute;left:9468;top:15058;width:11;height:32" coordorigin="9468,15058" coordsize="11,32" path="m9479,15058l9468,15090e" filled="f" stroked="t" strokeweight="0pt" strokecolor="#000000">
              <v:path arrowok="t"/>
            </v:shape>
            <v:shape style="position:absolute;left:9421;top:15227;width:7;height:32" coordorigin="9421,15227" coordsize="7,32" path="m9428,15227l9421,15259e" filled="f" stroked="t" strokeweight="0pt" strokecolor="#000000">
              <v:path arrowok="t"/>
            </v:shape>
            <v:shape style="position:absolute;left:9346;top:14834;width:11;height:32" coordorigin="9346,14834" coordsize="11,32" path="m9356,14834l9346,14867e" filled="f" stroked="t" strokeweight="0pt" strokecolor="#000000">
              <v:path arrowok="t"/>
            </v:shape>
            <v:shape style="position:absolute;left:9299;top:15007;width:7;height:32" coordorigin="9299,15007" coordsize="7,32" path="m9306,15007l9299,15040e" filled="f" stroked="t" strokeweight="0pt" strokecolor="#000000">
              <v:path arrowok="t"/>
            </v:shape>
            <v:shape style="position:absolute;left:9248;top:15180;width:11;height:32" coordorigin="9248,15180" coordsize="11,32" path="m9259,15180l9248,15212e" filled="f" stroked="t" strokeweight="0pt" strokecolor="#000000">
              <v:path arrowok="t"/>
            </v:shape>
            <v:shape style="position:absolute;left:9227;top:14618;width:7;height:29" coordorigin="9227,14618" coordsize="7,29" path="m9234,14618l9227,14647e" filled="f" stroked="t" strokeweight="0pt" strokecolor="#000000">
              <v:path arrowok="t"/>
            </v:shape>
            <v:shape style="position:absolute;left:9176;top:14788;width:7;height:32" coordorigin="9176,14788" coordsize="7,32" path="m9184,14788l9176,14820e" filled="f" stroked="t" strokeweight="0pt" strokecolor="#000000">
              <v:path arrowok="t"/>
            </v:shape>
            <v:shape style="position:absolute;left:9126;top:14957;width:11;height:32" coordorigin="9126,14957" coordsize="11,32" path="m9137,14957l9126,14989e" filled="f" stroked="t" strokeweight="0pt" strokecolor="#000000">
              <v:path arrowok="t"/>
            </v:shape>
            <v:shape style="position:absolute;left:9079;top:15130;width:7;height:32" coordorigin="9079,15130" coordsize="7,32" path="m9086,15130l9079,15162e" filled="f" stroked="t" strokeweight="0pt" strokecolor="#000000">
              <v:path arrowok="t"/>
            </v:shape>
            <v:shape style="position:absolute;left:9054;top:14564;width:7;height:32" coordorigin="9054,14564" coordsize="7,32" path="m9061,14564l9054,14597e" filled="f" stroked="t" strokeweight="0pt" strokecolor="#000000">
              <v:path arrowok="t"/>
            </v:shape>
            <v:shape style="position:absolute;left:9004;top:14737;width:11;height:32" coordorigin="9004,14737" coordsize="11,32" path="m9014,14737l9004,14770e" filled="f" stroked="t" strokeweight="0pt" strokecolor="#000000">
              <v:path arrowok="t"/>
            </v:shape>
            <v:shape style="position:absolute;left:8957;top:14910;width:7;height:32" coordorigin="8957,14910" coordsize="7,32" path="m8964,14910l8957,14942e" filled="f" stroked="t" strokeweight="0pt" strokecolor="#000000">
              <v:path arrowok="t"/>
            </v:shape>
            <v:shape style="position:absolute;left:8906;top:15079;width:11;height:32" coordorigin="8906,15079" coordsize="11,32" path="m8917,15079l8906,15112e" filled="f" stroked="t" strokeweight="0pt" strokecolor="#000000">
              <v:path arrowok="t"/>
            </v:shape>
            <v:shape style="position:absolute;left:8834;top:14687;width:7;height:32" coordorigin="8834,14687" coordsize="7,32" path="m8842,14687l8834,14719e" filled="f" stroked="t" strokeweight="0pt" strokecolor="#000000">
              <v:path arrowok="t"/>
            </v:shape>
            <v:shape style="position:absolute;left:8784;top:14860;width:11;height:32" coordorigin="8784,14860" coordsize="11,32" path="m8795,14860l8784,14892e" filled="f" stroked="t" strokeweight="0pt" strokecolor="#000000">
              <v:path arrowok="t"/>
            </v:shape>
            <v:shape style="position:absolute;left:8734;top:15032;width:11;height:32" coordorigin="8734,15032" coordsize="11,32" path="m8744,15032l8734,15065e" filled="f" stroked="t" strokeweight="0pt" strokecolor="#000000">
              <v:path arrowok="t"/>
            </v:shape>
            <v:shape style="position:absolute;left:8611;top:14816;width:7;height:25" coordorigin="8611,14816" coordsize="7,25" path="m8618,14816l8611,14842e" filled="f" stroked="t" strokeweight="0pt" strokecolor="#000000">
              <v:path arrowok="t"/>
            </v:shape>
            <v:shape style="position:absolute;left:8514;top:15155;width:11;height:32" coordorigin="8514,15155" coordsize="11,32" path="m8525,15155l8514,15187e" filled="f" stroked="t" strokeweight="0pt" strokecolor="#000000">
              <v:path arrowok="t"/>
            </v:shape>
            <v:shape style="position:absolute;left:8514;top:13855;width:11;height:32" coordorigin="8514,13855" coordsize="11,32" path="m8525,13855l8514,13888e" filled="f" stroked="t" strokeweight="0pt" strokecolor="#000000">
              <v:path arrowok="t"/>
            </v:shape>
            <v:shape style="position:absolute;left:8467;top:14028;width:7;height:32" coordorigin="8467,14028" coordsize="7,32" path="m8474,14028l8467,14060e" filled="f" stroked="t" strokeweight="0pt" strokecolor="#000000">
              <v:path arrowok="t"/>
            </v:shape>
            <v:shape style="position:absolute;left:8345;top:13805;width:7;height:32" coordorigin="8345,13805" coordsize="7,32" path="m8352,13805l8345,13837e" filled="f" stroked="t" strokeweight="0pt" strokecolor="#000000">
              <v:path arrowok="t"/>
            </v:shape>
            <v:shape style="position:absolute;left:8294;top:13978;width:11;height:32" coordorigin="8294,13978" coordsize="11,32" path="m8305,13978l8294,14010e" filled="f" stroked="t" strokeweight="0pt" strokecolor="#000000">
              <v:path arrowok="t"/>
            </v:shape>
            <v:shape style="position:absolute;left:8248;top:14150;width:7;height:32" coordorigin="8248,14150" coordsize="7,32" path="m8255,14150l8248,14183e" filled="f" stroked="t" strokeweight="0pt" strokecolor="#000000">
              <v:path arrowok="t"/>
            </v:shape>
            <v:shape style="position:absolute;left:8197;top:14320;width:7;height:32" coordorigin="8197,14320" coordsize="7,32" path="m8204,14320l8197,14352e" filled="f" stroked="t" strokeweight="0pt" strokecolor="#000000">
              <v:path arrowok="t"/>
            </v:shape>
            <v:shape style="position:absolute;left:8222;top:13585;width:7;height:32" coordorigin="8222,13585" coordsize="7,32" path="m8230,13585l8222,13618e" filled="f" stroked="t" strokeweight="0pt" strokecolor="#000000">
              <v:path arrowok="t"/>
            </v:shape>
            <v:shape style="position:absolute;left:8172;top:13758;width:11;height:32" coordorigin="8172,13758" coordsize="11,32" path="m8183,13758l8172,13790e" filled="f" stroked="t" strokeweight="0pt" strokecolor="#000000">
              <v:path arrowok="t"/>
            </v:shape>
            <v:shape style="position:absolute;left:8125;top:13927;width:7;height:32" coordorigin="8125,13927" coordsize="7,32" path="m8132,13927l8125,13960e" filled="f" stroked="t" strokeweight="0pt" strokecolor="#000000">
              <v:path arrowok="t"/>
            </v:shape>
            <v:shape style="position:absolute;left:8075;top:14100;width:7;height:32" coordorigin="8075,14100" coordsize="7,32" path="m8082,14100l8075,14132e" filled="f" stroked="t" strokeweight="0pt" strokecolor="#000000">
              <v:path arrowok="t"/>
            </v:shape>
            <v:shape style="position:absolute;left:8024;top:14273;width:11;height:32" coordorigin="8024,14273" coordsize="11,32" path="m8035,14273l8024,14305e" filled="f" stroked="t" strokeweight="0pt" strokecolor="#000000">
              <v:path arrowok="t"/>
            </v:shape>
            <v:shape style="position:absolute;left:7978;top:14442;width:7;height:32" coordorigin="7978,14442" coordsize="7,32" path="m7985,14442l7978,14474e" filled="f" stroked="t" strokeweight="0pt" strokecolor="#000000">
              <v:path arrowok="t"/>
            </v:shape>
            <v:shape style="position:absolute;left:8100;top:13380;width:4;height:18" coordorigin="8100,13380" coordsize="4,18" path="m8104,13380l8100,13398e" filled="f" stroked="t" strokeweight="0pt" strokecolor="#000000">
              <v:path arrowok="t"/>
            </v:shape>
            <v:shape style="position:absolute;left:8050;top:13535;width:11;height:32" coordorigin="8050,13535" coordsize="11,32" path="m8060,13535l8050,13567e" filled="f" stroked="t" strokeweight="0pt" strokecolor="#000000">
              <v:path arrowok="t"/>
            </v:shape>
            <v:shape style="position:absolute;left:8003;top:13708;width:7;height:32" coordorigin="8003,13708" coordsize="7,32" path="m8010,13708l8003,13740e" filled="f" stroked="t" strokeweight="0pt" strokecolor="#000000">
              <v:path arrowok="t"/>
            </v:shape>
            <v:shape style="position:absolute;left:7927;top:13315;width:11;height:32" coordorigin="7927,13315" coordsize="11,32" path="m7938,13315l7927,13348e" filled="f" stroked="t" strokeweight="0pt" strokecolor="#000000">
              <v:path arrowok="t"/>
            </v:shape>
            <v:shape style="position:absolute;left:7880;top:13488;width:7;height:32" coordorigin="7880,13488" coordsize="7,32" path="m7888,13488l7880,13520e" filled="f" stroked="t" strokeweight="0pt" strokecolor="#000000">
              <v:path arrowok="t"/>
            </v:shape>
            <v:shape style="position:absolute;left:7805;top:13096;width:11;height:32" coordorigin="7805,13096" coordsize="11,32" path="m7816,13096l7805,13128e" filled="f" stroked="t" strokeweight="0pt" strokecolor="#000000">
              <v:path arrowok="t"/>
            </v:shape>
            <v:shape style="position:absolute;left:7758;top:13268;width:7;height:29" coordorigin="7758,13268" coordsize="7,29" path="m7765,13268l7758,13297e" filled="f" stroked="t" strokeweight="0pt" strokecolor="#000000">
              <v:path arrowok="t"/>
            </v:shape>
            <v:shape style="position:absolute;left:7636;top:13045;width:7;height:32" coordorigin="7636,13045" coordsize="7,32" path="m7643,13045l7636,13078e" filled="f" stroked="t" strokeweight="0pt" strokecolor="#000000">
              <v:path arrowok="t"/>
            </v:shape>
            <v:shape style="position:absolute;left:7585;top:13218;width:11;height:32" coordorigin="7585,13218" coordsize="11,32" path="m7596,13218l7585,13250e" filled="f" stroked="t" strokeweight="0pt" strokecolor="#000000">
              <v:path arrowok="t"/>
            </v:shape>
            <v:shape style="position:absolute;left:7513;top:12826;width:7;height:32" coordorigin="7513,12826" coordsize="7,32" path="m7520,12826l7513,12858e" filled="f" stroked="t" strokeweight="0pt" strokecolor="#000000">
              <v:path arrowok="t"/>
            </v:shape>
            <v:shape style="position:absolute;left:7463;top:12998;width:11;height:32" coordorigin="7463,12998" coordsize="11,32" path="m7474,12998l7463,13031e" filled="f" stroked="t" strokeweight="0pt" strokecolor="#000000">
              <v:path arrowok="t"/>
            </v:shape>
            <v:shape style="position:absolute;left:7416;top:13168;width:7;height:29" coordorigin="7416,13168" coordsize="7,29" path="m7423,13168l7416,13196e" filled="f" stroked="t" strokeweight="0pt" strokecolor="#000000">
              <v:path arrowok="t"/>
            </v:shape>
            <v:shape style="position:absolute;left:7340;top:12775;width:11;height:32" coordorigin="7340,12775" coordsize="11,32" path="m7351,12775l7340,12808e" filled="f" stroked="t" strokeweight="0pt" strokecolor="#000000">
              <v:path arrowok="t"/>
            </v:shape>
            <v:shape style="position:absolute;left:7294;top:12948;width:7;height:32" coordorigin="7294,12948" coordsize="7,32" path="m7301,12948l7294,12980e" filled="f" stroked="t" strokeweight="0pt" strokecolor="#000000">
              <v:path arrowok="t"/>
            </v:shape>
            <v:shape style="position:absolute;left:7243;top:13121;width:7;height:25" coordorigin="7243,13121" coordsize="7,25" path="m7250,13121l7243,13146e" filled="f" stroked="t" strokeweight="0pt" strokecolor="#000000">
              <v:path arrowok="t"/>
            </v:shape>
            <v:shape style="position:absolute;left:7218;top:12556;width:11;height:32" coordorigin="7218,12556" coordsize="11,32" path="m7229,12556l7218,12588e" filled="f" stroked="t" strokeweight="0pt" strokecolor="#000000">
              <v:path arrowok="t"/>
            </v:shape>
            <v:shape style="position:absolute;left:7070;top:13070;width:11;height:32" coordorigin="7070,13070" coordsize="11,32" path="m7081,13070l7070,13103e" filled="f" stroked="t" strokeweight="0pt" strokecolor="#000000">
              <v:path arrowok="t"/>
            </v:shape>
            <v:shape style="position:absolute;left:7096;top:12336;width:11;height:32" coordorigin="7096,12336" coordsize="11,32" path="m7106,12336l7096,12368e" filled="f" stroked="t" strokeweight="0pt" strokecolor="#000000">
              <v:path arrowok="t"/>
            </v:shape>
            <v:shape style="position:absolute;left:7049;top:12505;width:7;height:32" coordorigin="7049,12505" coordsize="7,32" path="m7056,12505l7049,12538e" filled="f" stroked="t" strokeweight="0pt" strokecolor="#000000">
              <v:path arrowok="t"/>
            </v:shape>
            <v:shape style="position:absolute;left:6998;top:12678;width:11;height:32" coordorigin="6998,12678" coordsize="11,32" path="m7009,12678l6998,12710e" filled="f" stroked="t" strokeweight="0pt" strokecolor="#000000">
              <v:path arrowok="t"/>
            </v:shape>
            <v:shape style="position:absolute;left:6901;top:13020;width:7;height:32" coordorigin="6901,13020" coordsize="7,32" path="m6908,13020l6901,13052e" filled="f" stroked="t" strokeweight="0pt" strokecolor="#000000">
              <v:path arrowok="t"/>
            </v:shape>
            <v:shape style="position:absolute;left:6858;top:13193;width:4;height:11" coordorigin="6858,13193" coordsize="4,11" path="m6862,13193l6858,13204e" filled="f" stroked="t" strokeweight="0pt" strokecolor="#000000">
              <v:path arrowok="t"/>
            </v:shape>
            <v:shape style="position:absolute;left:6926;top:12286;width:7;height:32" coordorigin="6926,12286" coordsize="7,32" path="m6934,12286l6926,12318e" filled="f" stroked="t" strokeweight="0pt" strokecolor="#000000">
              <v:path arrowok="t"/>
            </v:shape>
            <v:shape style="position:absolute;left:6876;top:12458;width:11;height:32" coordorigin="6876,12458" coordsize="11,32" path="m6887,12458l6876,12491e" filled="f" stroked="t" strokeweight="0pt" strokecolor="#000000">
              <v:path arrowok="t"/>
            </v:shape>
            <v:shape style="position:absolute;left:6826;top:12628;width:11;height:32" coordorigin="6826,12628" coordsize="11,32" path="m6836,12628l6826,12660e" filled="f" stroked="t" strokeweight="0pt" strokecolor="#000000">
              <v:path arrowok="t"/>
            </v:shape>
            <v:shape style="position:absolute;left:6779;top:12800;width:7;height:32" coordorigin="6779,12800" coordsize="7,32" path="m6786,12800l6779,12833e" filled="f" stroked="t" strokeweight="0pt" strokecolor="#000000">
              <v:path arrowok="t"/>
            </v:shape>
            <v:shape style="position:absolute;left:6728;top:12973;width:11;height:32" coordorigin="6728,12973" coordsize="11,32" path="m6739,12973l6728,13006e" filled="f" stroked="t" strokeweight="0pt" strokecolor="#000000">
              <v:path arrowok="t"/>
            </v:shape>
            <v:shape style="position:absolute;left:6678;top:13142;width:11;height:32" coordorigin="6678,13142" coordsize="11,32" path="m6689,13142l6678,13175e" filled="f" stroked="t" strokeweight="0pt" strokecolor="#000000">
              <v:path arrowok="t"/>
            </v:shape>
            <v:shape style="position:absolute;left:6804;top:12066;width:7;height:32" coordorigin="6804,12066" coordsize="7,32" path="m6811,12066l6804,12098e" filled="f" stroked="t" strokeweight="0pt" strokecolor="#000000">
              <v:path arrowok="t"/>
            </v:shape>
            <v:shape style="position:absolute;left:6754;top:12235;width:11;height:32" coordorigin="6754,12235" coordsize="11,32" path="m6764,12235l6754,12268e" filled="f" stroked="t" strokeweight="0pt" strokecolor="#000000">
              <v:path arrowok="t"/>
            </v:shape>
            <v:shape style="position:absolute;left:6703;top:12408;width:11;height:32" coordorigin="6703,12408" coordsize="11,32" path="m6714,12408l6703,12440e" filled="f" stroked="t" strokeweight="0pt" strokecolor="#000000">
              <v:path arrowok="t"/>
            </v:shape>
            <v:shape style="position:absolute;left:6678;top:11857;width:0;height:22" coordorigin="6678,11857" coordsize="0,22" path="m6678,11857l6678,11879e" filled="f" stroked="t" strokeweight="0.359985pt" strokecolor="#000000">
              <v:path arrowok="t"/>
            </v:shape>
            <v:shape style="position:absolute;left:6631;top:12016;width:11;height:32" coordorigin="6631,12016" coordsize="11,32" path="m6642,12016l6631,12048e" filled="f" stroked="t" strokeweight="0pt" strokecolor="#000000">
              <v:path arrowok="t"/>
            </v:shape>
            <v:shape style="position:absolute;left:6584;top:12188;width:7;height:29" coordorigin="6584,12188" coordsize="7,29" path="m6592,12188l6584,12217e" filled="f" stroked="t" strokeweight="0pt" strokecolor="#000000">
              <v:path arrowok="t"/>
            </v:shape>
            <v:shape style="position:absolute;left:6509;top:11796;width:11;height:32" coordorigin="6509,11796" coordsize="11,32" path="m6520,11796l6509,11828e" filled="f" stroked="t" strokeweight="0pt" strokecolor="#000000">
              <v:path arrowok="t"/>
            </v:shape>
            <v:shape style="position:absolute;left:6458;top:11969;width:11;height:29" coordorigin="6458,11969" coordsize="11,29" path="m6469,11969l6458,11998e" filled="f" stroked="t" strokeweight="0pt" strokecolor="#000000">
              <v:path arrowok="t"/>
            </v:shape>
            <v:shape style="position:absolute;left:6386;top:11576;width:11;height:32" coordorigin="6386,11576" coordsize="11,32" path="m6397,11576l6386,11609e" filled="f" stroked="t" strokeweight="0pt" strokecolor="#000000">
              <v:path arrowok="t"/>
            </v:shape>
            <v:shape style="position:absolute;left:6340;top:11746;width:7;height:32" coordorigin="6340,11746" coordsize="7,32" path="m6347,11746l6340,11778e" filled="f" stroked="t" strokeweight="0pt" strokecolor="#000000">
              <v:path arrowok="t"/>
            </v:shape>
            <v:shape style="position:absolute;left:6289;top:11918;width:7;height:32" coordorigin="6289,11918" coordsize="7,32" path="m6296,11918l6289,11951e" filled="f" stroked="t" strokeweight="0pt" strokecolor="#000000">
              <v:path arrowok="t"/>
            </v:shape>
            <v:shape style="position:absolute;left:6217;top:11526;width:7;height:32" coordorigin="6217,11526" coordsize="7,32" path="m6224,11526l6217,11558e" filled="f" stroked="t" strokeweight="0pt" strokecolor="#000000">
              <v:path arrowok="t"/>
            </v:shape>
            <v:shape style="position:absolute;left:6167;top:11699;width:7;height:32" coordorigin="6167,11699" coordsize="7,32" path="m6174,11699l6167,11731e" filled="f" stroked="t" strokeweight="0pt" strokecolor="#000000">
              <v:path arrowok="t"/>
            </v:shape>
            <v:shape style="position:absolute;left:6120;top:11868;width:7;height:22" coordorigin="6120,11868" coordsize="7,22" path="m6127,11868l6120,11890e" filled="f" stroked="t" strokeweight="0pt" strokecolor="#000000">
              <v:path arrowok="t"/>
            </v:shape>
            <v:shape style="position:absolute;left:6052;top:11476;width:4;height:7" coordorigin="6052,11476" coordsize="4,7" path="m6055,11476l6052,11483e" filled="f" stroked="t" strokeweight="0pt" strokecolor="#000000">
              <v:path arrowok="t"/>
            </v:shape>
            <v:shape style="position:absolute;left:5994;top:11648;width:11;height:32" coordorigin="5994,11648" coordsize="11,32" path="m6005,11648l5994,11681e" filled="f" stroked="t" strokeweight="0pt" strokecolor="#000000">
              <v:path arrowok="t"/>
            </v:shape>
            <v:shape style="position:absolute;left:5947;top:11821;width:7;height:25" coordorigin="5947,11821" coordsize="7,25" path="m5954,11821l5947,11846e" filled="f" stroked="t" strokeweight="0pt" strokecolor="#000000">
              <v:path arrowok="t"/>
            </v:shape>
            <v:shape style="position:absolute;left:5922;top:11256;width:11;height:32" coordorigin="5922,11256" coordsize="11,32" path="m5933,11256l5922,11288e" filled="f" stroked="t" strokeweight="0pt" strokecolor="#000000">
              <v:path arrowok="t"/>
            </v:shape>
            <v:shape style="position:absolute;left:5774;top:11771;width:11;height:32" coordorigin="5774,11771" coordsize="11,32" path="m5785,11771l5774,11803e" filled="f" stroked="t" strokeweight="0pt" strokecolor="#000000">
              <v:path arrowok="t"/>
            </v:shape>
            <v:shape style="position:absolute;left:5800;top:11036;width:11;height:32" coordorigin="5800,11036" coordsize="11,32" path="m5810,11036l5800,11069e" filled="f" stroked="t" strokeweight="0pt" strokecolor="#000000">
              <v:path arrowok="t"/>
            </v:shape>
            <v:shape style="position:absolute;left:5749;top:11206;width:11;height:32" coordorigin="5749,11206" coordsize="11,32" path="m5760,11206l5749,11238e" filled="f" stroked="t" strokeweight="0pt" strokecolor="#000000">
              <v:path arrowok="t"/>
            </v:shape>
            <v:shape style="position:absolute;left:5702;top:11378;width:7;height:32" coordorigin="5702,11378" coordsize="7,32" path="m5710,11378l5702,11411e" filled="f" stroked="t" strokeweight="0pt" strokecolor="#000000">
              <v:path arrowok="t"/>
            </v:shape>
            <v:shape style="position:absolute;left:5652;top:11551;width:11;height:32" coordorigin="5652,11551" coordsize="11,32" path="m5663,11551l5652,11584e" filled="f" stroked="t" strokeweight="0pt" strokecolor="#000000">
              <v:path arrowok="t"/>
            </v:shape>
            <v:shape style="position:absolute;left:5602;top:11720;width:11;height:32" coordorigin="5602,11720" coordsize="11,32" path="m5612,11720l5602,11753e" filled="f" stroked="t" strokeweight="0pt" strokecolor="#000000">
              <v:path arrowok="t"/>
            </v:shape>
            <v:shape style="position:absolute;left:5677;top:10817;width:11;height:29" coordorigin="5677,10817" coordsize="11,29" path="m5688,10817l5677,10846e" filled="f" stroked="t" strokeweight="0pt" strokecolor="#000000">
              <v:path arrowok="t"/>
            </v:shape>
            <v:shape style="position:absolute;left:5627;top:10986;width:11;height:32" coordorigin="5627,10986" coordsize="11,32" path="m5638,10986l5627,11018e" filled="f" stroked="t" strokeweight="0pt" strokecolor="#000000">
              <v:path arrowok="t"/>
            </v:shape>
            <v:shape style="position:absolute;left:5580;top:11159;width:7;height:32" coordorigin="5580,11159" coordsize="7,32" path="m5587,11159l5580,11191e" filled="f" stroked="t" strokeweight="0pt" strokecolor="#000000">
              <v:path arrowok="t"/>
            </v:shape>
            <v:shape style="position:absolute;left:5530;top:11328;width:11;height:32" coordorigin="5530,11328" coordsize="11,32" path="m5540,11328l5530,11360e" filled="f" stroked="t" strokeweight="0pt" strokecolor="#000000">
              <v:path arrowok="t"/>
            </v:shape>
            <v:shape style="position:absolute;left:5504;top:10766;width:11;height:32" coordorigin="5504,10766" coordsize="11,32" path="m5515,10766l5504,10799e" filled="f" stroked="t" strokeweight="0pt" strokecolor="#000000">
              <v:path arrowok="t"/>
            </v:shape>
            <v:shape style="position:absolute;left:5458;top:10939;width:7;height:29" coordorigin="5458,10939" coordsize="7,29" path="m5465,10939l5458,10968e" filled="f" stroked="t" strokeweight="0pt" strokecolor="#000000">
              <v:path arrowok="t"/>
            </v:shape>
            <v:shape style="position:absolute;left:5386;top:10547;width:7;height:32" coordorigin="5386,10547" coordsize="7,32" path="m5393,10547l5386,10579e" filled="f" stroked="t" strokeweight="0pt" strokecolor="#000000">
              <v:path arrowok="t"/>
            </v:shape>
            <v:shape style="position:absolute;left:5335;top:10716;width:7;height:32" coordorigin="5335,10716" coordsize="7,32" path="m5342,10716l5335,10748e" filled="f" stroked="t" strokeweight="0pt" strokecolor="#000000">
              <v:path arrowok="t"/>
            </v:shape>
            <v:shape style="position:absolute;left:5213;top:10496;width:7;height:32" coordorigin="5213,10496" coordsize="7,32" path="m5220,10496l5213,10529e" filled="f" stroked="t" strokeweight="0pt" strokecolor="#000000">
              <v:path arrowok="t"/>
            </v:shape>
            <v:shape style="position:absolute;left:5166;top:10669;width:7;height:14" coordorigin="5166,10669" coordsize="7,14" path="m5173,10669l5166,10684e" filled="f" stroked="t" strokeweight="0pt" strokecolor="#000000">
              <v:path arrowok="t"/>
            </v:shape>
            <v:shape style="position:absolute;left:5090;top:10277;width:7;height:32" coordorigin="5090,10277" coordsize="7,32" path="m5098,10277l5090,10309e" filled="f" stroked="t" strokeweight="0pt" strokecolor="#000000">
              <v:path arrowok="t"/>
            </v:shape>
            <v:shape style="position:absolute;left:5040;top:10446;width:11;height:32" coordorigin="5040,10446" coordsize="11,32" path="m5051,10446l5040,10478e" filled="f" stroked="t" strokeweight="0pt" strokecolor="#000000">
              <v:path arrowok="t"/>
            </v:shape>
            <v:shape style="position:absolute;left:4968;top:10061;width:7;height:25" coordorigin="4968,10061" coordsize="7,25" path="m4975,10061l4968,10086e" filled="f" stroked="t" strokeweight="0pt" strokecolor="#000000">
              <v:path arrowok="t"/>
            </v:shape>
            <v:shape style="position:absolute;left:4918;top:10226;width:11;height:32" coordorigin="4918,10226" coordsize="11,32" path="m4928,10226l4918,10259e" filled="f" stroked="t" strokeweight="0pt" strokecolor="#000000">
              <v:path arrowok="t"/>
            </v:shape>
            <v:shape style="position:absolute;left:4871;top:10399;width:7;height:32" coordorigin="4871,10399" coordsize="7,32" path="m4878,10399l4871,10432e" filled="f" stroked="t" strokeweight="0pt" strokecolor="#000000">
              <v:path arrowok="t"/>
            </v:shape>
            <v:shape style="position:absolute;left:4795;top:10007;width:11;height:32" coordorigin="4795,10007" coordsize="11,32" path="m4806,10007l4795,10039e" filled="f" stroked="t" strokeweight="0pt" strokecolor="#000000">
              <v:path arrowok="t"/>
            </v:shape>
            <v:shape style="position:absolute;left:4748;top:10176;width:7;height:32" coordorigin="4748,10176" coordsize="7,32" path="m4756,10176l4748,10208e" filled="f" stroked="t" strokeweight="0pt" strokecolor="#000000">
              <v:path arrowok="t"/>
            </v:shape>
            <v:shape style="position:absolute;left:4698;top:10349;width:11;height:32" coordorigin="4698,10349" coordsize="11,32" path="m4709,10349l4698,10381e" filled="f" stroked="t" strokeweight="0pt" strokecolor="#000000">
              <v:path arrowok="t"/>
            </v:shape>
            <v:shape style="position:absolute;left:4525;top:10298;width:11;height:32" coordorigin="4525,10298" coordsize="11,32" path="m4536,10298l4525,10331e" filled="f" stroked="t" strokeweight="0pt" strokecolor="#000000">
              <v:path arrowok="t"/>
            </v:shape>
            <v:shape style="position:absolute;left:4478;top:10471;width:7;height:32" coordorigin="4478,10471" coordsize="7,32" path="m4486,10471l4478,10504e" filled="f" stroked="t" strokeweight="0pt" strokecolor="#000000">
              <v:path arrowok="t"/>
            </v:shape>
            <v:shape style="position:absolute;left:4306;top:10450;width:4;height:4" coordorigin="4306,10450" coordsize="4,4" path="m4309,10450l4306,10453e" filled="f" stroked="t" strokeweight="0pt" strokecolor="#000000">
              <v:path arrowok="t"/>
            </v:shape>
            <v:shape style="position:absolute;left:2966;top:7260;width:29;height:18" coordorigin="2966,7260" coordsize="29,18" path="m2995,7260l2966,7278e" filled="f" stroked="t" strokeweight="0pt" strokecolor="#000000">
              <v:path arrowok="t"/>
            </v:shape>
            <v:shape style="position:absolute;left:3017;top:7091;width:29;height:14" coordorigin="3017,7091" coordsize="29,14" path="m3046,7091l3017,7105e" filled="f" stroked="t" strokeweight="0pt" strokecolor="#000000">
              <v:path arrowok="t"/>
            </v:shape>
            <v:shape style="position:absolute;left:3064;top:6918;width:32;height:18" coordorigin="3064,6918" coordsize="32,18" path="m3096,6918l3064,6936e" filled="f" stroked="t" strokeweight="0pt" strokecolor="#000000">
              <v:path arrowok="t"/>
            </v:shape>
            <v:shape style="position:absolute;left:2844;top:7040;width:29;height:14" coordorigin="2844,7040" coordsize="29,14" path="m2873,7040l2844,7055e" filled="f" stroked="t" strokeweight="0pt" strokecolor="#000000">
              <v:path arrowok="t"/>
            </v:shape>
            <v:shape style="position:absolute;left:2894;top:6868;width:29;height:18" coordorigin="2894,6868" coordsize="29,18" path="m2923,6868l2894,6886e" filled="f" stroked="t" strokeweight="0pt" strokecolor="#000000">
              <v:path arrowok="t"/>
            </v:shape>
            <v:shape style="position:absolute;left:2675;top:6990;width:29;height:18" coordorigin="2675,6990" coordsize="29,18" path="m2704,6990l2675,7008e" filled="f" stroked="t" strokeweight="0pt" strokecolor="#000000">
              <v:path arrowok="t"/>
            </v:shape>
            <v:shape style="position:absolute;left:1789;top:7480;width:32;height:18" coordorigin="1789,7480" coordsize="32,18" path="m1822,7480l1789,7498e" filled="f" stroked="t" strokeweight="0pt" strokecolor="#000000">
              <v:path arrowok="t"/>
            </v:shape>
            <v:shape style="position:absolute;left:1570;top:7602;width:29;height:18" coordorigin="1570,7602" coordsize="29,18" path="m1598,7602l1570,7620e" filled="f" stroked="t" strokeweight="0pt" strokecolor="#000000">
              <v:path arrowok="t"/>
            </v:shape>
            <v:shape style="position:absolute;left:2941;top:6698;width:32;height:14" coordorigin="2941,6698" coordsize="32,14" path="m2974,6698l2941,6713e" filled="f" stroked="t" strokeweight="0pt" strokecolor="#000000">
              <v:path arrowok="t"/>
            </v:shape>
            <v:shape style="position:absolute;left:2722;top:6821;width:29;height:14" coordorigin="2722,6821" coordsize="29,14" path="m2750,6821l2722,6835e" filled="f" stroked="t" strokeweight="0pt" strokecolor="#000000">
              <v:path arrowok="t"/>
            </v:shape>
            <v:shape style="position:absolute;left:1840;top:7310;width:29;height:14" coordorigin="1840,7310" coordsize="29,14" path="m1868,7310l1840,7325e" filled="f" stroked="t" strokeweight="0pt" strokecolor="#000000">
              <v:path arrowok="t"/>
            </v:shape>
            <v:shape style="position:absolute;left:1620;top:7433;width:29;height:14" coordorigin="1620,7433" coordsize="29,14" path="m1649,7433l1620,7447e" filled="f" stroked="t" strokeweight="0pt" strokecolor="#000000">
              <v:path arrowok="t"/>
            </v:shape>
            <v:shape style="position:absolute;left:2992;top:6526;width:29;height:18" coordorigin="2992,6526" coordsize="29,18" path="m3020,6526l2992,6544e" filled="f" stroked="t" strokeweight="0pt" strokecolor="#000000">
              <v:path arrowok="t"/>
            </v:shape>
            <v:shape style="position:absolute;left:2772;top:6648;width:29;height:18" coordorigin="2772,6648" coordsize="29,18" path="m2801,6648l2772,6666e" filled="f" stroked="t" strokeweight="0pt" strokecolor="#000000">
              <v:path arrowok="t"/>
            </v:shape>
            <v:shape style="position:absolute;left:2552;top:6770;width:29;height:18" coordorigin="2552,6770" coordsize="29,18" path="m2581,6770l2552,6788e" filled="f" stroked="t" strokeweight="0pt" strokecolor="#000000">
              <v:path arrowok="t"/>
            </v:shape>
            <v:shape style="position:absolute;left:1890;top:7152;width:4;height:0" coordorigin="1890,7152" coordsize="4,0" path="m1894,7152l1890,7152e" filled="f" stroked="t" strokeweight="0pt" strokecolor="#000000">
              <v:path arrowok="t"/>
            </v:shape>
            <v:shape style="position:absolute;left:1670;top:7260;width:29;height:14" coordorigin="1670,7260" coordsize="29,14" path="m1699,7260l1670,7274e" filled="f" stroked="t" strokeweight="0pt" strokecolor="#000000">
              <v:path arrowok="t"/>
            </v:shape>
            <v:shape style="position:absolute;left:1447;top:7382;width:29;height:14" coordorigin="1447,7382" coordsize="29,14" path="m1476,7382l1447,7397e" filled="f" stroked="t" strokeweight="0pt" strokecolor="#000000">
              <v:path arrowok="t"/>
            </v:shape>
            <v:shape style="position:absolute;left:3042;top:6356;width:29;height:14" coordorigin="3042,6356" coordsize="29,14" path="m3071,6356l3042,6371e" filled="f" stroked="t" strokeweight="0pt" strokecolor="#000000">
              <v:path arrowok="t"/>
            </v:shape>
            <v:shape style="position:absolute;left:2819;top:6475;width:32;height:18" coordorigin="2819,6475" coordsize="32,18" path="m2851,6475l2819,6493e" filled="f" stroked="t" strokeweight="0pt" strokecolor="#000000">
              <v:path arrowok="t"/>
            </v:shape>
            <v:shape style="position:absolute;left:2599;top:6598;width:29;height:18" coordorigin="2599,6598" coordsize="29,18" path="m2628,6598l2599,6616e" filled="f" stroked="t" strokeweight="0pt" strokecolor="#000000">
              <v:path arrowok="t"/>
            </v:shape>
            <v:shape style="position:absolute;left:2398;top:6720;width:11;height:7" coordorigin="2398,6720" coordsize="11,7" path="m2408,6720l2398,6727e" filled="f" stroked="t" strokeweight="0pt" strokecolor="#000000">
              <v:path arrowok="t"/>
            </v:shape>
            <v:shape style="position:absolute;left:1717;top:7087;width:29;height:18" coordorigin="1717,7087" coordsize="29,18" path="m1746,7087l1717,7105e" filled="f" stroked="t" strokeweight="0pt" strokecolor="#000000">
              <v:path arrowok="t"/>
            </v:shape>
            <v:shape style="position:absolute;left:1498;top:7210;width:29;height:18" coordorigin="1498,7210" coordsize="29,18" path="m1526,7210l1498,7228e" filled="f" stroked="t" strokeweight="0pt" strokecolor="#000000">
              <v:path arrowok="t"/>
            </v:shape>
            <v:shape style="position:absolute;left:2869;top:6306;width:29;height:14" coordorigin="2869,6306" coordsize="29,14" path="m2898,6306l2869,6320e" filled="f" stroked="t" strokeweight="0pt" strokecolor="#000000">
              <v:path arrowok="t"/>
            </v:shape>
            <v:shape style="position:absolute;left:2650;top:6428;width:29;height:14" coordorigin="2650,6428" coordsize="29,14" path="m2678,6428l2650,6443e" filled="f" stroked="t" strokeweight="0pt" strokecolor="#000000">
              <v:path arrowok="t"/>
            </v:shape>
            <v:shape style="position:absolute;left:2430;top:6551;width:29;height:14" coordorigin="2430,6551" coordsize="29,14" path="m2459,6551l2430,6565e" filled="f" stroked="t" strokeweight="0pt" strokecolor="#000000">
              <v:path arrowok="t"/>
            </v:shape>
            <v:shape style="position:absolute;left:1768;top:6922;width:22;height:11" coordorigin="1768,6922" coordsize="22,11" path="m1789,6922l1768,6932e" filled="f" stroked="t" strokeweight="0pt" strokecolor="#000000">
              <v:path arrowok="t"/>
            </v:shape>
            <v:shape style="position:absolute;left:1548;top:7040;width:29;height:14" coordorigin="1548,7040" coordsize="29,14" path="m1577,7040l1548,7055e" filled="f" stroked="t" strokeweight="0pt" strokecolor="#000000">
              <v:path arrowok="t"/>
            </v:shape>
            <v:shape style="position:absolute;left:2477;top:6378;width:29;height:18" coordorigin="2477,6378" coordsize="29,18" path="m2506,6378l2477,6396e" filled="f" stroked="t" strokeweight="0pt" strokecolor="#000000">
              <v:path arrowok="t"/>
            </v:shape>
            <v:shape style="position:absolute;left:2257;top:6500;width:29;height:18" coordorigin="2257,6500" coordsize="29,18" path="m2286,6500l2257,6518e" filled="f" stroked="t" strokeweight="0pt" strokecolor="#000000">
              <v:path arrowok="t"/>
            </v:shape>
            <v:shape style="position:absolute;left:1595;top:6868;width:29;height:18" coordorigin="1595,6868" coordsize="29,18" path="m1624,6868l1595,6886e" filled="f" stroked="t" strokeweight="0pt" strokecolor="#000000">
              <v:path arrowok="t"/>
            </v:shape>
            <v:shape style="position:absolute;left:2308;top:6331;width:29;height:14" coordorigin="2308,6331" coordsize="29,14" path="m2336,6331l2308,6346e" filled="f" stroked="t" strokeweight="0pt" strokecolor="#000000">
              <v:path arrowok="t"/>
            </v:shape>
            <v:shape style="position:absolute;left:1645;top:6702;width:18;height:11" coordorigin="1645,6702" coordsize="18,11" path="m1663,6702l1645,6713e" filled="f" stroked="t" strokeweight="0pt" strokecolor="#000000">
              <v:path arrowok="t"/>
            </v:shape>
            <v:shape style="position:absolute;left:1426;top:6817;width:29;height:18" coordorigin="1426,6817" coordsize="29,18" path="m1454,6817l1426,6835e" filled="f" stroked="t" strokeweight="0pt" strokecolor="#000000">
              <v:path arrowok="t"/>
            </v:shape>
            <v:shape style="position:absolute;left:1472;top:6648;width:29;height:14" coordorigin="1472,6648" coordsize="29,14" path="m1501,6648l1472,6662e" filled="f" stroked="t" strokeweight="0pt" strokecolor="#000000">
              <v:path arrowok="t"/>
            </v:shape>
            <v:shape style="position:absolute;left:1523;top:6486;width:11;height:7" coordorigin="1523,6486" coordsize="11,7" path="m1534,6486l1523,6493e" filled="f" stroked="t" strokeweight="0pt" strokecolor="#000000">
              <v:path arrowok="t"/>
            </v:shape>
            <v:shape style="position:absolute;left:1372;top:6425;width:7;height:7" coordorigin="1372,6425" coordsize="7,7" path="m1379,6425l1372,6432e" filled="f" stroked="t" strokeweight="0pt" strokecolor="#000000">
              <v:path arrowok="t"/>
            </v:shape>
            <v:shape style="position:absolute;left:1566;top:7595;width:32;height:7" coordorigin="1566,7595" coordsize="32,7" path="m1598,7602l1566,7595e" filled="f" stroked="t" strokeweight="0pt" strokecolor="#000000">
              <v:path arrowok="t"/>
            </v:shape>
            <v:shape style="position:absolute;left:1789;top:7472;width:32;height:7" coordorigin="1789,7472" coordsize="32,7" path="m1822,7480l1789,7472e" filled="f" stroked="t" strokeweight="0pt" strokecolor="#000000">
              <v:path arrowok="t"/>
            </v:shape>
            <v:shape style="position:absolute;left:1616;top:7422;width:32;height:11" coordorigin="1616,7422" coordsize="32,11" path="m1649,7433l1616,7422e" filled="f" stroked="t" strokeweight="0pt" strokecolor="#000000">
              <v:path arrowok="t"/>
            </v:shape>
            <v:shape style="position:absolute;left:1444;top:7372;width:32;height:11" coordorigin="1444,7372" coordsize="32,11" path="m1476,7382l1444,7372e" filled="f" stroked="t" strokeweight="0pt" strokecolor="#000000">
              <v:path arrowok="t"/>
            </v:shape>
            <v:shape style="position:absolute;left:1836;top:7300;width:32;height:11" coordorigin="1836,7300" coordsize="32,11" path="m1868,7310l1836,7300e" filled="f" stroked="t" strokeweight="0pt" strokecolor="#000000">
              <v:path arrowok="t"/>
            </v:shape>
            <v:shape style="position:absolute;left:1667;top:7249;width:32;height:11" coordorigin="1667,7249" coordsize="32,11" path="m1699,7260l1667,7249e" filled="f" stroked="t" strokeweight="0pt" strokecolor="#000000">
              <v:path arrowok="t"/>
            </v:shape>
            <v:shape style="position:absolute;left:1494;top:7202;width:32;height:7" coordorigin="1494,7202" coordsize="32,7" path="m1526,7210l1494,7202e" filled="f" stroked="t" strokeweight="0pt" strokecolor="#000000">
              <v:path arrowok="t"/>
            </v:shape>
            <v:shape style="position:absolute;left:1886;top:7127;width:7;height:4" coordorigin="1886,7127" coordsize="7,4" path="m1894,7130l1886,7127e" filled="f" stroked="t" strokeweight="0pt" strokecolor="#000000">
              <v:path arrowok="t"/>
            </v:shape>
            <v:shape style="position:absolute;left:1714;top:7080;width:32;height:7" coordorigin="1714,7080" coordsize="32,7" path="m1746,7087l1714,7080e" filled="f" stroked="t" strokeweight="0pt" strokecolor="#000000">
              <v:path arrowok="t"/>
            </v:shape>
            <v:shape style="position:absolute;left:1544;top:7030;width:32;height:11" coordorigin="1544,7030" coordsize="32,11" path="m1577,7040l1544,7030e" filled="f" stroked="t" strokeweight="0pt" strokecolor="#000000">
              <v:path arrowok="t"/>
            </v:shape>
            <v:shape style="position:absolute;left:2963;top:7253;width:32;height:7" coordorigin="2963,7253" coordsize="32,7" path="m2995,7260l2963,7253e" filled="f" stroked="t" strokeweight="0pt" strokecolor="#000000">
              <v:path arrowok="t"/>
            </v:shape>
            <v:shape style="position:absolute;left:1764;top:6907;width:22;height:7" coordorigin="1764,6907" coordsize="22,7" path="m1786,6914l1764,6907e" filled="f" stroked="t" strokeweight="0pt" strokecolor="#000000">
              <v:path arrowok="t"/>
            </v:shape>
            <v:shape style="position:absolute;left:1591;top:6857;width:32;height:11" coordorigin="1591,6857" coordsize="32,11" path="m1624,6868l1591,6857e" filled="f" stroked="t" strokeweight="0pt" strokecolor="#000000">
              <v:path arrowok="t"/>
            </v:shape>
            <v:shape style="position:absolute;left:1422;top:6810;width:32;height:7" coordorigin="1422,6810" coordsize="32,7" path="m1454,6817l1422,6810e" filled="f" stroked="t" strokeweight="0pt" strokecolor="#000000">
              <v:path arrowok="t"/>
            </v:shape>
            <v:shape style="position:absolute;left:3013;top:7080;width:32;height:11" coordorigin="3013,7080" coordsize="32,11" path="m3046,7091l3013,7080e" filled="f" stroked="t" strokeweight="0pt" strokecolor="#000000">
              <v:path arrowok="t"/>
            </v:shape>
            <v:shape style="position:absolute;left:2840;top:7030;width:32;height:11" coordorigin="2840,7030" coordsize="32,11" path="m2873,7040l2840,7030e" filled="f" stroked="t" strokeweight="0pt" strokecolor="#000000">
              <v:path arrowok="t"/>
            </v:shape>
            <v:shape style="position:absolute;left:2671;top:6983;width:32;height:7" coordorigin="2671,6983" coordsize="32,7" path="m2704,6990l2671,6983e" filled="f" stroked="t" strokeweight="0pt" strokecolor="#000000">
              <v:path arrowok="t"/>
            </v:shape>
            <v:shape style="position:absolute;left:1642;top:6688;width:14;height:4" coordorigin="1642,6688" coordsize="14,4" path="m1656,6691l1642,6688e" filled="f" stroked="t" strokeweight="0pt" strokecolor="#000000">
              <v:path arrowok="t"/>
            </v:shape>
            <v:shape style="position:absolute;left:1469;top:6637;width:32;height:11" coordorigin="1469,6637" coordsize="32,11" path="m1501,6648l1469,6637e" filled="f" stroked="t" strokeweight="0pt" strokecolor="#000000">
              <v:path arrowok="t"/>
            </v:shape>
            <v:shape style="position:absolute;left:3064;top:6907;width:32;height:11" coordorigin="3064,6907" coordsize="32,11" path="m3096,6918l3064,6907e" filled="f" stroked="t" strokeweight="0pt" strokecolor="#000000">
              <v:path arrowok="t"/>
            </v:shape>
            <v:shape style="position:absolute;left:2891;top:6860;width:32;height:7" coordorigin="2891,6860" coordsize="32,7" path="m2923,6868l2891,6860e" filled="f" stroked="t" strokeweight="0pt" strokecolor="#000000">
              <v:path arrowok="t"/>
            </v:shape>
            <v:shape style="position:absolute;left:2718;top:6810;width:32;height:11" coordorigin="2718,6810" coordsize="32,11" path="m2750,6821l2718,6810e" filled="f" stroked="t" strokeweight="0pt" strokecolor="#000000">
              <v:path arrowok="t"/>
            </v:shape>
            <v:shape style="position:absolute;left:2549;top:6760;width:32;height:11" coordorigin="2549,6760" coordsize="32,11" path="m2581,6770l2549,6760e" filled="f" stroked="t" strokeweight="0pt" strokecolor="#000000">
              <v:path arrowok="t"/>
            </v:shape>
            <v:shape style="position:absolute;left:2387;top:6716;width:22;height:4" coordorigin="2387,6716" coordsize="22,4" path="m2408,6720l2387,6716e" filled="f" stroked="t" strokeweight="0pt" strokecolor="#000000">
              <v:path arrowok="t"/>
            </v:shape>
            <v:shape style="position:absolute;left:1372;top:6425;width:7;height:0" coordorigin="1372,6425" coordsize="7,0" path="m1379,6425l1372,6425e" filled="f" stroked="t" strokeweight="0pt" strokecolor="#000000">
              <v:path arrowok="t"/>
            </v:shape>
            <v:shape style="position:absolute;left:2941;top:6688;width:32;height:11" coordorigin="2941,6688" coordsize="32,11" path="m2974,6698l2941,6688e" filled="f" stroked="t" strokeweight="0pt" strokecolor="#000000">
              <v:path arrowok="t"/>
            </v:shape>
            <v:shape style="position:absolute;left:2768;top:6641;width:32;height:7" coordorigin="2768,6641" coordsize="32,7" path="m2801,6648l2768,6641e" filled="f" stroked="t" strokeweight="0pt" strokecolor="#000000">
              <v:path arrowok="t"/>
            </v:shape>
            <v:shape style="position:absolute;left:2596;top:6590;width:32;height:7" coordorigin="2596,6590" coordsize="32,7" path="m2628,6598l2596,6590e" filled="f" stroked="t" strokeweight="0pt" strokecolor="#000000">
              <v:path arrowok="t"/>
            </v:shape>
            <v:shape style="position:absolute;left:2426;top:6540;width:32;height:11" coordorigin="2426,6540" coordsize="32,11" path="m2459,6551l2426,6540e" filled="f" stroked="t" strokeweight="0pt" strokecolor="#000000">
              <v:path arrowok="t"/>
            </v:shape>
            <v:shape style="position:absolute;left:2254;top:6493;width:32;height:7" coordorigin="2254,6493" coordsize="32,7" path="m2286,6500l2254,6493e" filled="f" stroked="t" strokeweight="0pt" strokecolor="#000000">
              <v:path arrowok="t"/>
            </v:shape>
            <v:shape style="position:absolute;left:2988;top:6518;width:32;height:7" coordorigin="2988,6518" coordsize="32,7" path="m3020,6526l2988,6518e" filled="f" stroked="t" strokeweight="0pt" strokecolor="#000000">
              <v:path arrowok="t"/>
            </v:shape>
            <v:shape style="position:absolute;left:2819;top:6468;width:32;height:7" coordorigin="2819,6468" coordsize="32,7" path="m2851,6475l2819,6468e" filled="f" stroked="t" strokeweight="0pt" strokecolor="#000000">
              <v:path arrowok="t"/>
            </v:shape>
            <v:shape style="position:absolute;left:2646;top:6418;width:32;height:11" coordorigin="2646,6418" coordsize="32,11" path="m2678,6428l2646,6418e" filled="f" stroked="t" strokeweight="0pt" strokecolor="#000000">
              <v:path arrowok="t"/>
            </v:shape>
            <v:shape style="position:absolute;left:2473;top:6371;width:32;height:7" coordorigin="2473,6371" coordsize="32,7" path="m2506,6378l2473,6371e" filled="f" stroked="t" strokeweight="0pt" strokecolor="#000000">
              <v:path arrowok="t"/>
            </v:shape>
            <v:shape style="position:absolute;left:2304;top:6320;width:32;height:11" coordorigin="2304,6320" coordsize="32,11" path="m2336,6331l2304,6320e" filled="f" stroked="t" strokeweight="0pt" strokecolor="#000000">
              <v:path arrowok="t"/>
            </v:shape>
            <v:shape style="position:absolute;left:3038;top:6346;width:32;height:11" coordorigin="3038,6346" coordsize="32,11" path="m3071,6356l3038,6346e" filled="f" stroked="t" strokeweight="0pt" strokecolor="#000000">
              <v:path arrowok="t"/>
            </v:shape>
            <v:shape style="position:absolute;left:2876;top:6299;width:22;height:7" coordorigin="2876,6299" coordsize="22,7" path="m2898,6306l2876,6299e" filled="f" stroked="t" strokeweight="0pt" strokecolor="#000000">
              <v:path arrowok="t"/>
            </v:shape>
            <v:shape style="position:absolute;left:3085;top:6918;width:11;height:32" coordorigin="3085,6918" coordsize="11,32" path="m3096,6918l3085,6950e" filled="f" stroked="t" strokeweight="0pt" strokecolor="#000000">
              <v:path arrowok="t"/>
            </v:shape>
            <v:shape style="position:absolute;left:3035;top:7091;width:11;height:32" coordorigin="3035,7091" coordsize="11,32" path="m3046,7091l3035,7123e" filled="f" stroked="t" strokeweight="0pt" strokecolor="#000000">
              <v:path arrowok="t"/>
            </v:shape>
            <v:shape style="position:absolute;left:2988;top:7260;width:7;height:32" coordorigin="2988,7260" coordsize="7,32" path="m2995,7260l2988,7292e" filled="f" stroked="t" strokeweight="0pt" strokecolor="#000000">
              <v:path arrowok="t"/>
            </v:shape>
            <v:shape style="position:absolute;left:3060;top:6356;width:11;height:29" coordorigin="3060,6356" coordsize="11,29" path="m3071,6356l3060,6385e" filled="f" stroked="t" strokeweight="0pt" strokecolor="#000000">
              <v:path arrowok="t"/>
            </v:shape>
            <v:shape style="position:absolute;left:3013;top:6526;width:7;height:32" coordorigin="3013,6526" coordsize="7,32" path="m3020,6526l3013,6558e" filled="f" stroked="t" strokeweight="0pt" strokecolor="#000000">
              <v:path arrowok="t"/>
            </v:shape>
            <v:shape style="position:absolute;left:2963;top:6698;width:11;height:32" coordorigin="2963,6698" coordsize="11,32" path="m2974,6698l2963,6731e" filled="f" stroked="t" strokeweight="0pt" strokecolor="#000000">
              <v:path arrowok="t"/>
            </v:shape>
            <v:shape style="position:absolute;left:2912;top:6868;width:11;height:32" coordorigin="2912,6868" coordsize="11,32" path="m2923,6868l2912,6900e" filled="f" stroked="t" strokeweight="0pt" strokecolor="#000000">
              <v:path arrowok="t"/>
            </v:shape>
            <v:shape style="position:absolute;left:2866;top:7040;width:7;height:32" coordorigin="2866,7040" coordsize="7,32" path="m2873,7040l2866,7073e" filled="f" stroked="t" strokeweight="0pt" strokecolor="#000000">
              <v:path arrowok="t"/>
            </v:shape>
            <v:shape style="position:absolute;left:2891;top:6306;width:7;height:32" coordorigin="2891,6306" coordsize="7,32" path="m2898,6306l2891,6338e" filled="f" stroked="t" strokeweight="0pt" strokecolor="#000000">
              <v:path arrowok="t"/>
            </v:shape>
            <v:shape style="position:absolute;left:2840;top:6475;width:11;height:32" coordorigin="2840,6475" coordsize="11,32" path="m2851,6475l2840,6508e" filled="f" stroked="t" strokeweight="0pt" strokecolor="#000000">
              <v:path arrowok="t"/>
            </v:shape>
            <v:shape style="position:absolute;left:2790;top:6648;width:11;height:32" coordorigin="2790,6648" coordsize="11,32" path="m2801,6648l2790,6680e" filled="f" stroked="t" strokeweight="0pt" strokecolor="#000000">
              <v:path arrowok="t"/>
            </v:shape>
            <v:shape style="position:absolute;left:2743;top:6821;width:7;height:32" coordorigin="2743,6821" coordsize="7,32" path="m2750,6821l2743,6853e" filled="f" stroked="t" strokeweight="0pt" strokecolor="#000000">
              <v:path arrowok="t"/>
            </v:shape>
            <v:shape style="position:absolute;left:2693;top:6990;width:11;height:32" coordorigin="2693,6990" coordsize="11,32" path="m2704,6990l2693,7022e" filled="f" stroked="t" strokeweight="0pt" strokecolor="#000000">
              <v:path arrowok="t"/>
            </v:shape>
            <v:shape style="position:absolute;left:2668;top:6428;width:11;height:32" coordorigin="2668,6428" coordsize="11,32" path="m2678,6428l2668,6461e" filled="f" stroked="t" strokeweight="0pt" strokecolor="#000000">
              <v:path arrowok="t"/>
            </v:shape>
            <v:shape style="position:absolute;left:2621;top:6598;width:7;height:32" coordorigin="2621,6598" coordsize="7,32" path="m2628,6598l2621,6630e" filled="f" stroked="t" strokeweight="0pt" strokecolor="#000000">
              <v:path arrowok="t"/>
            </v:shape>
            <v:shape style="position:absolute;left:2570;top:6770;width:11;height:32" coordorigin="2570,6770" coordsize="11,32" path="m2581,6770l2570,6803e" filled="f" stroked="t" strokeweight="0pt" strokecolor="#000000">
              <v:path arrowok="t"/>
            </v:shape>
            <v:shape style="position:absolute;left:2498;top:6378;width:7;height:32" coordorigin="2498,6378" coordsize="7,32" path="m2506,6378l2498,6410e" filled="f" stroked="t" strokeweight="0pt" strokecolor="#000000">
              <v:path arrowok="t"/>
            </v:shape>
            <v:shape style="position:absolute;left:2448;top:6551;width:11;height:32" coordorigin="2448,6551" coordsize="11,32" path="m2459,6551l2448,6583e" filled="f" stroked="t" strokeweight="0pt" strokecolor="#000000">
              <v:path arrowok="t"/>
            </v:shape>
            <v:shape style="position:absolute;left:2405;top:6720;width:4;height:14" coordorigin="2405,6720" coordsize="4,14" path="m2408,6720l2405,6734e" filled="f" stroked="t" strokeweight="0pt" strokecolor="#000000">
              <v:path arrowok="t"/>
            </v:shape>
            <v:shape style="position:absolute;left:2326;top:6331;width:11;height:29" coordorigin="2326,6331" coordsize="11,29" path="m2336,6331l2326,6360e" filled="f" stroked="t" strokeweight="0pt" strokecolor="#000000">
              <v:path arrowok="t"/>
            </v:shape>
            <v:shape style="position:absolute;left:2279;top:6500;width:7;height:32" coordorigin="2279,6500" coordsize="7,32" path="m2286,6500l2279,6533e" filled="f" stroked="t" strokeweight="0pt" strokecolor="#000000">
              <v:path arrowok="t"/>
            </v:shape>
            <v:shape style="position:absolute;left:2156;top:6299;width:4;height:14" coordorigin="2156,6299" coordsize="4,14" path="m2160,6299l2156,6313e" filled="f" stroked="t" strokeweight="0pt" strokecolor="#000000">
              <v:path arrowok="t"/>
            </v:shape>
            <v:shape style="position:absolute;left:1861;top:7310;width:7;height:29" coordorigin="1861,7310" coordsize="7,29" path="m1868,7310l1861,7339e" filled="f" stroked="t" strokeweight="0pt" strokecolor="#000000">
              <v:path arrowok="t"/>
            </v:shape>
            <v:shape style="position:absolute;left:1811;top:7480;width:11;height:32" coordorigin="1811,7480" coordsize="11,32" path="m1822,7480l1811,7512e" filled="f" stroked="t" strokeweight="0pt" strokecolor="#000000">
              <v:path arrowok="t"/>
            </v:shape>
            <v:shape style="position:absolute;left:1786;top:6929;width:7;height:22" coordorigin="1786,6929" coordsize="7,22" path="m1793,6929l1786,6950e" filled="f" stroked="t" strokeweight="0pt" strokecolor="#000000">
              <v:path arrowok="t"/>
            </v:shape>
            <v:shape style="position:absolute;left:1739;top:7087;width:7;height:32" coordorigin="1739,7087" coordsize="7,32" path="m1746,7087l1739,7120e" filled="f" stroked="t" strokeweight="0pt" strokecolor="#000000">
              <v:path arrowok="t"/>
            </v:shape>
            <v:shape style="position:absolute;left:1688;top:7260;width:11;height:32" coordorigin="1688,7260" coordsize="11,32" path="m1699,7260l1688,7292e" filled="f" stroked="t" strokeweight="0pt" strokecolor="#000000">
              <v:path arrowok="t"/>
            </v:shape>
            <v:shape style="position:absolute;left:1638;top:7433;width:11;height:29" coordorigin="1638,7433" coordsize="11,29" path="m1649,7433l1638,7462e" filled="f" stroked="t" strokeweight="0pt" strokecolor="#000000">
              <v:path arrowok="t"/>
            </v:shape>
            <v:shape style="position:absolute;left:1591;top:7602;width:7;height:32" coordorigin="1591,7602" coordsize="7,32" path="m1598,7602l1591,7634e" filled="f" stroked="t" strokeweight="0pt" strokecolor="#000000">
              <v:path arrowok="t"/>
            </v:shape>
            <v:shape style="position:absolute;left:1663;top:6713;width:7;height:14" coordorigin="1663,6713" coordsize="7,14" path="m1670,6713l1663,6727e" filled="f" stroked="t" strokeweight="0pt" strokecolor="#000000">
              <v:path arrowok="t"/>
            </v:shape>
            <v:shape style="position:absolute;left:1616;top:6868;width:7;height:32" coordorigin="1616,6868" coordsize="7,32" path="m1624,6868l1616,6900e" filled="f" stroked="t" strokeweight="0pt" strokecolor="#000000">
              <v:path arrowok="t"/>
            </v:shape>
            <v:shape style="position:absolute;left:1566;top:7040;width:11;height:32" coordorigin="1566,7040" coordsize="11,32" path="m1577,7040l1566,7073e" filled="f" stroked="t" strokeweight="0pt" strokecolor="#000000">
              <v:path arrowok="t"/>
            </v:shape>
            <v:shape style="position:absolute;left:1516;top:7210;width:11;height:32" coordorigin="1516,7210" coordsize="11,32" path="m1526,7210l1516,7242e" filled="f" stroked="t" strokeweight="0pt" strokecolor="#000000">
              <v:path arrowok="t"/>
            </v:shape>
            <v:shape style="position:absolute;left:1469;top:7382;width:7;height:32" coordorigin="1469,7382" coordsize="7,32" path="m1476,7382l1469,7415e" filled="f" stroked="t" strokeweight="0pt" strokecolor="#000000">
              <v:path arrowok="t"/>
            </v:shape>
            <v:shape style="position:absolute;left:1541;top:6500;width:4;height:7" coordorigin="1541,6500" coordsize="4,7" path="m1544,6500l1541,6508e" filled="f" stroked="t" strokeweight="0pt" strokecolor="#000000">
              <v:path arrowok="t"/>
            </v:shape>
            <v:shape style="position:absolute;left:1494;top:6648;width:7;height:32" coordorigin="1494,6648" coordsize="7,32" path="m1501,6648l1494,6680e" filled="f" stroked="t" strokeweight="0pt" strokecolor="#000000">
              <v:path arrowok="t"/>
            </v:shape>
            <v:shape style="position:absolute;left:1444;top:6817;width:11;height:32" coordorigin="1444,6817" coordsize="11,32" path="m1454,6817l1444,6850e" filled="f" stroked="t" strokeweight="0pt" strokecolor="#000000">
              <v:path arrowok="t"/>
            </v:shape>
            <v:shape style="position:absolute;left:1372;top:6425;width:7;height:29" coordorigin="1372,6425" coordsize="7,29" path="m1379,6425l1372,6454e" filled="f" stroked="t" strokeweight="0pt" strokecolor="#000000">
              <v:path arrowok="t"/>
            </v:shape>
            <v:shape style="position:absolute;left:4262;top:6500;width:0;height:0" coordorigin="4262,6500" coordsize="0,0" path="m4262,6500l4262,6500e" filled="f" stroked="t" strokeweight="0pt" strokecolor="#000000">
              <v:path arrowok="t"/>
            </v:shape>
            <v:shape style="position:absolute;left:3222;top:7642;width:0;height:0" coordorigin="3222,7642" coordsize="0,0" path="m3222,7642l3222,7642e" filled="f" stroked="t" strokeweight="0.72pt" strokecolor="#636466">
              <v:path arrowok="t"/>
            </v:shape>
            <v:shape style="position:absolute;left:2023;top:6313;width:0;height:0" coordorigin="2023,6313" coordsize="0,0" path="m2023,6313l2023,6313e" filled="f" stroked="t" strokeweight="0.72pt" strokecolor="#636466">
              <v:path arrowok="t"/>
            </v:shape>
            <v:shape style="position:absolute;left:2023;top:6313;width:0;height:0" coordorigin="2023,6313" coordsize="0,0" path="m2023,6313l2023,6313e" filled="f" stroked="t" strokeweight="0.72pt" strokecolor="#636466">
              <v:path arrowok="t"/>
            </v:shape>
            <v:shape style="position:absolute;left:2390;top:7559;width:0;height:0" coordorigin="2390,7559" coordsize="0,0" path="m2390,7559l2390,7559e" filled="f" stroked="t" strokeweight="0.72pt" strokecolor="#636466">
              <v:path arrowok="t"/>
            </v:shape>
            <v:shape style="position:absolute;left:2275;top:7411;width:0;height:0" coordorigin="2275,7411" coordsize="0,0" path="m2275,7411l2275,7411e" filled="f" stroked="t" strokeweight="0.72pt" strokecolor="#636466">
              <v:path arrowok="t"/>
            </v:shape>
            <v:shape style="position:absolute;left:2160;top:7260;width:0;height:0" coordorigin="2160,7260" coordsize="0,0" path="m2160,7260l2160,7260e" filled="f" stroked="t" strokeweight="0.72pt" strokecolor="#636466">
              <v:path arrowok="t"/>
            </v:shape>
            <v:shape style="position:absolute;left:2045;top:7109;width:0;height:0" coordorigin="2045,7109" coordsize="0,0" path="m2045,7109l2045,7109e" filled="f" stroked="t" strokeweight="0.72pt" strokecolor="#636466">
              <v:path arrowok="t"/>
            </v:shape>
            <v:shape style="position:absolute;left:1930;top:6958;width:0;height:0" coordorigin="1930,6958" coordsize="0,0" path="m1930,6958l1930,6958e" filled="f" stroked="t" strokeweight="0.72pt" strokecolor="#636466">
              <v:path arrowok="t"/>
            </v:shape>
            <v:shape style="position:absolute;left:3179;top:8466;width:0;height:0" coordorigin="3179,8466" coordsize="0,0" path="m3179,8466l3179,8466e" filled="f" stroked="t" strokeweight="0.72pt" strokecolor="#636466">
              <v:path arrowok="t"/>
            </v:shape>
            <v:shape style="position:absolute;left:3064;top:8315;width:0;height:0" coordorigin="3064,8315" coordsize="0,0" path="m3064,8315l3064,8315e" filled="f" stroked="t" strokeweight="0.72pt" strokecolor="#636466">
              <v:path arrowok="t"/>
            </v:shape>
            <v:shape style="position:absolute;left:2948;top:8167;width:0;height:0" coordorigin="2948,8167" coordsize="0,0" path="m2948,8167l2948,8167e" filled="f" stroked="t" strokeweight="0.72pt" strokecolor="#636466">
              <v:path arrowok="t"/>
            </v:shape>
            <v:shape style="position:absolute;left:2833;top:8016;width:0;height:0" coordorigin="2833,8016" coordsize="0,0" path="m2833,8016l2833,8016e" filled="f" stroked="t" strokeweight="0.72pt" strokecolor="#636466">
              <v:path arrowok="t"/>
            </v:shape>
            <v:shape style="position:absolute;left:2718;top:7865;width:0;height:0" coordorigin="2718,7865" coordsize="0,0" path="m2718,7865l2718,7865e" filled="f" stroked="t" strokeweight="0.72pt" strokecolor="#636466">
              <v:path arrowok="t"/>
            </v:shape>
            <v:shape style="position:absolute;left:2041;top:6342;width:0;height:0" coordorigin="2041,6342" coordsize="0,0" path="m2041,6342l2041,6342e" filled="f" stroked="t" strokeweight="0.72pt" strokecolor="#636466">
              <v:path arrowok="t"/>
            </v:shape>
            <v:shape style="position:absolute;left:2048;top:6414;width:0;height:0" coordorigin="2048,6414" coordsize="0,0" path="m2048,6414l2048,6414e" filled="f" stroked="t" strokeweight="0.72pt" strokecolor="#636466">
              <v:path arrowok="t"/>
            </v:shape>
            <v:shape style="position:absolute;left:2074;top:6594;width:0;height:0" coordorigin="2074,6594" coordsize="0,0" path="m2074,6594l2074,6594e" filled="f" stroked="t" strokeweight="0.72pt" strokecolor="#636466">
              <v:path arrowok="t"/>
            </v:shape>
            <v:shape style="position:absolute;left:2088;top:6702;width:0;height:0" coordorigin="2088,6702" coordsize="0,0" path="m2088,6702l2088,6702e" filled="f" stroked="t" strokeweight="0.72pt" strokecolor="#636466">
              <v:path arrowok="t"/>
            </v:shape>
            <v:shape style="position:absolute;left:2099;top:6774;width:0;height:0" coordorigin="2099,6774" coordsize="0,0" path="m2099,6774l2099,6774e" filled="f" stroked="t" strokeweight="0.72pt" strokecolor="#636466">
              <v:path arrowok="t"/>
            </v:shape>
            <v:shape style="position:absolute;left:2120;top:6954;width:0;height:0" coordorigin="2120,6954" coordsize="0,0" path="m2120,6954l2120,6954e" filled="f" stroked="t" strokeweight="0.72pt" strokecolor="#636466">
              <v:path arrowok="t"/>
            </v:shape>
            <v:shape style="position:absolute;left:2135;top:7062;width:0;height:0" coordorigin="2135,7062" coordsize="0,0" path="m2135,7062l2135,7062e" filled="f" stroked="t" strokeweight="0.72pt" strokecolor="#636466">
              <v:path arrowok="t"/>
            </v:shape>
            <v:shape style="position:absolute;left:2146;top:7134;width:0;height:0" coordorigin="2146,7134" coordsize="0,0" path="m2146,7134l2146,7134e" filled="f" stroked="t" strokeweight="0.72pt" strokecolor="#636466">
              <v:path arrowok="t"/>
            </v:shape>
            <v:shape style="position:absolute;left:2167;top:7314;width:0;height:0" coordorigin="2167,7314" coordsize="0,0" path="m2167,7314l2167,7314e" filled="f" stroked="t" strokeweight="0.72pt" strokecolor="#636466">
              <v:path arrowok="t"/>
            </v:shape>
            <v:shape style="position:absolute;left:1926;top:6266;width:0;height:0" coordorigin="1926,6266" coordsize="0,0" path="m1926,6266l1926,6266e" filled="f" stroked="t" strokeweight="0.72pt" strokecolor="#636466">
              <v:path arrowok="t"/>
            </v:shape>
            <v:shape style="position:absolute;left:1937;top:6338;width:0;height:0" coordorigin="1937,6338" coordsize="0,0" path="m1937,6338l1937,6338e" filled="f" stroked="t" strokeweight="0.72pt" strokecolor="#636466">
              <v:path arrowok="t"/>
            </v:shape>
            <v:shape style="position:absolute;left:1962;top:6518;width:0;height:0" coordorigin="1962,6518" coordsize="0,0" path="m1962,6518l1962,6518e" filled="f" stroked="t" strokeweight="0.72pt" strokecolor="#636466">
              <v:path arrowok="t"/>
            </v:shape>
            <v:shape style="position:absolute;left:1976;top:6626;width:0;height:0" coordorigin="1976,6626" coordsize="0,0" path="m1976,6626l1976,6626e" filled="f" stroked="t" strokeweight="0.72pt" strokecolor="#636466">
              <v:path arrowok="t"/>
            </v:shape>
            <v:shape style="position:absolute;left:1984;top:6698;width:0;height:0" coordorigin="1984,6698" coordsize="0,0" path="m1984,6698l1984,6698e" filled="f" stroked="t" strokeweight="0.72pt" strokecolor="#636466">
              <v:path arrowok="t"/>
            </v:shape>
            <v:shape style="position:absolute;left:2009;top:6878;width:0;height:0" coordorigin="2009,6878" coordsize="0,0" path="m2009,6878l2009,6878e" filled="f" stroked="t" strokeweight="0.72pt" strokecolor="#636466">
              <v:path arrowok="t"/>
            </v:shape>
            <v:shape style="position:absolute;left:2023;top:6986;width:0;height:0" coordorigin="2023,6986" coordsize="0,0" path="m2023,6986l2023,6986e" filled="f" stroked="t" strokeweight="0.72pt" strokecolor="#636466">
              <v:path arrowok="t"/>
            </v:shape>
            <v:shape style="position:absolute;left:2030;top:7058;width:0;height:0" coordorigin="2030,7058" coordsize="0,0" path="m2030,7058l2030,7058e" filled="f" stroked="t" strokeweight="0.72pt" strokecolor="#636466">
              <v:path arrowok="t"/>
            </v:shape>
            <v:shape style="position:absolute;left:1825;top:6263;width:0;height:0" coordorigin="1825,6263" coordsize="0,0" path="m1825,6263l1825,6263e" filled="f" stroked="t" strokeweight="0.72pt" strokecolor="#636466">
              <v:path arrowok="t"/>
            </v:shape>
            <v:shape style="position:absolute;left:1847;top:6443;width:0;height:0" coordorigin="1847,6443" coordsize="0,0" path="m1847,6443l1847,6443e" filled="f" stroked="t" strokeweight="0.72pt" strokecolor="#636466">
              <v:path arrowok="t"/>
            </v:shape>
            <v:shape style="position:absolute;left:1861;top:6551;width:0;height:0" coordorigin="1861,6551" coordsize="0,0" path="m1861,6551l1861,6551e" filled="f" stroked="t" strokeweight="0.72pt" strokecolor="#636466">
              <v:path arrowok="t"/>
            </v:shape>
            <v:shape style="position:absolute;left:1872;top:6623;width:0;height:0" coordorigin="1872,6623" coordsize="0,0" path="m1872,6623l1872,6623e" filled="f" stroked="t" strokeweight="0.72pt" strokecolor="#636466">
              <v:path arrowok="t"/>
            </v:shape>
            <v:shape style="position:absolute;left:1897;top:6803;width:0;height:0" coordorigin="1897,6803" coordsize="0,0" path="m1897,6803l1897,6803e" filled="f" stroked="t" strokeweight="0.72pt" strokecolor="#636466">
              <v:path arrowok="t"/>
            </v:shape>
            <v:shape style="position:absolute;left:1908;top:6911;width:0;height:0" coordorigin="1908,6911" coordsize="0,0" path="m1908,6911l1908,6911e" filled="f" stroked="t" strokeweight="0.72pt" strokecolor="#636466">
              <v:path arrowok="t"/>
            </v:shape>
            <v:shape style="position:absolute;left:1919;top:6983;width:0;height:0" coordorigin="1919,6983" coordsize="0,0" path="m1919,6983l1919,6983e" filled="f" stroked="t" strokeweight="0.72pt" strokecolor="#636466">
              <v:path arrowok="t"/>
            </v:shape>
            <v:shape style="position:absolute;left:4939;top:9553;width:0;height:0" coordorigin="4939,9553" coordsize="0,0" path="m4939,9553l4939,9553e" filled="f" stroked="t" strokeweight="0.72pt" strokecolor="#636466">
              <v:path arrowok="t"/>
            </v:shape>
            <v:shape style="position:absolute;left:5054;top:9701;width:0;height:0" coordorigin="5054,9701" coordsize="0,0" path="m5054,9701l5054,9701e" filled="f" stroked="t" strokeweight="0.72pt" strokecolor="#636466">
              <v:path arrowok="t"/>
            </v:shape>
            <v:shape style="position:absolute;left:4381;top:8948;width:0;height:0" coordorigin="4381,8948" coordsize="0,0" path="m4381,8948l4381,8948e" filled="f" stroked="t" strokeweight="0.72pt" strokecolor="#636466">
              <v:path arrowok="t"/>
            </v:shape>
            <v:shape style="position:absolute;left:4500;top:9100;width:0;height:0" coordorigin="4500,9100" coordsize="0,0" path="m4500,9100l4500,9100e" filled="f" stroked="t" strokeweight="0.72pt" strokecolor="#636466">
              <v:path arrowok="t"/>
            </v:shape>
            <v:shape style="position:absolute;left:4612;top:9247;width:0;height:0" coordorigin="4612,9247" coordsize="0,0" path="m4612,9247l4612,9247e" filled="f" stroked="t" strokeweight="0.72pt" strokecolor="#636466">
              <v:path arrowok="t"/>
            </v:shape>
            <v:shape style="position:absolute;left:4727;top:9398;width:0;height:0" coordorigin="4727,9398" coordsize="0,0" path="m4727,9398l4727,9398e" filled="f" stroked="t" strokeweight="0.72pt" strokecolor="#636466">
              <v:path arrowok="t"/>
            </v:shape>
            <v:shape style="position:absolute;left:4846;top:9550;width:0;height:0" coordorigin="4846,9550" coordsize="0,0" path="m4846,9550l4846,9550e" filled="f" stroked="t" strokeweight="0.72pt" strokecolor="#636466">
              <v:path arrowok="t"/>
            </v:shape>
            <v:shape style="position:absolute;left:4957;top:9697;width:0;height:0" coordorigin="4957,9697" coordsize="0,0" path="m4957,9697l4957,9697e" filled="f" stroked="t" strokeweight="0.72pt" strokecolor="#636466">
              <v:path arrowok="t"/>
            </v:shape>
            <v:shape style="position:absolute;left:3712;top:8196;width:0;height:0" coordorigin="3712,8196" coordsize="0,0" path="m3712,8196l3712,8196e" filled="f" stroked="t" strokeweight="0.72pt" strokecolor="#636466">
              <v:path arrowok="t"/>
            </v:shape>
            <v:shape style="position:absolute;left:3827;top:8344;width:0;height:0" coordorigin="3827,8344" coordsize="0,0" path="m3827,8344l3827,8344e" filled="f" stroked="t" strokeweight="0.72pt" strokecolor="#636466">
              <v:path arrowok="t"/>
            </v:shape>
            <v:shape style="position:absolute;left:3942;top:8495;width:0;height:0" coordorigin="3942,8495" coordsize="0,0" path="m3942,8495l3942,8495e" filled="f" stroked="t" strokeweight="0.72pt" strokecolor="#636466">
              <v:path arrowok="t"/>
            </v:shape>
            <v:shape style="position:absolute;left:4057;top:8646;width:0;height:0" coordorigin="4057,8646" coordsize="0,0" path="m4057,8646l4057,8646e" filled="f" stroked="t" strokeweight="0.72pt" strokecolor="#636466">
              <v:path arrowok="t"/>
            </v:shape>
            <v:shape style="position:absolute;left:4172;top:8794;width:0;height:0" coordorigin="4172,8794" coordsize="0,0" path="m4172,8794l4172,8794e" filled="f" stroked="t" strokeweight="0.72pt" strokecolor="#636466">
              <v:path arrowok="t"/>
            </v:shape>
            <v:shape style="position:absolute;left:4288;top:8945;width:0;height:0" coordorigin="4288,8945" coordsize="0,0" path="m4288,8945l4288,8945e" filled="f" stroked="t" strokeweight="0.72pt" strokecolor="#636466">
              <v:path arrowok="t"/>
            </v:shape>
            <v:shape style="position:absolute;left:4403;top:9096;width:0;height:0" coordorigin="4403,9096" coordsize="0,0" path="m4403,9096l4403,9096e" filled="f" stroked="t" strokeweight="0.72pt" strokecolor="#636466">
              <v:path arrowok="t"/>
            </v:shape>
            <v:shape style="position:absolute;left:4518;top:9244;width:0;height:0" coordorigin="4518,9244" coordsize="0,0" path="m4518,9244l4518,9244e" filled="f" stroked="t" strokeweight="0.72pt" strokecolor="#636466">
              <v:path arrowok="t"/>
            </v:shape>
            <v:shape style="position:absolute;left:4633;top:9395;width:0;height:0" coordorigin="4633,9395" coordsize="0,0" path="m4633,9395l4633,9395e" filled="f" stroked="t" strokeweight="0.72pt" strokecolor="#636466">
              <v:path arrowok="t"/>
            </v:shape>
            <v:shape style="position:absolute;left:4748;top:9546;width:0;height:0" coordorigin="4748,9546" coordsize="0,0" path="m4748,9546l4748,9546e" filled="f" stroked="t" strokeweight="0.72pt" strokecolor="#636466">
              <v:path arrowok="t"/>
            </v:shape>
            <v:shape style="position:absolute;left:4864;top:9694;width:0;height:0" coordorigin="4864,9694" coordsize="0,0" path="m4864,9694l4864,9694e" filled="f" stroked="t" strokeweight="0.72pt" strokecolor="#636466">
              <v:path arrowok="t"/>
            </v:shape>
            <v:shape style="position:absolute;left:3154;top:7588;width:0;height:0" coordorigin="3154,7588" coordsize="0,0" path="m3154,7588l3154,7588e" filled="f" stroked="t" strokeweight="0.72pt" strokecolor="#636466">
              <v:path arrowok="t"/>
            </v:shape>
            <v:shape style="position:absolute;left:3269;top:7739;width:0;height:0" coordorigin="3269,7739" coordsize="0,0" path="m3269,7739l3269,7739e" filled="f" stroked="t" strokeweight="0.72pt" strokecolor="#636466">
              <v:path arrowok="t"/>
            </v:shape>
            <v:shape style="position:absolute;left:3384;top:7890;width:0;height:0" coordorigin="3384,7890" coordsize="0,0" path="m3384,7890l3384,7890e" filled="f" stroked="t" strokeweight="0.72pt" strokecolor="#636466">
              <v:path arrowok="t"/>
            </v:shape>
            <v:shape style="position:absolute;left:3499;top:8038;width:0;height:0" coordorigin="3499,8038" coordsize="0,0" path="m3499,8038l3499,8038e" filled="f" stroked="t" strokeweight="0.72pt" strokecolor="#636466">
              <v:path arrowok="t"/>
            </v:shape>
            <v:shape style="position:absolute;left:3614;top:8192;width:0;height:0" coordorigin="3614,8192" coordsize="0,0" path="m3614,8192l3614,8192e" filled="f" stroked="t" strokeweight="0.72pt" strokecolor="#636466">
              <v:path arrowok="t"/>
            </v:shape>
            <v:shape style="position:absolute;left:3730;top:8340;width:0;height:0" coordorigin="3730,8340" coordsize="0,0" path="m3730,8340l3730,8340e" filled="f" stroked="t" strokeweight="0.72pt" strokecolor="#636466">
              <v:path arrowok="t"/>
            </v:shape>
            <v:shape style="position:absolute;left:3845;top:8491;width:0;height:0" coordorigin="3845,8491" coordsize="0,0" path="m3845,8491l3845,8491e" filled="f" stroked="t" strokeweight="0.72pt" strokecolor="#636466">
              <v:path arrowok="t"/>
            </v:shape>
            <v:shape style="position:absolute;left:3964;top:8642;width:0;height:0" coordorigin="3964,8642" coordsize="0,0" path="m3964,8642l3964,8642e" filled="f" stroked="t" strokeweight="0.72pt" strokecolor="#636466">
              <v:path arrowok="t"/>
            </v:shape>
            <v:shape style="position:absolute;left:4075;top:8790;width:0;height:0" coordorigin="4075,8790" coordsize="0,0" path="m4075,8790l4075,8790e" filled="f" stroked="t" strokeweight="0.72pt" strokecolor="#636466">
              <v:path arrowok="t"/>
            </v:shape>
            <v:shape style="position:absolute;left:4190;top:8941;width:0;height:0" coordorigin="4190,8941" coordsize="0,0" path="m4190,8941l4190,8941e" filled="f" stroked="t" strokeweight="0.72pt" strokecolor="#636466">
              <v:path arrowok="t"/>
            </v:shape>
            <v:shape style="position:absolute;left:4309;top:9092;width:0;height:0" coordorigin="4309,9092" coordsize="0,0" path="m4309,9092l4309,9092e" filled="f" stroked="t" strokeweight="0.72pt" strokecolor="#636466">
              <v:path arrowok="t"/>
            </v:shape>
            <v:shape style="position:absolute;left:4421;top:9240;width:0;height:0" coordorigin="4421,9240" coordsize="0,0" path="m4421,9240l4421,9240e" filled="f" stroked="t" strokeweight="0.72pt" strokecolor="#636466">
              <v:path arrowok="t"/>
            </v:shape>
            <v:shape style="position:absolute;left:4536;top:9391;width:0;height:0" coordorigin="4536,9391" coordsize="0,0" path="m4536,9391l4536,9391e" filled="f" stroked="t" strokeweight="0.72pt" strokecolor="#636466">
              <v:path arrowok="t"/>
            </v:shape>
            <v:shape style="position:absolute;left:4655;top:9542;width:0;height:0" coordorigin="4655,9542" coordsize="0,0" path="m4655,9542l4655,9542e" filled="f" stroked="t" strokeweight="0.72pt" strokecolor="#636466">
              <v:path arrowok="t"/>
            </v:shape>
            <v:shape style="position:absolute;left:4766;top:9694;width:0;height:0" coordorigin="4766,9694" coordsize="0,0" path="m4766,9694l4766,9694e" filled="f" stroked="t" strokeweight="0.72pt" strokecolor="#636466">
              <v:path arrowok="t"/>
            </v:shape>
            <v:shape style="position:absolute;left:4882;top:9841;width:0;height:0" coordorigin="4882,9841" coordsize="0,0" path="m4882,9841l4882,9841e" filled="f" stroked="t" strokeweight="0.72pt" strokecolor="#636466">
              <v:path arrowok="t"/>
            </v:shape>
            <v:shape style="position:absolute;left:2484;top:6835;width:0;height:0" coordorigin="2484,6835" coordsize="0,0" path="m2484,6835l2484,6835e" filled="f" stroked="t" strokeweight="0.72pt" strokecolor="#636466">
              <v:path arrowok="t"/>
            </v:shape>
            <v:shape style="position:absolute;left:2596;top:6983;width:0;height:0" coordorigin="2596,6983" coordsize="0,0" path="m2596,6983l2596,6983e" filled="f" stroked="t" strokeweight="0.72pt" strokecolor="#636466">
              <v:path arrowok="t"/>
            </v:shape>
            <v:shape style="position:absolute;left:2711;top:7134;width:0;height:0" coordorigin="2711,7134" coordsize="0,0" path="m2711,7134l2711,7134e" filled="f" stroked="t" strokeweight="0.72pt" strokecolor="#636466">
              <v:path arrowok="t"/>
            </v:shape>
            <v:shape style="position:absolute;left:2830;top:7285;width:0;height:0" coordorigin="2830,7285" coordsize="0,0" path="m2830,7285l2830,7285e" filled="f" stroked="t" strokeweight="0.72pt" strokecolor="#636466">
              <v:path arrowok="t"/>
            </v:shape>
            <v:shape style="position:absolute;left:2941;top:7433;width:0;height:0" coordorigin="2941,7433" coordsize="0,0" path="m2941,7433l2941,7433e" filled="f" stroked="t" strokeweight="0.72pt" strokecolor="#636466">
              <v:path arrowok="t"/>
            </v:shape>
            <v:shape style="position:absolute;left:3056;top:7584;width:0;height:0" coordorigin="3056,7584" coordsize="0,0" path="m3056,7584l3056,7584e" filled="f" stroked="t" strokeweight="0.72pt" strokecolor="#636466">
              <v:path arrowok="t"/>
            </v:shape>
            <v:shape style="position:absolute;left:3175;top:7735;width:0;height:0" coordorigin="3175,7735" coordsize="0,0" path="m3175,7735l3175,7735e" filled="f" stroked="t" strokeweight="0.72pt" strokecolor="#636466">
              <v:path arrowok="t"/>
            </v:shape>
            <v:shape style="position:absolute;left:3287;top:7886;width:0;height:0" coordorigin="3287,7886" coordsize="0,0" path="m3287,7886l3287,7886e" filled="f" stroked="t" strokeweight="0.72pt" strokecolor="#636466">
              <v:path arrowok="t"/>
            </v:shape>
            <v:shape style="position:absolute;left:3406;top:8034;width:0;height:0" coordorigin="3406,8034" coordsize="0,0" path="m3406,8034l3406,8034e" filled="f" stroked="t" strokeweight="0.72pt" strokecolor="#636466">
              <v:path arrowok="t"/>
            </v:shape>
            <v:shape style="position:absolute;left:3521;top:8189;width:0;height:0" coordorigin="3521,8189" coordsize="0,0" path="m3521,8189l3521,8189e" filled="f" stroked="t" strokeweight="0.72pt" strokecolor="#636466">
              <v:path arrowok="t"/>
            </v:shape>
            <v:shape style="position:absolute;left:3636;top:8336;width:0;height:0" coordorigin="3636,8336" coordsize="0,0" path="m3636,8336l3636,8336e" filled="f" stroked="t" strokeweight="0.72pt" strokecolor="#636466">
              <v:path arrowok="t"/>
            </v:shape>
            <v:shape style="position:absolute;left:3751;top:8488;width:0;height:0" coordorigin="3751,8488" coordsize="0,0" path="m3751,8488l3751,8488e" filled="f" stroked="t" strokeweight="0.72pt" strokecolor="#636466">
              <v:path arrowok="t"/>
            </v:shape>
            <v:shape style="position:absolute;left:3866;top:8639;width:0;height:0" coordorigin="3866,8639" coordsize="0,0" path="m3866,8639l3866,8639e" filled="f" stroked="t" strokeweight="0.72pt" strokecolor="#636466">
              <v:path arrowok="t"/>
            </v:shape>
            <v:shape style="position:absolute;left:3982;top:8786;width:0;height:0" coordorigin="3982,8786" coordsize="0,0" path="m3982,8786l3982,8786e" filled="f" stroked="t" strokeweight="0.72pt" strokecolor="#636466">
              <v:path arrowok="t"/>
            </v:shape>
            <v:shape style="position:absolute;left:4097;top:8938;width:0;height:0" coordorigin="4097,8938" coordsize="0,0" path="m4097,8938l4097,8938e" filled="f" stroked="t" strokeweight="0.72pt" strokecolor="#636466">
              <v:path arrowok="t"/>
            </v:shape>
            <v:shape style="position:absolute;left:4212;top:9089;width:0;height:0" coordorigin="4212,9089" coordsize="0,0" path="m4212,9089l4212,9089e" filled="f" stroked="t" strokeweight="0.72pt" strokecolor="#636466">
              <v:path arrowok="t"/>
            </v:shape>
            <v:shape style="position:absolute;left:4327;top:9236;width:0;height:0" coordorigin="4327,9236" coordsize="0,0" path="m4327,9236l4327,9236e" filled="f" stroked="t" strokeweight="0.72pt" strokecolor="#636466">
              <v:path arrowok="t"/>
            </v:shape>
            <v:shape style="position:absolute;left:4442;top:9388;width:0;height:0" coordorigin="4442,9388" coordsize="0,0" path="m4442,9388l4442,9388e" filled="f" stroked="t" strokeweight="0.72pt" strokecolor="#636466">
              <v:path arrowok="t"/>
            </v:shape>
            <v:shape style="position:absolute;left:4558;top:9539;width:0;height:0" coordorigin="4558,9539" coordsize="0,0" path="m4558,9539l4558,9539e" filled="f" stroked="t" strokeweight="0.72pt" strokecolor="#636466">
              <v:path arrowok="t"/>
            </v:shape>
            <v:shape style="position:absolute;left:4673;top:9690;width:0;height:0" coordorigin="4673,9690" coordsize="0,0" path="m4673,9690l4673,9690e" filled="f" stroked="t" strokeweight="0.72pt" strokecolor="#636466">
              <v:path arrowok="t"/>
            </v:shape>
            <v:shape style="position:absolute;left:4788;top:9838;width:0;height:0" coordorigin="4788,9838" coordsize="0,0" path="m4788,9838l4788,9838e" filled="f" stroked="t" strokeweight="0.72pt" strokecolor="#636466">
              <v:path arrowok="t"/>
            </v:shape>
            <v:shape style="position:absolute;left:2041;top:6382;width:0;height:0" coordorigin="2041,6382" coordsize="0,0" path="m2041,6382l2041,6382e" filled="f" stroked="t" strokeweight="0.72pt" strokecolor="#636466">
              <v:path arrowok="t"/>
            </v:shape>
            <v:shape style="position:absolute;left:2156;top:6529;width:0;height:0" coordorigin="2156,6529" coordsize="0,0" path="m2156,6529l2156,6529e" filled="f" stroked="t" strokeweight="0.72pt" strokecolor="#636466">
              <v:path arrowok="t"/>
            </v:shape>
            <v:shape style="position:absolute;left:2272;top:6680;width:0;height:0" coordorigin="2272,6680" coordsize="0,0" path="m2272,6680l2272,6680e" filled="f" stroked="t" strokeweight="0.72pt" strokecolor="#636466">
              <v:path arrowok="t"/>
            </v:shape>
            <v:shape style="position:absolute;left:2387;top:6832;width:0;height:0" coordorigin="2387,6832" coordsize="0,0" path="m2387,6832l2387,6832e" filled="f" stroked="t" strokeweight="0.72pt" strokecolor="#636466">
              <v:path arrowok="t"/>
            </v:shape>
            <v:shape style="position:absolute;left:2502;top:6979;width:0;height:0" coordorigin="2502,6979" coordsize="0,0" path="m2502,6979l2502,6979e" filled="f" stroked="t" strokeweight="0.72pt" strokecolor="#636466">
              <v:path arrowok="t"/>
            </v:shape>
            <v:shape style="position:absolute;left:2617;top:7130;width:0;height:0" coordorigin="2617,7130" coordsize="0,0" path="m2617,7130l2617,7130e" filled="f" stroked="t" strokeweight="0.72pt" strokecolor="#636466">
              <v:path arrowok="t"/>
            </v:shape>
            <v:shape style="position:absolute;left:2732;top:7282;width:0;height:0" coordorigin="2732,7282" coordsize="0,0" path="m2732,7282l2732,7282e" filled="f" stroked="t" strokeweight="0.72pt" strokecolor="#636466">
              <v:path arrowok="t"/>
            </v:shape>
            <v:shape style="position:absolute;left:2848;top:7429;width:0;height:0" coordorigin="2848,7429" coordsize="0,0" path="m2848,7429l2848,7429e" filled="f" stroked="t" strokeweight="0.72pt" strokecolor="#636466">
              <v:path arrowok="t"/>
            </v:shape>
            <v:shape style="position:absolute;left:2963;top:7580;width:0;height:0" coordorigin="2963,7580" coordsize="0,0" path="m2963,7580l2963,7580e" filled="f" stroked="t" strokeweight="0.72pt" strokecolor="#636466">
              <v:path arrowok="t"/>
            </v:shape>
            <v:shape style="position:absolute;left:3078;top:7732;width:0;height:0" coordorigin="3078,7732" coordsize="0,0" path="m3078,7732l3078,7732e" filled="f" stroked="t" strokeweight="0.72pt" strokecolor="#636466">
              <v:path arrowok="t"/>
            </v:shape>
            <v:shape style="position:absolute;left:3193;top:7883;width:0;height:0" coordorigin="3193,7883" coordsize="0,0" path="m3193,7883l3193,7883e" filled="f" stroked="t" strokeweight="0.72pt" strokecolor="#636466">
              <v:path arrowok="t"/>
            </v:shape>
            <v:shape style="position:absolute;left:3308;top:8030;width:0;height:0" coordorigin="3308,8030" coordsize="0,0" path="m3308,8030l3308,8030e" filled="f" stroked="t" strokeweight="0.72pt" strokecolor="#636466">
              <v:path arrowok="t"/>
            </v:shape>
            <v:shape style="position:absolute;left:3427;top:8185;width:0;height:0" coordorigin="3427,8185" coordsize="0,0" path="m3427,8185l3427,8185e" filled="f" stroked="t" strokeweight="0.72pt" strokecolor="#636466">
              <v:path arrowok="t"/>
            </v:shape>
            <v:shape style="position:absolute;left:3539;top:8333;width:0;height:0" coordorigin="3539,8333" coordsize="0,0" path="m3539,8333l3539,8333e" filled="f" stroked="t" strokeweight="0.72pt" strokecolor="#636466">
              <v:path arrowok="t"/>
            </v:shape>
            <v:shape style="position:absolute;left:3654;top:8484;width:0;height:0" coordorigin="3654,8484" coordsize="0,0" path="m3654,8484l3654,8484e" filled="f" stroked="t" strokeweight="0.72pt" strokecolor="#636466">
              <v:path arrowok="t"/>
            </v:shape>
            <v:shape style="position:absolute;left:3773;top:8635;width:0;height:0" coordorigin="3773,8635" coordsize="0,0" path="m3773,8635l3773,8635e" filled="f" stroked="t" strokeweight="0.72pt" strokecolor="#636466">
              <v:path arrowok="t"/>
            </v:shape>
            <v:shape style="position:absolute;left:3884;top:8783;width:0;height:0" coordorigin="3884,8783" coordsize="0,0" path="m3884,8783l3884,8783e" filled="f" stroked="t" strokeweight="0.72pt" strokecolor="#636466">
              <v:path arrowok="t"/>
            </v:shape>
            <v:shape style="position:absolute;left:4000;top:8934;width:0;height:0" coordorigin="4000,8934" coordsize="0,0" path="m4000,8934l4000,8934e" filled="f" stroked="t" strokeweight="0.72pt" strokecolor="#636466">
              <v:path arrowok="t"/>
            </v:shape>
            <v:shape style="position:absolute;left:4118;top:9085;width:0;height:0" coordorigin="4118,9085" coordsize="0,0" path="m4118,9085l4118,9085e" filled="f" stroked="t" strokeweight="0.72pt" strokecolor="#636466">
              <v:path arrowok="t"/>
            </v:shape>
            <v:shape style="position:absolute;left:4230;top:9233;width:0;height:0" coordorigin="4230,9233" coordsize="0,0" path="m4230,9233l4230,9233e" filled="f" stroked="t" strokeweight="0.72pt" strokecolor="#636466">
              <v:path arrowok="t"/>
            </v:shape>
            <v:shape style="position:absolute;left:4345;top:9384;width:0;height:0" coordorigin="4345,9384" coordsize="0,0" path="m4345,9384l4345,9384e" filled="f" stroked="t" strokeweight="0.72pt" strokecolor="#636466">
              <v:path arrowok="t"/>
            </v:shape>
            <v:shape style="position:absolute;left:4464;top:9535;width:0;height:0" coordorigin="4464,9535" coordsize="0,0" path="m4464,9535l4464,9535e" filled="f" stroked="t" strokeweight="0.72pt" strokecolor="#636466">
              <v:path arrowok="t"/>
            </v:shape>
            <v:shape style="position:absolute;left:4576;top:9686;width:0;height:0" coordorigin="4576,9686" coordsize="0,0" path="m4576,9686l4576,9686e" filled="f" stroked="t" strokeweight="0.72pt" strokecolor="#636466">
              <v:path arrowok="t"/>
            </v:shape>
            <v:shape style="position:absolute;left:4691;top:9834;width:0;height:0" coordorigin="4691,9834" coordsize="0,0" path="m4691,9834l4691,9834e" filled="f" stroked="t" strokeweight="0.72pt" strokecolor="#636466">
              <v:path arrowok="t"/>
            </v:shape>
            <v:shape style="position:absolute;left:1948;top:6378;width:0;height:0" coordorigin="1948,6378" coordsize="0,0" path="m1948,6378l1948,6378e" filled="f" stroked="t" strokeweight="0.72pt" strokecolor="#636466">
              <v:path arrowok="t"/>
            </v:shape>
            <v:shape style="position:absolute;left:2059;top:6526;width:0;height:0" coordorigin="2059,6526" coordsize="0,0" path="m2059,6526l2059,6526e" filled="f" stroked="t" strokeweight="0.72pt" strokecolor="#636466">
              <v:path arrowok="t"/>
            </v:shape>
            <v:shape style="position:absolute;left:2174;top:6677;width:0;height:0" coordorigin="2174,6677" coordsize="0,0" path="m2174,6677l2174,6677e" filled="f" stroked="t" strokeweight="0.72pt" strokecolor="#636466">
              <v:path arrowok="t"/>
            </v:shape>
            <v:shape style="position:absolute;left:2293;top:6828;width:0;height:0" coordorigin="2293,6828" coordsize="0,0" path="m2293,6828l2293,6828e" filled="f" stroked="t" strokeweight="0.72pt" strokecolor="#636466">
              <v:path arrowok="t"/>
            </v:shape>
            <v:shape style="position:absolute;left:2405;top:6976;width:0;height:0" coordorigin="2405,6976" coordsize="0,0" path="m2405,6976l2405,6976e" filled="f" stroked="t" strokeweight="0.72pt" strokecolor="#636466">
              <v:path arrowok="t"/>
            </v:shape>
            <v:shape style="position:absolute;left:2520;top:7127;width:0;height:0" coordorigin="2520,7127" coordsize="0,0" path="m2520,7127l2520,7127e" filled="f" stroked="t" strokeweight="0.72pt" strokecolor="#636466">
              <v:path arrowok="t"/>
            </v:shape>
            <v:shape style="position:absolute;left:2639;top:7278;width:0;height:0" coordorigin="2639,7278" coordsize="0,0" path="m2639,7278l2639,7278e" filled="f" stroked="t" strokeweight="0.72pt" strokecolor="#636466">
              <v:path arrowok="t"/>
            </v:shape>
            <v:shape style="position:absolute;left:2750;top:7426;width:0;height:0" coordorigin="2750,7426" coordsize="0,0" path="m2750,7426l2750,7426e" filled="f" stroked="t" strokeweight="0.72pt" strokecolor="#636466">
              <v:path arrowok="t"/>
            </v:shape>
            <v:shape style="position:absolute;left:2866;top:7577;width:0;height:0" coordorigin="2866,7577" coordsize="0,0" path="m2866,7577l2866,7577e" filled="f" stroked="t" strokeweight="0.72pt" strokecolor="#636466">
              <v:path arrowok="t"/>
            </v:shape>
            <v:shape style="position:absolute;left:2984;top:7728;width:0;height:0" coordorigin="2984,7728" coordsize="0,0" path="m2984,7728l2984,7728e" filled="f" stroked="t" strokeweight="0.72pt" strokecolor="#636466">
              <v:path arrowok="t"/>
            </v:shape>
            <v:shape style="position:absolute;left:3096;top:7879;width:0;height:0" coordorigin="3096,7879" coordsize="0,0" path="m3096,7879l3096,7879e" filled="f" stroked="t" strokeweight="0.72pt" strokecolor="#636466">
              <v:path arrowok="t"/>
            </v:shape>
            <v:shape style="position:absolute;left:3215;top:8027;width:0;height:0" coordorigin="3215,8027" coordsize="0,0" path="m3215,8027l3215,8027e" filled="f" stroked="t" strokeweight="0.72pt" strokecolor="#636466">
              <v:path arrowok="t"/>
            </v:shape>
            <v:shape style="position:absolute;left:3330;top:8182;width:0;height:0" coordorigin="3330,8182" coordsize="0,0" path="m3330,8182l3330,8182e" filled="f" stroked="t" strokeweight="0.72pt" strokecolor="#636466">
              <v:path arrowok="t"/>
            </v:shape>
            <v:shape style="position:absolute;left:3445;top:8329;width:0;height:0" coordorigin="3445,8329" coordsize="0,0" path="m3445,8329l3445,8329e" filled="f" stroked="t" strokeweight="0.72pt" strokecolor="#636466">
              <v:path arrowok="t"/>
            </v:shape>
            <v:shape style="position:absolute;left:3560;top:8480;width:0;height:0" coordorigin="3560,8480" coordsize="0,0" path="m3560,8480l3560,8480e" filled="f" stroked="t" strokeweight="0.72pt" strokecolor="#636466">
              <v:path arrowok="t"/>
            </v:shape>
            <v:shape style="position:absolute;left:3676;top:8632;width:0;height:0" coordorigin="3676,8632" coordsize="0,0" path="m3676,8632l3676,8632e" filled="f" stroked="t" strokeweight="0.72pt" strokecolor="#636466">
              <v:path arrowok="t"/>
            </v:shape>
            <v:shape style="position:absolute;left:3791;top:8779;width:0;height:0" coordorigin="3791,8779" coordsize="0,0" path="m3791,8779l3791,8779e" filled="f" stroked="t" strokeweight="0.72pt" strokecolor="#636466">
              <v:path arrowok="t"/>
            </v:shape>
            <v:shape style="position:absolute;left:3906;top:8930;width:0;height:0" coordorigin="3906,8930" coordsize="0,0" path="m3906,8930l3906,8930e" filled="f" stroked="t" strokeweight="0.72pt" strokecolor="#636466">
              <v:path arrowok="t"/>
            </v:shape>
            <v:shape style="position:absolute;left:4021;top:9082;width:0;height:0" coordorigin="4021,9082" coordsize="0,0" path="m4021,9082l4021,9082e" filled="f" stroked="t" strokeweight="0.72pt" strokecolor="#636466">
              <v:path arrowok="t"/>
            </v:shape>
            <v:shape style="position:absolute;left:4136;top:9229;width:0;height:0" coordorigin="4136,9229" coordsize="0,0" path="m4136,9229l4136,9229e" filled="f" stroked="t" strokeweight="0.72pt" strokecolor="#636466">
              <v:path arrowok="t"/>
            </v:shape>
            <v:shape style="position:absolute;left:4252;top:9380;width:0;height:0" coordorigin="4252,9380" coordsize="0,0" path="m4252,9380l4252,9380e" filled="f" stroked="t" strokeweight="0.72pt" strokecolor="#636466">
              <v:path arrowok="t"/>
            </v:shape>
            <v:shape style="position:absolute;left:4367;top:9532;width:0;height:0" coordorigin="4367,9532" coordsize="0,0" path="m4367,9532l4367,9532e" filled="f" stroked="t" strokeweight="0.72pt" strokecolor="#636466">
              <v:path arrowok="t"/>
            </v:shape>
            <v:shape style="position:absolute;left:4482;top:9683;width:0;height:0" coordorigin="4482,9683" coordsize="0,0" path="m4482,9683l4482,9683e" filled="f" stroked="t" strokeweight="0.72pt" strokecolor="#636466">
              <v:path arrowok="t"/>
            </v:shape>
            <v:shape style="position:absolute;left:4597;top:9830;width:0;height:0" coordorigin="4597,9830" coordsize="0,0" path="m4597,9830l4597,9830e" filled="f" stroked="t" strokeweight="0.72pt" strokecolor="#636466">
              <v:path arrowok="t"/>
            </v:shape>
            <v:shape style="position:absolute;left:4712;top:9985;width:0;height:0" coordorigin="4712,9985" coordsize="0,0" path="m4712,9985l4712,9985e" filled="f" stroked="t" strokeweight="0.72pt" strokecolor="#636466">
              <v:path arrowok="t"/>
            </v:shape>
            <v:shape style="position:absolute;left:1850;top:6374;width:0;height:0" coordorigin="1850,6374" coordsize="0,0" path="m1850,6374l1850,6374e" filled="f" stroked="t" strokeweight="0.72pt" strokecolor="#636466">
              <v:path arrowok="t"/>
            </v:shape>
            <v:shape style="position:absolute;left:1966;top:6522;width:0;height:0" coordorigin="1966,6522" coordsize="0,0" path="m1966,6522l1966,6522e" filled="f" stroked="t" strokeweight="0.72pt" strokecolor="#636466">
              <v:path arrowok="t"/>
            </v:shape>
            <v:shape style="position:absolute;left:2081;top:6673;width:0;height:0" coordorigin="2081,6673" coordsize="0,0" path="m2081,6673l2081,6673e" filled="f" stroked="t" strokeweight="0.72pt" strokecolor="#636466">
              <v:path arrowok="t"/>
            </v:shape>
            <v:shape style="position:absolute;left:2196;top:6824;width:0;height:0" coordorigin="2196,6824" coordsize="0,0" path="m2196,6824l2196,6824e" filled="f" stroked="t" strokeweight="0.72pt" strokecolor="#636466">
              <v:path arrowok="t"/>
            </v:shape>
            <v:shape style="position:absolute;left:2311;top:6972;width:0;height:0" coordorigin="2311,6972" coordsize="0,0" path="m2311,6972l2311,6972e" filled="f" stroked="t" strokeweight="0.72pt" strokecolor="#636466">
              <v:path arrowok="t"/>
            </v:shape>
            <v:shape style="position:absolute;left:2426;top:7123;width:0;height:0" coordorigin="2426,7123" coordsize="0,0" path="m2426,7123l2426,7123e" filled="f" stroked="t" strokeweight="0.72pt" strokecolor="#636466">
              <v:path arrowok="t"/>
            </v:shape>
            <v:shape style="position:absolute;left:2542;top:7274;width:0;height:0" coordorigin="2542,7274" coordsize="0,0" path="m2542,7274l2542,7274e" filled="f" stroked="t" strokeweight="0.72pt" strokecolor="#636466">
              <v:path arrowok="t"/>
            </v:shape>
            <v:shape style="position:absolute;left:2657;top:7422;width:0;height:0" coordorigin="2657,7422" coordsize="0,0" path="m2657,7422l2657,7422e" filled="f" stroked="t" strokeweight="0.72pt" strokecolor="#636466">
              <v:path arrowok="t"/>
            </v:shape>
            <v:shape style="position:absolute;left:2772;top:7573;width:0;height:0" coordorigin="2772,7573" coordsize="0,0" path="m2772,7573l2772,7573e" filled="f" stroked="t" strokeweight="0.72pt" strokecolor="#636466">
              <v:path arrowok="t"/>
            </v:shape>
            <v:shape style="position:absolute;left:2887;top:7724;width:0;height:0" coordorigin="2887,7724" coordsize="0,0" path="m2887,7724l2887,7724e" filled="f" stroked="t" strokeweight="0.72pt" strokecolor="#636466">
              <v:path arrowok="t"/>
            </v:shape>
            <v:shape style="position:absolute;left:3002;top:7876;width:0;height:0" coordorigin="3002,7876" coordsize="0,0" path="m3002,7876l3002,7876e" filled="f" stroked="t" strokeweight="0.72pt" strokecolor="#636466">
              <v:path arrowok="t"/>
            </v:shape>
            <v:shape style="position:absolute;left:3118;top:8023;width:0;height:0" coordorigin="3118,8023" coordsize="0,0" path="m3118,8023l3118,8023e" filled="f" stroked="t" strokeweight="0.72pt" strokecolor="#636466">
              <v:path arrowok="t"/>
            </v:shape>
            <v:shape style="position:absolute;left:3236;top:8178;width:0;height:0" coordorigin="3236,8178" coordsize="0,0" path="m3236,8178l3236,8178e" filled="f" stroked="t" strokeweight="0.72pt" strokecolor="#636466">
              <v:path arrowok="t"/>
            </v:shape>
            <v:shape style="position:absolute;left:3348;top:8326;width:0;height:0" coordorigin="3348,8326" coordsize="0,0" path="m3348,8326l3348,8326e" filled="f" stroked="t" strokeweight="0.72pt" strokecolor="#636466">
              <v:path arrowok="t"/>
            </v:shape>
            <v:shape style="position:absolute;left:3463;top:8477;width:0;height:0" coordorigin="3463,8477" coordsize="0,0" path="m3463,8477l3463,8477e" filled="f" stroked="t" strokeweight="0.72pt" strokecolor="#636466">
              <v:path arrowok="t"/>
            </v:shape>
            <v:shape style="position:absolute;left:3582;top:8628;width:0;height:0" coordorigin="3582,8628" coordsize="0,0" path="m3582,8628l3582,8628e" filled="f" stroked="t" strokeweight="0.72pt" strokecolor="#636466">
              <v:path arrowok="t"/>
            </v:shape>
            <v:shape style="position:absolute;left:3694;top:8776;width:0;height:0" coordorigin="3694,8776" coordsize="0,0" path="m3694,8776l3694,8776e" filled="f" stroked="t" strokeweight="0.72pt" strokecolor="#636466">
              <v:path arrowok="t"/>
            </v:shape>
            <v:shape style="position:absolute;left:3809;top:8927;width:0;height:0" coordorigin="3809,8927" coordsize="0,0" path="m3809,8927l3809,8927e" filled="f" stroked="t" strokeweight="0.72pt" strokecolor="#636466">
              <v:path arrowok="t"/>
            </v:shape>
            <v:shape style="position:absolute;left:3928;top:9078;width:0;height:0" coordorigin="3928,9078" coordsize="0,0" path="m3928,9078l3928,9078e" filled="f" stroked="t" strokeweight="0.72pt" strokecolor="#636466">
              <v:path arrowok="t"/>
            </v:shape>
            <v:shape style="position:absolute;left:4039;top:9226;width:0;height:0" coordorigin="4039,9226" coordsize="0,0" path="m4039,9226l4039,9226e" filled="f" stroked="t" strokeweight="0.72pt" strokecolor="#636466">
              <v:path arrowok="t"/>
            </v:shape>
            <v:shape style="position:absolute;left:4154;top:9377;width:0;height:0" coordorigin="4154,9377" coordsize="0,0" path="m4154,9377l4154,9377e" filled="f" stroked="t" strokeweight="0.72pt" strokecolor="#636466">
              <v:path arrowok="t"/>
            </v:shape>
            <v:shape style="position:absolute;left:4273;top:9532;width:0;height:0" coordorigin="4273,9532" coordsize="0,0" path="m4273,9532l4273,9532e" filled="f" stroked="t" strokeweight="0.72pt" strokecolor="#636466">
              <v:path arrowok="t"/>
            </v:shape>
            <v:shape style="position:absolute;left:4385;top:9679;width:0;height:0" coordorigin="4385,9679" coordsize="0,0" path="m4385,9679l4385,9679e" filled="f" stroked="t" strokeweight="0.72pt" strokecolor="#636466">
              <v:path arrowok="t"/>
            </v:shape>
            <v:shape style="position:absolute;left:4500;top:9827;width:0;height:0" coordorigin="4500,9827" coordsize="0,0" path="m4500,9827l4500,9827e" filled="f" stroked="t" strokeweight="0.72pt" strokecolor="#636466">
              <v:path arrowok="t"/>
            </v:shape>
            <v:shape style="position:absolute;left:4619;top:9982;width:0;height:0" coordorigin="4619,9982" coordsize="0,0" path="m4619,9982l4619,9982e" filled="f" stroked="t" strokeweight="0.72pt" strokecolor="#636466">
              <v:path arrowok="t"/>
            </v:shape>
            <v:shape style="position:absolute;left:1868;top:6518;width:0;height:0" coordorigin="1868,6518" coordsize="0,0" path="m1868,6518l1868,6518e" filled="f" stroked="t" strokeweight="0.72pt" strokecolor="#636466">
              <v:path arrowok="t"/>
            </v:shape>
            <v:shape style="position:absolute;left:1984;top:6670;width:0;height:0" coordorigin="1984,6670" coordsize="0,0" path="m1984,6670l1984,6670e" filled="f" stroked="t" strokeweight="0.72pt" strokecolor="#636466">
              <v:path arrowok="t"/>
            </v:shape>
            <v:shape style="position:absolute;left:2102;top:6821;width:0;height:0" coordorigin="2102,6821" coordsize="0,0" path="m2102,6821l2102,6821e" filled="f" stroked="t" strokeweight="0.72pt" strokecolor="#636466">
              <v:path arrowok="t"/>
            </v:shape>
            <v:shape style="position:absolute;left:2214;top:6968;width:0;height:0" coordorigin="2214,6968" coordsize="0,0" path="m2214,6968l2214,6968e" filled="f" stroked="t" strokeweight="0.72pt" strokecolor="#636466">
              <v:path arrowok="t"/>
            </v:shape>
            <v:shape style="position:absolute;left:2329;top:7120;width:0;height:0" coordorigin="2329,7120" coordsize="0,0" path="m2329,7120l2329,7120e" filled="f" stroked="t" strokeweight="0.72pt" strokecolor="#636466">
              <v:path arrowok="t"/>
            </v:shape>
            <v:shape style="position:absolute;left:2448;top:7271;width:0;height:0" coordorigin="2448,7271" coordsize="0,0" path="m2448,7271l2448,7271e" filled="f" stroked="t" strokeweight="0.72pt" strokecolor="#636466">
              <v:path arrowok="t"/>
            </v:shape>
            <v:shape style="position:absolute;left:2560;top:7418;width:0;height:0" coordorigin="2560,7418" coordsize="0,0" path="m2560,7418l2560,7418e" filled="f" stroked="t" strokeweight="0.72pt" strokecolor="#636466">
              <v:path arrowok="t"/>
            </v:shape>
            <v:shape style="position:absolute;left:2678;top:7570;width:0;height:0" coordorigin="2678,7570" coordsize="0,0" path="m2678,7570l2678,7570e" filled="f" stroked="t" strokeweight="0.72pt" strokecolor="#636466">
              <v:path arrowok="t"/>
            </v:shape>
            <v:shape style="position:absolute;left:2794;top:7724;width:0;height:0" coordorigin="2794,7724" coordsize="0,0" path="m2794,7724l2794,7724e" filled="f" stroked="t" strokeweight="0.72pt" strokecolor="#636466">
              <v:path arrowok="t"/>
            </v:shape>
            <v:shape style="position:absolute;left:2909;top:7872;width:0;height:0" coordorigin="2909,7872" coordsize="0,0" path="m2909,7872l2909,7872e" filled="f" stroked="t" strokeweight="0.72pt" strokecolor="#636466">
              <v:path arrowok="t"/>
            </v:shape>
            <v:shape style="position:absolute;left:3024;top:8020;width:0;height:0" coordorigin="3024,8020" coordsize="0,0" path="m3024,8020l3024,8020e" filled="f" stroked="t" strokeweight="0.72pt" strokecolor="#636466">
              <v:path arrowok="t"/>
            </v:shape>
            <v:shape style="position:absolute;left:3139;top:8174;width:0;height:0" coordorigin="3139,8174" coordsize="0,0" path="m3139,8174l3139,8174e" filled="f" stroked="t" strokeweight="0.72pt" strokecolor="#636466">
              <v:path arrowok="t"/>
            </v:shape>
            <v:shape style="position:absolute;left:3254;top:8322;width:0;height:0" coordorigin="3254,8322" coordsize="0,0" path="m3254,8322l3254,8322e" filled="f" stroked="t" strokeweight="0.72pt" strokecolor="#636466">
              <v:path arrowok="t"/>
            </v:shape>
            <v:shape style="position:absolute;left:3370;top:8473;width:0;height:0" coordorigin="3370,8473" coordsize="0,0" path="m3370,8473l3370,8473e" filled="f" stroked="t" strokeweight="0.72pt" strokecolor="#636466">
              <v:path arrowok="t"/>
            </v:shape>
            <v:shape style="position:absolute;left:3485;top:8624;width:0;height:0" coordorigin="3485,8624" coordsize="0,0" path="m3485,8624l3485,8624e" filled="f" stroked="t" strokeweight="0.72pt" strokecolor="#636466">
              <v:path arrowok="t"/>
            </v:shape>
            <v:shape style="position:absolute;left:3600;top:8772;width:0;height:0" coordorigin="3600,8772" coordsize="0,0" path="m3600,8772l3600,8772e" filled="f" stroked="t" strokeweight="0.72pt" strokecolor="#636466">
              <v:path arrowok="t"/>
            </v:shape>
            <v:shape style="position:absolute;left:3715;top:8923;width:0;height:0" coordorigin="3715,8923" coordsize="0,0" path="m3715,8923l3715,8923e" filled="f" stroked="t" strokeweight="0.72pt" strokecolor="#636466">
              <v:path arrowok="t"/>
            </v:shape>
            <v:shape style="position:absolute;left:3830;top:9074;width:0;height:0" coordorigin="3830,9074" coordsize="0,0" path="m3830,9074l3830,9074e" filled="f" stroked="t" strokeweight="0.72pt" strokecolor="#636466">
              <v:path arrowok="t"/>
            </v:shape>
            <v:shape style="position:absolute;left:3946;top:9222;width:0;height:0" coordorigin="3946,9222" coordsize="0,0" path="m3946,9222l3946,9222e" filled="f" stroked="t" strokeweight="0.72pt" strokecolor="#636466">
              <v:path arrowok="t"/>
            </v:shape>
            <v:shape style="position:absolute;left:4061;top:9373;width:0;height:0" coordorigin="4061,9373" coordsize="0,0" path="m4061,9373l4061,9373e" filled="f" stroked="t" strokeweight="0.72pt" strokecolor="#636466">
              <v:path arrowok="t"/>
            </v:shape>
            <v:shape style="position:absolute;left:4176;top:9528;width:0;height:0" coordorigin="4176,9528" coordsize="0,0" path="m4176,9528l4176,9528e" filled="f" stroked="t" strokeweight="0.72pt" strokecolor="#636466">
              <v:path arrowok="t"/>
            </v:shape>
            <v:shape style="position:absolute;left:4291;top:9676;width:0;height:0" coordorigin="4291,9676" coordsize="0,0" path="m4291,9676l4291,9676e" filled="f" stroked="t" strokeweight="0.72pt" strokecolor="#636466">
              <v:path arrowok="t"/>
            </v:shape>
            <v:shape style="position:absolute;left:4406;top:9827;width:0;height:0" coordorigin="4406,9827" coordsize="0,0" path="m4406,9827l4406,9827e" filled="f" stroked="t" strokeweight="0.72pt" strokecolor="#636466">
              <v:path arrowok="t"/>
            </v:shape>
            <v:shape style="position:absolute;left:4522;top:9978;width:0;height:0" coordorigin="4522,9978" coordsize="0,0" path="m4522,9978l4522,9978e" filled="f" stroked="t" strokeweight="0.72pt" strokecolor="#636466">
              <v:path arrowok="t"/>
            </v:shape>
            <v:shape style="position:absolute;left:1890;top:6666;width:0;height:0" coordorigin="1890,6666" coordsize="0,0" path="m1890,6666l1890,6666e" filled="f" stroked="t" strokeweight="0.72pt" strokecolor="#636466">
              <v:path arrowok="t"/>
            </v:shape>
            <v:shape style="position:absolute;left:2005;top:6817;width:0;height:0" coordorigin="2005,6817" coordsize="0,0" path="m2005,6817l2005,6817e" filled="f" stroked="t" strokeweight="0.72pt" strokecolor="#636466">
              <v:path arrowok="t"/>
            </v:shape>
            <v:shape style="position:absolute;left:2120;top:6965;width:0;height:0" coordorigin="2120,6965" coordsize="0,0" path="m2120,6965l2120,6965e" filled="f" stroked="t" strokeweight="0.72pt" strokecolor="#636466">
              <v:path arrowok="t"/>
            </v:shape>
            <v:shape style="position:absolute;left:2236;top:7116;width:0;height:0" coordorigin="2236,7116" coordsize="0,0" path="m2236,7116l2236,7116e" filled="f" stroked="t" strokeweight="0.72pt" strokecolor="#636466">
              <v:path arrowok="t"/>
            </v:shape>
            <v:shape style="position:absolute;left:2351;top:7267;width:0;height:0" coordorigin="2351,7267" coordsize="0,0" path="m2351,7267l2351,7267e" filled="f" stroked="t" strokeweight="0.72pt" strokecolor="#636466">
              <v:path arrowok="t"/>
            </v:shape>
            <v:shape style="position:absolute;left:2466;top:7415;width:0;height:0" coordorigin="2466,7415" coordsize="0,0" path="m2466,7415l2466,7415e" filled="f" stroked="t" strokeweight="0.72pt" strokecolor="#636466">
              <v:path arrowok="t"/>
            </v:shape>
            <v:shape style="position:absolute;left:2581;top:7566;width:0;height:0" coordorigin="2581,7566" coordsize="0,0" path="m2581,7566l2581,7566e" filled="f" stroked="t" strokeweight="0.72pt" strokecolor="#636466">
              <v:path arrowok="t"/>
            </v:shape>
            <v:shape style="position:absolute;left:2696;top:7721;width:0;height:0" coordorigin="2696,7721" coordsize="0,0" path="m2696,7721l2696,7721e" filled="f" stroked="t" strokeweight="0.72pt" strokecolor="#636466">
              <v:path arrowok="t"/>
            </v:shape>
            <v:shape style="position:absolute;left:2812;top:7868;width:0;height:0" coordorigin="2812,7868" coordsize="0,0" path="m2812,7868l2812,7868e" filled="f" stroked="t" strokeweight="0.72pt" strokecolor="#636466">
              <v:path arrowok="t"/>
            </v:shape>
            <v:shape style="position:absolute;left:2927;top:8020;width:0;height:0" coordorigin="2927,8020" coordsize="0,0" path="m2927,8020l2927,8020e" filled="f" stroked="t" strokeweight="0.72pt" strokecolor="#636466">
              <v:path arrowok="t"/>
            </v:shape>
            <v:shape style="position:absolute;left:3046;top:8171;width:0;height:0" coordorigin="3046,8171" coordsize="0,0" path="m3046,8171l3046,8171e" filled="f" stroked="t" strokeweight="0.72pt" strokecolor="#636466">
              <v:path arrowok="t"/>
            </v:shape>
            <v:shape style="position:absolute;left:3157;top:8318;width:0;height:0" coordorigin="3157,8318" coordsize="0,0" path="m3157,8318l3157,8318e" filled="f" stroked="t" strokeweight="0.72pt" strokecolor="#636466">
              <v:path arrowok="t"/>
            </v:shape>
            <v:shape style="position:absolute;left:3272;top:8470;width:0;height:0" coordorigin="3272,8470" coordsize="0,0" path="m3272,8470l3272,8470e" filled="f" stroked="t" strokeweight="0.72pt" strokecolor="#636466">
              <v:path arrowok="t"/>
            </v:shape>
            <v:shape style="position:absolute;left:3391;top:8621;width:0;height:0" coordorigin="3391,8621" coordsize="0,0" path="m3391,8621l3391,8621e" filled="f" stroked="t" strokeweight="0.72pt" strokecolor="#636466">
              <v:path arrowok="t"/>
            </v:shape>
            <v:shape style="position:absolute;left:3503;top:8768;width:0;height:0" coordorigin="3503,8768" coordsize="0,0" path="m3503,8768l3503,8768e" filled="f" stroked="t" strokeweight="0.72pt" strokecolor="#636466">
              <v:path arrowok="t"/>
            </v:shape>
            <v:shape style="position:absolute;left:3618;top:8920;width:0;height:0" coordorigin="3618,8920" coordsize="0,0" path="m3618,8920l3618,8920e" filled="f" stroked="t" strokeweight="0.72pt" strokecolor="#636466">
              <v:path arrowok="t"/>
            </v:shape>
            <v:shape style="position:absolute;left:3737;top:9071;width:0;height:0" coordorigin="3737,9071" coordsize="0,0" path="m3737,9071l3737,9071e" filled="f" stroked="t" strokeweight="0.72pt" strokecolor="#636466">
              <v:path arrowok="t"/>
            </v:shape>
            <v:shape style="position:absolute;left:3848;top:9218;width:0;height:0" coordorigin="3848,9218" coordsize="0,0" path="m3848,9218l3848,9218e" filled="f" stroked="t" strokeweight="0.72pt" strokecolor="#636466">
              <v:path arrowok="t"/>
            </v:shape>
            <v:shape style="position:absolute;left:1912;top:6814;width:0;height:0" coordorigin="1912,6814" coordsize="0,0" path="m1912,6814l1912,6814e" filled="f" stroked="t" strokeweight="0.72pt" strokecolor="#636466">
              <v:path arrowok="t"/>
            </v:shape>
            <v:shape style="position:absolute;left:2023;top:6961;width:0;height:0" coordorigin="2023,6961" coordsize="0,0" path="m2023,6961l2023,6961e" filled="f" stroked="t" strokeweight="0.72pt" strokecolor="#636466">
              <v:path arrowok="t"/>
            </v:shape>
            <v:shape style="position:absolute;left:2138;top:7112;width:0;height:0" coordorigin="2138,7112" coordsize="0,0" path="m2138,7112l2138,7112e" filled="f" stroked="t" strokeweight="0.72pt" strokecolor="#636466">
              <v:path arrowok="t"/>
            </v:shape>
            <v:shape style="position:absolute;left:2257;top:7264;width:0;height:0" coordorigin="2257,7264" coordsize="0,0" path="m2257,7264l2257,7264e" filled="f" stroked="t" strokeweight="0.72pt" strokecolor="#636466">
              <v:path arrowok="t"/>
            </v:shape>
            <v:shape style="position:absolute;left:2369;top:7411;width:0;height:0" coordorigin="2369,7411" coordsize="0,0" path="m2369,7411l2369,7411e" filled="f" stroked="t" strokeweight="0.72pt" strokecolor="#636466">
              <v:path arrowok="t"/>
            </v:shape>
            <v:shape style="position:absolute;left:2488;top:7562;width:0;height:0" coordorigin="2488,7562" coordsize="0,0" path="m2488,7562l2488,7562e" filled="f" stroked="t" strokeweight="0.72pt" strokecolor="#636466">
              <v:path arrowok="t"/>
            </v:shape>
            <v:shape style="position:absolute;left:2603;top:7717;width:0;height:0" coordorigin="2603,7717" coordsize="0,0" path="m2603,7717l2603,7717e" filled="f" stroked="t" strokeweight="0.72pt" strokecolor="#636466">
              <v:path arrowok="t"/>
            </v:shape>
            <v:shape style="position:absolute;left:2603;top:7328;width:0;height:0" coordorigin="2603,7328" coordsize="0,0" path="m2603,7328l2603,7328e" filled="f" stroked="t" strokeweight="0.72pt" strokecolor="#636466">
              <v:path arrowok="t"/>
            </v:shape>
            <v:shape style="position:absolute;left:2444;top:7577;width:0;height:0" coordorigin="2444,7577" coordsize="0,0" path="m2444,7577l2444,7577e" filled="f" stroked="t" strokeweight="0.72pt" strokecolor="#636466">
              <v:path arrowok="t"/>
            </v:shape>
            <v:shape style="position:absolute;left:2650;top:7112;width:0;height:0" coordorigin="2650,7112" coordsize="0,0" path="m2650,7112l2650,7112e" filled="f" stroked="t" strokeweight="0.72pt" strokecolor="#636466">
              <v:path arrowok="t"/>
            </v:shape>
            <v:shape style="position:absolute;left:2610;top:7174;width:0;height:0" coordorigin="2610,7174" coordsize="0,0" path="m2610,7174l2610,7174e" filled="f" stroked="t" strokeweight="0.72pt" strokecolor="#636466">
              <v:path arrowok="t"/>
            </v:shape>
            <v:shape style="position:absolute;left:2452;top:7426;width:0;height:0" coordorigin="2452,7426" coordsize="0,0" path="m2452,7426l2452,7426e" filled="f" stroked="t" strokeweight="0.72pt" strokecolor="#636466">
              <v:path arrowok="t"/>
            </v:shape>
            <v:shape style="position:absolute;left:2617;top:7022;width:0;height:0" coordorigin="2617,7022" coordsize="0,0" path="m2617,7022l2617,7022e" filled="f" stroked="t" strokeweight="0.72pt" strokecolor="#636466">
              <v:path arrowok="t"/>
            </v:shape>
            <v:shape style="position:absolute;left:2459;top:7271;width:0;height:0" coordorigin="2459,7271" coordsize="0,0" path="m2459,7271l2459,7271e" filled="f" stroked="t" strokeweight="0.72pt" strokecolor="#636466">
              <v:path arrowok="t"/>
            </v:shape>
            <v:shape style="position:absolute;left:2336;top:7458;width:0;height:0" coordorigin="2336,7458" coordsize="0,0" path="m2336,7458l2336,7458e" filled="f" stroked="t" strokeweight="0.72pt" strokecolor="#636466">
              <v:path arrowok="t"/>
            </v:shape>
            <v:shape style="position:absolute;left:2462;top:7120;width:0;height:0" coordorigin="2462,7120" coordsize="0,0" path="m2462,7120l2462,7120e" filled="f" stroked="t" strokeweight="0.72pt" strokecolor="#636466">
              <v:path arrowok="t"/>
            </v:shape>
            <v:shape style="position:absolute;left:2344;top:7307;width:0;height:0" coordorigin="2344,7307" coordsize="0,0" path="m2344,7307l2344,7307e" filled="f" stroked="t" strokeweight="0.72pt" strokecolor="#636466">
              <v:path arrowok="t"/>
            </v:shape>
            <v:shape style="position:absolute;left:2304;top:7368;width:0;height:0" coordorigin="2304,7368" coordsize="0,0" path="m2304,7368l2304,7368e" filled="f" stroked="t" strokeweight="0.72pt" strokecolor="#636466">
              <v:path arrowok="t"/>
            </v:shape>
            <v:shape style="position:absolute;left:2470;top:6965;width:0;height:0" coordorigin="2470,6965" coordsize="0,0" path="m2470,6965l2470,6965e" filled="f" stroked="t" strokeweight="0.72pt" strokecolor="#636466">
              <v:path arrowok="t"/>
            </v:shape>
            <v:shape style="position:absolute;left:2351;top:7152;width:0;height:0" coordorigin="2351,7152" coordsize="0,0" path="m2351,7152l2351,7152e" filled="f" stroked="t" strokeweight="0.72pt" strokecolor="#636466">
              <v:path arrowok="t"/>
            </v:shape>
            <v:shape style="position:absolute;left:2311;top:7213;width:0;height:0" coordorigin="2311,7213" coordsize="0,0" path="m2311,7213l2311,7213e" filled="f" stroked="t" strokeweight="0.72pt" strokecolor="#636466">
              <v:path arrowok="t"/>
            </v:shape>
            <v:shape style="position:absolute;left:2358;top:7001;width:0;height:0" coordorigin="2358,7001" coordsize="0,0" path="m2358,7001l2358,7001e" filled="f" stroked="t" strokeweight="0.72pt" strokecolor="#636466">
              <v:path arrowok="t"/>
            </v:shape>
            <v:shape style="position:absolute;left:2318;top:7062;width:0;height:0" coordorigin="2318,7062" coordsize="0,0" path="m2318,7062l2318,7062e" filled="f" stroked="t" strokeweight="0.72pt" strokecolor="#636466">
              <v:path arrowok="t"/>
            </v:shape>
            <v:shape style="position:absolute;left:2160;top:7310;width:0;height:0" coordorigin="2160,7310" coordsize="0,0" path="m2160,7310l2160,7310e" filled="f" stroked="t" strokeweight="0.72pt" strokecolor="#636466">
              <v:path arrowok="t"/>
            </v:shape>
            <v:shape style="position:absolute;left:2365;top:6850;width:0;height:0" coordorigin="2365,6850" coordsize="0,0" path="m2365,6850l2365,6850e" filled="f" stroked="t" strokeweight="0.72pt" strokecolor="#636466">
              <v:path arrowok="t"/>
            </v:shape>
            <v:shape style="position:absolute;left:2326;top:6907;width:0;height:0" coordorigin="2326,6907" coordsize="0,0" path="m2326,6907l2326,6907e" filled="f" stroked="t" strokeweight="0.72pt" strokecolor="#636466">
              <v:path arrowok="t"/>
            </v:shape>
            <v:shape style="position:absolute;left:2167;top:7159;width:0;height:0" coordorigin="2167,7159" coordsize="0,0" path="m2167,7159l2167,7159e" filled="f" stroked="t" strokeweight="0.72pt" strokecolor="#636466">
              <v:path arrowok="t"/>
            </v:shape>
            <v:shape style="position:absolute;left:2333;top:6756;width:0;height:0" coordorigin="2333,6756" coordsize="0,0" path="m2333,6756l2333,6756e" filled="f" stroked="t" strokeweight="0.72pt" strokecolor="#636466">
              <v:path arrowok="t"/>
            </v:shape>
            <v:shape style="position:absolute;left:2171;top:7004;width:0;height:0" coordorigin="2171,7004" coordsize="0,0" path="m2171,7004l2171,7004e" filled="f" stroked="t" strokeweight="0.72pt" strokecolor="#636466">
              <v:path arrowok="t"/>
            </v:shape>
            <v:shape style="position:absolute;left:2052;top:7195;width:0;height:0" coordorigin="2052,7195" coordsize="0,0" path="m2052,7195l2052,7195e" filled="f" stroked="t" strokeweight="0.72pt" strokecolor="#636466">
              <v:path arrowok="t"/>
            </v:shape>
            <v:shape style="position:absolute;left:2178;top:6853;width:0;height:0" coordorigin="2178,6853" coordsize="0,0" path="m2178,6853l2178,6853e" filled="f" stroked="t" strokeweight="0.72pt" strokecolor="#636466">
              <v:path arrowok="t"/>
            </v:shape>
            <v:shape style="position:absolute;left:2059;top:7040;width:0;height:0" coordorigin="2059,7040" coordsize="0,0" path="m2059,7040l2059,7040e" filled="f" stroked="t" strokeweight="0.72pt" strokecolor="#636466">
              <v:path arrowok="t"/>
            </v:shape>
            <v:shape style="position:absolute;left:2020;top:7102;width:0;height:0" coordorigin="2020,7102" coordsize="0,0" path="m2020,7102l2020,7102e" filled="f" stroked="t" strokeweight="0.72pt" strokecolor="#636466">
              <v:path arrowok="t"/>
            </v:shape>
            <v:shape style="position:absolute;left:2185;top:6698;width:0;height:0" coordorigin="2185,6698" coordsize="0,0" path="m2185,6698l2185,6698e" filled="f" stroked="t" strokeweight="0.72pt" strokecolor="#636466">
              <v:path arrowok="t"/>
            </v:shape>
            <v:shape style="position:absolute;left:2066;top:6889;width:0;height:0" coordorigin="2066,6889" coordsize="0,0" path="m2066,6889l2066,6889e" filled="f" stroked="t" strokeweight="0.72pt" strokecolor="#636466">
              <v:path arrowok="t"/>
            </v:shape>
            <v:shape style="position:absolute;left:2027;top:6947;width:0;height:0" coordorigin="2027,6947" coordsize="0,0" path="m2027,6947l2027,6947e" filled="f" stroked="t" strokeweight="0.72pt" strokecolor="#636466">
              <v:path arrowok="t"/>
            </v:shape>
            <v:shape style="position:absolute;left:2192;top:6547;width:0;height:0" coordorigin="2192,6547" coordsize="0,0" path="m2192,6547l2192,6547e" filled="f" stroked="t" strokeweight="0.72pt" strokecolor="#636466">
              <v:path arrowok="t"/>
            </v:shape>
            <v:shape style="position:absolute;left:2070;top:6734;width:0;height:0" coordorigin="2070,6734" coordsize="0,0" path="m2070,6734l2070,6734e" filled="f" stroked="t" strokeweight="0.72pt" strokecolor="#636466">
              <v:path arrowok="t"/>
            </v:shape>
            <v:shape style="position:absolute;left:2034;top:6796;width:0;height:0" coordorigin="2034,6796" coordsize="0,0" path="m2034,6796l2034,6796e" filled="f" stroked="t" strokeweight="0.72pt" strokecolor="#636466">
              <v:path arrowok="t"/>
            </v:shape>
            <v:shape style="position:absolute;left:2077;top:6583;width:0;height:0" coordorigin="2077,6583" coordsize="0,0" path="m2077,6583l2077,6583e" filled="f" stroked="t" strokeweight="0.72pt" strokecolor="#636466">
              <v:path arrowok="t"/>
            </v:shape>
            <v:shape style="position:absolute;left:2041;top:6644;width:0;height:0" coordorigin="2041,6644" coordsize="0,0" path="m2041,6644l2041,6644e" filled="f" stroked="t" strokeweight="0.72pt" strokecolor="#636466">
              <v:path arrowok="t"/>
            </v:shape>
            <v:shape style="position:absolute;left:1879;top:6893;width:0;height:0" coordorigin="1879,6893" coordsize="0,0" path="m1879,6893l1879,6893e" filled="f" stroked="t" strokeweight="0.72pt" strokecolor="#636466">
              <v:path arrowok="t"/>
            </v:shape>
            <v:shape style="position:absolute;left:2084;top:6428;width:0;height:0" coordorigin="2084,6428" coordsize="0,0" path="m2084,6428l2084,6428e" filled="f" stroked="t" strokeweight="0.72pt" strokecolor="#636466">
              <v:path arrowok="t"/>
            </v:shape>
            <v:shape style="position:absolute;left:2045;top:6490;width:0;height:0" coordorigin="2045,6490" coordsize="0,0" path="m2045,6490l2045,6490e" filled="f" stroked="t" strokeweight="0.72pt" strokecolor="#636466">
              <v:path arrowok="t"/>
            </v:shape>
            <v:shape style="position:absolute;left:1886;top:6742;width:0;height:0" coordorigin="1886,6742" coordsize="0,0" path="m1886,6742l1886,6742e" filled="f" stroked="t" strokeweight="0.72pt" strokecolor="#636466">
              <v:path arrowok="t"/>
            </v:shape>
            <v:shape style="position:absolute;left:1894;top:6587;width:0;height:0" coordorigin="1894,6587" coordsize="0,0" path="m1894,6587l1894,6587e" filled="f" stroked="t" strokeweight="0.72pt" strokecolor="#636466">
              <v:path arrowok="t"/>
            </v:shape>
            <v:shape style="position:absolute;left:1901;top:6436;width:0;height:0" coordorigin="1901,6436" coordsize="0,0" path="m1901,6436l1901,6436e" filled="f" stroked="t" strokeweight="0.72pt" strokecolor="#636466">
              <v:path arrowok="t"/>
            </v:shape>
            <v:shape style="position:absolute;left:1904;top:6281;width:0;height:0" coordorigin="1904,6281" coordsize="0,0" path="m1904,6281l1904,6281e" filled="f" stroked="t" strokeweight="0.72pt" strokecolor="#636466">
              <v:path arrowok="t"/>
            </v:shape>
            <v:shape style="position:absolute;left:5065;top:9740;width:0;height:0" coordorigin="5065,9740" coordsize="0,0" path="m5065,9740l5065,9740e" filled="f" stroked="t" strokeweight="0.72pt" strokecolor="#636466">
              <v:path arrowok="t"/>
            </v:shape>
            <v:shape style="position:absolute;left:4943;top:9593;width:0;height:0" coordorigin="4943,9593" coordsize="0,0" path="m4943,9593l4943,9593e" filled="f" stroked="t" strokeweight="0.72pt" strokecolor="#636466">
              <v:path arrowok="t"/>
            </v:shape>
            <v:shape style="position:absolute;left:4950;top:9665;width:0;height:0" coordorigin="4950,9665" coordsize="0,0" path="m4950,9665l4950,9665e" filled="f" stroked="t" strokeweight="0.72pt" strokecolor="#636466">
              <v:path arrowok="t"/>
            </v:shape>
            <v:shape style="position:absolute;left:4813;top:9409;width:0;height:0" coordorigin="4813,9409" coordsize="0,0" path="m4813,9409l4813,9409e" filled="f" stroked="t" strokeweight="0.72pt" strokecolor="#636466">
              <v:path arrowok="t"/>
            </v:shape>
            <v:shape style="position:absolute;left:4828;top:9517;width:0;height:0" coordorigin="4828,9517" coordsize="0,0" path="m4828,9517l4828,9517e" filled="f" stroked="t" strokeweight="0.72pt" strokecolor="#636466">
              <v:path arrowok="t"/>
            </v:shape>
            <v:shape style="position:absolute;left:4838;top:9589;width:0;height:0" coordorigin="4838,9589" coordsize="0,0" path="m4838,9589l4838,9589e" filled="f" stroked="t" strokeweight="0.72pt" strokecolor="#636466">
              <v:path arrowok="t"/>
            </v:shape>
            <v:shape style="position:absolute;left:4860;top:9769;width:0;height:0" coordorigin="4860,9769" coordsize="0,0" path="m4860,9769l4860,9769e" filled="f" stroked="t" strokeweight="0.72pt" strokecolor="#636466">
              <v:path arrowok="t"/>
            </v:shape>
            <v:shape style="position:absolute;left:4874;top:9877;width:0;height:0" coordorigin="4874,9877" coordsize="0,0" path="m4874,9877l4874,9877e" filled="f" stroked="t" strokeweight="0.72pt" strokecolor="#636466">
              <v:path arrowok="t"/>
            </v:shape>
            <v:shape style="position:absolute;left:4702;top:9334;width:0;height:0" coordorigin="4702,9334" coordsize="0,0" path="m4702,9334l4702,9334e" filled="f" stroked="t" strokeweight="0.72pt" strokecolor="#636466">
              <v:path arrowok="t"/>
            </v:shape>
            <v:shape style="position:absolute;left:4716;top:9442;width:0;height:0" coordorigin="4716,9442" coordsize="0,0" path="m4716,9442l4716,9442e" filled="f" stroked="t" strokeweight="0.72pt" strokecolor="#636466">
              <v:path arrowok="t"/>
            </v:shape>
            <v:shape style="position:absolute;left:4723;top:9514;width:0;height:0" coordorigin="4723,9514" coordsize="0,0" path="m4723,9514l4723,9514e" filled="f" stroked="t" strokeweight="0.72pt" strokecolor="#636466">
              <v:path arrowok="t"/>
            </v:shape>
            <v:shape style="position:absolute;left:4748;top:9694;width:0;height:0" coordorigin="4748,9694" coordsize="0,0" path="m4748,9694l4748,9694e" filled="f" stroked="t" strokeweight="0.72pt" strokecolor="#636466">
              <v:path arrowok="t"/>
            </v:shape>
            <v:shape style="position:absolute;left:4763;top:9802;width:0;height:0" coordorigin="4763,9802" coordsize="0,0" path="m4763,9802l4763,9802e" filled="f" stroked="t" strokeweight="0.72pt" strokecolor="#636466">
              <v:path arrowok="t"/>
            </v:shape>
            <v:shape style="position:absolute;left:4774;top:9874;width:0;height:0" coordorigin="4774,9874" coordsize="0,0" path="m4774,9874l4774,9874e" filled="f" stroked="t" strokeweight="0.72pt" strokecolor="#636466">
              <v:path arrowok="t"/>
            </v:shape>
            <v:shape style="position:absolute;left:4586;top:9258;width:0;height:0" coordorigin="4586,9258" coordsize="0,0" path="m4586,9258l4586,9258e" filled="f" stroked="t" strokeweight="0.72pt" strokecolor="#636466">
              <v:path arrowok="t"/>
            </v:shape>
            <v:shape style="position:absolute;left:4601;top:9366;width:0;height:0" coordorigin="4601,9366" coordsize="0,0" path="m4601,9366l4601,9366e" filled="f" stroked="t" strokeweight="0.72pt" strokecolor="#636466">
              <v:path arrowok="t"/>
            </v:shape>
            <v:shape style="position:absolute;left:4612;top:9438;width:0;height:0" coordorigin="4612,9438" coordsize="0,0" path="m4612,9438l4612,9438e" filled="f" stroked="t" strokeweight="0.72pt" strokecolor="#636466">
              <v:path arrowok="t"/>
            </v:shape>
            <v:shape style="position:absolute;left:4637;top:9618;width:0;height:0" coordorigin="4637,9618" coordsize="0,0" path="m4637,9618l4637,9618e" filled="f" stroked="t" strokeweight="0.72pt" strokecolor="#636466">
              <v:path arrowok="t"/>
            </v:shape>
            <v:shape style="position:absolute;left:4651;top:9730;width:0;height:0" coordorigin="4651,9730" coordsize="0,0" path="m4651,9730l4651,9730e" filled="f" stroked="t" strokeweight="0.72pt" strokecolor="#636466">
              <v:path arrowok="t"/>
            </v:shape>
            <v:shape style="position:absolute;left:4658;top:9798;width:0;height:0" coordorigin="4658,9798" coordsize="0,0" path="m4658,9798l4658,9798e" filled="f" stroked="t" strokeweight="0.72pt" strokecolor="#636466">
              <v:path arrowok="t"/>
            </v:shape>
            <v:shape style="position:absolute;left:4684;top:9982;width:0;height:0" coordorigin="4684,9982" coordsize="0,0" path="m4684,9982l4684,9982e" filled="f" stroked="t" strokeweight="0.72pt" strokecolor="#636466">
              <v:path arrowok="t"/>
            </v:shape>
            <v:shape style="position:absolute;left:4698;top:10090;width:0;height:0" coordorigin="4698,10090" coordsize="0,0" path="m4698,10090l4698,10090e" filled="f" stroked="t" strokeweight="0.72pt" strokecolor="#636466">
              <v:path arrowok="t"/>
            </v:shape>
            <v:shape style="position:absolute;left:4475;top:9182;width:0;height:0" coordorigin="4475,9182" coordsize="0,0" path="m4475,9182l4475,9182e" filled="f" stroked="t" strokeweight="0.72pt" strokecolor="#636466">
              <v:path arrowok="t"/>
            </v:shape>
            <v:shape style="position:absolute;left:4489;top:9290;width:0;height:0" coordorigin="4489,9290" coordsize="0,0" path="m4489,9290l4489,9290e" filled="f" stroked="t" strokeweight="0.72pt" strokecolor="#636466">
              <v:path arrowok="t"/>
            </v:shape>
            <v:shape style="position:absolute;left:4500;top:9362;width:0;height:0" coordorigin="4500,9362" coordsize="0,0" path="m4500,9362l4500,9362e" filled="f" stroked="t" strokeweight="0.72pt" strokecolor="#636466">
              <v:path arrowok="t"/>
            </v:shape>
            <v:shape style="position:absolute;left:4522;top:9546;width:0;height:0" coordorigin="4522,9546" coordsize="0,0" path="m4522,9546l4522,9546e" filled="f" stroked="t" strokeweight="0.72pt" strokecolor="#636466">
              <v:path arrowok="t"/>
            </v:shape>
            <v:shape style="position:absolute;left:4536;top:9654;width:0;height:0" coordorigin="4536,9654" coordsize="0,0" path="m4536,9654l4536,9654e" filled="f" stroked="t" strokeweight="0.72pt" strokecolor="#636466">
              <v:path arrowok="t"/>
            </v:shape>
            <v:shape style="position:absolute;left:4547;top:9726;width:0;height:0" coordorigin="4547,9726" coordsize="0,0" path="m4547,9726l4547,9726e" filled="f" stroked="t" strokeweight="0.72pt" strokecolor="#636466">
              <v:path arrowok="t"/>
            </v:shape>
            <v:shape style="position:absolute;left:4572;top:9906;width:0;height:0" coordorigin="4572,9906" coordsize="0,0" path="m4572,9906l4572,9906e" filled="f" stroked="t" strokeweight="0.72pt" strokecolor="#636466">
              <v:path arrowok="t"/>
            </v:shape>
            <v:shape style="position:absolute;left:4583;top:10014;width:0;height:0" coordorigin="4583,10014" coordsize="0,0" path="m4583,10014l4583,10014e" filled="f" stroked="t" strokeweight="0.72pt" strokecolor="#636466">
              <v:path arrowok="t"/>
            </v:shape>
            <v:shape style="position:absolute;left:4338;top:8927;width:0;height:0" coordorigin="4338,8927" coordsize="0,0" path="m4338,8927l4338,8927e" filled="f" stroked="t" strokeweight="0.72pt" strokecolor="#636466">
              <v:path arrowok="t"/>
            </v:shape>
            <v:shape style="position:absolute;left:4363;top:9107;width:0;height:0" coordorigin="4363,9107" coordsize="0,0" path="m4363,9107l4363,9107e" filled="f" stroked="t" strokeweight="0.72pt" strokecolor="#636466">
              <v:path arrowok="t"/>
            </v:shape>
            <v:shape style="position:absolute;left:4378;top:9215;width:0;height:0" coordorigin="4378,9215" coordsize="0,0" path="m4378,9215l4378,9215e" filled="f" stroked="t" strokeweight="0.72pt" strokecolor="#636466">
              <v:path arrowok="t"/>
            </v:shape>
            <v:shape style="position:absolute;left:4385;top:9287;width:0;height:0" coordorigin="4385,9287" coordsize="0,0" path="m4385,9287l4385,9287e" filled="f" stroked="t" strokeweight="0.72pt" strokecolor="#636466">
              <v:path arrowok="t"/>
            </v:shape>
            <v:shape style="position:absolute;left:4410;top:9470;width:0;height:0" coordorigin="4410,9470" coordsize="0,0" path="m4410,9470l4410,9470e" filled="f" stroked="t" strokeweight="0.72pt" strokecolor="#636466">
              <v:path arrowok="t"/>
            </v:shape>
            <v:shape style="position:absolute;left:4424;top:9578;width:0;height:0" coordorigin="4424,9578" coordsize="0,0" path="m4424,9578l4424,9578e" filled="f" stroked="t" strokeweight="0.72pt" strokecolor="#636466">
              <v:path arrowok="t"/>
            </v:shape>
            <v:shape style="position:absolute;left:4435;top:9650;width:0;height:0" coordorigin="4435,9650" coordsize="0,0" path="m4435,9650l4435,9650e" filled="f" stroked="t" strokeweight="0.72pt" strokecolor="#636466">
              <v:path arrowok="t"/>
            </v:shape>
            <v:shape style="position:absolute;left:4457;top:9830;width:0;height:0" coordorigin="4457,9830" coordsize="0,0" path="m4457,9830l4457,9830e" filled="f" stroked="t" strokeweight="0.72pt" strokecolor="#636466">
              <v:path arrowok="t"/>
            </v:shape>
            <v:shape style="position:absolute;left:4216;top:8779;width:0;height:0" coordorigin="4216,8779" coordsize="0,0" path="m4216,8779l4216,8779e" filled="f" stroked="t" strokeweight="0.72pt" strokecolor="#636466">
              <v:path arrowok="t"/>
            </v:shape>
            <v:shape style="position:absolute;left:4226;top:8851;width:0;height:0" coordorigin="4226,8851" coordsize="0,0" path="m4226,8851l4226,8851e" filled="f" stroked="t" strokeweight="0.72pt" strokecolor="#636466">
              <v:path arrowok="t"/>
            </v:shape>
            <v:shape style="position:absolute;left:4248;top:9031;width:0;height:0" coordorigin="4248,9031" coordsize="0,0" path="m4248,9031l4248,9031e" filled="f" stroked="t" strokeweight="0.72pt" strokecolor="#636466">
              <v:path arrowok="t"/>
            </v:shape>
            <v:shape style="position:absolute;left:4262;top:9139;width:0;height:0" coordorigin="4262,9139" coordsize="0,0" path="m4262,9139l4262,9139e" filled="f" stroked="t" strokeweight="0.72pt" strokecolor="#636466">
              <v:path arrowok="t"/>
            </v:shape>
            <v:shape style="position:absolute;left:4273;top:9211;width:0;height:0" coordorigin="4273,9211" coordsize="0,0" path="m4273,9211l4273,9211e" filled="f" stroked="t" strokeweight="0.72pt" strokecolor="#636466">
              <v:path arrowok="t"/>
            </v:shape>
            <v:shape style="position:absolute;left:4298;top:9395;width:0;height:0" coordorigin="4298,9395" coordsize="0,0" path="m4298,9395l4298,9395e" filled="f" stroked="t" strokeweight="0.72pt" strokecolor="#636466">
              <v:path arrowok="t"/>
            </v:shape>
            <v:shape style="position:absolute;left:4313;top:9503;width:0;height:0" coordorigin="4313,9503" coordsize="0,0" path="m4313,9503l4313,9503e" filled="f" stroked="t" strokeweight="0.72pt" strokecolor="#636466">
              <v:path arrowok="t"/>
            </v:shape>
            <v:shape style="position:absolute;left:4320;top:9575;width:0;height:0" coordorigin="4320,9575" coordsize="0,0" path="m4320,9575l4320,9575e" filled="f" stroked="t" strokeweight="0.72pt" strokecolor="#636466">
              <v:path arrowok="t"/>
            </v:shape>
            <v:shape style="position:absolute;left:4345;top:9755;width:0;height:0" coordorigin="4345,9755" coordsize="0,0" path="m4345,9755l4345,9755e" filled="f" stroked="t" strokeweight="0.72pt" strokecolor="#636466">
              <v:path arrowok="t"/>
            </v:shape>
            <v:shape style="position:absolute;left:4104;top:8704;width:0;height:0" coordorigin="4104,8704" coordsize="0,0" path="m4104,8704l4104,8704e" filled="f" stroked="t" strokeweight="0.72pt" strokecolor="#636466">
              <v:path arrowok="t"/>
            </v:shape>
            <v:shape style="position:absolute;left:4111;top:8776;width:0;height:0" coordorigin="4111,8776" coordsize="0,0" path="m4111,8776l4111,8776e" filled="f" stroked="t" strokeweight="0.72pt" strokecolor="#636466">
              <v:path arrowok="t"/>
            </v:shape>
            <v:shape style="position:absolute;left:4136;top:8956;width:0;height:0" coordorigin="4136,8956" coordsize="0,0" path="m4136,8956l4136,8956e" filled="f" stroked="t" strokeweight="0.72pt" strokecolor="#636466">
              <v:path arrowok="t"/>
            </v:shape>
            <v:shape style="position:absolute;left:4151;top:9067;width:0;height:0" coordorigin="4151,9067" coordsize="0,0" path="m4151,9067l4151,9067e" filled="f" stroked="t" strokeweight="0.72pt" strokecolor="#636466">
              <v:path arrowok="t"/>
            </v:shape>
            <v:shape style="position:absolute;left:4162;top:9136;width:0;height:0" coordorigin="4162,9136" coordsize="0,0" path="m4162,9136l4162,9136e" filled="f" stroked="t" strokeweight="0.72pt" strokecolor="#636466">
              <v:path arrowok="t"/>
            </v:shape>
            <v:shape style="position:absolute;left:4183;top:9319;width:0;height:0" coordorigin="4183,9319" coordsize="0,0" path="m4183,9319l4183,9319e" filled="f" stroked="t" strokeweight="0.72pt" strokecolor="#636466">
              <v:path arrowok="t"/>
            </v:shape>
            <v:shape style="position:absolute;left:4198;top:9427;width:0;height:0" coordorigin="4198,9427" coordsize="0,0" path="m4198,9427l4198,9427e" filled="f" stroked="t" strokeweight="0.72pt" strokecolor="#636466">
              <v:path arrowok="t"/>
            </v:shape>
            <v:shape style="position:absolute;left:4208;top:9499;width:0;height:0" coordorigin="4208,9499" coordsize="0,0" path="m4208,9499l4208,9499e" filled="f" stroked="t" strokeweight="0.72pt" strokecolor="#636466">
              <v:path arrowok="t"/>
            </v:shape>
            <v:shape style="position:absolute;left:3974;top:8520;width:0;height:0" coordorigin="3974,8520" coordsize="0,0" path="m3974,8520l3974,8520e" filled="f" stroked="t" strokeweight="0.72pt" strokecolor="#636466">
              <v:path arrowok="t"/>
            </v:shape>
            <v:shape style="position:absolute;left:3989;top:8628;width:0;height:0" coordorigin="3989,8628" coordsize="0,0" path="m3989,8628l3989,8628e" filled="f" stroked="t" strokeweight="0.72pt" strokecolor="#636466">
              <v:path arrowok="t"/>
            </v:shape>
            <v:shape style="position:absolute;left:4000;top:8700;width:0;height:0" coordorigin="4000,8700" coordsize="0,0" path="m4000,8700l4000,8700e" filled="f" stroked="t" strokeweight="0.72pt" strokecolor="#636466">
              <v:path arrowok="t"/>
            </v:shape>
            <v:shape style="position:absolute;left:4025;top:8884;width:0;height:0" coordorigin="4025,8884" coordsize="0,0" path="m4025,8884l4025,8884e" filled="f" stroked="t" strokeweight="0.72pt" strokecolor="#636466">
              <v:path arrowok="t"/>
            </v:shape>
            <v:shape style="position:absolute;left:4039;top:8992;width:0;height:0" coordorigin="4039,8992" coordsize="0,0" path="m4039,8992l4039,8992e" filled="f" stroked="t" strokeweight="0.72pt" strokecolor="#636466">
              <v:path arrowok="t"/>
            </v:shape>
            <v:shape style="position:absolute;left:4046;top:9064;width:0;height:0" coordorigin="4046,9064" coordsize="0,0" path="m4046,9064l4046,9064e" filled="f" stroked="t" strokeweight="0.72pt" strokecolor="#636466">
              <v:path arrowok="t"/>
            </v:shape>
            <v:shape style="position:absolute;left:4072;top:9244;width:0;height:0" coordorigin="4072,9244" coordsize="0,0" path="m4072,9244l4072,9244e" filled="f" stroked="t" strokeweight="0.72pt" strokecolor="#636466">
              <v:path arrowok="t"/>
            </v:shape>
            <v:shape style="position:absolute;left:4086;top:9352;width:0;height:0" coordorigin="4086,9352" coordsize="0,0" path="m4086,9352l4086,9352e" filled="f" stroked="t" strokeweight="0.72pt" strokecolor="#636466">
              <v:path arrowok="t"/>
            </v:shape>
            <v:shape style="position:absolute;left:4093;top:9424;width:0;height:0" coordorigin="4093,9424" coordsize="0,0" path="m4093,9424l4093,9424e" filled="f" stroked="t" strokeweight="0.72pt" strokecolor="#636466">
              <v:path arrowok="t"/>
            </v:shape>
            <v:shape style="position:absolute;left:3863;top:8444;width:0;height:0" coordorigin="3863,8444" coordsize="0,0" path="m3863,8444l3863,8444e" filled="f" stroked="t" strokeweight="0.72pt" strokecolor="#636466">
              <v:path arrowok="t"/>
            </v:shape>
            <v:shape style="position:absolute;left:3877;top:8552;width:0;height:0" coordorigin="3877,8552" coordsize="0,0" path="m3877,8552l3877,8552e" filled="f" stroked="t" strokeweight="0.72pt" strokecolor="#636466">
              <v:path arrowok="t"/>
            </v:shape>
            <v:shape style="position:absolute;left:3888;top:8624;width:0;height:0" coordorigin="3888,8624" coordsize="0,0" path="m3888,8624l3888,8624e" filled="f" stroked="t" strokeweight="0.72pt" strokecolor="#636466">
              <v:path arrowok="t"/>
            </v:shape>
            <v:shape style="position:absolute;left:3910;top:8808;width:0;height:0" coordorigin="3910,8808" coordsize="0,0" path="m3910,8808l3910,8808e" filled="f" stroked="t" strokeweight="0.72pt" strokecolor="#636466">
              <v:path arrowok="t"/>
            </v:shape>
            <v:shape style="position:absolute;left:3924;top:8916;width:0;height:0" coordorigin="3924,8916" coordsize="0,0" path="m3924,8916l3924,8916e" filled="f" stroked="t" strokeweight="0.72pt" strokecolor="#636466">
              <v:path arrowok="t"/>
            </v:shape>
            <v:shape style="position:absolute;left:3935;top:8988;width:0;height:0" coordorigin="3935,8988" coordsize="0,0" path="m3935,8988l3935,8988e" filled="f" stroked="t" strokeweight="0.72pt" strokecolor="#636466">
              <v:path arrowok="t"/>
            </v:shape>
            <v:shape style="position:absolute;left:3956;top:9168;width:0;height:0" coordorigin="3956,9168" coordsize="0,0" path="m3956,9168l3956,9168e" filled="f" stroked="t" strokeweight="0.72pt" strokecolor="#636466">
              <v:path arrowok="t"/>
            </v:shape>
            <v:shape style="position:absolute;left:3971;top:9276;width:0;height:0" coordorigin="3971,9276" coordsize="0,0" path="m3971,9276l3971,9276e" filled="f" stroked="t" strokeweight="0.72pt" strokecolor="#636466">
              <v:path arrowok="t"/>
            </v:shape>
            <v:shape style="position:absolute;left:3982;top:9348;width:0;height:0" coordorigin="3982,9348" coordsize="0,0" path="m3982,9348l3982,9348e" filled="f" stroked="t" strokeweight="0.72pt" strokecolor="#636466">
              <v:path arrowok="t"/>
            </v:shape>
            <v:shape style="position:absolute;left:3751;top:8369;width:0;height:0" coordorigin="3751,8369" coordsize="0,0" path="m3751,8369l3751,8369e" filled="f" stroked="t" strokeweight="0.72pt" strokecolor="#636466">
              <v:path arrowok="t"/>
            </v:shape>
            <v:shape style="position:absolute;left:3766;top:8477;width:0;height:0" coordorigin="3766,8477" coordsize="0,0" path="m3766,8477l3766,8477e" filled="f" stroked="t" strokeweight="0.72pt" strokecolor="#636466">
              <v:path arrowok="t"/>
            </v:shape>
            <v:shape style="position:absolute;left:3773;top:8549;width:0;height:0" coordorigin="3773,8549" coordsize="0,0" path="m3773,8549l3773,8549e" filled="f" stroked="t" strokeweight="0.72pt" strokecolor="#636466">
              <v:path arrowok="t"/>
            </v:shape>
            <v:shape style="position:absolute;left:3798;top:8732;width:0;height:0" coordorigin="3798,8732" coordsize="0,0" path="m3798,8732l3798,8732e" filled="f" stroked="t" strokeweight="0.72pt" strokecolor="#636466">
              <v:path arrowok="t"/>
            </v:shape>
            <v:shape style="position:absolute;left:3812;top:8840;width:0;height:0" coordorigin="3812,8840" coordsize="0,0" path="m3812,8840l3812,8840e" filled="f" stroked="t" strokeweight="0.72pt" strokecolor="#636466">
              <v:path arrowok="t"/>
            </v:shape>
            <v:shape style="position:absolute;left:3820;top:8912;width:0;height:0" coordorigin="3820,8912" coordsize="0,0" path="m3820,8912l3820,8912e" filled="f" stroked="t" strokeweight="0.72pt" strokecolor="#636466">
              <v:path arrowok="t"/>
            </v:shape>
            <v:shape style="position:absolute;left:3845;top:9092;width:0;height:0" coordorigin="3845,9092" coordsize="0,0" path="m3845,9092l3845,9092e" filled="f" stroked="t" strokeweight="0.72pt" strokecolor="#636466">
              <v:path arrowok="t"/>
            </v:shape>
            <v:shape style="position:absolute;left:3859;top:9200;width:0;height:0" coordorigin="3859,9200" coordsize="0,0" path="m3859,9200l3859,9200e" filled="f" stroked="t" strokeweight="0.72pt" strokecolor="#636466">
              <v:path arrowok="t"/>
            </v:shape>
            <v:shape style="position:absolute;left:3614;top:8113;width:0;height:0" coordorigin="3614,8113" coordsize="0,0" path="m3614,8113l3614,8113e" filled="f" stroked="t" strokeweight="0.72pt" strokecolor="#636466">
              <v:path arrowok="t"/>
            </v:shape>
            <v:shape style="position:absolute;left:3636;top:8293;width:0;height:0" coordorigin="3636,8293" coordsize="0,0" path="m3636,8293l3636,8293e" filled="f" stroked="t" strokeweight="0.72pt" strokecolor="#636466">
              <v:path arrowok="t"/>
            </v:shape>
            <v:shape style="position:absolute;left:3650;top:8405;width:0;height:0" coordorigin="3650,8405" coordsize="0,0" path="m3650,8405l3650,8405e" filled="f" stroked="t" strokeweight="0.72pt" strokecolor="#636466">
              <v:path arrowok="t"/>
            </v:shape>
            <v:shape style="position:absolute;left:3661;top:8473;width:0;height:0" coordorigin="3661,8473" coordsize="0,0" path="m3661,8473l3661,8473e" filled="f" stroked="t" strokeweight="0.72pt" strokecolor="#636466">
              <v:path arrowok="t"/>
            </v:shape>
            <v:shape style="position:absolute;left:3686;top:8657;width:0;height:0" coordorigin="3686,8657" coordsize="0,0" path="m3686,8657l3686,8657e" filled="f" stroked="t" strokeweight="0.72pt" strokecolor="#636466">
              <v:path arrowok="t"/>
            </v:shape>
            <v:shape style="position:absolute;left:3697;top:8765;width:0;height:0" coordorigin="3697,8765" coordsize="0,0" path="m3697,8765l3697,8765e" filled="f" stroked="t" strokeweight="0.72pt" strokecolor="#636466">
              <v:path arrowok="t"/>
            </v:shape>
            <v:shape style="position:absolute;left:3708;top:8837;width:0;height:0" coordorigin="3708,8837" coordsize="0,0" path="m3708,8837l3708,8837e" filled="f" stroked="t" strokeweight="0.72pt" strokecolor="#636466">
              <v:path arrowok="t"/>
            </v:shape>
            <v:shape style="position:absolute;left:3733;top:9017;width:0;height:0" coordorigin="3733,9017" coordsize="0,0" path="m3733,9017l3733,9017e" filled="f" stroked="t" strokeweight="0.72pt" strokecolor="#636466">
              <v:path arrowok="t"/>
            </v:shape>
            <v:shape style="position:absolute;left:3492;top:7966;width:0;height:0" coordorigin="3492,7966" coordsize="0,0" path="m3492,7966l3492,7966e" filled="f" stroked="t" strokeweight="0.72pt" strokecolor="#636466">
              <v:path arrowok="t"/>
            </v:shape>
            <v:shape style="position:absolute;left:3499;top:8038;width:0;height:0" coordorigin="3499,8038" coordsize="0,0" path="m3499,8038l3499,8038e" filled="f" stroked="t" strokeweight="0.72pt" strokecolor="#636466">
              <v:path arrowok="t"/>
            </v:shape>
            <v:shape style="position:absolute;left:3524;top:8218;width:0;height:0" coordorigin="3524,8218" coordsize="0,0" path="m3524,8218l3524,8218e" filled="f" stroked="t" strokeweight="0.72pt" strokecolor="#636466">
              <v:path arrowok="t"/>
            </v:shape>
            <v:shape style="position:absolute;left:3539;top:8329;width:0;height:0" coordorigin="3539,8329" coordsize="0,0" path="m3539,8329l3539,8329e" filled="f" stroked="t" strokeweight="0.72pt" strokecolor="#636466">
              <v:path arrowok="t"/>
            </v:shape>
            <v:shape style="position:absolute;left:3550;top:8401;width:0;height:0" coordorigin="3550,8401" coordsize="0,0" path="m3550,8401l3550,8401e" filled="f" stroked="t" strokeweight="0.72pt" strokecolor="#636466">
              <v:path arrowok="t"/>
            </v:shape>
            <v:shape style="position:absolute;left:3571;top:8581;width:0;height:0" coordorigin="3571,8581" coordsize="0,0" path="m3571,8581l3571,8581e" filled="f" stroked="t" strokeweight="0.72pt" strokecolor="#636466">
              <v:path arrowok="t"/>
            </v:shape>
            <v:shape style="position:absolute;left:3586;top:8689;width:0;height:0" coordorigin="3586,8689" coordsize="0,0" path="m3586,8689l3586,8689e" filled="f" stroked="t" strokeweight="0.72pt" strokecolor="#636466">
              <v:path arrowok="t"/>
            </v:shape>
            <v:shape style="position:absolute;left:3596;top:8761;width:0;height:0" coordorigin="3596,8761" coordsize="0,0" path="m3596,8761l3596,8761e" filled="f" stroked="t" strokeweight="0.72pt" strokecolor="#636466">
              <v:path arrowok="t"/>
            </v:shape>
            <v:shape style="position:absolute;left:3618;top:8941;width:0;height:0" coordorigin="3618,8941" coordsize="0,0" path="m3618,8941l3618,8941e" filled="f" stroked="t" strokeweight="0.72pt" strokecolor="#636466">
              <v:path arrowok="t"/>
            </v:shape>
            <v:shape style="position:absolute;left:3377;top:7890;width:0;height:0" coordorigin="3377,7890" coordsize="0,0" path="m3377,7890l3377,7890e" filled="f" stroked="t" strokeweight="0.72pt" strokecolor="#636466">
              <v:path arrowok="t"/>
            </v:shape>
            <v:shape style="position:absolute;left:3388;top:7962;width:0;height:0" coordorigin="3388,7962" coordsize="0,0" path="m3388,7962l3388,7962e" filled="f" stroked="t" strokeweight="0.72pt" strokecolor="#636466">
              <v:path arrowok="t"/>
            </v:shape>
            <v:shape style="position:absolute;left:3413;top:8146;width:0;height:0" coordorigin="3413,8146" coordsize="0,0" path="m3413,8146l3413,8146e" filled="f" stroked="t" strokeweight="0.72pt" strokecolor="#636466">
              <v:path arrowok="t"/>
            </v:shape>
            <v:shape style="position:absolute;left:3427;top:8254;width:0;height:0" coordorigin="3427,8254" coordsize="0,0" path="m3427,8254l3427,8254e" filled="f" stroked="t" strokeweight="0.72pt" strokecolor="#636466">
              <v:path arrowok="t"/>
            </v:shape>
            <v:shape style="position:absolute;left:3434;top:8326;width:0;height:0" coordorigin="3434,8326" coordsize="0,0" path="m3434,8326l3434,8326e" filled="f" stroked="t" strokeweight="0.72pt" strokecolor="#636466">
              <v:path arrowok="t"/>
            </v:shape>
            <v:shape style="position:absolute;left:3460;top:8506;width:0;height:0" coordorigin="3460,8506" coordsize="0,0" path="m3460,8506l3460,8506e" filled="f" stroked="t" strokeweight="0.72pt" strokecolor="#636466">
              <v:path arrowok="t"/>
            </v:shape>
            <v:shape style="position:absolute;left:3474;top:8614;width:0;height:0" coordorigin="3474,8614" coordsize="0,0" path="m3474,8614l3474,8614e" filled="f" stroked="t" strokeweight="0.72pt" strokecolor="#636466">
              <v:path arrowok="t"/>
            </v:shape>
            <v:shape style="position:absolute;left:3481;top:8686;width:0;height:0" coordorigin="3481,8686" coordsize="0,0" path="m3481,8686l3481,8686e" filled="f" stroked="t" strokeweight="0.72pt" strokecolor="#636466">
              <v:path arrowok="t"/>
            </v:shape>
            <v:shape style="position:absolute;left:3251;top:7706;width:0;height:0" coordorigin="3251,7706" coordsize="0,0" path="m3251,7706l3251,7706e" filled="f" stroked="t" strokeweight="0.72pt" strokecolor="#636466">
              <v:path arrowok="t"/>
            </v:shape>
            <v:shape style="position:absolute;left:3265;top:7814;width:0;height:0" coordorigin="3265,7814" coordsize="0,0" path="m3265,7814l3265,7814e" filled="f" stroked="t" strokeweight="0.72pt" strokecolor="#636466">
              <v:path arrowok="t"/>
            </v:shape>
            <v:shape style="position:absolute;left:3276;top:7886;width:0;height:0" coordorigin="3276,7886" coordsize="0,0" path="m3276,7886l3276,7886e" filled="f" stroked="t" strokeweight="0.72pt" strokecolor="#636466">
              <v:path arrowok="t"/>
            </v:shape>
            <v:shape style="position:absolute;left:3298;top:8070;width:0;height:0" coordorigin="3298,8070" coordsize="0,0" path="m3298,8070l3298,8070e" filled="f" stroked="t" strokeweight="0.72pt" strokecolor="#636466">
              <v:path arrowok="t"/>
            </v:shape>
            <v:shape style="position:absolute;left:3312;top:8178;width:0;height:0" coordorigin="3312,8178" coordsize="0,0" path="m3312,8178l3312,8178e" filled="f" stroked="t" strokeweight="0.72pt" strokecolor="#636466">
              <v:path arrowok="t"/>
            </v:shape>
            <v:shape style="position:absolute;left:3323;top:8250;width:0;height:0" coordorigin="3323,8250" coordsize="0,0" path="m3323,8250l3323,8250e" filled="f" stroked="t" strokeweight="0.72pt" strokecolor="#636466">
              <v:path arrowok="t"/>
            </v:shape>
            <v:shape style="position:absolute;left:3344;top:8430;width:0;height:0" coordorigin="3344,8430" coordsize="0,0" path="m3344,8430l3344,8430e" filled="f" stroked="t" strokeweight="0.72pt" strokecolor="#636466">
              <v:path arrowok="t"/>
            </v:shape>
            <v:shape style="position:absolute;left:3359;top:8538;width:0;height:0" coordorigin="3359,8538" coordsize="0,0" path="m3359,8538l3359,8538e" filled="f" stroked="t" strokeweight="0.72pt" strokecolor="#636466">
              <v:path arrowok="t"/>
            </v:shape>
            <v:shape style="position:absolute;left:3370;top:8610;width:0;height:0" coordorigin="3370,8610" coordsize="0,0" path="m3370,8610l3370,8610e" filled="f" stroked="t" strokeweight="0.72pt" strokecolor="#636466">
              <v:path arrowok="t"/>
            </v:shape>
            <v:shape style="position:absolute;left:3139;top:7631;width:0;height:0" coordorigin="3139,7631" coordsize="0,0" path="m3139,7631l3139,7631e" filled="f" stroked="t" strokeweight="0.72pt" strokecolor="#636466">
              <v:path arrowok="t"/>
            </v:shape>
            <v:shape style="position:absolute;left:3154;top:7742;width:0;height:0" coordorigin="3154,7742" coordsize="0,0" path="m3154,7742l3154,7742e" filled="f" stroked="t" strokeweight="0.72pt" strokecolor="#636466">
              <v:path arrowok="t"/>
            </v:shape>
            <v:shape style="position:absolute;left:3161;top:7811;width:0;height:0" coordorigin="3161,7811" coordsize="0,0" path="m3161,7811l3161,7811e" filled="f" stroked="t" strokeweight="0.72pt" strokecolor="#636466">
              <v:path arrowok="t"/>
            </v:shape>
            <v:shape style="position:absolute;left:3186;top:7994;width:0;height:0" coordorigin="3186,7994" coordsize="0,0" path="m3186,7994l3186,7994e" filled="f" stroked="t" strokeweight="0.72pt" strokecolor="#636466">
              <v:path arrowok="t"/>
            </v:shape>
            <v:shape style="position:absolute;left:3200;top:8102;width:0;height:0" coordorigin="3200,8102" coordsize="0,0" path="m3200,8102l3200,8102e" filled="f" stroked="t" strokeweight="0.72pt" strokecolor="#636466">
              <v:path arrowok="t"/>
            </v:shape>
            <v:shape style="position:absolute;left:3208;top:8174;width:0;height:0" coordorigin="3208,8174" coordsize="0,0" path="m3208,8174l3208,8174e" filled="f" stroked="t" strokeweight="0.72pt" strokecolor="#636466">
              <v:path arrowok="t"/>
            </v:shape>
            <v:shape style="position:absolute;left:3233;top:8354;width:0;height:0" coordorigin="3233,8354" coordsize="0,0" path="m3233,8354l3233,8354e" filled="f" stroked="t" strokeweight="0.72pt" strokecolor="#636466">
              <v:path arrowok="t"/>
            </v:shape>
            <v:shape style="position:absolute;left:3247;top:8462;width:0;height:0" coordorigin="3247,8462" coordsize="0,0" path="m3247,8462l3247,8462e" filled="f" stroked="t" strokeweight="0.72pt" strokecolor="#636466">
              <v:path arrowok="t"/>
            </v:shape>
            <v:shape style="position:absolute;left:3258;top:8534;width:0;height:0" coordorigin="3258,8534" coordsize="0,0" path="m3258,8534l3258,8534e" filled="f" stroked="t" strokeweight="0.72pt" strokecolor="#636466">
              <v:path arrowok="t"/>
            </v:shape>
            <v:shape style="position:absolute;left:3024;top:7555;width:0;height:0" coordorigin="3024,7555" coordsize="0,0" path="m3024,7555l3024,7555e" filled="f" stroked="t" strokeweight="0.72pt" strokecolor="#636466">
              <v:path arrowok="t"/>
            </v:shape>
            <v:shape style="position:absolute;left:3038;top:7667;width:0;height:0" coordorigin="3038,7667" coordsize="0,0" path="m3038,7667l3038,7667e" filled="f" stroked="t" strokeweight="0.72pt" strokecolor="#636466">
              <v:path arrowok="t"/>
            </v:shape>
            <v:shape style="position:absolute;left:3049;top:7739;width:0;height:0" coordorigin="3049,7739" coordsize="0,0" path="m3049,7739l3049,7739e" filled="f" stroked="t" strokeweight="0.72pt" strokecolor="#636466">
              <v:path arrowok="t"/>
            </v:shape>
            <v:shape style="position:absolute;left:3071;top:7919;width:0;height:0" coordorigin="3071,7919" coordsize="0,0" path="m3071,7919l3071,7919e" filled="f" stroked="t" strokeweight="0.72pt" strokecolor="#636466">
              <v:path arrowok="t"/>
            </v:shape>
            <v:shape style="position:absolute;left:3085;top:8027;width:0;height:0" coordorigin="3085,8027" coordsize="0,0" path="m3085,8027l3085,8027e" filled="f" stroked="t" strokeweight="0.72pt" strokecolor="#636466">
              <v:path arrowok="t"/>
            </v:shape>
            <v:shape style="position:absolute;left:3096;top:8099;width:0;height:0" coordorigin="3096,8099" coordsize="0,0" path="m3096,8099l3096,8099e" filled="f" stroked="t" strokeweight="0.72pt" strokecolor="#636466">
              <v:path arrowok="t"/>
            </v:shape>
            <v:shape style="position:absolute;left:3121;top:8279;width:0;height:0" coordorigin="3121,8279" coordsize="0,0" path="m3121,8279l3121,8279e" filled="f" stroked="t" strokeweight="0.72pt" strokecolor="#636466">
              <v:path arrowok="t"/>
            </v:shape>
            <v:shape style="position:absolute;left:3136;top:8387;width:0;height:0" coordorigin="3136,8387" coordsize="0,0" path="m3136,8387l3136,8387e" filled="f" stroked="t" strokeweight="0.72pt" strokecolor="#636466">
              <v:path arrowok="t"/>
            </v:shape>
            <v:shape style="position:absolute;left:2887;top:7300;width:0;height:0" coordorigin="2887,7300" coordsize="0,0" path="m2887,7300l2887,7300e" filled="f" stroked="t" strokeweight="0.72pt" strokecolor="#636466">
              <v:path arrowok="t"/>
            </v:shape>
            <v:shape style="position:absolute;left:2912;top:7483;width:0;height:0" coordorigin="2912,7483" coordsize="0,0" path="m2912,7483l2912,7483e" filled="f" stroked="t" strokeweight="0.72pt" strokecolor="#636466">
              <v:path arrowok="t"/>
            </v:shape>
            <v:shape style="position:absolute;left:2927;top:7591;width:0;height:0" coordorigin="2927,7591" coordsize="0,0" path="m2927,7591l2927,7591e" filled="f" stroked="t" strokeweight="0.72pt" strokecolor="#636466">
              <v:path arrowok="t"/>
            </v:shape>
            <v:shape style="position:absolute;left:2934;top:7663;width:0;height:0" coordorigin="2934,7663" coordsize="0,0" path="m2934,7663l2934,7663e" filled="f" stroked="t" strokeweight="0.72pt" strokecolor="#636466">
              <v:path arrowok="t"/>
            </v:shape>
            <v:shape style="position:absolute;left:2959;top:7843;width:0;height:0" coordorigin="2959,7843" coordsize="0,0" path="m2959,7843l2959,7843e" filled="f" stroked="t" strokeweight="0.72pt" strokecolor="#636466">
              <v:path arrowok="t"/>
            </v:shape>
            <v:shape style="position:absolute;left:2974;top:7951;width:0;height:0" coordorigin="2974,7951" coordsize="0,0" path="m2974,7951l2974,7951e" filled="f" stroked="t" strokeweight="0.72pt" strokecolor="#636466">
              <v:path arrowok="t"/>
            </v:shape>
            <v:shape style="position:absolute;left:2984;top:8023;width:0;height:0" coordorigin="2984,8023" coordsize="0,0" path="m2984,8023l2984,8023e" filled="f" stroked="t" strokeweight="0.72pt" strokecolor="#636466">
              <v:path arrowok="t"/>
            </v:shape>
            <v:shape style="position:absolute;left:3006;top:8203;width:0;height:0" coordorigin="3006,8203" coordsize="0,0" path="m3006,8203l3006,8203e" filled="f" stroked="t" strokeweight="0.72pt" strokecolor="#636466">
              <v:path arrowok="t"/>
            </v:shape>
            <v:shape style="position:absolute;left:2765;top:7152;width:0;height:0" coordorigin="2765,7152" coordsize="0,0" path="m2765,7152l2765,7152e" filled="f" stroked="t" strokeweight="0.72pt" strokecolor="#636466">
              <v:path arrowok="t"/>
            </v:shape>
            <v:shape style="position:absolute;left:2776;top:7224;width:0;height:0" coordorigin="2776,7224" coordsize="0,0" path="m2776,7224l2776,7224e" filled="f" stroked="t" strokeweight="0.72pt" strokecolor="#636466">
              <v:path arrowok="t"/>
            </v:shape>
            <v:shape style="position:absolute;left:2797;top:7408;width:0;height:0" coordorigin="2797,7408" coordsize="0,0" path="m2797,7408l2797,7408e" filled="f" stroked="t" strokeweight="0.72pt" strokecolor="#636466">
              <v:path arrowok="t"/>
            </v:shape>
            <v:shape style="position:absolute;left:2812;top:7516;width:0;height:0" coordorigin="2812,7516" coordsize="0,0" path="m2812,7516l2812,7516e" filled="f" stroked="t" strokeweight="0.72pt" strokecolor="#636466">
              <v:path arrowok="t"/>
            </v:shape>
            <v:shape style="position:absolute;left:2822;top:7588;width:0;height:0" coordorigin="2822,7588" coordsize="0,0" path="m2822,7588l2822,7588e" filled="f" stroked="t" strokeweight="0.72pt" strokecolor="#636466">
              <v:path arrowok="t"/>
            </v:shape>
            <v:shape style="position:absolute;left:2848;top:7768;width:0;height:0" coordorigin="2848,7768" coordsize="0,0" path="m2848,7768l2848,7768e" filled="f" stroked="t" strokeweight="0.72pt" strokecolor="#636466">
              <v:path arrowok="t"/>
            </v:shape>
            <v:shape style="position:absolute;left:2862;top:7876;width:0;height:0" coordorigin="2862,7876" coordsize="0,0" path="m2862,7876l2862,7876e" filled="f" stroked="t" strokeweight="0.72pt" strokecolor="#636466">
              <v:path arrowok="t"/>
            </v:shape>
            <v:shape style="position:absolute;left:2869;top:7948;width:0;height:0" coordorigin="2869,7948" coordsize="0,0" path="m2869,7948l2869,7948e" filled="f" stroked="t" strokeweight="0.72pt" strokecolor="#636466">
              <v:path arrowok="t"/>
            </v:shape>
            <v:shape style="position:absolute;left:2894;top:8128;width:0;height:0" coordorigin="2894,8128" coordsize="0,0" path="m2894,8128l2894,8128e" filled="f" stroked="t" strokeweight="0.72pt" strokecolor="#636466">
              <v:path arrowok="t"/>
            </v:shape>
            <v:shape style="position:absolute;left:2653;top:7080;width:0;height:0" coordorigin="2653,7080" coordsize="0,0" path="m2653,7080l2653,7080e" filled="f" stroked="t" strokeweight="0.72pt" strokecolor="#636466">
              <v:path arrowok="t"/>
            </v:shape>
            <v:shape style="position:absolute;left:2664;top:7148;width:0;height:0" coordorigin="2664,7148" coordsize="0,0" path="m2664,7148l2664,7148e" filled="f" stroked="t" strokeweight="0.72pt" strokecolor="#636466">
              <v:path arrowok="t"/>
            </v:shape>
            <v:shape style="position:absolute;left:2686;top:7332;width:0;height:0" coordorigin="2686,7332" coordsize="0,0" path="m2686,7332l2686,7332e" filled="f" stroked="t" strokeweight="0.72pt" strokecolor="#636466">
              <v:path arrowok="t"/>
            </v:shape>
            <v:shape style="position:absolute;left:2700;top:7440;width:0;height:0" coordorigin="2700,7440" coordsize="0,0" path="m2700,7440l2700,7440e" filled="f" stroked="t" strokeweight="0.72pt" strokecolor="#636466">
              <v:path arrowok="t"/>
            </v:shape>
            <v:shape style="position:absolute;left:2711;top:7512;width:0;height:0" coordorigin="2711,7512" coordsize="0,0" path="m2711,7512l2711,7512e" filled="f" stroked="t" strokeweight="0.72pt" strokecolor="#636466">
              <v:path arrowok="t"/>
            </v:shape>
            <v:shape style="position:absolute;left:2732;top:7692;width:0;height:0" coordorigin="2732,7692" coordsize="0,0" path="m2732,7692l2732,7692e" filled="f" stroked="t" strokeweight="0.72pt" strokecolor="#636466">
              <v:path arrowok="t"/>
            </v:shape>
            <v:shape style="position:absolute;left:2747;top:7800;width:0;height:0" coordorigin="2747,7800" coordsize="0,0" path="m2747,7800l2747,7800e" filled="f" stroked="t" strokeweight="0.72pt" strokecolor="#636466">
              <v:path arrowok="t"/>
            </v:shape>
            <v:shape style="position:absolute;left:2758;top:7872;width:0;height:0" coordorigin="2758,7872" coordsize="0,0" path="m2758,7872l2758,7872e" filled="f" stroked="t" strokeweight="0.72pt" strokecolor="#636466">
              <v:path arrowok="t"/>
            </v:shape>
            <v:shape style="position:absolute;left:2527;top:6893;width:0;height:0" coordorigin="2527,6893" coordsize="0,0" path="m2527,6893l2527,6893e" filled="f" stroked="t" strokeweight="0.72pt" strokecolor="#636466">
              <v:path arrowok="t"/>
            </v:shape>
            <v:shape style="position:absolute;left:2542;top:7004;width:0;height:0" coordorigin="2542,7004" coordsize="0,0" path="m2542,7004l2542,7004e" filled="f" stroked="t" strokeweight="0.72pt" strokecolor="#636466">
              <v:path arrowok="t"/>
            </v:shape>
            <v:shape style="position:absolute;left:2549;top:7076;width:0;height:0" coordorigin="2549,7076" coordsize="0,0" path="m2549,7076l2549,7076e" filled="f" stroked="t" strokeweight="0.72pt" strokecolor="#636466">
              <v:path arrowok="t"/>
            </v:shape>
            <v:shape style="position:absolute;left:2574;top:7256;width:0;height:0" coordorigin="2574,7256" coordsize="0,0" path="m2574,7256l2574,7256e" filled="f" stroked="t" strokeweight="0.72pt" strokecolor="#636466">
              <v:path arrowok="t"/>
            </v:shape>
            <v:shape style="position:absolute;left:2588;top:7364;width:0;height:0" coordorigin="2588,7364" coordsize="0,0" path="m2588,7364l2588,7364e" filled="f" stroked="t" strokeweight="0.72pt" strokecolor="#636466">
              <v:path arrowok="t"/>
            </v:shape>
            <v:shape style="position:absolute;left:2596;top:7436;width:0;height:0" coordorigin="2596,7436" coordsize="0,0" path="m2596,7436l2596,7436e" filled="f" stroked="t" strokeweight="0.72pt" strokecolor="#636466">
              <v:path arrowok="t"/>
            </v:shape>
            <v:shape style="position:absolute;left:2621;top:7616;width:0;height:0" coordorigin="2621,7616" coordsize="0,0" path="m2621,7616l2621,7616e" filled="f" stroked="t" strokeweight="0.72pt" strokecolor="#636466">
              <v:path arrowok="t"/>
            </v:shape>
            <v:shape style="position:absolute;left:2635;top:7724;width:0;height:0" coordorigin="2635,7724" coordsize="0,0" path="m2635,7724l2635,7724e" filled="f" stroked="t" strokeweight="0.72pt" strokecolor="#636466">
              <v:path arrowok="t"/>
            </v:shape>
            <v:shape style="position:absolute;left:2646;top:7796;width:0;height:0" coordorigin="2646,7796" coordsize="0,0" path="m2646,7796l2646,7796e" filled="f" stroked="t" strokeweight="0.72pt" strokecolor="#636466">
              <v:path arrowok="t"/>
            </v:shape>
            <v:shape style="position:absolute;left:2412;top:6821;width:0;height:0" coordorigin="2412,6821" coordsize="0,0" path="m2412,6821l2412,6821e" filled="f" stroked="t" strokeweight="0.72pt" strokecolor="#636466">
              <v:path arrowok="t"/>
            </v:shape>
            <v:shape style="position:absolute;left:2426;top:6929;width:0;height:0" coordorigin="2426,6929" coordsize="0,0" path="m2426,6929l2426,6929e" filled="f" stroked="t" strokeweight="0.72pt" strokecolor="#636466">
              <v:path arrowok="t"/>
            </v:shape>
            <v:shape style="position:absolute;left:2437;top:7001;width:0;height:0" coordorigin="2437,7001" coordsize="0,0" path="m2437,7001l2437,7001e" filled="f" stroked="t" strokeweight="0.72pt" strokecolor="#636466">
              <v:path arrowok="t"/>
            </v:shape>
            <v:shape style="position:absolute;left:2459;top:7181;width:0;height:0" coordorigin="2459,7181" coordsize="0,0" path="m2459,7181l2459,7181e" filled="f" stroked="t" strokeweight="0.72pt" strokecolor="#636466">
              <v:path arrowok="t"/>
            </v:shape>
            <v:shape style="position:absolute;left:2473;top:7289;width:0;height:0" coordorigin="2473,7289" coordsize="0,0" path="m2473,7289l2473,7289e" filled="f" stroked="t" strokeweight="0.72pt" strokecolor="#636466">
              <v:path arrowok="t"/>
            </v:shape>
            <v:shape style="position:absolute;left:2484;top:7361;width:0;height:0" coordorigin="2484,7361" coordsize="0,0" path="m2484,7361l2484,7361e" filled="f" stroked="t" strokeweight="0.72pt" strokecolor="#636466">
              <v:path arrowok="t"/>
            </v:shape>
            <v:shape style="position:absolute;left:2509;top:7541;width:0;height:0" coordorigin="2509,7541" coordsize="0,0" path="m2509,7541l2509,7541e" filled="f" stroked="t" strokeweight="0.72pt" strokecolor="#636466">
              <v:path arrowok="t"/>
            </v:shape>
            <v:shape style="position:absolute;left:2524;top:7649;width:0;height:0" coordorigin="2524,7649" coordsize="0,0" path="m2524,7649l2524,7649e" filled="f" stroked="t" strokeweight="0.72pt" strokecolor="#636466">
              <v:path arrowok="t"/>
            </v:shape>
            <v:shape style="position:absolute;left:2531;top:7721;width:0;height:0" coordorigin="2531,7721" coordsize="0,0" path="m2531,7721l2531,7721e" filled="f" stroked="t" strokeweight="0.72pt" strokecolor="#636466">
              <v:path arrowok="t"/>
            </v:shape>
            <v:shape style="position:absolute;left:2300;top:6745;width:0;height:0" coordorigin="2300,6745" coordsize="0,0" path="m2300,6745l2300,6745e" filled="f" stroked="t" strokeweight="0.72pt" strokecolor="#636466">
              <v:path arrowok="t"/>
            </v:shape>
            <v:shape style="position:absolute;left:2315;top:6853;width:0;height:0" coordorigin="2315,6853" coordsize="0,0" path="m2315,6853l2315,6853e" filled="f" stroked="t" strokeweight="0.72pt" strokecolor="#636466">
              <v:path arrowok="t"/>
            </v:shape>
            <v:shape style="position:absolute;left:2322;top:6925;width:0;height:0" coordorigin="2322,6925" coordsize="0,0" path="m2322,6925l2322,6925e" filled="f" stroked="t" strokeweight="0.72pt" strokecolor="#636466">
              <v:path arrowok="t"/>
            </v:shape>
            <v:shape style="position:absolute;left:2347;top:7105;width:0;height:0" coordorigin="2347,7105" coordsize="0,0" path="m2347,7105l2347,7105e" filled="f" stroked="t" strokeweight="0.72pt" strokecolor="#636466">
              <v:path arrowok="t"/>
            </v:shape>
            <v:shape style="position:absolute;left:2362;top:7213;width:0;height:0" coordorigin="2362,7213" coordsize="0,0" path="m2362,7213l2362,7213e" filled="f" stroked="t" strokeweight="0.72pt" strokecolor="#636466">
              <v:path arrowok="t"/>
            </v:shape>
            <v:shape style="position:absolute;left:2372;top:7285;width:0;height:0" coordorigin="2372,7285" coordsize="0,0" path="m2372,7285l2372,7285e" filled="f" stroked="t" strokeweight="0.72pt" strokecolor="#636466">
              <v:path arrowok="t"/>
            </v:shape>
            <v:shape style="position:absolute;left:2394;top:7465;width:0;height:0" coordorigin="2394,7465" coordsize="0,0" path="m2394,7465l2394,7465e" filled="f" stroked="t" strokeweight="0.72pt" strokecolor="#636466">
              <v:path arrowok="t"/>
            </v:shape>
            <v:shape style="position:absolute;left:2408;top:7573;width:0;height:0" coordorigin="2408,7573" coordsize="0,0" path="m2408,7573l2408,7573e" filled="f" stroked="t" strokeweight="0.72pt" strokecolor="#636466">
              <v:path arrowok="t"/>
            </v:shape>
            <v:shape style="position:absolute;left:2164;top:6486;width:0;height:0" coordorigin="2164,6486" coordsize="0,0" path="m2164,6486l2164,6486e" filled="f" stroked="t" strokeweight="0.72pt" strokecolor="#636466">
              <v:path arrowok="t"/>
            </v:shape>
            <v:shape style="position:absolute;left:2185;top:6670;width:0;height:0" coordorigin="2185,6670" coordsize="0,0" path="m2185,6670l2185,6670e" filled="f" stroked="t" strokeweight="0.72pt" strokecolor="#636466">
              <v:path arrowok="t"/>
            </v:shape>
            <v:shape style="position:absolute;left:2200;top:6778;width:0;height:0" coordorigin="2200,6778" coordsize="0,0" path="m2200,6778l2200,6778e" filled="f" stroked="t" strokeweight="0.72pt" strokecolor="#636466">
              <v:path arrowok="t"/>
            </v:shape>
            <v:shape style="position:absolute;left:2210;top:6850;width:0;height:0" coordorigin="2210,6850" coordsize="0,0" path="m2210,6850l2210,6850e" filled="f" stroked="t" strokeweight="0.72pt" strokecolor="#636466">
              <v:path arrowok="t"/>
            </v:shape>
            <v:shape style="position:absolute;left:2236;top:7030;width:0;height:0" coordorigin="2236,7030" coordsize="0,0" path="m2236,7030l2236,7030e" filled="f" stroked="t" strokeweight="0.72pt" strokecolor="#636466">
              <v:path arrowok="t"/>
            </v:shape>
            <v:shape style="position:absolute;left:2250;top:7138;width:0;height:0" coordorigin="2250,7138" coordsize="0,0" path="m2250,7138l2250,7138e" filled="f" stroked="t" strokeweight="0.72pt" strokecolor="#636466">
              <v:path arrowok="t"/>
            </v:shape>
            <v:shape style="position:absolute;left:2257;top:7210;width:0;height:0" coordorigin="2257,7210" coordsize="0,0" path="m2257,7210l2257,7210e" filled="f" stroked="t" strokeweight="0.72pt" strokecolor="#636466">
              <v:path arrowok="t"/>
            </v:shape>
            <v:shape style="position:absolute;left:2282;top:7390;width:0;height:0" coordorigin="2282,7390" coordsize="0,0" path="m2282,7390l2282,7390e" filled="f" stroked="t" strokeweight="0.72pt" strokecolor="#636466">
              <v:path arrowok="t"/>
            </v:shape>
            <v:shape style="position:absolute;left:4198;top:9370;width:0;height:0" coordorigin="4198,9370" coordsize="0,0" path="m4198,9370l4198,9370e" filled="f" stroked="t" strokeweight="0.72pt" strokecolor="#636466">
              <v:path arrowok="t"/>
            </v:shape>
            <v:shape style="position:absolute;left:4334;top:9024;width:0;height:0" coordorigin="4334,9024" coordsize="0,0" path="m4334,9024l4334,9024e" filled="f" stroked="t" strokeweight="0.72pt" strokecolor="#636466">
              <v:path arrowok="t"/>
            </v:shape>
            <v:shape style="position:absolute;left:4234;top:9132;width:0;height:0" coordorigin="4234,9132" coordsize="0,0" path="m4234,9132l4234,9132e" filled="f" stroked="t" strokeweight="0.72pt" strokecolor="#636466">
              <v:path arrowok="t"/>
            </v:shape>
            <v:shape style="position:absolute;left:4169;top:9200;width:0;height:0" coordorigin="4169,9200" coordsize="0,0" path="m4169,9200l4169,9200e" filled="f" stroked="t" strokeweight="0.72pt" strokecolor="#636466">
              <v:path arrowok="t"/>
            </v:shape>
            <v:shape style="position:absolute;left:4028;top:9359;width:0;height:0" coordorigin="4028,9359" coordsize="0,0" path="m4028,9359l4028,9359e" filled="f" stroked="t" strokeweight="0.72pt" strokecolor="#636466">
              <v:path arrowok="t"/>
            </v:shape>
            <v:shape style="position:absolute;left:4306;top:8858;width:0;height:0" coordorigin="4306,8858" coordsize="0,0" path="m4306,8858l4306,8858e" filled="f" stroked="t" strokeweight="0.72pt" strokecolor="#636466">
              <v:path arrowok="t"/>
            </v:shape>
            <v:shape style="position:absolute;left:4205;top:8966;width:0;height:0" coordorigin="4205,8966" coordsize="0,0" path="m4205,8966l4205,8966e" filled="f" stroked="t" strokeweight="0.72pt" strokecolor="#636466">
              <v:path arrowok="t"/>
            </v:shape>
            <v:shape style="position:absolute;left:4140;top:9035;width:0;height:0" coordorigin="4140,9035" coordsize="0,0" path="m4140,9035l4140,9035e" filled="f" stroked="t" strokeweight="0.72pt" strokecolor="#636466">
              <v:path arrowok="t"/>
            </v:shape>
            <v:shape style="position:absolute;left:4000;top:9190;width:0;height:0" coordorigin="4000,9190" coordsize="0,0" path="m4000,9190l4000,9190e" filled="f" stroked="t" strokeweight="0.72pt" strokecolor="#636466">
              <v:path arrowok="t"/>
            </v:shape>
            <v:shape style="position:absolute;left:4176;top:8801;width:0;height:0" coordorigin="4176,8801" coordsize="0,0" path="m4176,8801l4176,8801e" filled="f" stroked="t" strokeweight="0.72pt" strokecolor="#636466">
              <v:path arrowok="t"/>
            </v:shape>
            <v:shape style="position:absolute;left:4111;top:8869;width:0;height:0" coordorigin="4111,8869" coordsize="0,0" path="m4111,8869l4111,8869e" filled="f" stroked="t" strokeweight="0.72pt" strokecolor="#636466">
              <v:path arrowok="t"/>
            </v:shape>
            <v:shape style="position:absolute;left:3971;top:9024;width:0;height:0" coordorigin="3971,9024" coordsize="0,0" path="m3971,9024l3971,9024e" filled="f" stroked="t" strokeweight="0.72pt" strokecolor="#636466">
              <v:path arrowok="t"/>
            </v:shape>
            <v:shape style="position:absolute;left:3870;top:9132;width:0;height:0" coordorigin="3870,9132" coordsize="0,0" path="m3870,9132l3870,9132e" filled="f" stroked="t" strokeweight="0.72pt" strokecolor="#636466">
              <v:path arrowok="t"/>
            </v:shape>
            <v:shape style="position:absolute;left:4086;top:8700;width:0;height:0" coordorigin="4086,8700" coordsize="0,0" path="m4086,8700l4086,8700e" filled="f" stroked="t" strokeweight="0.72pt" strokecolor="#636466">
              <v:path arrowok="t"/>
            </v:shape>
            <v:shape style="position:absolute;left:3942;top:8855;width:0;height:0" coordorigin="3942,8855" coordsize="0,0" path="m3942,8855l3942,8855e" filled="f" stroked="t" strokeweight="0.72pt" strokecolor="#636466">
              <v:path arrowok="t"/>
            </v:shape>
            <v:shape style="position:absolute;left:3841;top:8966;width:0;height:0" coordorigin="3841,8966" coordsize="0,0" path="m3841,8966l3841,8966e" filled="f" stroked="t" strokeweight="0.72pt" strokecolor="#636466">
              <v:path arrowok="t"/>
            </v:shape>
            <v:shape style="position:absolute;left:3780;top:9035;width:0;height:0" coordorigin="3780,9035" coordsize="0,0" path="m3780,9035l3780,9035e" filled="f" stroked="t" strokeweight="0.72pt" strokecolor="#636466">
              <v:path arrowok="t"/>
            </v:shape>
            <v:shape style="position:absolute;left:3913;top:8689;width:0;height:0" coordorigin="3913,8689" coordsize="0,0" path="m3913,8689l3913,8689e" filled="f" stroked="t" strokeweight="0.72pt" strokecolor="#636466">
              <v:path arrowok="t"/>
            </v:shape>
            <v:shape style="position:absolute;left:3812;top:8797;width:0;height:0" coordorigin="3812,8797" coordsize="0,0" path="m3812,8797l3812,8797e" filled="f" stroked="t" strokeweight="0.72pt" strokecolor="#636466">
              <v:path arrowok="t"/>
            </v:shape>
            <v:shape style="position:absolute;left:3751;top:8866;width:0;height:0" coordorigin="3751,8866" coordsize="0,0" path="m3751,8866l3751,8866e" filled="f" stroked="t" strokeweight="0.72pt" strokecolor="#636466">
              <v:path arrowok="t"/>
            </v:shape>
            <v:shape style="position:absolute;left:3884;top:8524;width:0;height:0" coordorigin="3884,8524" coordsize="0,0" path="m3884,8524l3884,8524e" filled="f" stroked="t" strokeweight="0.72pt" strokecolor="#636466">
              <v:path arrowok="t"/>
            </v:shape>
            <v:shape style="position:absolute;left:3784;top:8632;width:0;height:0" coordorigin="3784,8632" coordsize="0,0" path="m3784,8632l3784,8632e" filled="f" stroked="t" strokeweight="0.72pt" strokecolor="#636466">
              <v:path arrowok="t"/>
            </v:shape>
            <v:shape style="position:absolute;left:3722;top:8700;width:0;height:0" coordorigin="3722,8700" coordsize="0,0" path="m3722,8700l3722,8700e" filled="f" stroked="t" strokeweight="0.72pt" strokecolor="#636466">
              <v:path arrowok="t"/>
            </v:shape>
            <v:shape style="position:absolute;left:3578;top:8855;width:0;height:0" coordorigin="3578,8855" coordsize="0,0" path="m3578,8855l3578,8855e" filled="f" stroked="t" strokeweight="0.72pt" strokecolor="#636466">
              <v:path arrowok="t"/>
            </v:shape>
            <v:shape style="position:absolute;left:3856;top:8354;width:0;height:0" coordorigin="3856,8354" coordsize="0,0" path="m3856,8354l3856,8354e" filled="f" stroked="t" strokeweight="0.72pt" strokecolor="#636466">
              <v:path arrowok="t"/>
            </v:shape>
            <v:shape style="position:absolute;left:3755;top:8466;width:0;height:0" coordorigin="3755,8466" coordsize="0,0" path="m3755,8466l3755,8466e" filled="f" stroked="t" strokeweight="0.72pt" strokecolor="#636466">
              <v:path arrowok="t"/>
            </v:shape>
            <v:shape style="position:absolute;left:3694;top:8534;width:0;height:0" coordorigin="3694,8534" coordsize="0,0" path="m3694,8534l3694,8534e" filled="f" stroked="t" strokeweight="0.72pt" strokecolor="#636466">
              <v:path arrowok="t"/>
            </v:shape>
            <v:shape style="position:absolute;left:3550;top:8689;width:0;height:0" coordorigin="3550,8689" coordsize="0,0" path="m3550,8689l3550,8689e" filled="f" stroked="t" strokeweight="0.72pt" strokecolor="#636466">
              <v:path arrowok="t"/>
            </v:shape>
            <v:shape style="position:absolute;left:3726;top:8297;width:0;height:0" coordorigin="3726,8297" coordsize="0,0" path="m3726,8297l3726,8297e" filled="f" stroked="t" strokeweight="0.72pt" strokecolor="#636466">
              <v:path arrowok="t"/>
            </v:shape>
            <v:shape style="position:absolute;left:3665;top:8365;width:0;height:0" coordorigin="3665,8365" coordsize="0,0" path="m3665,8365l3665,8365e" filled="f" stroked="t" strokeweight="0.72pt" strokecolor="#636466">
              <v:path arrowok="t"/>
            </v:shape>
            <v:shape style="position:absolute;left:3521;top:8520;width:0;height:0" coordorigin="3521,8520" coordsize="0,0" path="m3521,8520l3521,8520e" filled="f" stroked="t" strokeweight="0.72pt" strokecolor="#636466">
              <v:path arrowok="t"/>
            </v:shape>
            <v:shape style="position:absolute;left:3424;top:8632;width:0;height:0" coordorigin="3424,8632" coordsize="0,0" path="m3424,8632l3424,8632e" filled="f" stroked="t" strokeweight="0.72pt" strokecolor="#636466">
              <v:path arrowok="t"/>
            </v:shape>
            <v:shape style="position:absolute;left:3636;top:8200;width:0;height:0" coordorigin="3636,8200" coordsize="0,0" path="m3636,8200l3636,8200e" filled="f" stroked="t" strokeweight="0.72pt" strokecolor="#636466">
              <v:path arrowok="t"/>
            </v:shape>
            <v:shape style="position:absolute;left:3492;top:8354;width:0;height:0" coordorigin="3492,8354" coordsize="0,0" path="m3492,8354l3492,8354e" filled="f" stroked="t" strokeweight="0.72pt" strokecolor="#636466">
              <v:path arrowok="t"/>
            </v:shape>
            <v:shape style="position:absolute;left:3395;top:8462;width:0;height:0" coordorigin="3395,8462" coordsize="0,0" path="m3395,8462l3395,8462e" filled="f" stroked="t" strokeweight="0.72pt" strokecolor="#636466">
              <v:path arrowok="t"/>
            </v:shape>
            <v:shape style="position:absolute;left:3330;top:8531;width:0;height:0" coordorigin="3330,8531" coordsize="0,0" path="m3330,8531l3330,8531e" filled="f" stroked="t" strokeweight="0.72pt" strokecolor="#636466">
              <v:path arrowok="t"/>
            </v:shape>
            <v:shape style="position:absolute;left:3463;top:8189;width:0;height:0" coordorigin="3463,8189" coordsize="0,0" path="m3463,8189l3463,8189e" filled="f" stroked="t" strokeweight="0.72pt" strokecolor="#636466">
              <v:path arrowok="t"/>
            </v:shape>
            <v:shape style="position:absolute;left:3366;top:8297;width:0;height:0" coordorigin="3366,8297" coordsize="0,0" path="m3366,8297l3366,8297e" filled="f" stroked="t" strokeweight="0.72pt" strokecolor="#636466">
              <v:path arrowok="t"/>
            </v:shape>
            <v:shape style="position:absolute;left:3301;top:8365;width:0;height:0" coordorigin="3301,8365" coordsize="0,0" path="m3301,8365l3301,8365e" filled="f" stroked="t" strokeweight="0.72pt" strokecolor="#636466">
              <v:path arrowok="t"/>
            </v:shape>
            <v:shape style="position:absolute;left:3434;top:8020;width:0;height:0" coordorigin="3434,8020" coordsize="0,0" path="m3434,8020l3434,8020e" filled="f" stroked="t" strokeweight="0.72pt" strokecolor="#636466">
              <v:path arrowok="t"/>
            </v:shape>
            <v:shape style="position:absolute;left:3337;top:8131;width:0;height:0" coordorigin="3337,8131" coordsize="0,0" path="m3337,8131l3337,8131e" filled="f" stroked="t" strokeweight="0.72pt" strokecolor="#636466">
              <v:path arrowok="t"/>
            </v:shape>
            <v:shape style="position:absolute;left:3272;top:8200;width:0;height:0" coordorigin="3272,8200" coordsize="0,0" path="m3272,8200l3272,8200e" filled="f" stroked="t" strokeweight="0.72pt" strokecolor="#636466">
              <v:path arrowok="t"/>
            </v:shape>
            <v:shape style="position:absolute;left:3132;top:8354;width:0;height:0" coordorigin="3132,8354" coordsize="0,0" path="m3132,8354l3132,8354e" filled="f" stroked="t" strokeweight="0.72pt" strokecolor="#636466">
              <v:path arrowok="t"/>
            </v:shape>
            <v:shape style="position:absolute;left:3409;top:7854;width:0;height:0" coordorigin="3409,7854" coordsize="0,0" path="m3409,7854l3409,7854e" filled="f" stroked="t" strokeweight="0.72pt" strokecolor="#636466">
              <v:path arrowok="t"/>
            </v:shape>
            <v:shape style="position:absolute;left:3308;top:7962;width:0;height:0" coordorigin="3308,7962" coordsize="0,0" path="m3308,7962l3308,7962e" filled="f" stroked="t" strokeweight="0.72pt" strokecolor="#636466">
              <v:path arrowok="t"/>
            </v:shape>
            <v:shape style="position:absolute;left:3244;top:8030;width:0;height:0" coordorigin="3244,8030" coordsize="0,0" path="m3244,8030l3244,8030e" filled="f" stroked="t" strokeweight="0.72pt" strokecolor="#636466">
              <v:path arrowok="t"/>
            </v:shape>
            <v:shape style="position:absolute;left:3103;top:8185;width:0;height:0" coordorigin="3103,8185" coordsize="0,0" path="m3103,8185l3103,8185e" filled="f" stroked="t" strokeweight="0.72pt" strokecolor="#636466">
              <v:path arrowok="t"/>
            </v:shape>
            <v:shape style="position:absolute;left:3280;top:7796;width:0;height:0" coordorigin="3280,7796" coordsize="0,0" path="m3280,7796l3280,7796e" filled="f" stroked="t" strokeweight="0.72pt" strokecolor="#636466">
              <v:path arrowok="t"/>
            </v:shape>
            <v:shape style="position:absolute;left:3215;top:7865;width:0;height:0" coordorigin="3215,7865" coordsize="0,0" path="m3215,7865l3215,7865e" filled="f" stroked="t" strokeweight="0.72pt" strokecolor="#636466">
              <v:path arrowok="t"/>
            </v:shape>
            <v:shape style="position:absolute;left:3074;top:8020;width:0;height:0" coordorigin="3074,8020" coordsize="0,0" path="m3074,8020l3074,8020e" filled="f" stroked="t" strokeweight="0.72pt" strokecolor="#636466">
              <v:path arrowok="t"/>
            </v:shape>
            <v:shape style="position:absolute;left:2974;top:8128;width:0;height:0" coordorigin="2974,8128" coordsize="0,0" path="m2974,8128l2974,8128e" filled="f" stroked="t" strokeweight="0.72pt" strokecolor="#636466">
              <v:path arrowok="t"/>
            </v:shape>
            <v:shape style="position:absolute;left:3186;top:7696;width:0;height:0" coordorigin="3186,7696" coordsize="0,0" path="m3186,7696l3186,7696e" filled="f" stroked="t" strokeweight="0.72pt" strokecolor="#636466">
              <v:path arrowok="t"/>
            </v:shape>
            <v:shape style="position:absolute;left:3046;top:7854;width:0;height:0" coordorigin="3046,7854" coordsize="0,0" path="m3046,7854l3046,7854e" filled="f" stroked="t" strokeweight="0.72pt" strokecolor="#636466">
              <v:path arrowok="t"/>
            </v:shape>
            <v:shape style="position:absolute;left:2945;top:7962;width:0;height:0" coordorigin="2945,7962" coordsize="0,0" path="m2945,7962l2945,7962e" filled="f" stroked="t" strokeweight="0.72pt" strokecolor="#636466">
              <v:path arrowok="t"/>
            </v:shape>
            <v:shape style="position:absolute;left:2880;top:8030;width:0;height:0" coordorigin="2880,8030" coordsize="0,0" path="m2880,8030l2880,8030e" filled="f" stroked="t" strokeweight="0.72pt" strokecolor="#636466">
              <v:path arrowok="t"/>
            </v:shape>
            <v:shape style="position:absolute;left:3017;top:7685;width:0;height:0" coordorigin="3017,7685" coordsize="0,0" path="m3017,7685l3017,7685e" filled="f" stroked="t" strokeweight="0.72pt" strokecolor="#636466">
              <v:path arrowok="t"/>
            </v:shape>
            <v:shape style="position:absolute;left:2916;top:7793;width:0;height:0" coordorigin="2916,7793" coordsize="0,0" path="m2916,7793l2916,7793e" filled="f" stroked="t" strokeweight="0.72pt" strokecolor="#636466">
              <v:path arrowok="t"/>
            </v:shape>
            <v:shape style="position:absolute;left:2855;top:7865;width:0;height:0" coordorigin="2855,7865" coordsize="0,0" path="m2855,7865l2855,7865e" filled="f" stroked="t" strokeweight="0.72pt" strokecolor="#636466">
              <v:path arrowok="t"/>
            </v:shape>
            <v:shape style="position:absolute;left:2988;top:7519;width:0;height:0" coordorigin="2988,7519" coordsize="0,0" path="m2988,7519l2988,7519e" filled="f" stroked="t" strokeweight="0.72pt" strokecolor="#636466">
              <v:path arrowok="t"/>
            </v:shape>
            <v:shape style="position:absolute;left:2887;top:7627;width:0;height:0" coordorigin="2887,7627" coordsize="0,0" path="m2887,7627l2887,7627e" filled="f" stroked="t" strokeweight="0.72pt" strokecolor="#636466">
              <v:path arrowok="t"/>
            </v:shape>
            <v:shape style="position:absolute;left:2826;top:7696;width:0;height:0" coordorigin="2826,7696" coordsize="0,0" path="m2826,7696l2826,7696e" filled="f" stroked="t" strokeweight="0.72pt" strokecolor="#636466">
              <v:path arrowok="t"/>
            </v:shape>
            <v:shape style="position:absolute;left:2682;top:7850;width:0;height:0" coordorigin="2682,7850" coordsize="0,0" path="m2682,7850l2682,7850e" filled="f" stroked="t" strokeweight="0.72pt" strokecolor="#636466">
              <v:path arrowok="t"/>
            </v:shape>
            <v:shape style="position:absolute;left:2959;top:7350;width:0;height:0" coordorigin="2959,7350" coordsize="0,0" path="m2959,7350l2959,7350e" filled="f" stroked="t" strokeweight="0.72pt" strokecolor="#636466">
              <v:path arrowok="t"/>
            </v:shape>
            <v:shape style="position:absolute;left:2858;top:7462;width:0;height:0" coordorigin="2858,7462" coordsize="0,0" path="m2858,7462l2858,7462e" filled="f" stroked="t" strokeweight="0.72pt" strokecolor="#636466">
              <v:path arrowok="t"/>
            </v:shape>
            <v:shape style="position:absolute;left:2797;top:7530;width:0;height:0" coordorigin="2797,7530" coordsize="0,0" path="m2797,7530l2797,7530e" filled="f" stroked="t" strokeweight="0.72pt" strokecolor="#636466">
              <v:path arrowok="t"/>
            </v:shape>
            <v:shape style="position:absolute;left:2653;top:7685;width:0;height:0" coordorigin="2653,7685" coordsize="0,0" path="m2653,7685l2653,7685e" filled="f" stroked="t" strokeweight="0.72pt" strokecolor="#636466">
              <v:path arrowok="t"/>
            </v:shape>
            <v:shape style="position:absolute;left:2830;top:7292;width:0;height:0" coordorigin="2830,7292" coordsize="0,0" path="m2830,7292l2830,7292e" filled="f" stroked="t" strokeweight="0.72pt" strokecolor="#636466">
              <v:path arrowok="t"/>
            </v:shape>
            <v:shape style="position:absolute;left:2768;top:7361;width:0;height:0" coordorigin="2768,7361" coordsize="0,0" path="m2768,7361l2768,7361e" filled="f" stroked="t" strokeweight="0.72pt" strokecolor="#636466">
              <v:path arrowok="t"/>
            </v:shape>
            <v:shape style="position:absolute;left:2624;top:7516;width:0;height:0" coordorigin="2624,7516" coordsize="0,0" path="m2624,7516l2624,7516e" filled="f" stroked="t" strokeweight="0.72pt" strokecolor="#636466">
              <v:path arrowok="t"/>
            </v:shape>
            <v:shape style="position:absolute;left:2524;top:7627;width:0;height:0" coordorigin="2524,7627" coordsize="0,0" path="m2524,7627l2524,7627e" filled="f" stroked="t" strokeweight="0.72pt" strokecolor="#636466">
              <v:path arrowok="t"/>
            </v:shape>
            <v:shape style="position:absolute;left:2740;top:7195;width:0;height:0" coordorigin="2740,7195" coordsize="0,0" path="m2740,7195l2740,7195e" filled="f" stroked="t" strokeweight="0.72pt" strokecolor="#636466">
              <v:path arrowok="t"/>
            </v:shape>
            <v:shape style="position:absolute;left:2596;top:7350;width:0;height:0" coordorigin="2596,7350" coordsize="0,0" path="m2596,7350l2596,7350e" filled="f" stroked="t" strokeweight="0.72pt" strokecolor="#636466">
              <v:path arrowok="t"/>
            </v:shape>
            <v:shape style="position:absolute;left:2495;top:7458;width:0;height:0" coordorigin="2495,7458" coordsize="0,0" path="m2495,7458l2495,7458e" filled="f" stroked="t" strokeweight="0.72pt" strokecolor="#636466">
              <v:path arrowok="t"/>
            </v:shape>
            <v:shape style="position:absolute;left:2434;top:7530;width:0;height:0" coordorigin="2434,7530" coordsize="0,0" path="m2434,7530l2434,7530e" filled="f" stroked="t" strokeweight="0.72pt" strokecolor="#636466">
              <v:path arrowok="t"/>
            </v:shape>
            <v:shape style="position:absolute;left:2567;top:7184;width:0;height:0" coordorigin="2567,7184" coordsize="0,0" path="m2567,7184l2567,7184e" filled="f" stroked="t" strokeweight="0.72pt" strokecolor="#636466">
              <v:path arrowok="t"/>
            </v:shape>
            <v:shape style="position:absolute;left:2466;top:7292;width:0;height:0" coordorigin="2466,7292" coordsize="0,0" path="m2466,7292l2466,7292e" filled="f" stroked="t" strokeweight="0.72pt" strokecolor="#636466">
              <v:path arrowok="t"/>
            </v:shape>
            <v:shape style="position:absolute;left:2405;top:7361;width:0;height:0" coordorigin="2405,7361" coordsize="0,0" path="m2405,7361l2405,7361e" filled="f" stroked="t" strokeweight="0.72pt" strokecolor="#636466">
              <v:path arrowok="t"/>
            </v:shape>
            <v:shape style="position:absolute;left:2538;top:7015;width:0;height:0" coordorigin="2538,7015" coordsize="0,0" path="m2538,7015l2538,7015e" filled="f" stroked="t" strokeweight="0.72pt" strokecolor="#636466">
              <v:path arrowok="t"/>
            </v:shape>
            <v:shape style="position:absolute;left:2437;top:7127;width:0;height:0" coordorigin="2437,7127" coordsize="0,0" path="m2437,7127l2437,7127e" filled="f" stroked="t" strokeweight="0.72pt" strokecolor="#636466">
              <v:path arrowok="t"/>
            </v:shape>
            <v:shape style="position:absolute;left:2376;top:7195;width:0;height:0" coordorigin="2376,7195" coordsize="0,0" path="m2376,7195l2376,7195e" filled="f" stroked="t" strokeweight="0.72pt" strokecolor="#636466">
              <v:path arrowok="t"/>
            </v:shape>
            <v:shape style="position:absolute;left:2232;top:7350;width:0;height:0" coordorigin="2232,7350" coordsize="0,0" path="m2232,7350l2232,7350e" filled="f" stroked="t" strokeweight="0.72pt" strokecolor="#636466">
              <v:path arrowok="t"/>
            </v:shape>
            <v:shape style="position:absolute;left:2408;top:6958;width:0;height:0" coordorigin="2408,6958" coordsize="0,0" path="m2408,6958l2408,6958e" filled="f" stroked="t" strokeweight="0.72pt" strokecolor="#636466">
              <v:path arrowok="t"/>
            </v:shape>
            <v:shape style="position:absolute;left:2347;top:7026;width:0;height:0" coordorigin="2347,7026" coordsize="0,0" path="m2347,7026l2347,7026e" filled="f" stroked="t" strokeweight="0.72pt" strokecolor="#636466">
              <v:path arrowok="t"/>
            </v:shape>
            <v:shape style="position:absolute;left:2203;top:7181;width:0;height:0" coordorigin="2203,7181" coordsize="0,0" path="m2203,7181l2203,7181e" filled="f" stroked="t" strokeweight="0.72pt" strokecolor="#636466">
              <v:path arrowok="t"/>
            </v:shape>
            <v:shape style="position:absolute;left:2380;top:6792;width:0;height:0" coordorigin="2380,6792" coordsize="0,0" path="m2380,6792l2380,6792e" filled="f" stroked="t" strokeweight="0.72pt" strokecolor="#636466">
              <v:path arrowok="t"/>
            </v:shape>
            <v:shape style="position:absolute;left:2318;top:6860;width:0;height:0" coordorigin="2318,6860" coordsize="0,0" path="m2318,6860l2318,6860e" filled="f" stroked="t" strokeweight="0.72pt" strokecolor="#636466">
              <v:path arrowok="t"/>
            </v:shape>
            <v:shape style="position:absolute;left:2178;top:7015;width:0;height:0" coordorigin="2178,7015" coordsize="0,0" path="m2178,7015l2178,7015e" filled="f" stroked="t" strokeweight="0.72pt" strokecolor="#636466">
              <v:path arrowok="t"/>
            </v:shape>
            <v:shape style="position:absolute;left:2077;top:7123;width:0;height:0" coordorigin="2077,7123" coordsize="0,0" path="m2077,7123l2077,7123e" filled="f" stroked="t" strokeweight="0.72pt" strokecolor="#636466">
              <v:path arrowok="t"/>
            </v:shape>
            <v:shape style="position:absolute;left:2290;top:6695;width:0;height:0" coordorigin="2290,6695" coordsize="0,0" path="m2290,6695l2290,6695e" filled="f" stroked="t" strokeweight="0.72pt" strokecolor="#636466">
              <v:path arrowok="t"/>
            </v:shape>
            <v:shape style="position:absolute;left:2149;top:6850;width:0;height:0" coordorigin="2149,6850" coordsize="0,0" path="m2149,6850l2149,6850e" filled="f" stroked="t" strokeweight="0.72pt" strokecolor="#636466">
              <v:path arrowok="t"/>
            </v:shape>
            <v:shape style="position:absolute;left:2048;top:6958;width:0;height:0" coordorigin="2048,6958" coordsize="0,0" path="m2048,6958l2048,6958e" filled="f" stroked="t" strokeweight="0.72pt" strokecolor="#636466">
              <v:path arrowok="t"/>
            </v:shape>
            <v:shape style="position:absolute;left:1984;top:7026;width:0;height:0" coordorigin="1984,7026" coordsize="0,0" path="m1984,7026l1984,7026e" filled="f" stroked="t" strokeweight="0.72pt" strokecolor="#636466">
              <v:path arrowok="t"/>
            </v:shape>
            <v:shape style="position:absolute;left:2120;top:6680;width:0;height:0" coordorigin="2120,6680" coordsize="0,0" path="m2120,6680l2120,6680e" filled="f" stroked="t" strokeweight="0.72pt" strokecolor="#636466">
              <v:path arrowok="t"/>
            </v:shape>
            <v:shape style="position:absolute;left:2020;top:6792;width:0;height:0" coordorigin="2020,6792" coordsize="0,0" path="m2020,6792l2020,6792e" filled="f" stroked="t" strokeweight="0.72pt" strokecolor="#636466">
              <v:path arrowok="t"/>
            </v:shape>
            <v:shape style="position:absolute;left:1955;top:6860;width:0;height:0" coordorigin="1955,6860" coordsize="0,0" path="m1955,6860l1955,6860e" filled="f" stroked="t" strokeweight="0.72pt" strokecolor="#636466">
              <v:path arrowok="t"/>
            </v:shape>
            <v:shape style="position:absolute;left:2092;top:6515;width:0;height:0" coordorigin="2092,6515" coordsize="0,0" path="m2092,6515l2092,6515e" filled="f" stroked="t" strokeweight="0.72pt" strokecolor="#636466">
              <v:path arrowok="t"/>
            </v:shape>
            <v:shape style="position:absolute;left:1991;top:6623;width:0;height:0" coordorigin="1991,6623" coordsize="0,0" path="m1991,6623l1991,6623e" filled="f" stroked="t" strokeweight="0.72pt" strokecolor="#636466">
              <v:path arrowok="t"/>
            </v:shape>
            <v:shape style="position:absolute;left:1926;top:6691;width:0;height:0" coordorigin="1926,6691" coordsize="0,0" path="m1926,6691l1926,6691e" filled="f" stroked="t" strokeweight="0.72pt" strokecolor="#636466">
              <v:path arrowok="t"/>
            </v:shape>
            <v:shape style="position:absolute;left:1962;top:6457;width:0;height:0" coordorigin="1962,6457" coordsize="0,0" path="m1962,6457l1962,6457e" filled="f" stroked="t" strokeweight="0.72pt" strokecolor="#636466">
              <v:path arrowok="t"/>
            </v:shape>
            <v:shape style="position:absolute;left:1897;top:6526;width:0;height:0" coordorigin="1897,6526" coordsize="0,0" path="m1897,6526l1897,6526e" filled="f" stroked="t" strokeweight="0.72pt" strokecolor="#636466">
              <v:path arrowok="t"/>
            </v:shape>
            <v:shape style="position:absolute;left:1933;top:6288;width:0;height:0" coordorigin="1933,6288" coordsize="0,0" path="m1933,6288l1933,6288e" filled="f" stroked="t" strokeweight="0.72pt" strokecolor="#636466">
              <v:path arrowok="t"/>
            </v:shape>
            <v:shape style="position:absolute;left:1868;top:6360;width:0;height:0" coordorigin="1868,6360" coordsize="0,0" path="m1868,6360l1868,6360e" filled="f" stroked="t" strokeweight="0.72pt" strokecolor="#636466">
              <v:path arrowok="t"/>
            </v:shape>
            <v:shape style="position:absolute;left:5026;top:9661;width:0;height:0" coordorigin="5026,9661" coordsize="0,0" path="m5026,9661l5026,9661e" filled="f" stroked="t" strokeweight="0.72pt" strokecolor="#636466">
              <v:path arrowok="t"/>
            </v:shape>
            <v:shape style="position:absolute;left:4907;top:9852;width:0;height:0" coordorigin="4907,9852" coordsize="0,0" path="m4907,9852l4907,9852e" filled="f" stroked="t" strokeweight="0.72pt" strokecolor="#636466">
              <v:path arrowok="t"/>
            </v:shape>
            <v:shape style="position:absolute;left:4867;top:9910;width:0;height:0" coordorigin="4867,9910" coordsize="0,0" path="m4867,9910l4867,9910e" filled="f" stroked="t" strokeweight="0.72pt" strokecolor="#636466">
              <v:path arrowok="t"/>
            </v:shape>
            <v:shape style="position:absolute;left:4914;top:9697;width:0;height:0" coordorigin="4914,9697" coordsize="0,0" path="m4914,9697l4914,9697e" filled="f" stroked="t" strokeweight="0.72pt" strokecolor="#636466">
              <v:path arrowok="t"/>
            </v:shape>
            <v:shape style="position:absolute;left:4874;top:9758;width:0;height:0" coordorigin="4874,9758" coordsize="0,0" path="m4874,9758l4874,9758e" filled="f" stroked="t" strokeweight="0.72pt" strokecolor="#636466">
              <v:path arrowok="t"/>
            </v:shape>
            <v:shape style="position:absolute;left:4921;top:9546;width:0;height:0" coordorigin="4921,9546" coordsize="0,0" path="m4921,9546l4921,9546e" filled="f" stroked="t" strokeweight="0.72pt" strokecolor="#636466">
              <v:path arrowok="t"/>
            </v:shape>
            <v:shape style="position:absolute;left:4882;top:9604;width:0;height:0" coordorigin="4882,9604" coordsize="0,0" path="m4882,9604l4882,9604e" filled="f" stroked="t" strokeweight="0.72pt" strokecolor="#636466">
              <v:path arrowok="t"/>
            </v:shape>
            <v:shape style="position:absolute;left:4723;top:9856;width:0;height:0" coordorigin="4723,9856" coordsize="0,0" path="m4723,9856l4723,9856e" filled="f" stroked="t" strokeweight="0.72pt" strokecolor="#636466">
              <v:path arrowok="t"/>
            </v:shape>
            <v:shape style="position:absolute;left:4601;top:10043;width:0;height:0" coordorigin="4601,10043" coordsize="0,0" path="m4601,10043l4601,10043e" filled="f" stroked="t" strokeweight="0.72pt" strokecolor="#636466">
              <v:path arrowok="t"/>
            </v:shape>
            <v:shape style="position:absolute;left:4727;top:9701;width:0;height:0" coordorigin="4727,9701" coordsize="0,0" path="m4727,9701l4727,9701e" filled="f" stroked="t" strokeweight="0.72pt" strokecolor="#636466">
              <v:path arrowok="t"/>
            </v:shape>
            <v:shape style="position:absolute;left:4608;top:9892;width:0;height:0" coordorigin="4608,9892" coordsize="0,0" path="m4608,9892l4608,9892e" filled="f" stroked="t" strokeweight="0.72pt" strokecolor="#636466">
              <v:path arrowok="t"/>
            </v:shape>
            <v:shape style="position:absolute;left:4568;top:9949;width:0;height:0" coordorigin="4568,9949" coordsize="0,0" path="m4568,9949l4568,9949e" filled="f" stroked="t" strokeweight="0.72pt" strokecolor="#636466">
              <v:path arrowok="t"/>
            </v:shape>
            <v:shape style="position:absolute;left:4734;top:9550;width:0;height:0" coordorigin="4734,9550" coordsize="0,0" path="m4734,9550l4734,9550e" filled="f" stroked="t" strokeweight="0.72pt" strokecolor="#636466">
              <v:path arrowok="t"/>
            </v:shape>
            <v:shape style="position:absolute;left:4615;top:9737;width:0;height:0" coordorigin="4615,9737" coordsize="0,0" path="m4615,9737l4615,9737e" filled="f" stroked="t" strokeweight="0.72pt" strokecolor="#636466">
              <v:path arrowok="t"/>
            </v:shape>
            <v:shape style="position:absolute;left:4576;top:9798;width:0;height:0" coordorigin="4576,9798" coordsize="0,0" path="m4576,9798l4576,9798e" filled="f" stroked="t" strokeweight="0.72pt" strokecolor="#636466">
              <v:path arrowok="t"/>
            </v:shape>
            <v:shape style="position:absolute;left:4741;top:9395;width:0;height:0" coordorigin="4741,9395" coordsize="0,0" path="m4741,9395l4741,9395e" filled="f" stroked="t" strokeweight="0.72pt" strokecolor="#636466">
              <v:path arrowok="t"/>
            </v:shape>
            <v:shape style="position:absolute;left:4622;top:9586;width:0;height:0" coordorigin="4622,9586" coordsize="0,0" path="m4622,9586l4622,9586e" filled="f" stroked="t" strokeweight="0.72pt" strokecolor="#636466">
              <v:path arrowok="t"/>
            </v:shape>
            <v:shape style="position:absolute;left:4583;top:9647;width:0;height:0" coordorigin="4583,9647" coordsize="0,0" path="m4583,9647l4583,9647e" filled="f" stroked="t" strokeweight="0.72pt" strokecolor="#636466">
              <v:path arrowok="t"/>
            </v:shape>
            <v:shape style="position:absolute;left:4626;top:9431;width:0;height:0" coordorigin="4626,9431" coordsize="0,0" path="m4626,9431l4626,9431e" filled="f" stroked="t" strokeweight="0.72pt" strokecolor="#636466">
              <v:path arrowok="t"/>
            </v:shape>
            <v:shape style="position:absolute;left:4590;top:9492;width:0;height:0" coordorigin="4590,9492" coordsize="0,0" path="m4590,9492l4590,9492e" filled="f" stroked="t" strokeweight="0.72pt" strokecolor="#636466">
              <v:path arrowok="t"/>
            </v:shape>
            <v:shape style="position:absolute;left:4432;top:9740;width:0;height:0" coordorigin="4432,9740" coordsize="0,0" path="m4432,9740l4432,9740e" filled="f" stroked="t" strokeweight="0.72pt" strokecolor="#636466">
              <v:path arrowok="t"/>
            </v:shape>
            <v:shape style="position:absolute;left:4633;top:9280;width:0;height:0" coordorigin="4633,9280" coordsize="0,0" path="m4633,9280l4633,9280e" filled="f" stroked="t" strokeweight="0.72pt" strokecolor="#636466">
              <v:path arrowok="t"/>
            </v:shape>
            <v:shape style="position:absolute;left:4597;top:9341;width:0;height:0" coordorigin="4597,9341" coordsize="0,0" path="m4597,9341l4597,9341e" filled="f" stroked="t" strokeweight="0.72pt" strokecolor="#636466">
              <v:path arrowok="t"/>
            </v:shape>
            <v:shape style="position:absolute;left:4435;top:9589;width:0;height:0" coordorigin="4435,9589" coordsize="0,0" path="m4435,9589l4435,9589e" filled="f" stroked="t" strokeweight="0.72pt" strokecolor="#636466">
              <v:path arrowok="t"/>
            </v:shape>
            <v:shape style="position:absolute;left:4601;top:9186;width:0;height:0" coordorigin="4601,9186" coordsize="0,0" path="m4601,9186l4601,9186e" filled="f" stroked="t" strokeweight="0.72pt" strokecolor="#636466">
              <v:path arrowok="t"/>
            </v:shape>
            <v:shape style="position:absolute;left:4442;top:9438;width:0;height:0" coordorigin="4442,9438" coordsize="0,0" path="m4442,9438l4442,9438e" filled="f" stroked="t" strokeweight="0.72pt" strokecolor="#636466">
              <v:path arrowok="t"/>
            </v:shape>
            <v:shape style="position:absolute;left:4324;top:9625;width:0;height:0" coordorigin="4324,9625" coordsize="0,0" path="m4324,9625l4324,9625e" filled="f" stroked="t" strokeweight="0.72pt" strokecolor="#636466">
              <v:path arrowok="t"/>
            </v:shape>
            <v:shape style="position:absolute;left:4284;top:9686;width:0;height:0" coordorigin="4284,9686" coordsize="0,0" path="m4284,9686l4284,9686e" filled="f" stroked="t" strokeweight="0.72pt" strokecolor="#636466">
              <v:path arrowok="t"/>
            </v:shape>
            <v:shape style="position:absolute;left:4450;top:9283;width:0;height:0" coordorigin="4450,9283" coordsize="0,0" path="m4450,9283l4450,9283e" filled="f" stroked="t" strokeweight="0.72pt" strokecolor="#636466">
              <v:path arrowok="t"/>
            </v:shape>
            <v:shape style="position:absolute;left:4331;top:9470;width:0;height:0" coordorigin="4331,9470" coordsize="0,0" path="m4331,9470l4331,9470e" filled="f" stroked="t" strokeweight="0.72pt" strokecolor="#636466">
              <v:path arrowok="t"/>
            </v:shape>
            <v:shape style="position:absolute;left:4291;top:9532;width:0;height:0" coordorigin="4291,9532" coordsize="0,0" path="m4291,9532l4291,9532e" filled="f" stroked="t" strokeweight="0.72pt" strokecolor="#636466">
              <v:path arrowok="t"/>
            </v:shape>
            <v:shape style="position:absolute;left:4457;top:9132;width:0;height:0" coordorigin="4457,9132" coordsize="0,0" path="m4457,9132l4457,9132e" filled="f" stroked="t" strokeweight="0.72pt" strokecolor="#636466">
              <v:path arrowok="t"/>
            </v:shape>
            <v:shape style="position:absolute;left:4334;top:9319;width:0;height:0" coordorigin="4334,9319" coordsize="0,0" path="m4334,9319l4334,9319e" filled="f" stroked="t" strokeweight="0.72pt" strokecolor="#636466">
              <v:path arrowok="t"/>
            </v:shape>
            <v:shape style="position:absolute;left:4298;top:9380;width:0;height:0" coordorigin="4298,9380" coordsize="0,0" path="m4298,9380l4298,9380e" filled="f" stroked="t" strokeweight="0.72pt" strokecolor="#636466">
              <v:path arrowok="t"/>
            </v:shape>
            <v:shape style="position:absolute;left:4342;top:9164;width:0;height:0" coordorigin="4342,9164" coordsize="0,0" path="m4342,9164l4342,9164e" filled="f" stroked="t" strokeweight="0.72pt" strokecolor="#636466">
              <v:path arrowok="t"/>
            </v:shape>
            <v:shape style="position:absolute;left:4302;top:9226;width:0;height:0" coordorigin="4302,9226" coordsize="0,0" path="m4302,9226l4302,9226e" filled="f" stroked="t" strokeweight="0.72pt" strokecolor="#636466">
              <v:path arrowok="t"/>
            </v:shape>
            <v:shape style="position:absolute;left:4144;top:9478;width:0;height:0" coordorigin="4144,9478" coordsize="0,0" path="m4144,9478l4144,9478e" filled="f" stroked="t" strokeweight="0.72pt" strokecolor="#636466">
              <v:path arrowok="t"/>
            </v:shape>
            <v:shape style="position:absolute;left:4349;top:9013;width:0;height:0" coordorigin="4349,9013" coordsize="0,0" path="m4349,9013l4349,9013e" filled="f" stroked="t" strokeweight="0.72pt" strokecolor="#636466">
              <v:path arrowok="t"/>
            </v:shape>
            <v:shape style="position:absolute;left:4309;top:9074;width:0;height:0" coordorigin="4309,9074" coordsize="0,0" path="m4309,9074l4309,9074e" filled="f" stroked="t" strokeweight="0.72pt" strokecolor="#636466">
              <v:path arrowok="t"/>
            </v:shape>
            <v:shape style="position:absolute;left:4151;top:9323;width:0;height:0" coordorigin="4151,9323" coordsize="0,0" path="m4151,9323l4151,9323e" filled="f" stroked="t" strokeweight="0.72pt" strokecolor="#636466">
              <v:path arrowok="t"/>
            </v:shape>
            <v:shape style="position:absolute;left:4316;top:8920;width:0;height:0" coordorigin="4316,8920" coordsize="0,0" path="m4316,8920l4316,8920e" filled="f" stroked="t" strokeweight="0.72pt" strokecolor="#636466">
              <v:path arrowok="t"/>
            </v:shape>
            <v:shape style="position:absolute;left:4158;top:9172;width:0;height:0" coordorigin="4158,9172" coordsize="0,0" path="m4158,9172l4158,9172e" filled="f" stroked="t" strokeweight="0.72pt" strokecolor="#636466">
              <v:path arrowok="t"/>
            </v:shape>
            <v:shape style="position:absolute;left:4036;top:9359;width:0;height:0" coordorigin="4036,9359" coordsize="0,0" path="m4036,9359l4036,9359e" filled="f" stroked="t" strokeweight="0.72pt" strokecolor="#636466">
              <v:path arrowok="t"/>
            </v:shape>
            <v:shape style="position:absolute;left:4165;top:9017;width:0;height:0" coordorigin="4165,9017" coordsize="0,0" path="m4165,9017l4165,9017e" filled="f" stroked="t" strokeweight="0.72pt" strokecolor="#636466">
              <v:path arrowok="t"/>
            </v:shape>
            <v:shape style="position:absolute;left:4043;top:9208;width:0;height:0" coordorigin="4043,9208" coordsize="0,0" path="m4043,9208l4043,9208e" filled="f" stroked="t" strokeweight="0.72pt" strokecolor="#636466">
              <v:path arrowok="t"/>
            </v:shape>
            <v:shape style="position:absolute;left:4007;top:9265;width:0;height:0" coordorigin="4007,9265" coordsize="0,0" path="m4007,9265l4007,9265e" filled="f" stroked="t" strokeweight="0.72pt" strokecolor="#636466">
              <v:path arrowok="t"/>
            </v:shape>
            <v:shape style="position:absolute;left:4169;top:8866;width:0;height:0" coordorigin="4169,8866" coordsize="0,0" path="m4169,8866l4169,8866e" filled="f" stroked="t" strokeweight="0.72pt" strokecolor="#636466">
              <v:path arrowok="t"/>
            </v:shape>
            <v:shape style="position:absolute;left:4050;top:9053;width:0;height:0" coordorigin="4050,9053" coordsize="0,0" path="m4050,9053l4050,9053e" filled="f" stroked="t" strokeweight="0.72pt" strokecolor="#636466">
              <v:path arrowok="t"/>
            </v:shape>
            <v:shape style="position:absolute;left:4010;top:9114;width:0;height:0" coordorigin="4010,9114" coordsize="0,0" path="m4010,9114l4010,9114e" filled="f" stroked="t" strokeweight="0.72pt" strokecolor="#636466">
              <v:path arrowok="t"/>
            </v:shape>
            <v:shape style="position:absolute;left:4176;top:8711;width:0;height:0" coordorigin="4176,8711" coordsize="0,0" path="m4176,8711l4176,8711e" filled="f" stroked="t" strokeweight="0.72pt" strokecolor="#636466">
              <v:path arrowok="t"/>
            </v:shape>
            <v:shape style="position:absolute;left:4057;top:8902;width:0;height:0" coordorigin="4057,8902" coordsize="0,0" path="m4057,8902l4057,8902e" filled="f" stroked="t" strokeweight="0.72pt" strokecolor="#636466">
              <v:path arrowok="t"/>
            </v:shape>
            <v:shape style="position:absolute;left:4018;top:8959;width:0;height:0" coordorigin="4018,8959" coordsize="0,0" path="m4018,8959l4018,8959e" filled="f" stroked="t" strokeweight="0.72pt" strokecolor="#636466">
              <v:path arrowok="t"/>
            </v:shape>
            <v:shape style="position:absolute;left:3859;top:9211;width:0;height:0" coordorigin="3859,9211" coordsize="0,0" path="m3859,9211l3859,9211e" filled="f" stroked="t" strokeweight="0.72pt" strokecolor="#636466">
              <v:path arrowok="t"/>
            </v:shape>
            <v:shape style="position:absolute;left:4064;top:8747;width:0;height:0" coordorigin="4064,8747" coordsize="0,0" path="m4064,8747l4064,8747e" filled="f" stroked="t" strokeweight="0.72pt" strokecolor="#636466">
              <v:path arrowok="t"/>
            </v:shape>
            <v:shape style="position:absolute;left:4025;top:8808;width:0;height:0" coordorigin="4025,8808" coordsize="0,0" path="m4025,8808l4025,8808e" filled="f" stroked="t" strokeweight="0.72pt" strokecolor="#636466">
              <v:path arrowok="t"/>
            </v:shape>
            <v:shape style="position:absolute;left:3866;top:9056;width:0;height:0" coordorigin="3866,9056" coordsize="0,0" path="m3866,9056l3866,9056e" filled="f" stroked="t" strokeweight="0.72pt" strokecolor="#636466">
              <v:path arrowok="t"/>
            </v:shape>
            <v:shape style="position:absolute;left:4068;top:8596;width:0;height:0" coordorigin="4068,8596" coordsize="0,0" path="m4068,8596l4068,8596e" filled="f" stroked="t" strokeweight="0.72pt" strokecolor="#636466">
              <v:path arrowok="t"/>
            </v:shape>
            <v:shape style="position:absolute;left:4032;top:8657;width:0;height:0" coordorigin="4032,8657" coordsize="0,0" path="m4032,8657l4032,8657e" filled="f" stroked="t" strokeweight="0.72pt" strokecolor="#636466">
              <v:path arrowok="t"/>
            </v:shape>
            <v:shape style="position:absolute;left:3874;top:8905;width:0;height:0" coordorigin="3874,8905" coordsize="0,0" path="m3874,8905l3874,8905e" filled="f" stroked="t" strokeweight="0.72pt" strokecolor="#636466">
              <v:path arrowok="t"/>
            </v:shape>
            <v:shape style="position:absolute;left:3751;top:9092;width:0;height:0" coordorigin="3751,9092" coordsize="0,0" path="m3751,9092l3751,9092e" filled="f" stroked="t" strokeweight="0.72pt" strokecolor="#636466">
              <v:path arrowok="t"/>
            </v:shape>
            <v:shape style="position:absolute;left:3877;top:8754;width:0;height:0" coordorigin="3877,8754" coordsize="0,0" path="m3877,8754l3877,8754e" filled="f" stroked="t" strokeweight="0.72pt" strokecolor="#636466">
              <v:path arrowok="t"/>
            </v:shape>
            <v:shape style="position:absolute;left:3758;top:8941;width:0;height:0" coordorigin="3758,8941" coordsize="0,0" path="m3758,8941l3758,8941e" filled="f" stroked="t" strokeweight="0.72pt" strokecolor="#636466">
              <v:path arrowok="t"/>
            </v:shape>
            <v:shape style="position:absolute;left:3719;top:9002;width:0;height:0" coordorigin="3719,9002" coordsize="0,0" path="m3719,9002l3719,9002e" filled="f" stroked="t" strokeweight="0.72pt" strokecolor="#636466">
              <v:path arrowok="t"/>
            </v:shape>
            <v:shape style="position:absolute;left:3884;top:8599;width:0;height:0" coordorigin="3884,8599" coordsize="0,0" path="m3884,8599l3884,8599e" filled="f" stroked="t" strokeweight="0.72pt" strokecolor="#636466">
              <v:path arrowok="t"/>
            </v:shape>
            <v:shape style="position:absolute;left:3766;top:8786;width:0;height:0" coordorigin="3766,8786" coordsize="0,0" path="m3766,8786l3766,8786e" filled="f" stroked="t" strokeweight="0.72pt" strokecolor="#636466">
              <v:path arrowok="t"/>
            </v:shape>
            <v:shape style="position:absolute;left:3726;top:8848;width:0;height:0" coordorigin="3726,8848" coordsize="0,0" path="m3726,8848l3726,8848e" filled="f" stroked="t" strokeweight="0.72pt" strokecolor="#636466">
              <v:path arrowok="t"/>
            </v:shape>
            <v:shape style="position:absolute;left:3892;top:8448;width:0;height:0" coordorigin="3892,8448" coordsize="0,0" path="m3892,8448l3892,8448e" filled="f" stroked="t" strokeweight="0.72pt" strokecolor="#636466">
              <v:path arrowok="t"/>
            </v:shape>
            <v:shape style="position:absolute;left:3773;top:8635;width:0;height:0" coordorigin="3773,8635" coordsize="0,0" path="m3773,8635l3773,8635e" filled="f" stroked="t" strokeweight="0.72pt" strokecolor="#636466">
              <v:path arrowok="t"/>
            </v:shape>
            <v:shape style="position:absolute;left:3733;top:8696;width:0;height:0" coordorigin="3733,8696" coordsize="0,0" path="m3733,8696l3733,8696e" filled="f" stroked="t" strokeweight="0.72pt" strokecolor="#636466">
              <v:path arrowok="t"/>
            </v:shape>
            <v:shape style="position:absolute;left:3776;top:8480;width:0;height:0" coordorigin="3776,8480" coordsize="0,0" path="m3776,8480l3776,8480e" filled="f" stroked="t" strokeweight="0.72pt" strokecolor="#636466">
              <v:path arrowok="t"/>
            </v:shape>
            <v:shape style="position:absolute;left:3740;top:8542;width:0;height:0" coordorigin="3740,8542" coordsize="0,0" path="m3740,8542l3740,8542e" filled="f" stroked="t" strokeweight="0.72pt" strokecolor="#636466">
              <v:path arrowok="t"/>
            </v:shape>
            <v:shape style="position:absolute;left:3578;top:8794;width:0;height:0" coordorigin="3578,8794" coordsize="0,0" path="m3578,8794l3578,8794e" filled="f" stroked="t" strokeweight="0.72pt" strokecolor="#636466">
              <v:path arrowok="t"/>
            </v:shape>
            <v:shape style="position:absolute;left:3784;top:8329;width:0;height:0" coordorigin="3784,8329" coordsize="0,0" path="m3784,8329l3784,8329e" filled="f" stroked="t" strokeweight="0.72pt" strokecolor="#636466">
              <v:path arrowok="t"/>
            </v:shape>
            <v:shape style="position:absolute;left:3744;top:8390;width:0;height:0" coordorigin="3744,8390" coordsize="0,0" path="m3744,8390l3744,8390e" filled="f" stroked="t" strokeweight="0.72pt" strokecolor="#636466">
              <v:path arrowok="t"/>
            </v:shape>
            <v:shape style="position:absolute;left:3586;top:8639;width:0;height:0" coordorigin="3586,8639" coordsize="0,0" path="m3586,8639l3586,8639e" filled="f" stroked="t" strokeweight="0.72pt" strokecolor="#636466">
              <v:path arrowok="t"/>
            </v:shape>
            <v:shape style="position:absolute;left:3751;top:8236;width:0;height:0" coordorigin="3751,8236" coordsize="0,0" path="m3751,8236l3751,8236e" filled="f" stroked="t" strokeweight="0.72pt" strokecolor="#636466">
              <v:path arrowok="t"/>
            </v:shape>
            <v:shape style="position:absolute;left:3593;top:8488;width:0;height:0" coordorigin="3593,8488" coordsize="0,0" path="m3593,8488l3593,8488e" filled="f" stroked="t" strokeweight="0.72pt" strokecolor="#636466">
              <v:path arrowok="t"/>
            </v:shape>
            <v:shape style="position:absolute;left:3474;top:8675;width:0;height:0" coordorigin="3474,8675" coordsize="0,0" path="m3474,8675l3474,8675e" filled="f" stroked="t" strokeweight="0.72pt" strokecolor="#636466">
              <v:path arrowok="t"/>
            </v:shape>
            <v:shape style="position:absolute;left:3434;top:8736;width:0;height:0" coordorigin="3434,8736" coordsize="0,0" path="m3434,8736l3434,8736e" filled="f" stroked="t" strokeweight="0.72pt" strokecolor="#636466">
              <v:path arrowok="t"/>
            </v:shape>
            <v:shape style="position:absolute;left:3600;top:8333;width:0;height:0" coordorigin="3600,8333" coordsize="0,0" path="m3600,8333l3600,8333e" filled="f" stroked="t" strokeweight="0.72pt" strokecolor="#636466">
              <v:path arrowok="t"/>
            </v:shape>
            <v:shape style="position:absolute;left:3478;top:8524;width:0;height:0" coordorigin="3478,8524" coordsize="0,0" path="m3478,8524l3478,8524e" filled="f" stroked="t" strokeweight="0.72pt" strokecolor="#636466">
              <v:path arrowok="t"/>
            </v:shape>
            <v:shape style="position:absolute;left:3442;top:8581;width:0;height:0" coordorigin="3442,8581" coordsize="0,0" path="m3442,8581l3442,8581e" filled="f" stroked="t" strokeweight="0.72pt" strokecolor="#636466">
              <v:path arrowok="t"/>
            </v:shape>
            <v:shape style="position:absolute;left:3607;top:8182;width:0;height:0" coordorigin="3607,8182" coordsize="0,0" path="m3607,8182l3607,8182e" filled="f" stroked="t" strokeweight="0.72pt" strokecolor="#636466">
              <v:path arrowok="t"/>
            </v:shape>
            <v:shape style="position:absolute;left:3485;top:8369;width:0;height:0" coordorigin="3485,8369" coordsize="0,0" path="m3485,8369l3485,8369e" filled="f" stroked="t" strokeweight="0.72pt" strokecolor="#636466">
              <v:path arrowok="t"/>
            </v:shape>
            <v:shape style="position:absolute;left:3449;top:8430;width:0;height:0" coordorigin="3449,8430" coordsize="0,0" path="m3449,8430l3449,8430e" filled="f" stroked="t" strokeweight="0.72pt" strokecolor="#636466">
              <v:path arrowok="t"/>
            </v:shape>
            <v:shape style="position:absolute;left:3492;top:8218;width:0;height:0" coordorigin="3492,8218" coordsize="0,0" path="m3492,8218l3492,8218e" filled="f" stroked="t" strokeweight="0.72pt" strokecolor="#636466">
              <v:path arrowok="t"/>
            </v:shape>
            <v:shape style="position:absolute;left:3452;top:8275;width:0;height:0" coordorigin="3452,8275" coordsize="0,0" path="m3452,8275l3452,8275e" filled="f" stroked="t" strokeweight="0.72pt" strokecolor="#636466">
              <v:path arrowok="t"/>
            </v:shape>
            <v:shape style="position:absolute;left:3294;top:8527;width:0;height:0" coordorigin="3294,8527" coordsize="0,0" path="m3294,8527l3294,8527e" filled="f" stroked="t" strokeweight="0.72pt" strokecolor="#636466">
              <v:path arrowok="t"/>
            </v:shape>
            <v:shape style="position:absolute;left:3499;top:8063;width:0;height:0" coordorigin="3499,8063" coordsize="0,0" path="m3499,8063l3499,8063e" filled="f" stroked="t" strokeweight="0.72pt" strokecolor="#636466">
              <v:path arrowok="t"/>
            </v:shape>
            <v:shape style="position:absolute;left:3460;top:8124;width:0;height:0" coordorigin="3460,8124" coordsize="0,0" path="m3460,8124l3460,8124e" filled="f" stroked="t" strokeweight="0.72pt" strokecolor="#636466">
              <v:path arrowok="t"/>
            </v:shape>
            <v:shape style="position:absolute;left:3301;top:8372;width:0;height:0" coordorigin="3301,8372" coordsize="0,0" path="m3301,8372l3301,8372e" filled="f" stroked="t" strokeweight="0.72pt" strokecolor="#636466">
              <v:path arrowok="t"/>
            </v:shape>
            <v:shape style="position:absolute;left:3467;top:7969;width:0;height:0" coordorigin="3467,7969" coordsize="0,0" path="m3467,7969l3467,7969e" filled="f" stroked="t" strokeweight="0.72pt" strokecolor="#636466">
              <v:path arrowok="t"/>
            </v:shape>
            <v:shape style="position:absolute;left:3308;top:8221;width:0;height:0" coordorigin="3308,8221" coordsize="0,0" path="m3308,8221l3308,8221e" filled="f" stroked="t" strokeweight="0.72pt" strokecolor="#636466">
              <v:path arrowok="t"/>
            </v:shape>
            <v:shape style="position:absolute;left:3186;top:8408;width:0;height:0" coordorigin="3186,8408" coordsize="0,0" path="m3186,8408l3186,8408e" filled="f" stroked="t" strokeweight="0.72pt" strokecolor="#636466">
              <v:path arrowok="t"/>
            </v:shape>
            <v:shape style="position:absolute;left:3316;top:8066;width:0;height:0" coordorigin="3316,8066" coordsize="0,0" path="m3316,8066l3316,8066e" filled="f" stroked="t" strokeweight="0.72pt" strokecolor="#636466">
              <v:path arrowok="t"/>
            </v:shape>
            <v:shape style="position:absolute;left:3193;top:8257;width:0;height:0" coordorigin="3193,8257" coordsize="0,0" path="m3193,8257l3193,8257e" filled="f" stroked="t" strokeweight="0.72pt" strokecolor="#636466">
              <v:path arrowok="t"/>
            </v:shape>
            <v:shape style="position:absolute;left:3157;top:8318;width:0;height:0" coordorigin="3157,8318" coordsize="0,0" path="m3157,8318l3157,8318e" filled="f" stroked="t" strokeweight="0.72pt" strokecolor="#636466">
              <v:path arrowok="t"/>
            </v:shape>
            <v:shape style="position:absolute;left:3319;top:7915;width:0;height:0" coordorigin="3319,7915" coordsize="0,0" path="m3319,7915l3319,7915e" filled="f" stroked="t" strokeweight="0.72pt" strokecolor="#636466">
              <v:path arrowok="t"/>
            </v:shape>
            <v:shape style="position:absolute;left:3200;top:8102;width:0;height:0" coordorigin="3200,8102" coordsize="0,0" path="m3200,8102l3200,8102e" filled="f" stroked="t" strokeweight="0.72pt" strokecolor="#636466">
              <v:path arrowok="t"/>
            </v:shape>
            <v:shape style="position:absolute;left:3161;top:8164;width:0;height:0" coordorigin="3161,8164" coordsize="0,0" path="m3161,8164l3161,8164e" filled="f" stroked="t" strokeweight="0.72pt" strokecolor="#636466">
              <v:path arrowok="t"/>
            </v:shape>
            <v:shape style="position:absolute;left:3326;top:7764;width:0;height:0" coordorigin="3326,7764" coordsize="0,0" path="m3326,7764l3326,7764e" filled="f" stroked="t" strokeweight="0.72pt" strokecolor="#636466">
              <v:path arrowok="t"/>
            </v:shape>
            <v:shape style="position:absolute;left:3208;top:7951;width:0;height:0" coordorigin="3208,7951" coordsize="0,0" path="m3208,7951l3208,7951e" filled="f" stroked="t" strokeweight="0.72pt" strokecolor="#636466">
              <v:path arrowok="t"/>
            </v:shape>
            <v:shape style="position:absolute;left:3168;top:8012;width:0;height:0" coordorigin="3168,8012" coordsize="0,0" path="m3168,8012l3168,8012e" filled="f" stroked="t" strokeweight="0.72pt" strokecolor="#636466">
              <v:path arrowok="t"/>
            </v:shape>
            <v:shape style="position:absolute;left:3010;top:8261;width:0;height:0" coordorigin="3010,8261" coordsize="0,0" path="m3010,8261l3010,8261e" filled="f" stroked="t" strokeweight="0.72pt" strokecolor="#636466">
              <v:path arrowok="t"/>
            </v:shape>
            <v:shape style="position:absolute;left:3215;top:7796;width:0;height:0" coordorigin="3215,7796" coordsize="0,0" path="m3215,7796l3215,7796e" filled="f" stroked="t" strokeweight="0.72pt" strokecolor="#636466">
              <v:path arrowok="t"/>
            </v:shape>
            <v:shape style="position:absolute;left:3175;top:7858;width:0;height:0" coordorigin="3175,7858" coordsize="0,0" path="m3175,7858l3175,7858e" filled="f" stroked="t" strokeweight="0.72pt" strokecolor="#636466">
              <v:path arrowok="t"/>
            </v:shape>
            <v:shape style="position:absolute;left:3017;top:8110;width:0;height:0" coordorigin="3017,8110" coordsize="0,0" path="m3017,8110l3017,8110e" filled="f" stroked="t" strokeweight="0.72pt" strokecolor="#636466">
              <v:path arrowok="t"/>
            </v:shape>
            <v:shape style="position:absolute;left:3218;top:7645;width:0;height:0" coordorigin="3218,7645" coordsize="0,0" path="m3218,7645l3218,7645e" filled="f" stroked="t" strokeweight="0.72pt" strokecolor="#636466">
              <v:path arrowok="t"/>
            </v:shape>
            <v:shape style="position:absolute;left:3182;top:7706;width:0;height:0" coordorigin="3182,7706" coordsize="0,0" path="m3182,7706l3182,7706e" filled="f" stroked="t" strokeweight="0.72pt" strokecolor="#636466">
              <v:path arrowok="t"/>
            </v:shape>
            <v:shape style="position:absolute;left:3020;top:7955;width:0;height:0" coordorigin="3020,7955" coordsize="0,0" path="m3020,7955l3020,7955e" filled="f" stroked="t" strokeweight="0.72pt" strokecolor="#636466">
              <v:path arrowok="t"/>
            </v:shape>
            <v:shape style="position:absolute;left:2902;top:8142;width:0;height:0" coordorigin="2902,8142" coordsize="0,0" path="m2902,8142l2902,8142e" filled="f" stroked="t" strokeweight="0.72pt" strokecolor="#636466">
              <v:path arrowok="t"/>
            </v:shape>
            <v:shape style="position:absolute;left:3028;top:7804;width:0;height:0" coordorigin="3028,7804" coordsize="0,0" path="m3028,7804l3028,7804e" filled="f" stroked="t" strokeweight="0.72pt" strokecolor="#636466">
              <v:path arrowok="t"/>
            </v:shape>
            <v:shape style="position:absolute;left:2909;top:7991;width:0;height:0" coordorigin="2909,7991" coordsize="0,0" path="m2909,7991l2909,7991e" filled="f" stroked="t" strokeweight="0.72pt" strokecolor="#636466">
              <v:path arrowok="t"/>
            </v:shape>
            <v:shape style="position:absolute;left:2869;top:8052;width:0;height:0" coordorigin="2869,8052" coordsize="0,0" path="m2869,8052l2869,8052e" filled="f" stroked="t" strokeweight="0.72pt" strokecolor="#636466">
              <v:path arrowok="t"/>
            </v:shape>
            <v:shape style="position:absolute;left:3035;top:7649;width:0;height:0" coordorigin="3035,7649" coordsize="0,0" path="m3035,7649l3035,7649e" filled="f" stroked="t" strokeweight="0.72pt" strokecolor="#636466">
              <v:path arrowok="t"/>
            </v:shape>
            <v:shape style="position:absolute;left:2916;top:7840;width:0;height:0" coordorigin="2916,7840" coordsize="0,0" path="m2916,7840l2916,7840e" filled="f" stroked="t" strokeweight="0.72pt" strokecolor="#636466">
              <v:path arrowok="t"/>
            </v:shape>
            <v:shape style="position:absolute;left:2876;top:7897;width:0;height:0" coordorigin="2876,7897" coordsize="0,0" path="m2876,7897l2876,7897e" filled="f" stroked="t" strokeweight="0.72pt" strokecolor="#636466">
              <v:path arrowok="t"/>
            </v:shape>
            <v:shape style="position:absolute;left:3042;top:7498;width:0;height:0" coordorigin="3042,7498" coordsize="0,0" path="m3042,7498l3042,7498e" filled="f" stroked="t" strokeweight="0.72pt" strokecolor="#636466">
              <v:path arrowok="t"/>
            </v:shape>
            <v:shape style="position:absolute;left:2923;top:7685;width:0;height:0" coordorigin="2923,7685" coordsize="0,0" path="m2923,7685l2923,7685e" filled="f" stroked="t" strokeweight="0.72pt" strokecolor="#636466">
              <v:path arrowok="t"/>
            </v:shape>
            <v:shape style="position:absolute;left:2884;top:7746;width:0;height:0" coordorigin="2884,7746" coordsize="0,0" path="m2884,7746l2884,7746e" filled="f" stroked="t" strokeweight="0.72pt" strokecolor="#636466">
              <v:path arrowok="t"/>
            </v:shape>
            <v:shape style="position:absolute;left:2927;top:7534;width:0;height:0" coordorigin="2927,7534" coordsize="0,0" path="m2927,7534l2927,7534e" filled="f" stroked="t" strokeweight="0.72pt" strokecolor="#636466">
              <v:path arrowok="t"/>
            </v:shape>
            <v:shape style="position:absolute;left:2891;top:7591;width:0;height:0" coordorigin="2891,7591" coordsize="0,0" path="m2891,7591l2891,7591e" filled="f" stroked="t" strokeweight="0.72pt" strokecolor="#636466">
              <v:path arrowok="t"/>
            </v:shape>
            <v:shape style="position:absolute;left:2729;top:7843;width:0;height:0" coordorigin="2729,7843" coordsize="0,0" path="m2729,7843l2729,7843e" filled="f" stroked="t" strokeweight="0.72pt" strokecolor="#636466">
              <v:path arrowok="t"/>
            </v:shape>
            <v:shape style="position:absolute;left:2934;top:7379;width:0;height:0" coordorigin="2934,7379" coordsize="0,0" path="m2934,7379l2934,7379e" filled="f" stroked="t" strokeweight="0.72pt" strokecolor="#636466">
              <v:path arrowok="t"/>
            </v:shape>
            <v:shape style="position:absolute;left:2894;top:7440;width:0;height:0" coordorigin="2894,7440" coordsize="0,0" path="m2894,7440l2894,7440e" filled="f" stroked="t" strokeweight="0.72pt" strokecolor="#636466">
              <v:path arrowok="t"/>
            </v:shape>
            <v:shape style="position:absolute;left:2736;top:7688;width:0;height:0" coordorigin="2736,7688" coordsize="0,0" path="m2736,7688l2736,7688e" filled="f" stroked="t" strokeweight="0.72pt" strokecolor="#636466">
              <v:path arrowok="t"/>
            </v:shape>
            <v:shape style="position:absolute;left:2743;top:7537;width:0;height:0" coordorigin="2743,7537" coordsize="0,0" path="m2743,7537l2743,7537e" filled="f" stroked="t" strokeweight="0.72pt" strokecolor="#636466">
              <v:path arrowok="t"/>
            </v:shape>
            <v:shape style="position:absolute;left:2624;top:7724;width:0;height:0" coordorigin="2624,7724" coordsize="0,0" path="m2624,7724l2624,7724e" filled="f" stroked="t" strokeweight="0.72pt" strokecolor="#636466">
              <v:path arrowok="t"/>
            </v:shape>
            <v:shape style="position:absolute;left:2585;top:7786;width:0;height:0" coordorigin="2585,7786" coordsize="0,0" path="m2585,7786l2585,7786e" filled="f" stroked="t" strokeweight="0.72pt" strokecolor="#636466">
              <v:path arrowok="t"/>
            </v:shape>
            <v:shape style="position:absolute;left:2750;top:7382;width:0;height:0" coordorigin="2750,7382" coordsize="0,0" path="m2750,7382l2750,7382e" filled="f" stroked="t" strokeweight="0.72pt" strokecolor="#636466">
              <v:path arrowok="t"/>
            </v:shape>
            <v:shape style="position:absolute;left:2628;top:7573;width:0;height:0" coordorigin="2628,7573" coordsize="0,0" path="m2628,7573l2628,7573e" filled="f" stroked="t" strokeweight="0.72pt" strokecolor="#636466">
              <v:path arrowok="t"/>
            </v:shape>
            <v:shape style="position:absolute;left:2592;top:7634;width:0;height:0" coordorigin="2592,7634" coordsize="0,0" path="m2592,7634l2592,7634e" filled="f" stroked="t" strokeweight="0.72pt" strokecolor="#636466">
              <v:path arrowok="t"/>
            </v:shape>
            <v:shape style="position:absolute;left:2758;top:7231;width:0;height:0" coordorigin="2758,7231" coordsize="0,0" path="m2758,7231l2758,7231e" filled="f" stroked="t" strokeweight="0.72pt" strokecolor="#636466">
              <v:path arrowok="t"/>
            </v:shape>
            <v:shape style="position:absolute;left:2635;top:7418;width:0;height:0" coordorigin="2635,7418" coordsize="0,0" path="m2635,7418l2635,7418e" filled="f" stroked="t" strokeweight="0.72pt" strokecolor="#636466">
              <v:path arrowok="t"/>
            </v:shape>
            <v:shape style="position:absolute;left:2599;top:7480;width:0;height:0" coordorigin="2599,7480" coordsize="0,0" path="m2599,7480l2599,7480e" filled="f" stroked="t" strokeweight="0.72pt" strokecolor="#636466">
              <v:path arrowok="t"/>
            </v:shape>
            <v:shape style="position:absolute;left:2642;top:7267;width:0;height:0" coordorigin="2642,7267" coordsize="0,0" path="m2642,7267l2642,7267e" filled="f" stroked="t" strokeweight="0.72pt" strokecolor="#636466">
              <v:path arrowok="t"/>
            </v:shape>
            <v:shape style="position:absolute;left:4982;top:9704;width:0;height:0" coordorigin="4982,9704" coordsize="0,0" path="m4982,9704l4982,9704e" filled="f" stroked="t" strokeweight="0.72pt" strokecolor="#636466">
              <v:path arrowok="t"/>
            </v:shape>
            <v:shape style="position:absolute;left:4838;top:9859;width:0;height:0" coordorigin="4838,9859" coordsize="0,0" path="m4838,9859l4838,9859e" filled="f" stroked="t" strokeweight="0.72pt" strokecolor="#636466">
              <v:path arrowok="t"/>
            </v:shape>
            <v:shape style="position:absolute;left:4738;top:9971;width:0;height:0" coordorigin="4738,9971" coordsize="0,0" path="m4738,9971l4738,9971e" filled="f" stroked="t" strokeweight="0.72pt" strokecolor="#636466">
              <v:path arrowok="t"/>
            </v:shape>
            <v:shape style="position:absolute;left:4676;top:10039;width:0;height:0" coordorigin="4676,10039" coordsize="0,0" path="m4676,10039l4676,10039e" filled="f" stroked="t" strokeweight="0.72pt" strokecolor="#636466">
              <v:path arrowok="t"/>
            </v:shape>
            <v:shape style="position:absolute;left:4810;top:9694;width:0;height:0" coordorigin="4810,9694" coordsize="0,0" path="m4810,9694l4810,9694e" filled="f" stroked="t" strokeweight="0.72pt" strokecolor="#636466">
              <v:path arrowok="t"/>
            </v:shape>
            <v:shape style="position:absolute;left:4709;top:9802;width:0;height:0" coordorigin="4709,9802" coordsize="0,0" path="m4709,9802l4709,9802e" filled="f" stroked="t" strokeweight="0.72pt" strokecolor="#636466">
              <v:path arrowok="t"/>
            </v:shape>
            <v:shape style="position:absolute;left:4648;top:9870;width:0;height:0" coordorigin="4648,9870" coordsize="0,0" path="m4648,9870l4648,9870e" filled="f" stroked="t" strokeweight="0.72pt" strokecolor="#636466">
              <v:path arrowok="t"/>
            </v:shape>
            <v:shape style="position:absolute;left:4781;top:9524;width:0;height:0" coordorigin="4781,9524" coordsize="0,0" path="m4781,9524l4781,9524e" filled="f" stroked="t" strokeweight="0.72pt" strokecolor="#636466">
              <v:path arrowok="t"/>
            </v:shape>
            <v:shape style="position:absolute;left:4680;top:9636;width:0;height:0" coordorigin="4680,9636" coordsize="0,0" path="m4680,9636l4680,9636e" filled="f" stroked="t" strokeweight="0.72pt" strokecolor="#636466">
              <v:path arrowok="t"/>
            </v:shape>
            <v:shape style="position:absolute;left:4619;top:9704;width:0;height:0" coordorigin="4619,9704" coordsize="0,0" path="m4619,9704l4619,9704e" filled="f" stroked="t" strokeweight="0.72pt" strokecolor="#636466">
              <v:path arrowok="t"/>
            </v:shape>
            <v:shape style="position:absolute;left:4478;top:9859;width:0;height:0" coordorigin="4478,9859" coordsize="0,0" path="m4478,9859l4478,9859e" filled="f" stroked="t" strokeweight="0.72pt" strokecolor="#636466">
              <v:path arrowok="t"/>
            </v:shape>
            <v:shape style="position:absolute;left:4752;top:9359;width:0;height:0" coordorigin="4752,9359" coordsize="0,0" path="m4752,9359l4752,9359e" filled="f" stroked="t" strokeweight="0.72pt" strokecolor="#636466">
              <v:path arrowok="t"/>
            </v:shape>
            <v:shape style="position:absolute;left:4655;top:9467;width:0;height:0" coordorigin="4655,9467" coordsize="0,0" path="m4655,9467l4655,9467e" filled="f" stroked="t" strokeweight="0.72pt" strokecolor="#636466">
              <v:path arrowok="t"/>
            </v:shape>
            <v:shape style="position:absolute;left:4590;top:9535;width:0;height:0" coordorigin="4590,9535" coordsize="0,0" path="m4590,9535l4590,9535e" filled="f" stroked="t" strokeweight="0.72pt" strokecolor="#636466">
              <v:path arrowok="t"/>
            </v:shape>
            <v:shape style="position:absolute;left:4450;top:9694;width:0;height:0" coordorigin="4450,9694" coordsize="0,0" path="m4450,9694l4450,9694e" filled="f" stroked="t" strokeweight="0.72pt" strokecolor="#636466">
              <v:path arrowok="t"/>
            </v:shape>
            <v:shape style="position:absolute;left:4626;top:9301;width:0;height:0" coordorigin="4626,9301" coordsize="0,0" path="m4626,9301l4626,9301e" filled="f" stroked="t" strokeweight="0.72pt" strokecolor="#636466">
              <v:path arrowok="t"/>
            </v:shape>
            <v:shape style="position:absolute;left:4561;top:9370;width:0;height:0" coordorigin="4561,9370" coordsize="0,0" path="m4561,9370l4561,9370e" filled="f" stroked="t" strokeweight="0.72pt" strokecolor="#636466">
              <v:path arrowok="t"/>
            </v:shape>
            <v:shape style="position:absolute;left:4421;top:9524;width:0;height:0" coordorigin="4421,9524" coordsize="0,0" path="m4421,9524l4421,9524e" filled="f" stroked="t" strokeweight="0.72pt" strokecolor="#636466">
              <v:path arrowok="t"/>
            </v:shape>
            <v:shape style="position:absolute;left:4320;top:9636;width:0;height:0" coordorigin="4320,9636" coordsize="0,0" path="m4320,9636l4320,9636e" filled="f" stroked="t" strokeweight="0.72pt" strokecolor="#636466">
              <v:path arrowok="t"/>
            </v:shape>
            <v:shape style="position:absolute;left:4532;top:9204;width:0;height:0" coordorigin="4532,9204" coordsize="0,0" path="m4532,9204l4532,9204e" filled="f" stroked="t" strokeweight="0.72pt" strokecolor="#636466">
              <v:path arrowok="t"/>
            </v:shape>
            <v:shape style="position:absolute;left:4392;top:9359;width:0;height:0" coordorigin="4392,9359" coordsize="0,0" path="m4392,9359l4392,9359e" filled="f" stroked="t" strokeweight="0.72pt" strokecolor="#636466">
              <v:path arrowok="t"/>
            </v:shape>
            <v:shape style="position:absolute;left:4291;top:9467;width:0;height:0" coordorigin="4291,9467" coordsize="0,0" path="m4291,9467l4291,9467e" filled="f" stroked="t" strokeweight="0.72pt" strokecolor="#636466">
              <v:path arrowok="t"/>
            </v:shape>
            <v:shape style="position:absolute;left:4226;top:9535;width:0;height:0" coordorigin="4226,9535" coordsize="0,0" path="m4226,9535l4226,9535e" filled="f" stroked="t" strokeweight="0.72pt" strokecolor="#636466">
              <v:path arrowok="t"/>
            </v:shape>
            <v:shape style="position:absolute;left:4363;top:9190;width:0;height:0" coordorigin="4363,9190" coordsize="0,0" path="m4363,9190l4363,9190e" filled="f" stroked="t" strokeweight="0.72pt" strokecolor="#636466">
              <v:path arrowok="t"/>
            </v:shape>
            <v:shape style="position:absolute;left:4262;top:9301;width:0;height:0" coordorigin="4262,9301" coordsize="0,0" path="m4262,9301l4262,9301e" filled="f" stroked="t" strokeweight="0.72pt" strokecolor="#636466">
              <v:path arrowok="t"/>
            </v:shape>
            <v:shape style="position:absolute;left:1886;top:6162;width:3211;height:4529" coordorigin="1886,6162" coordsize="3211,4529" path="m1886,6162l5098,9722,4043,10691e" filled="f" stroked="t" strokeweight="0.72pt" strokecolor="#000000">
              <v:path arrowok="t"/>
            </v:shape>
            <v:shape style="position:absolute;left:1814;top:6810;width:0;height:0" coordorigin="1814,6810" coordsize="0,0" path="m1814,6810l1814,6810e" filled="f" stroked="t" strokeweight="0.72pt" strokecolor="#636466">
              <v:path arrowok="t"/>
            </v:shape>
            <v:shape style="position:absolute;left:1879;top:6169;width:3200;height:3960" coordorigin="1879,6169" coordsize="3200,3960" path="m1879,6169l5080,9722,4640,10129e" filled="f" stroked="t" strokeweight="0.72pt" strokecolor="#000000">
              <v:path arrowok="t"/>
            </v:shape>
            <v:shape style="position:absolute;left:3298;top:7400;width:1800;height:2322" coordorigin="3298,7400" coordsize="1800,2322" path="m5098,9722l4612,7400,3298,7724e" filled="f" stroked="t" strokeweight="0.72pt" strokecolor="#000000">
              <v:path arrowok="t"/>
            </v:shape>
            <v:shape style="position:absolute;left:3301;top:7415;width:1786;height:2308" coordorigin="3301,7415" coordsize="1786,2308" path="m5087,9722l4604,7415,3301,7735e" filled="f" stroked="t" strokeweight="0.72pt" strokecolor="#000000">
              <v:path arrowok="t"/>
            </v:shape>
            <v:shape style="position:absolute;left:3193;top:6565;width:1390;height:1044" coordorigin="3193,6565" coordsize="1390,1044" path="m3193,7609l4583,7249,4432,6565e" filled="f" stroked="t" strokeweight="0.72pt" strokecolor="#000000">
              <v:path arrowok="t"/>
            </v:shape>
            <v:shape style="position:absolute;left:3179;top:6320;width:979;height:1274" coordorigin="3179,6320" coordsize="979,1274" path="m4158,6335l3236,6320,3179,7595e" filled="f" stroked="t" strokeweight="0.72pt" strokecolor="#000000">
              <v:path arrowok="t"/>
            </v:shape>
            <v:shape style="position:absolute;left:3190;top:6331;width:1379;height:1267" coordorigin="3190,6331" coordsize="1379,1267" path="m4158,6346l3247,6331,3190,7598,4568,7238,4421,6569e" filled="f" stroked="t" strokeweight="0.72pt" strokecolor="#000000">
              <v:path arrowok="t"/>
            </v:shape>
            <v:shape style="position:absolute;left:6293;top:7825;width:0;height:0" coordorigin="6293,7825" coordsize="0,0" path="m6293,7825l6293,7825e" filled="f" stroked="t" strokeweight="0pt" strokecolor="#000000">
              <v:path arrowok="t"/>
            </v:shape>
            <v:shape style="position:absolute;left:5573;top:6407;width:1508;height:1544" coordorigin="5573,6407" coordsize="1508,1544" path="m7081,7688l7052,6446,5915,6407,5879,6526,5836,6630,5785,6763,5728,6860,5641,7012,5573,7080,6646,7951,6714,7904,6782,7865,6858,7822,6923,7778,7081,7688e" filled="f" stroked="t" strokeweight="0.72pt" strokecolor="#000000">
              <v:path arrowok="t"/>
            </v:shape>
            <v:shape style="position:absolute;left:5591;top:6418;width:1480;height:1523" coordorigin="5591,6418" coordsize="1480,1523" path="m7070,7681l7042,6457,5926,6418,5890,6529,5846,6634,5796,6770,5738,6868,5652,7015,5591,7080,6646,7940,6707,7897,6779,7854,6851,7814,6916,7768,7070,7681e" filled="f" stroked="t" strokeweight="0.72pt" strokecolor="#000000">
              <v:path arrowok="t"/>
            </v:shape>
            <v:shape style="position:absolute;left:4716;top:6400;width:1037;height:558" coordorigin="4716,6400" coordsize="1037,558" path="m5753,6403l5724,6504,5713,6583,5623,6742,5544,6853,5465,6950,5447,6958,5429,6958,5400,6940,4716,6400e" filled="f" stroked="t" strokeweight="0.72pt" strokecolor="#000000">
              <v:path arrowok="t"/>
            </v:shape>
            <v:shape style="position:absolute;left:4723;top:6392;width:1019;height:554" coordorigin="4723,6392" coordsize="1019,554" path="m5742,6400l5713,6504,5702,6580,5612,6734,5533,6846,5458,6943,5447,6947,5432,6947,5407,6929,4723,6392e" filled="f" stroked="t" strokeweight="0.72pt" strokecolor="#000000">
              <v:path arrowok="t"/>
            </v:shape>
            <v:shape style="position:absolute;left:4730;top:6367;width:1022;height:36" coordorigin="4730,6367" coordsize="1022,36" path="m4730,6367l5753,6403e" filled="f" stroked="t" strokeweight="0.72pt" strokecolor="#000000">
              <v:path arrowok="t"/>
            </v:shape>
            <v:shape style="position:absolute;left:4730;top:6382;width:1022;height:32" coordorigin="4730,6382" coordsize="1022,32" path="m4730,6382l5753,6414e" filled="f" stroked="t" strokeweight="0.72pt" strokecolor="#000000">
              <v:path arrowok="t"/>
            </v:shape>
            <v:shape style="position:absolute;left:7193;top:6313;width:1354;height:40" coordorigin="7193,6313" coordsize="1354,40" path="m8546,6353l7193,6313e" filled="f" stroked="t" strokeweight="0.72pt" strokecolor="#000000">
              <v:path arrowok="t"/>
            </v:shape>
            <v:shape style="position:absolute;left:7196;top:6302;width:1350;height:40" coordorigin="7196,6302" coordsize="1350,40" path="m8546,6342l7196,6302e" filled="f" stroked="t" strokeweight="0.72pt" strokecolor="#000000">
              <v:path arrowok="t"/>
            </v:shape>
            <v:shape style="position:absolute;left:5972;top:5705;width:1080;height:605" coordorigin="5972,5705" coordsize="1080,605" path="m7052,6310l5972,6277,6016,6209,6070,6151,6149,6065,6206,6007,6289,5946,6368,5899,6512,5842,6638,5795,6811,5737,6894,5719,6941,5716,7020,5705,7052,5705e" filled="f" stroked="t" strokeweight="0.72pt" strokecolor="#000000">
              <v:path arrowok="t"/>
            </v:shape>
            <v:shape style="position:absolute;left:5994;top:5716;width:1058;height:583" coordorigin="5994,5716" coordsize="1058,583" path="m7052,6299l5994,6266,6023,6216,6080,6158,6156,6076,6214,6018,6293,5957,6372,5910,6516,5852,6642,5806,6815,5748,6894,5734,6944,5726,7020,5716,7052,5716e" filled="f" stroked="t" strokeweight="0.72pt" strokecolor="#000000">
              <v:path arrowok="t"/>
            </v:shape>
            <v:shape style="position:absolute;left:7193;top:5712;width:1354;height:641" coordorigin="7193,5712" coordsize="1354,641" path="m7193,5712l7218,5712,7304,5726,7423,5759,7535,5816,7744,5924,7934,6032,8165,6151,8546,6353e" filled="f" stroked="t" strokeweight="0.72pt" strokecolor="#000000">
              <v:path arrowok="t"/>
            </v:shape>
            <v:shape style="position:absolute;left:7193;top:5723;width:1346;height:641" coordorigin="7193,5723" coordsize="1346,641" path="m7193,5723l7214,5726,7301,5737,7420,5770,7531,5824,7736,5935,7931,6043,8158,6162,8539,6364e" filled="f" stroked="t" strokeweight="0.72pt" strokecolor="#000000">
              <v:path arrowok="t"/>
            </v:shape>
            <v:shape style="position:absolute;left:6415;top:4902;width:0;height:0" coordorigin="6415,4902" coordsize="0,0" path="m6415,4902l6415,4902e" filled="f" stroked="t" strokeweight="0pt" strokecolor="#000000">
              <v:path arrowok="t"/>
            </v:shape>
            <v:shape style="position:absolute;left:5681;top:4877;width:0;height:0" coordorigin="5681,4877" coordsize="0,0" path="m5681,4877l5681,4877e" filled="f" stroked="t" strokeweight="0pt" strokecolor="#000000">
              <v:path arrowok="t"/>
            </v:shape>
            <v:shape style="position:absolute;left:4770;top:4844;width:2264;height:698" coordorigin="4770,4844" coordsize="2264,698" path="m7034,5503l7034,4924,4770,4844,4806,4924,4864,5021,4961,5140,5022,5215,5072,5255,5094,5273,5144,5305,5188,5338,5256,5366,5371,5417,5425,5446,5512,5471,5634,5492,5767,5510,5915,5532,6026,5543,6124,5536,6257,5518,6307,5500,6408,5482,6469,5467,6534,5460,6606,5453,6703,5453,6754,5453,6826,5453,6883,5471,7034,5503e" filled="f" stroked="t" strokeweight="0.72pt" strokecolor="#000000">
              <v:path arrowok="t"/>
            </v:shape>
            <v:shape style="position:absolute;left:4788;top:4855;width:2236;height:673" coordorigin="4788,4855" coordsize="2236,673" path="m7024,5489l7024,4934,4788,4855,4817,4916,4874,5017,4968,5132,5029,5208,5076,5244,5101,5262,5148,5298,5195,5330,5260,5356,5375,5406,5429,5435,5515,5460,5638,5482,5771,5500,5915,5521,6026,5528,6124,5525,6253,5507,6307,5489,6408,5471,6469,5456,6534,5449,6606,5438,6703,5438,6754,5442,6826,5442,6887,5460,7024,5489e" filled="f" stroked="t" strokeweight="0.72pt" strokecolor="#000000">
              <v:path arrowok="t"/>
            </v:shape>
            <v:shape style="position:absolute;left:3298;top:4808;width:3298;height:1458" coordorigin="3298,4808" coordsize="3298,1458" path="m3298,5226l3319,4808,4604,4841,4651,4920,4694,4992,4741,5068,4810,5165,4856,5233,4928,5305,5026,5402,5130,5474,5227,5525,5299,5550,5432,5593,5558,5629,5681,5647,5792,5654,5958,5669,6131,5669,6250,5654,6343,5640,6415,5629,6498,5608,6523,5604,6556,5608,6574,5615,6584,5626,6595,5636,6595,5654,6592,5669,6584,5683,6563,5694,6538,5701,6419,5741,6268,5795,6167,5842,6113,5874,6052,5935,5998,5993,5918,6086,5803,6238,5785,6259,5771,6263,5735,6266,5681,6266,4748,6234e" filled="f" stroked="t" strokeweight="0.72pt" strokecolor="#000000">
              <v:path arrowok="t"/>
            </v:shape>
            <v:shape style="position:absolute;left:3308;top:4819;width:3276;height:1436" coordorigin="3308,4819" coordsize="3276,1436" path="m3308,5226l3330,4819,4601,4852,4640,4924,4684,4999,4730,5071,4799,5172,4849,5240,4921,5312,5018,5410,5126,5482,5224,5536,5296,5561,5429,5604,5558,5640,5681,5658,5792,5665,5958,5680,6134,5680,6250,5665,6347,5651,6415,5640,6498,5618,6523,5615,6556,5618,6566,5622,6577,5633,6584,5640,6584,5651,6581,5665,6577,5672,6559,5683,6534,5690,6415,5730,6264,5784,6163,5834,6106,5867,6044,5928,5987,5986,5911,6079,5792,6230,5778,6248,5771,6252,5735,6256,5681,6256,4748,6223e" filled="f" stroked="t" strokeweight="0.72pt" strokecolor="#000000">
              <v:path arrowok="t"/>
            </v:shape>
            <v:shape style="position:absolute;left:4424;top:5968;width:7;height:0" coordorigin="4424,5968" coordsize="7,0" path="m4432,5968l4428,5968,4424,5968e" filled="f" stroked="t" strokeweight="0.72pt" strokecolor="#000000">
              <v:path arrowok="t"/>
            </v:shape>
            <v:shape style="position:absolute;left:3298;top:5226;width:994;height:785" coordorigin="3298,5226" coordsize="994,785" path="m4291,6011l3298,5226e" filled="f" stroked="t" strokeweight="0.72pt" strokecolor="#000000">
              <v:path arrowok="t"/>
            </v:shape>
            <v:shape style="position:absolute;left:3305;top:5215;width:994;height:788" coordorigin="3305,5215" coordsize="994,788" path="m4298,6004l3305,5215e" filled="f" stroked="t" strokeweight="0.72pt" strokecolor="#000000">
              <v:path arrowok="t"/>
            </v:shape>
            <v:shape style="position:absolute;left:3240;top:5377;width:961;height:806" coordorigin="3240,5377" coordsize="961,806" path="m3240,6184l3280,5377,4201,6101e" filled="f" stroked="t" strokeweight="0.72pt" strokecolor="#000000">
              <v:path arrowok="t"/>
            </v:shape>
            <v:shape style="position:absolute;left:3254;top:5399;width:940;height:785" coordorigin="3254,5399" coordsize="940,785" path="m3254,6184l3290,5399,4194,6108e" filled="f" stroked="t" strokeweight="0.72pt" strokecolor="#000000">
              <v:path arrowok="t"/>
            </v:shape>
            <v:shape style="position:absolute;left:3240;top:6184;width:914;height:29" coordorigin="3240,6184" coordsize="914,29" path="m4154,6212l3240,6184e" filled="f" stroked="t" strokeweight="0.72pt" strokecolor="#000000">
              <v:path arrowok="t"/>
            </v:shape>
            <v:shape style="position:absolute;left:3244;top:6173;width:911;height:29" coordorigin="3244,6173" coordsize="911,29" path="m4154,6202l3244,6173e" filled="f" stroked="t" strokeweight="0.72pt" strokecolor="#000000">
              <v:path arrowok="t"/>
            </v:shape>
            <v:shape style="position:absolute;left:8323;top:13045;width:0;height:0" coordorigin="8323,13045" coordsize="0,0" path="m8323,13045l8323,13045e" filled="f" stroked="t" strokeweight="0pt" strokecolor="#000000">
              <v:path arrowok="t"/>
            </v:shape>
            <v:shape style="position:absolute;left:5972;top:11116;width:0;height:0" coordorigin="5972,11116" coordsize="0,0" path="m5972,11116l5972,11116e" filled="f" stroked="t" strokeweight="0pt" strokecolor="#000000">
              <v:path arrowok="t"/>
            </v:shape>
            <v:shape type="#_x0000_t75" style="position:absolute;left:3967;top:6479;width:5224;height:10181">
              <v:imagedata o:title="" r:id="rId7"/>
            </v:shape>
            <v:shape style="position:absolute;left:6786;top:14842;width:0;height:0" coordorigin="6786,14842" coordsize="0,0" path="m6786,14842l6786,14842e" filled="f" stroked="t" strokeweight="0.72pt" strokecolor="#991B1E">
              <v:path arrowok="t"/>
            </v:shape>
            <v:shape style="position:absolute;left:6635;top:15083;width:0;height:0" coordorigin="6635,15083" coordsize="0,0" path="m6635,15083l6635,15083e" filled="f" stroked="t" strokeweight="0.72pt" strokecolor="#991B1E">
              <v:path arrowok="t"/>
            </v:shape>
            <v:shape style="position:absolute;left:6592;top:15148;width:0;height:0" coordorigin="6592,15148" coordsize="0,0" path="m6592,15148l6592,15148e" filled="f" stroked="t" strokeweight="0.72pt" strokecolor="#991B1E">
              <v:path arrowok="t"/>
            </v:shape>
            <v:shape style="position:absolute;left:6390;top:15461;width:0;height:0" coordorigin="6390,15461" coordsize="0,0" path="m6390,15461l6390,15461e" filled="f" stroked="t" strokeweight="0.72pt" strokecolor="#991B1E">
              <v:path arrowok="t"/>
            </v:shape>
            <v:shape style="position:absolute;left:6239;top:15702;width:0;height:0" coordorigin="6239,15702" coordsize="0,0" path="m6239,15702l6239,15702e" filled="f" stroked="t" strokeweight="0.72pt" strokecolor="#991B1E">
              <v:path arrowok="t"/>
            </v:shape>
            <v:shape style="position:absolute;left:6196;top:15770;width:0;height:0" coordorigin="6196,15770" coordsize="0,0" path="m6196,15770l6196,15770e" filled="f" stroked="t" strokeweight="0.72pt" strokecolor="#991B1E">
              <v:path arrowok="t"/>
            </v:shape>
            <v:shape style="position:absolute;left:5994;top:16084;width:0;height:0" coordorigin="5994,16084" coordsize="0,0" path="m5994,16084l5994,16084e" filled="f" stroked="t" strokeweight="0.72pt" strokecolor="#991B1E">
              <v:path arrowok="t"/>
            </v:shape>
            <v:shape style="position:absolute;left:5843;top:16325;width:0;height:0" coordorigin="5843,16325" coordsize="0,0" path="m5843,16325l5843,16325e" filled="f" stroked="t" strokeweight="0.72pt" strokecolor="#991B1E">
              <v:path arrowok="t"/>
            </v:shape>
            <v:shape style="position:absolute;left:6390;top:14968;width:0;height:0" coordorigin="6390,14968" coordsize="0,0" path="m6390,14968l6390,14968e" filled="f" stroked="t" strokeweight="0.72pt" strokecolor="#991B1E">
              <v:path arrowok="t"/>
            </v:shape>
            <v:shape style="position:absolute;left:6239;top:15209;width:0;height:0" coordorigin="6239,15209" coordsize="0,0" path="m6239,15209l6239,15209e" filled="f" stroked="t" strokeweight="0.72pt" strokecolor="#991B1E">
              <v:path arrowok="t"/>
            </v:shape>
            <v:shape style="position:absolute;left:6196;top:15277;width:0;height:0" coordorigin="6196,15277" coordsize="0,0" path="m6196,15277l6196,15277e" filled="f" stroked="t" strokeweight="0.72pt" strokecolor="#991B1E">
              <v:path arrowok="t"/>
            </v:shape>
            <v:shape style="position:absolute;left:5994;top:15590;width:0;height:0" coordorigin="5994,15590" coordsize="0,0" path="m5994,15590l5994,15590e" filled="f" stroked="t" strokeweight="0.72pt" strokecolor="#991B1E">
              <v:path arrowok="t"/>
            </v:shape>
            <v:shape style="position:absolute;left:5843;top:15832;width:0;height:0" coordorigin="5843,15832" coordsize="0,0" path="m5843,15832l5843,15832e" filled="f" stroked="t" strokeweight="0.72pt" strokecolor="#991B1E">
              <v:path arrowok="t"/>
            </v:shape>
            <v:shape style="position:absolute;left:5800;top:15896;width:0;height:0" coordorigin="5800,15896" coordsize="0,0" path="m5800,15896l5800,15896e" filled="f" stroked="t" strokeweight="0.72pt" strokecolor="#991B1E">
              <v:path arrowok="t"/>
            </v:shape>
            <v:shape style="position:absolute;left:6235;top:14716;width:0;height:0" coordorigin="6235,14716" coordsize="0,0" path="m6235,14716l6235,14716e" filled="f" stroked="t" strokeweight="0.72pt" strokecolor="#991B1E">
              <v:path arrowok="t"/>
            </v:shape>
            <v:shape style="position:absolute;left:6196;top:14784;width:0;height:0" coordorigin="6196,14784" coordsize="0,0" path="m6196,14784l6196,14784e" filled="f" stroked="t" strokeweight="0.72pt" strokecolor="#991B1E">
              <v:path arrowok="t"/>
            </v:shape>
            <v:shape style="position:absolute;left:5994;top:15097;width:0;height:0" coordorigin="5994,15097" coordsize="0,0" path="m5994,15097l5994,15097e" filled="f" stroked="t" strokeweight="0.72pt" strokecolor="#991B1E">
              <v:path arrowok="t"/>
            </v:shape>
            <v:shape style="position:absolute;left:5839;top:15338;width:0;height:0" coordorigin="5839,15338" coordsize="0,0" path="m5839,15338l5839,15338e" filled="f" stroked="t" strokeweight="0.72pt" strokecolor="#991B1E">
              <v:path arrowok="t"/>
            </v:shape>
            <v:shape style="position:absolute;left:5800;top:15403;width:0;height:0" coordorigin="5800,15403" coordsize="0,0" path="m5800,15403l5800,15403e" filled="f" stroked="t" strokeweight="0.72pt" strokecolor="#991B1E">
              <v:path arrowok="t"/>
            </v:shape>
            <v:shape style="position:absolute;left:5598;top:15720;width:0;height:0" coordorigin="5598,15720" coordsize="0,0" path="m5598,15720l5598,15720e" filled="f" stroked="t" strokeweight="0.72pt" strokecolor="#991B1E">
              <v:path arrowok="t"/>
            </v:shape>
            <v:shape style="position:absolute;left:5443;top:15958;width:0;height:0" coordorigin="5443,15958" coordsize="0,0" path="m5443,15958l5443,15958e" filled="f" stroked="t" strokeweight="0.72pt" strokecolor="#991B1E">
              <v:path arrowok="t"/>
            </v:shape>
            <v:shape style="position:absolute;left:5994;top:14604;width:0;height:0" coordorigin="5994,14604" coordsize="0,0" path="m5994,14604l5994,14604e" filled="f" stroked="t" strokeweight="0.72pt" strokecolor="#991B1E">
              <v:path arrowok="t"/>
            </v:shape>
            <v:shape style="position:absolute;left:5839;top:14845;width:0;height:0" coordorigin="5839,14845" coordsize="0,0" path="m5839,14845l5839,14845e" filled="f" stroked="t" strokeweight="0.72pt" strokecolor="#991B1E">
              <v:path arrowok="t"/>
            </v:shape>
            <v:shape style="position:absolute;left:5796;top:14910;width:0;height:0" coordorigin="5796,14910" coordsize="0,0" path="m5796,14910l5796,14910e" filled="f" stroked="t" strokeweight="0.72pt" strokecolor="#991B1E">
              <v:path arrowok="t"/>
            </v:shape>
            <v:shape style="position:absolute;left:5598;top:15223;width:0;height:0" coordorigin="5598,15223" coordsize="0,0" path="m5598,15223l5598,15223e" filled="f" stroked="t" strokeweight="0.72pt" strokecolor="#991B1E">
              <v:path arrowok="t"/>
            </v:shape>
            <v:shape style="position:absolute;left:5443;top:15464;width:0;height:0" coordorigin="5443,15464" coordsize="0,0" path="m5443,15464l5443,15464e" filled="f" stroked="t" strokeweight="0.72pt" strokecolor="#991B1E">
              <v:path arrowok="t"/>
            </v:shape>
            <v:shape style="position:absolute;left:5400;top:15533;width:0;height:0" coordorigin="5400,15533" coordsize="0,0" path="m5400,15533l5400,15533e" filled="f" stroked="t" strokeweight="0.72pt" strokecolor="#991B1E">
              <v:path arrowok="t"/>
            </v:shape>
            <v:shape style="position:absolute;left:5594;top:14730;width:0;height:0" coordorigin="5594,14730" coordsize="0,0" path="m5594,14730l5594,14730e" filled="f" stroked="t" strokeweight="0.72pt" strokecolor="#991B1E">
              <v:path arrowok="t"/>
            </v:shape>
            <v:shape style="position:absolute;left:5443;top:14971;width:0;height:0" coordorigin="5443,14971" coordsize="0,0" path="m5443,14971l5443,14971e" filled="f" stroked="t" strokeweight="0.72pt" strokecolor="#991B1E">
              <v:path arrowok="t"/>
            </v:shape>
            <v:shape style="position:absolute;left:5400;top:15040;width:0;height:0" coordorigin="5400,15040" coordsize="0,0" path="m5400,15040l5400,15040e" filled="f" stroked="t" strokeweight="0.72pt" strokecolor="#991B1E">
              <v:path arrowok="t"/>
            </v:shape>
            <v:shape style="position:absolute;left:5198;top:15353;width:0;height:0" coordorigin="5198,15353" coordsize="0,0" path="m5198,15353l5198,15353e" filled="f" stroked="t" strokeweight="0.72pt" strokecolor="#991B1E">
              <v:path arrowok="t"/>
            </v:shape>
            <v:shape style="position:absolute;left:5047;top:15594;width:0;height:0" coordorigin="5047,15594" coordsize="0,0" path="m5047,15594l5047,15594e" filled="f" stroked="t" strokeweight="0.72pt" strokecolor="#991B1E">
              <v:path arrowok="t"/>
            </v:shape>
            <v:shape style="position:absolute;left:5198;top:14860;width:0;height:0" coordorigin="5198,14860" coordsize="0,0" path="m5198,14860l5198,14860e" filled="f" stroked="t" strokeweight="0.72pt" strokecolor="#991B1E">
              <v:path arrowok="t"/>
            </v:shape>
            <v:shape style="position:absolute;left:5047;top:15101;width:0;height:0" coordorigin="5047,15101" coordsize="0,0" path="m5047,15101l5047,15101e" filled="f" stroked="t" strokeweight="0.72pt" strokecolor="#991B1E">
              <v:path arrowok="t"/>
            </v:shape>
            <v:shape style="position:absolute;left:5004;top:15166;width:0;height:0" coordorigin="5004,15166" coordsize="0,0" path="m5004,15166l5004,15166e" filled="f" stroked="t" strokeweight="0.72pt" strokecolor="#991B1E">
              <v:path arrowok="t"/>
            </v:shape>
            <v:shape style="position:absolute;left:7304;top:14863;width:0;height:0" coordorigin="7304,14863" coordsize="0,0" path="m7304,14863l7304,14863e" filled="f" stroked="t" strokeweight="0.72pt" strokecolor="#991B1E">
              <v:path arrowok="t"/>
            </v:shape>
            <v:shape style="position:absolute;left:7322;top:14989;width:0;height:0" coordorigin="7322,14989" coordsize="0,0" path="m7322,14989l7322,14989e" filled="f" stroked="t" strokeweight="0.72pt" strokecolor="#991B1E">
              <v:path arrowok="t"/>
            </v:shape>
            <v:shape style="position:absolute;left:7333;top:15072;width:0;height:0" coordorigin="7333,15072" coordsize="0,0" path="m7333,15072l7333,15072e" filled="f" stroked="t" strokeweight="0.72pt" strokecolor="#991B1E">
              <v:path arrowok="t"/>
            </v:shape>
            <v:shape style="position:absolute;left:6912;top:15007;width:0;height:0" coordorigin="6912,15007" coordsize="0,0" path="m6912,15007l6912,15007e" filled="f" stroked="t" strokeweight="0.72pt" strokecolor="#991B1E">
              <v:path arrowok="t"/>
            </v:shape>
            <v:shape style="position:absolute;left:6930;top:15137;width:0;height:0" coordorigin="6930,15137" coordsize="0,0" path="m6930,15137l6930,15137e" filled="f" stroked="t" strokeweight="0.72pt" strokecolor="#991B1E">
              <v:path arrowok="t"/>
            </v:shape>
            <v:shape style="position:absolute;left:6941;top:15220;width:0;height:0" coordorigin="6941,15220" coordsize="0,0" path="m6941,15220l6941,15220e" filled="f" stroked="t" strokeweight="0.72pt" strokecolor="#991B1E">
              <v:path arrowok="t"/>
            </v:shape>
            <v:shape style="position:absolute;left:6970;top:15436;width:0;height:0" coordorigin="6970,15436" coordsize="0,0" path="m6970,15436l6970,15436e" filled="f" stroked="t" strokeweight="0.72pt" strokecolor="#991B1E">
              <v:path arrowok="t"/>
            </v:shape>
            <v:shape style="position:absolute;left:6484;top:14856;width:0;height:0" coordorigin="6484,14856" coordsize="0,0" path="m6484,14856l6484,14856e" filled="f" stroked="t" strokeweight="0.72pt" strokecolor="#991B1E">
              <v:path arrowok="t"/>
            </v:shape>
            <v:shape style="position:absolute;left:6494;top:14939;width:0;height:0" coordorigin="6494,14939" coordsize="0,0" path="m6494,14939l6494,14939e" filled="f" stroked="t" strokeweight="0.72pt" strokecolor="#991B1E">
              <v:path arrowok="t"/>
            </v:shape>
            <v:shape style="position:absolute;left:6523;top:15155;width:0;height:0" coordorigin="6523,15155" coordsize="0,0" path="m6523,15155l6523,15155e" filled="f" stroked="t" strokeweight="0.72pt" strokecolor="#991B1E">
              <v:path arrowok="t"/>
            </v:shape>
            <v:shape style="position:absolute;left:6541;top:15284;width:0;height:0" coordorigin="6541,15284" coordsize="0,0" path="m6541,15284l6541,15284e" filled="f" stroked="t" strokeweight="0.72pt" strokecolor="#991B1E">
              <v:path arrowok="t"/>
            </v:shape>
            <v:shape style="position:absolute;left:6552;top:15367;width:0;height:0" coordorigin="6552,15367" coordsize="0,0" path="m6552,15367l6552,15367e" filled="f" stroked="t" strokeweight="0.72pt" strokecolor="#991B1E">
              <v:path arrowok="t"/>
            </v:shape>
            <v:shape style="position:absolute;left:6577;top:15580;width:0;height:0" coordorigin="6577,15580" coordsize="0,0" path="m6577,15580l6577,15580e" filled="f" stroked="t" strokeweight="0.72pt" strokecolor="#991B1E">
              <v:path arrowok="t"/>
            </v:shape>
            <v:shape style="position:absolute;left:6595;top:15709;width:0;height:0" coordorigin="6595,15709" coordsize="0,0" path="m6595,15709l6595,15709e" filled="f" stroked="t" strokeweight="0.72pt" strokecolor="#991B1E">
              <v:path arrowok="t"/>
            </v:shape>
            <v:shape style="position:absolute;left:6606;top:15792;width:0;height:0" coordorigin="6606,15792" coordsize="0,0" path="m6606,15792l6606,15792e" filled="f" stroked="t" strokeweight="0.72pt" strokecolor="#991B1E">
              <v:path arrowok="t"/>
            </v:shape>
            <v:shape style="position:absolute;left:6048;top:14658;width:0;height:0" coordorigin="6048,14658" coordsize="0,0" path="m6048,14658l6048,14658e" filled="f" stroked="t" strokeweight="0.72pt" strokecolor="#991B1E">
              <v:path arrowok="t"/>
            </v:shape>
            <v:shape style="position:absolute;left:6077;top:14874;width:0;height:0" coordorigin="6077,14874" coordsize="0,0" path="m6077,14874l6077,14874e" filled="f" stroked="t" strokeweight="0.72pt" strokecolor="#991B1E">
              <v:path arrowok="t"/>
            </v:shape>
            <v:shape style="position:absolute;left:6091;top:15004;width:0;height:0" coordorigin="6091,15004" coordsize="0,0" path="m6091,15004l6091,15004e" filled="f" stroked="t" strokeweight="0.72pt" strokecolor="#991B1E">
              <v:path arrowok="t"/>
            </v:shape>
            <v:shape style="position:absolute;left:6102;top:15086;width:0;height:0" coordorigin="6102,15086" coordsize="0,0" path="m6102,15086l6102,15086e" filled="f" stroked="t" strokeweight="0.72pt" strokecolor="#991B1E">
              <v:path arrowok="t"/>
            </v:shape>
            <v:shape style="position:absolute;left:6131;top:15299;width:0;height:0" coordorigin="6131,15299" coordsize="0,0" path="m6131,15299l6131,15299e" filled="f" stroked="t" strokeweight="0.72pt" strokecolor="#991B1E">
              <v:path arrowok="t"/>
            </v:shape>
            <v:shape style="position:absolute;left:6149;top:15428;width:0;height:0" coordorigin="6149,15428" coordsize="0,0" path="m6149,15428l6149,15428e" filled="f" stroked="t" strokeweight="0.72pt" strokecolor="#991B1E">
              <v:path arrowok="t"/>
            </v:shape>
            <v:shape style="position:absolute;left:6160;top:15511;width:0;height:0" coordorigin="6160,15511" coordsize="0,0" path="m6160,15511l6160,15511e" filled="f" stroked="t" strokeweight="0.72pt" strokecolor="#991B1E">
              <v:path arrowok="t"/>
            </v:shape>
            <v:shape style="position:absolute;left:6188;top:15727;width:0;height:0" coordorigin="6188,15727" coordsize="0,0" path="m6188,15727l6188,15727e" filled="f" stroked="t" strokeweight="0.72pt" strokecolor="#991B1E">
              <v:path arrowok="t"/>
            </v:shape>
            <v:shape style="position:absolute;left:6203;top:15857;width:0;height:0" coordorigin="6203,15857" coordsize="0,0" path="m6203,15857l6203,15857e" filled="f" stroked="t" strokeweight="0.72pt" strokecolor="#991B1E">
              <v:path arrowok="t"/>
            </v:shape>
            <v:shape style="position:absolute;left:6214;top:15940;width:0;height:0" coordorigin="6214,15940" coordsize="0,0" path="m6214,15940l6214,15940e" filled="f" stroked="t" strokeweight="0.72pt" strokecolor="#991B1E">
              <v:path arrowok="t"/>
            </v:shape>
            <v:shape style="position:absolute;left:6242;top:16152;width:0;height:0" coordorigin="6242,16152" coordsize="0,0" path="m6242,16152l6242,16152e" filled="f" stroked="t" strokeweight="0.72pt" strokecolor="#991B1E">
              <v:path arrowok="t"/>
            </v:shape>
            <v:shape style="position:absolute;left:5645;top:14723;width:0;height:0" coordorigin="5645,14723" coordsize="0,0" path="m5645,14723l5645,14723e" filled="f" stroked="t" strokeweight="0.72pt" strokecolor="#991B1E">
              <v:path arrowok="t"/>
            </v:shape>
            <v:shape style="position:absolute;left:5656;top:14806;width:0;height:0" coordorigin="5656,14806" coordsize="0,0" path="m5656,14806l5656,14806e" filled="f" stroked="t" strokeweight="0.72pt" strokecolor="#991B1E">
              <v:path arrowok="t"/>
            </v:shape>
            <v:shape style="position:absolute;left:5684;top:15018;width:0;height:0" coordorigin="5684,15018" coordsize="0,0" path="m5684,15018l5684,15018e" filled="f" stroked="t" strokeweight="0.72pt" strokecolor="#991B1E">
              <v:path arrowok="t"/>
            </v:shape>
            <v:shape style="position:absolute;left:5702;top:15148;width:0;height:0" coordorigin="5702,15148" coordsize="0,0" path="m5702,15148l5702,15148e" filled="f" stroked="t" strokeweight="0.72pt" strokecolor="#991B1E">
              <v:path arrowok="t"/>
            </v:shape>
            <v:shape style="position:absolute;left:5713;top:15230;width:0;height:0" coordorigin="5713,15230" coordsize="0,0" path="m5713,15230l5713,15230e" filled="f" stroked="t" strokeweight="0.72pt" strokecolor="#991B1E">
              <v:path arrowok="t"/>
            </v:shape>
            <v:shape style="position:absolute;left:5742;top:15446;width:0;height:0" coordorigin="5742,15446" coordsize="0,0" path="m5742,15446l5742,15446e" filled="f" stroked="t" strokeweight="0.72pt" strokecolor="#991B1E">
              <v:path arrowok="t"/>
            </v:shape>
            <v:shape style="position:absolute;left:5756;top:15576;width:0;height:0" coordorigin="5756,15576" coordsize="0,0" path="m5756,15576l5756,15576e" filled="f" stroked="t" strokeweight="0.72pt" strokecolor="#991B1E">
              <v:path arrowok="t"/>
            </v:shape>
            <v:shape style="position:absolute;left:5767;top:15659;width:0;height:0" coordorigin="5767,15659" coordsize="0,0" path="m5767,15659l5767,15659e" filled="f" stroked="t" strokeweight="0.72pt" strokecolor="#991B1E">
              <v:path arrowok="t"/>
            </v:shape>
            <v:shape style="position:absolute;left:5796;top:15875;width:0;height:0" coordorigin="5796,15875" coordsize="0,0" path="m5796,15875l5796,15875e" filled="f" stroked="t" strokeweight="0.72pt" strokecolor="#991B1E">
              <v:path arrowok="t"/>
            </v:shape>
            <v:shape style="position:absolute;left:5814;top:16001;width:0;height:0" coordorigin="5814,16001" coordsize="0,0" path="m5814,16001l5814,16001e" filled="f" stroked="t" strokeweight="0.72pt" strokecolor="#991B1E">
              <v:path arrowok="t"/>
            </v:shape>
            <v:shape style="position:absolute;left:5825;top:16084;width:0;height:0" coordorigin="5825,16084" coordsize="0,0" path="m5825,16084l5825,16084e" filled="f" stroked="t" strokeweight="0.72pt" strokecolor="#991B1E">
              <v:path arrowok="t"/>
            </v:shape>
            <v:shape style="position:absolute;left:5854;top:16300;width:0;height:0" coordorigin="5854,16300" coordsize="0,0" path="m5854,16300l5854,16300e" filled="f" stroked="t" strokeweight="0.72pt" strokecolor="#991B1E">
              <v:path arrowok="t"/>
            </v:shape>
            <v:shape style="position:absolute;left:5868;top:16429;width:0;height:0" coordorigin="5868,16429" coordsize="0,0" path="m5868,16429l5868,16429e" filled="f" stroked="t" strokeweight="0.72pt" strokecolor="#991B1E">
              <v:path arrowok="t"/>
            </v:shape>
            <v:shape style="position:absolute;left:5238;top:14741;width:0;height:0" coordorigin="5238,14741" coordsize="0,0" path="m5238,14741l5238,14741e" filled="f" stroked="t" strokeweight="0.72pt" strokecolor="#991B1E">
              <v:path arrowok="t"/>
            </v:shape>
            <v:shape style="position:absolute;left:5252;top:14867;width:0;height:0" coordorigin="5252,14867" coordsize="0,0" path="m5252,14867l5252,14867e" filled="f" stroked="t" strokeweight="0.72pt" strokecolor="#991B1E">
              <v:path arrowok="t"/>
            </v:shape>
            <v:shape style="position:absolute;left:5263;top:14950;width:0;height:0" coordorigin="5263,14950" coordsize="0,0" path="m5263,14950l5263,14950e" filled="f" stroked="t" strokeweight="0.72pt" strokecolor="#991B1E">
              <v:path arrowok="t"/>
            </v:shape>
            <v:shape style="position:absolute;left:5292;top:15166;width:0;height:0" coordorigin="5292,15166" coordsize="0,0" path="m5292,15166l5292,15166e" filled="f" stroked="t" strokeweight="0.72pt" strokecolor="#991B1E">
              <v:path arrowok="t"/>
            </v:shape>
            <v:shape style="position:absolute;left:5310;top:15295;width:0;height:0" coordorigin="5310,15295" coordsize="0,0" path="m5310,15295l5310,15295e" filled="f" stroked="t" strokeweight="0.72pt" strokecolor="#991B1E">
              <v:path arrowok="t"/>
            </v:shape>
            <v:shape style="position:absolute;left:5321;top:15378;width:0;height:0" coordorigin="5321,15378" coordsize="0,0" path="m5321,15378l5321,15378e" filled="f" stroked="t" strokeweight="0.72pt" strokecolor="#991B1E">
              <v:path arrowok="t"/>
            </v:shape>
            <v:shape style="position:absolute;left:5350;top:15594;width:0;height:0" coordorigin="5350,15594" coordsize="0,0" path="m5350,15594l5350,15594e" filled="f" stroked="t" strokeweight="0.72pt" strokecolor="#991B1E">
              <v:path arrowok="t"/>
            </v:shape>
            <v:shape style="position:absolute;left:5368;top:15720;width:0;height:0" coordorigin="5368,15720" coordsize="0,0" path="m5368,15720l5368,15720e" filled="f" stroked="t" strokeweight="0.72pt" strokecolor="#991B1E">
              <v:path arrowok="t"/>
            </v:shape>
            <v:shape style="position:absolute;left:5378;top:15803;width:0;height:0" coordorigin="5378,15803" coordsize="0,0" path="m5378,15803l5378,15803e" filled="f" stroked="t" strokeweight="0.72pt" strokecolor="#991B1E">
              <v:path arrowok="t"/>
            </v:shape>
            <v:shape style="position:absolute;left:4874;top:15097;width:0;height:0" coordorigin="4874,15097" coordsize="0,0" path="m4874,15097l4874,15097e" filled="f" stroked="t" strokeweight="0.72pt" strokecolor="#991B1E">
              <v:path arrowok="t"/>
            </v:shape>
            <v:shape style="position:absolute;left:4903;top:15313;width:0;height:0" coordorigin="4903,15313" coordsize="0,0" path="m4903,15313l4903,15313e" filled="f" stroked="t" strokeweight="0.72pt" strokecolor="#991B1E">
              <v:path arrowok="t"/>
            </v:shape>
            <v:shape style="position:absolute;left:4918;top:15439;width:0;height:0" coordorigin="4918,15439" coordsize="0,0" path="m4918,15439l4918,15439e" filled="f" stroked="t" strokeweight="0.72pt" strokecolor="#991B1E">
              <v:path arrowok="t"/>
            </v:shape>
            <v:shape style="position:absolute;left:7283;top:14928;width:0;height:0" coordorigin="7283,14928" coordsize="0,0" path="m7283,14928l7283,14928e" filled="f" stroked="t" strokeweight="0.72pt" strokecolor="#991B1E">
              <v:path arrowok="t"/>
            </v:shape>
            <v:shape style="position:absolute;left:6980;top:14935;width:0;height:0" coordorigin="6980,14935" coordsize="0,0" path="m6980,14935l6980,14935e" filled="f" stroked="t" strokeweight="0.72pt" strokecolor="#991B1E">
              <v:path arrowok="t"/>
            </v:shape>
            <v:shape style="position:absolute;left:7142;top:15151;width:0;height:0" coordorigin="7142,15151" coordsize="0,0" path="m7142,15151l7142,15151e" filled="f" stroked="t" strokeweight="0.72pt" strokecolor="#991B1E">
              <v:path arrowok="t"/>
            </v:shape>
            <v:shape style="position:absolute;left:6674;top:14946;width:0;height:0" coordorigin="6674,14946" coordsize="0,0" path="m6674,14946l6674,14946e" filled="f" stroked="t" strokeweight="0.72pt" strokecolor="#991B1E">
              <v:path arrowok="t"/>
            </v:shape>
            <v:shape style="position:absolute;left:6836;top:15158;width:0;height:0" coordorigin="6836,15158" coordsize="0,0" path="m6836,15158l6836,15158e" filled="f" stroked="t" strokeweight="0.72pt" strokecolor="#991B1E">
              <v:path arrowok="t"/>
            </v:shape>
            <v:shape style="position:absolute;left:6984;top:15353;width:0;height:0" coordorigin="6984,15353" coordsize="0,0" path="m6984,15353l6984,15353e" filled="f" stroked="t" strokeweight="0.72pt" strokecolor="#991B1E">
              <v:path arrowok="t"/>
            </v:shape>
            <v:shape style="position:absolute;left:6210;top:14752;width:0;height:0" coordorigin="6210,14752" coordsize="0,0" path="m6210,14752l6210,14752e" filled="f" stroked="t" strokeweight="0.72pt" strokecolor="#991B1E">
              <v:path arrowok="t"/>
            </v:shape>
            <v:shape style="position:absolute;left:6368;top:14957;width:0;height:0" coordorigin="6368,14957" coordsize="0,0" path="m6368,14957l6368,14957e" filled="f" stroked="t" strokeweight="0.72pt" strokecolor="#991B1E">
              <v:path arrowok="t"/>
            </v:shape>
            <v:shape style="position:absolute;left:6534;top:15169;width:0;height:0" coordorigin="6534,15169" coordsize="0,0" path="m6534,15169l6534,15169e" filled="f" stroked="t" strokeweight="0.72pt" strokecolor="#991B1E">
              <v:path arrowok="t"/>
            </v:shape>
            <v:shape style="position:absolute;left:6678;top:15360;width:0;height:0" coordorigin="6678,15360" coordsize="0,0" path="m6678,15360l6678,15360e" filled="f" stroked="t" strokeweight="0.72pt" strokecolor="#991B1E">
              <v:path arrowok="t"/>
            </v:shape>
            <v:shape style="position:absolute;left:6836;top:15565;width:0;height:0" coordorigin="6836,15565" coordsize="0,0" path="m6836,15565l6836,15565e" filled="f" stroked="t" strokeweight="0.72pt" strokecolor="#991B1E">
              <v:path arrowok="t"/>
            </v:shape>
            <v:shape style="position:absolute;left:5908;top:14762;width:0;height:0" coordorigin="5908,14762" coordsize="0,0" path="m5908,14762l5908,14762e" filled="f" stroked="t" strokeweight="0.72pt" strokecolor="#991B1E">
              <v:path arrowok="t"/>
            </v:shape>
            <v:shape style="position:absolute;left:6062;top:14968;width:0;height:0" coordorigin="6062,14968" coordsize="0,0" path="m6062,14968l6062,14968e" filled="f" stroked="t" strokeweight="0.72pt" strokecolor="#991B1E">
              <v:path arrowok="t"/>
            </v:shape>
            <v:shape style="position:absolute;left:6228;top:15180;width:0;height:0" coordorigin="6228,15180" coordsize="0,0" path="m6228,15180l6228,15180e" filled="f" stroked="t" strokeweight="0.72pt" strokecolor="#991B1E">
              <v:path arrowok="t"/>
            </v:shape>
            <v:shape style="position:absolute;left:6372;top:15371;width:0;height:0" coordorigin="6372,15371" coordsize="0,0" path="m6372,15371l6372,15371e" filled="f" stroked="t" strokeweight="0.72pt" strokecolor="#991B1E">
              <v:path arrowok="t"/>
            </v:shape>
            <v:shape style="position:absolute;left:6530;top:15576;width:0;height:0" coordorigin="6530,15576" coordsize="0,0" path="m6530,15576l6530,15576e" filled="f" stroked="t" strokeweight="0.72pt" strokecolor="#991B1E">
              <v:path arrowok="t"/>
            </v:shape>
            <v:shape style="position:absolute;left:5602;top:14773;width:0;height:0" coordorigin="5602,14773" coordsize="0,0" path="m5602,14773l5602,14773e" filled="f" stroked="t" strokeweight="0.72pt" strokecolor="#991B1E">
              <v:path arrowok="t"/>
            </v:shape>
            <v:shape style="position:absolute;left:5756;top:14975;width:0;height:0" coordorigin="5756,14975" coordsize="0,0" path="m5756,14975l5756,14975e" filled="f" stroked="t" strokeweight="0.72pt" strokecolor="#991B1E">
              <v:path arrowok="t"/>
            </v:shape>
            <v:shape style="position:absolute;left:5922;top:15191;width:0;height:0" coordorigin="5922,15191" coordsize="0,0" path="m5922,15191l5922,15191e" filled="f" stroked="t" strokeweight="0.72pt" strokecolor="#991B1E">
              <v:path arrowok="t"/>
            </v:shape>
            <v:shape style="position:absolute;left:6070;top:15382;width:0;height:0" coordorigin="6070,15382" coordsize="0,0" path="m6070,15382l6070,15382e" filled="f" stroked="t" strokeweight="0.72pt" strokecolor="#991B1E">
              <v:path arrowok="t"/>
            </v:shape>
            <v:shape style="position:absolute;left:6224;top:15587;width:0;height:0" coordorigin="6224,15587" coordsize="0,0" path="m6224,15587l6224,15587e" filled="f" stroked="t" strokeweight="0.72pt" strokecolor="#991B1E">
              <v:path arrowok="t"/>
            </v:shape>
            <v:shape style="position:absolute;left:6390;top:15799;width:0;height:0" coordorigin="6390,15799" coordsize="0,0" path="m6390,15799l6390,15799e" filled="f" stroked="t" strokeweight="0.72pt" strokecolor="#991B1E">
              <v:path arrowok="t"/>
            </v:shape>
            <v:shape style="position:absolute;left:5296;top:14780;width:0;height:0" coordorigin="5296,14780" coordsize="0,0" path="m5296,14780l5296,14780e" filled="f" stroked="t" strokeweight="0.72pt" strokecolor="#991B1E">
              <v:path arrowok="t"/>
            </v:shape>
            <v:shape style="position:absolute;left:5454;top:14986;width:0;height:0" coordorigin="5454,14986" coordsize="0,0" path="m5454,14986l5454,14986e" filled="f" stroked="t" strokeweight="0.72pt" strokecolor="#991B1E">
              <v:path arrowok="t"/>
            </v:shape>
            <v:shape style="position:absolute;left:5616;top:15202;width:0;height:0" coordorigin="5616,15202" coordsize="0,0" path="m5616,15202l5616,15202e" filled="f" stroked="t" strokeweight="0.72pt" strokecolor="#991B1E">
              <v:path arrowok="t"/>
            </v:shape>
            <v:shape style="position:absolute;left:5764;top:15392;width:0;height:0" coordorigin="5764,15392" coordsize="0,0" path="m5764,15392l5764,15392e" filled="f" stroked="t" strokeweight="0.72pt" strokecolor="#991B1E">
              <v:path arrowok="t"/>
            </v:shape>
            <v:shape style="position:absolute;left:5918;top:15594;width:0;height:0" coordorigin="5918,15594" coordsize="0,0" path="m5918,15594l5918,15594e" filled="f" stroked="t" strokeweight="0.72pt" strokecolor="#991B1E">
              <v:path arrowok="t"/>
            </v:shape>
            <v:shape style="position:absolute;left:6084;top:15810;width:0;height:0" coordorigin="6084,15810" coordsize="0,0" path="m6084,15810l6084,15810e" filled="f" stroked="t" strokeweight="0.72pt" strokecolor="#991B1E">
              <v:path arrowok="t"/>
            </v:shape>
            <v:shape style="position:absolute;left:6232;top:16001;width:0;height:0" coordorigin="6232,16001" coordsize="0,0" path="m6232,16001l6232,16001e" filled="f" stroked="t" strokeweight="0.72pt" strokecolor="#991B1E">
              <v:path arrowok="t"/>
            </v:shape>
            <v:shape style="position:absolute;left:5148;top:14996;width:0;height:0" coordorigin="5148,14996" coordsize="0,0" path="m5148,14996l5148,14996e" filled="f" stroked="t" strokeweight="0.72pt" strokecolor="#991B1E">
              <v:path arrowok="t"/>
            </v:shape>
            <v:shape style="position:absolute;left:5310;top:15209;width:0;height:0" coordorigin="5310,15209" coordsize="0,0" path="m5310,15209l5310,15209e" filled="f" stroked="t" strokeweight="0.72pt" strokecolor="#991B1E">
              <v:path arrowok="t"/>
            </v:shape>
            <v:shape style="position:absolute;left:5458;top:15400;width:0;height:0" coordorigin="5458,15400" coordsize="0,0" path="m5458,15400l5458,15400e" filled="f" stroked="t" strokeweight="0.72pt" strokecolor="#991B1E">
              <v:path arrowok="t"/>
            </v:shape>
            <v:shape style="position:absolute;left:5616;top:15605;width:0;height:0" coordorigin="5616,15605" coordsize="0,0" path="m5616,15605l5616,15605e" filled="f" stroked="t" strokeweight="0.72pt" strokecolor="#991B1E">
              <v:path arrowok="t"/>
            </v:shape>
            <v:shape style="position:absolute;left:5778;top:15821;width:0;height:0" coordorigin="5778,15821" coordsize="0,0" path="m5778,15821l5778,15821e" filled="f" stroked="t" strokeweight="0.72pt" strokecolor="#991B1E">
              <v:path arrowok="t"/>
            </v:shape>
            <v:shape style="position:absolute;left:5926;top:16012;width:0;height:0" coordorigin="5926,16012" coordsize="0,0" path="m5926,16012l5926,16012e" filled="f" stroked="t" strokeweight="0.72pt" strokecolor="#991B1E">
              <v:path arrowok="t"/>
            </v:shape>
            <v:shape style="position:absolute;left:6080;top:16213;width:0;height:0" coordorigin="6080,16213" coordsize="0,0" path="m6080,16213l6080,16213e" filled="f" stroked="t" strokeweight="0.72pt" strokecolor="#991B1E">
              <v:path arrowok="t"/>
            </v:shape>
            <v:shape style="position:absolute;left:5004;top:15220;width:0;height:0" coordorigin="5004,15220" coordsize="0,0" path="m5004,15220l5004,15220e" filled="f" stroked="t" strokeweight="0.72pt" strokecolor="#991B1E">
              <v:path arrowok="t"/>
            </v:shape>
            <v:shape style="position:absolute;left:5152;top:15410;width:0;height:0" coordorigin="5152,15410" coordsize="0,0" path="m5152,15410l5152,15410e" filled="f" stroked="t" strokeweight="0.72pt" strokecolor="#991B1E">
              <v:path arrowok="t"/>
            </v:shape>
            <v:shape style="position:absolute;left:5310;top:15616;width:0;height:0" coordorigin="5310,15616" coordsize="0,0" path="m5310,15616l5310,15616e" filled="f" stroked="t" strokeweight="0.72pt" strokecolor="#991B1E">
              <v:path arrowok="t"/>
            </v:shape>
            <v:shape style="position:absolute;left:5472;top:15828;width:0;height:0" coordorigin="5472,15828" coordsize="0,0" path="m5472,15828l5472,15828e" filled="f" stroked="t" strokeweight="0.72pt" strokecolor="#991B1E">
              <v:path arrowok="t"/>
            </v:shape>
            <v:shape style="position:absolute;left:5620;top:16019;width:0;height:0" coordorigin="5620,16019" coordsize="0,0" path="m5620,16019l5620,16019e" filled="f" stroked="t" strokeweight="0.72pt" strokecolor="#991B1E">
              <v:path arrowok="t"/>
            </v:shape>
            <v:shape style="position:absolute;left:5778;top:16224;width:0;height:0" coordorigin="5778,16224" coordsize="0,0" path="m5778,16224l5778,16224e" filled="f" stroked="t" strokeweight="0.72pt" strokecolor="#991B1E">
              <v:path arrowok="t"/>
            </v:shape>
            <v:shape style="position:absolute;left:5940;top:16440;width:0;height:0" coordorigin="5940,16440" coordsize="0,0" path="m5940,16440l5940,16440e" filled="f" stroked="t" strokeweight="0.72pt" strokecolor="#991B1E">
              <v:path arrowok="t"/>
            </v:shape>
            <v:shape style="position:absolute;left:4702;top:15230;width:0;height:0" coordorigin="4702,15230" coordsize="0,0" path="m4702,15230l4702,15230e" filled="f" stroked="t" strokeweight="0.72pt" strokecolor="#991B1E">
              <v:path arrowok="t"/>
            </v:shape>
            <v:shape style="position:absolute;left:7420;top:14939;width:0;height:0" coordorigin="7420,14939" coordsize="0,0" path="m7420,14939l7420,14939e" filled="f" stroked="t" strokeweight="0.72pt" strokecolor="#991B1E">
              <v:path arrowok="t"/>
            </v:shape>
            <v:shape style="position:absolute;left:7394;top:14968;width:0;height:0" coordorigin="7394,14968" coordsize="0,0" path="m7394,14968l7394,14968e" filled="f" stroked="t" strokeweight="0.72pt" strokecolor="#991B1E">
              <v:path arrowok="t"/>
            </v:shape>
            <v:shape style="position:absolute;left:7250;top:15126;width:0;height:0" coordorigin="7250,15126" coordsize="0,0" path="m7250,15126l7250,15126e" filled="f" stroked="t" strokeweight="0.72pt" strokecolor="#991B1E">
              <v:path arrowok="t"/>
            </v:shape>
            <v:shape style="position:absolute;left:7124;top:15263;width:0;height:0" coordorigin="7124,15263" coordsize="0,0" path="m7124,15263l7124,15263e" filled="f" stroked="t" strokeweight="0.72pt" strokecolor="#991B1E">
              <v:path arrowok="t"/>
            </v:shape>
            <v:shape style="position:absolute;left:7096;top:15292;width:0;height:0" coordorigin="7096,15292" coordsize="0,0" path="m7096,15292l7096,15292e" filled="f" stroked="t" strokeweight="0.72pt" strokecolor="#991B1E">
              <v:path arrowok="t"/>
            </v:shape>
            <v:shape style="position:absolute;left:6952;top:15450;width:0;height:0" coordorigin="6952,15450" coordsize="0,0" path="m6952,15450l6952,15450e" filled="f" stroked="t" strokeweight="0.72pt" strokecolor="#991B1E">
              <v:path arrowok="t"/>
            </v:shape>
            <v:shape style="position:absolute;left:6826;top:15587;width:0;height:0" coordorigin="6826,15587" coordsize="0,0" path="m6826,15587l6826,15587e" filled="f" stroked="t" strokeweight="0.72pt" strokecolor="#991B1E">
              <v:path arrowok="t"/>
            </v:shape>
            <v:shape style="position:absolute;left:6800;top:15616;width:0;height:0" coordorigin="6800,15616" coordsize="0,0" path="m6800,15616l6800,15616e" filled="f" stroked="t" strokeweight="0.72pt" strokecolor="#991B1E">
              <v:path arrowok="t"/>
            </v:shape>
            <v:shape style="position:absolute;left:6653;top:15774;width:0;height:0" coordorigin="6653,15774" coordsize="0,0" path="m6653,15774l6653,15774e" filled="f" stroked="t" strokeweight="0.72pt" strokecolor="#991B1E">
              <v:path arrowok="t"/>
            </v:shape>
            <v:shape style="position:absolute;left:6527;top:15914;width:0;height:0" coordorigin="6527,15914" coordsize="0,0" path="m6527,15914l6527,15914e" filled="f" stroked="t" strokeweight="0.72pt" strokecolor="#991B1E">
              <v:path arrowok="t"/>
            </v:shape>
            <v:shape style="position:absolute;left:6502;top:15943;width:0;height:0" coordorigin="6502,15943" coordsize="0,0" path="m6502,15943l6502,15943e" filled="f" stroked="t" strokeweight="0.72pt" strokecolor="#991B1E">
              <v:path arrowok="t"/>
            </v:shape>
            <v:shape style="position:absolute;left:6358;top:16098;width:0;height:0" coordorigin="6358,16098" coordsize="0,0" path="m6358,16098l6358,16098e" filled="f" stroked="t" strokeweight="0.72pt" strokecolor="#991B1E">
              <v:path arrowok="t"/>
            </v:shape>
            <v:shape style="position:absolute;left:6203;top:16267;width:0;height:0" coordorigin="6203,16267" coordsize="0,0" path="m6203,16267l6203,16267e" filled="f" stroked="t" strokeweight="0.72pt" strokecolor="#991B1E">
              <v:path arrowok="t"/>
            </v:shape>
            <v:shape style="position:absolute;left:6059;top:16426;width:0;height:0" coordorigin="6059,16426" coordsize="0,0" path="m6059,16426l6059,16426e" filled="f" stroked="t" strokeweight="0.72pt" strokecolor="#991B1E">
              <v:path arrowok="t"/>
            </v:shape>
            <v:shape style="position:absolute;left:6815;top:14975;width:0;height:0" coordorigin="6815,14975" coordsize="0,0" path="m6815,14975l6815,14975e" filled="f" stroked="t" strokeweight="0.72pt" strokecolor="#991B1E">
              <v:path arrowok="t"/>
            </v:shape>
            <v:shape style="position:absolute;left:6685;top:15112;width:0;height:0" coordorigin="6685,15112" coordsize="0,0" path="m6685,15112l6685,15112e" filled="f" stroked="t" strokeweight="0.72pt" strokecolor="#991B1E">
              <v:path arrowok="t"/>
            </v:shape>
            <v:shape style="position:absolute;left:6660;top:15140;width:0;height:0" coordorigin="6660,15140" coordsize="0,0" path="m6660,15140l6660,15140e" filled="f" stroked="t" strokeweight="0.72pt" strokecolor="#991B1E">
              <v:path arrowok="t"/>
            </v:shape>
            <v:shape style="position:absolute;left:6516;top:15299;width:0;height:0" coordorigin="6516,15299" coordsize="0,0" path="m6516,15299l6516,15299e" filled="f" stroked="t" strokeweight="0.72pt" strokecolor="#991B1E">
              <v:path arrowok="t"/>
            </v:shape>
            <v:shape style="position:absolute;left:6390;top:15436;width:0;height:0" coordorigin="6390,15436" coordsize="0,0" path="m6390,15436l6390,15436e" filled="f" stroked="t" strokeweight="0.72pt" strokecolor="#991B1E">
              <v:path arrowok="t"/>
            </v:shape>
            <v:shape style="position:absolute;left:6361;top:15464;width:0;height:0" coordorigin="6361,15464" coordsize="0,0" path="m6361,15464l6361,15464e" filled="f" stroked="t" strokeweight="0.72pt" strokecolor="#991B1E">
              <v:path arrowok="t"/>
            </v:shape>
            <v:shape style="position:absolute;left:6217;top:15623;width:0;height:0" coordorigin="6217,15623" coordsize="0,0" path="m6217,15623l6217,15623e" filled="f" stroked="t" strokeweight="0.72pt" strokecolor="#991B1E">
              <v:path arrowok="t"/>
            </v:shape>
            <v:shape style="position:absolute;left:6091;top:15760;width:0;height:0" coordorigin="6091,15760" coordsize="0,0" path="m6091,15760l6091,15760e" filled="f" stroked="t" strokeweight="0.72pt" strokecolor="#991B1E">
              <v:path arrowok="t"/>
            </v:shape>
            <v:shape style="position:absolute;left:6066;top:15792;width:0;height:0" coordorigin="6066,15792" coordsize="0,0" path="m6066,15792l6066,15792e" filled="f" stroked="t" strokeweight="0.72pt" strokecolor="#991B1E">
              <v:path arrowok="t"/>
            </v:shape>
            <v:shape style="position:absolute;left:5918;top:15947;width:0;height:0" coordorigin="5918,15947" coordsize="0,0" path="m5918,15947l5918,15947e" filled="f" stroked="t" strokeweight="0.72pt" strokecolor="#991B1E">
              <v:path arrowok="t"/>
            </v:shape>
            <v:shape style="position:absolute;left:5792;top:16087;width:0;height:0" coordorigin="5792,16087" coordsize="0,0" path="m5792,16087l5792,16087e" filled="f" stroked="t" strokeweight="0.72pt" strokecolor="#991B1E">
              <v:path arrowok="t"/>
            </v:shape>
            <v:shape style="position:absolute;left:5767;top:16116;width:0;height:0" coordorigin="5767,16116" coordsize="0,0" path="m5767,16116l5767,16116e" filled="f" stroked="t" strokeweight="0.72pt" strokecolor="#991B1E">
              <v:path arrowok="t"/>
            </v:shape>
            <v:shape style="position:absolute;left:6376;top:14820;width:0;height:0" coordorigin="6376,14820" coordsize="0,0" path="m6376,14820l6376,14820e" filled="f" stroked="t" strokeweight="0.72pt" strokecolor="#991B1E">
              <v:path arrowok="t"/>
            </v:shape>
            <v:shape style="position:absolute;left:6250;top:14960;width:0;height:0" coordorigin="6250,14960" coordsize="0,0" path="m6250,14960l6250,14960e" filled="f" stroked="t" strokeweight="0.72pt" strokecolor="#991B1E">
              <v:path arrowok="t"/>
            </v:shape>
            <v:shape style="position:absolute;left:6224;top:14989;width:0;height:0" coordorigin="6224,14989" coordsize="0,0" path="m6224,14989l6224,14989e" filled="f" stroked="t" strokeweight="0.72pt" strokecolor="#991B1E">
              <v:path arrowok="t"/>
            </v:shape>
            <v:shape style="position:absolute;left:6080;top:15148;width:0;height:0" coordorigin="6080,15148" coordsize="0,0" path="m6080,15148l6080,15148e" filled="f" stroked="t" strokeweight="0.72pt" strokecolor="#991B1E">
              <v:path arrowok="t"/>
            </v:shape>
            <v:shape style="position:absolute;left:5951;top:15284;width:0;height:0" coordorigin="5951,15284" coordsize="0,0" path="m5951,15284l5951,15284e" filled="f" stroked="t" strokeweight="0.72pt" strokecolor="#991B1E">
              <v:path arrowok="t"/>
            </v:shape>
            <v:shape style="position:absolute;left:5926;top:15313;width:0;height:0" coordorigin="5926,15313" coordsize="0,0" path="m5926,15313l5926,15313e" filled="f" stroked="t" strokeweight="0.72pt" strokecolor="#991B1E">
              <v:path arrowok="t"/>
            </v:shape>
            <v:shape style="position:absolute;left:5782;top:15472;width:0;height:0" coordorigin="5782,15472" coordsize="0,0" path="m5782,15472l5782,15472e" filled="f" stroked="t" strokeweight="0.72pt" strokecolor="#991B1E">
              <v:path arrowok="t"/>
            </v:shape>
            <v:shape style="position:absolute;left:5656;top:15608;width:0;height:0" coordorigin="5656,15608" coordsize="0,0" path="m5656,15608l5656,15608e" filled="f" stroked="t" strokeweight="0.72pt" strokecolor="#991B1E">
              <v:path arrowok="t"/>
            </v:shape>
            <v:shape style="position:absolute;left:5627;top:15637;width:0;height:0" coordorigin="5627,15637" coordsize="0,0" path="m5627,15637l5627,15637e" filled="f" stroked="t" strokeweight="0.72pt" strokecolor="#991B1E">
              <v:path arrowok="t"/>
            </v:shape>
            <v:shape style="position:absolute;left:5483;top:15796;width:0;height:0" coordorigin="5483,15796" coordsize="0,0" path="m5483,15796l5483,15796e" filled="f" stroked="t" strokeweight="0.72pt" strokecolor="#991B1E">
              <v:path arrowok="t"/>
            </v:shape>
            <v:shape style="position:absolute;left:5940;top:14669;width:0;height:0" coordorigin="5940,14669" coordsize="0,0" path="m5940,14669l5940,14669e" filled="f" stroked="t" strokeweight="0.72pt" strokecolor="#991B1E">
              <v:path arrowok="t"/>
            </v:shape>
            <v:shape style="position:absolute;left:5814;top:14809;width:0;height:0" coordorigin="5814,14809" coordsize="0,0" path="m5814,14809l5814,14809e" filled="f" stroked="t" strokeweight="0.72pt" strokecolor="#991B1E">
              <v:path arrowok="t"/>
            </v:shape>
            <v:shape style="position:absolute;left:5785;top:14838;width:0;height:0" coordorigin="5785,14838" coordsize="0,0" path="m5785,14838l5785,14838e" filled="f" stroked="t" strokeweight="0.72pt" strokecolor="#991B1E">
              <v:path arrowok="t"/>
            </v:shape>
            <v:shape style="position:absolute;left:5641;top:14996;width:0;height:0" coordorigin="5641,14996" coordsize="0,0" path="m5641,14996l5641,14996e" filled="f" stroked="t" strokeweight="0.72pt" strokecolor="#991B1E">
              <v:path arrowok="t"/>
            </v:shape>
            <v:shape style="position:absolute;left:5515;top:15133;width:0;height:0" coordorigin="5515,15133" coordsize="0,0" path="m5515,15133l5515,15133e" filled="f" stroked="t" strokeweight="0.72pt" strokecolor="#991B1E">
              <v:path arrowok="t"/>
            </v:shape>
            <v:shape style="position:absolute;left:5490;top:15162;width:0;height:0" coordorigin="5490,15162" coordsize="0,0" path="m5490,15162l5490,15162e" filled="f" stroked="t" strokeweight="0.72pt" strokecolor="#991B1E">
              <v:path arrowok="t"/>
            </v:shape>
            <v:shape style="position:absolute;left:5342;top:15320;width:0;height:0" coordorigin="5342,15320" coordsize="0,0" path="m5342,15320l5342,15320e" filled="f" stroked="t" strokeweight="0.72pt" strokecolor="#991B1E">
              <v:path arrowok="t"/>
            </v:shape>
            <v:shape style="position:absolute;left:5216;top:15457;width:0;height:0" coordorigin="5216,15457" coordsize="0,0" path="m5216,15457l5216,15457e" filled="f" stroked="t" strokeweight="0.72pt" strokecolor="#991B1E">
              <v:path arrowok="t"/>
            </v:shape>
            <v:shape style="position:absolute;left:5191;top:15486;width:0;height:0" coordorigin="5191,15486" coordsize="0,0" path="m5191,15486l5191,15486e" filled="f" stroked="t" strokeweight="0.72pt" strokecolor="#991B1E">
              <v:path arrowok="t"/>
            </v:shape>
            <v:shape style="position:absolute;left:5375;top:14658;width:0;height:0" coordorigin="5375,14658" coordsize="0,0" path="m5375,14658l5375,14658e" filled="f" stroked="t" strokeweight="0.72pt" strokecolor="#991B1E">
              <v:path arrowok="t"/>
            </v:shape>
            <v:shape style="position:absolute;left:5350;top:14687;width:0;height:0" coordorigin="5350,14687" coordsize="0,0" path="m5350,14687l5350,14687e" filled="f" stroked="t" strokeweight="0.72pt" strokecolor="#991B1E">
              <v:path arrowok="t"/>
            </v:shape>
            <v:shape style="position:absolute;left:5206;top:14845;width:0;height:0" coordorigin="5206,14845" coordsize="0,0" path="m5206,14845l5206,14845e" filled="f" stroked="t" strokeweight="0.72pt" strokecolor="#991B1E">
              <v:path arrowok="t"/>
            </v:shape>
            <v:shape style="position:absolute;left:5080;top:14982;width:0;height:0" coordorigin="5080,14982" coordsize="0,0" path="m5080,14982l5080,14982e" filled="f" stroked="t" strokeweight="0.72pt" strokecolor="#991B1E">
              <v:path arrowok="t"/>
            </v:shape>
            <v:shape style="position:absolute;left:5051;top:15011;width:0;height:0" coordorigin="5051,15011" coordsize="0,0" path="m5051,15011l5051,15011e" filled="f" stroked="t" strokeweight="0.72pt" strokecolor="#991B1E">
              <v:path arrowok="t"/>
            </v:shape>
            <v:shape style="position:absolute;left:4907;top:15169;width:0;height:0" coordorigin="4907,15169" coordsize="0,0" path="m4907,15169l4907,15169e" filled="f" stroked="t" strokeweight="0.72pt" strokecolor="#991B1E">
              <v:path arrowok="t"/>
            </v:shape>
            <v:shape style="position:absolute;left:4781;top:15306;width:0;height:0" coordorigin="4781,15306" coordsize="0,0" path="m4781,15306l4781,15306e" filled="f" stroked="t" strokeweight="0.72pt" strokecolor="#991B1E">
              <v:path arrowok="t"/>
            </v:shape>
            <v:shape style="position:absolute;left:7387;top:14892;width:0;height:0" coordorigin="7387,14892" coordsize="0,0" path="m7387,14892l7387,14892e" filled="f" stroked="t" strokeweight="0.72pt" strokecolor="#991B1E">
              <v:path arrowok="t"/>
            </v:shape>
            <v:shape style="position:absolute;left:7186;top:15205;width:0;height:0" coordorigin="7186,15205" coordsize="0,0" path="m7186,15205l7186,15205e" filled="f" stroked="t" strokeweight="0.72pt" strokecolor="#991B1E">
              <v:path arrowok="t"/>
            </v:shape>
            <v:shape style="position:absolute;left:7031;top:14953;width:0;height:0" coordorigin="7031,14953" coordsize="0,0" path="m7031,14953l7031,14953e" filled="f" stroked="t" strokeweight="0.72pt" strokecolor="#991B1E">
              <v:path arrowok="t"/>
            </v:shape>
            <v:shape style="position:absolute;left:6988;top:15022;width:0;height:0" coordorigin="6988,15022" coordsize="0,0" path="m6988,15022l6988,15022e" filled="f" stroked="t" strokeweight="0.72pt" strokecolor="#991B1E">
              <v:path arrowok="t"/>
            </v:shape>
            <v:shape style="position:absolute;left:6790;top:15335;width:0;height:0" coordorigin="6790,15335" coordsize="0,0" path="m6790,15335l6790,15335e" filled="f" stroked="t" strokeweight="0.72pt" strokecolor="#991B1E">
              <v:path arrowok="t"/>
            </v:shape>
            <v:shape style="position:absolute;left:6635;top:15576;width:0;height:0" coordorigin="6635,15576" coordsize="0,0" path="m6635,15576l6635,15576e" filled="f" stroked="t" strokeweight="0.72pt" strokecolor="#991B1E">
              <v:path arrowok="t"/>
            </v:shape>
            <v:shape style="position:absolute;left:6592;top:15641;width:0;height:0" coordorigin="6592,15641" coordsize="0,0" path="m6592,15641l6592,15641e" filled="f" stroked="t" strokeweight="0.72pt" strokecolor="#991B1E">
              <v:path arrowok="t"/>
            </v:shape>
            <v:shape style="position:absolute;left:6394;top:15958;width:0;height:0" coordorigin="6394,15958" coordsize="0,0" path="m6394,15958l6394,15958e" filled="f" stroked="t" strokeweight="0.72pt" strokecolor="#991B1E">
              <v:path arrowok="t"/>
            </v:shape>
            <v:shape style="position:absolute;left:6239;top:16195;width:0;height:0" coordorigin="6239,16195" coordsize="0,0" path="m6239,16195l6239,16195e" filled="f" stroked="t" strokeweight="0.72pt" strokecolor="#991B1E">
              <v:path arrowok="t"/>
            </v:shape>
            <v:shape style="position:absolute;left:6196;top:16264;width:0;height:0" coordorigin="6196,16264" coordsize="0,0" path="m6196,16264l6196,16264e" filled="f" stroked="t" strokeweight="0.72pt" strokecolor="#991B1E">
              <v:path arrowok="t"/>
            </v:shape>
            <v:shape style="position:absolute;left:6660;top:15925;width:0;height:0" coordorigin="6660,15925" coordsize="0,0" path="m6660,15925l6660,15925e" filled="f" stroked="t" strokeweight="0pt" strokecolor="#000000">
              <v:path arrowok="t"/>
            </v:shape>
            <v:shape style="position:absolute;left:6818;top:15763;width:0;height:0" coordorigin="6818,15763" coordsize="0,0" path="m6818,15763l6818,15763e" filled="f" stroked="t" strokeweight="0pt" strokecolor="#000000">
              <v:path arrowok="t"/>
            </v:shape>
            <v:shape style="position:absolute;left:7358;top:15216;width:0;height:0" coordorigin="7358,15216" coordsize="0,0" path="m7358,15216l7358,15216e" filled="f" stroked="t" strokeweight="0pt" strokecolor="#000000">
              <v:path arrowok="t"/>
            </v:shape>
            <v:shape style="position:absolute;left:4702;top:14669;width:3143;height:2236" coordorigin="4702,14669" coordsize="3143,2236" path="m7830,14669l5962,16537,5555,16822,5213,16822,4720,16537,4702,16595,5195,16904,5594,16904,6001,16595,7844,14723e" filled="f" stroked="t" strokeweight="0.72pt" strokecolor="#000000">
              <v:path arrowok="t"/>
            </v:shape>
            <v:shape style="position:absolute;left:7654;top:14665;width:443;height:630" coordorigin="7654,14665" coordsize="443,630" path="m7880,14665l8060,14849,7654,15256,7697,15295,8096,14896,8060,14849e" filled="f" stroked="t" strokeweight="0.72pt" strokecolor="#000000">
              <v:path arrowok="t"/>
            </v:shape>
            <v:shape style="position:absolute;left:8096;top:14701;width:601;height:544" coordorigin="8096,14701" coordsize="601,544" path="m8096,14896l8413,15245,8698,14986,8410,14701,8150,14957e" filled="f" stroked="t" strokeweight="0.72pt" strokecolor="#000000">
              <v:path arrowok="t"/>
            </v:shape>
            <v:shape style="position:absolute;left:7690;top:14881;width:169;height:169" coordorigin="7690,14881" coordsize="169,169" path="m7859,15050l7690,14881e" filled="f" stroked="t" strokeweight="0.72pt" strokecolor="#000000">
              <v:path arrowok="t"/>
            </v:shape>
            <v:shape style="position:absolute;left:7744;top:14827;width:169;height:169" coordorigin="7744,14827" coordsize="169,169" path="m7913,14996l7744,14827e" filled="f" stroked="t" strokeweight="0.72pt" strokecolor="#000000">
              <v:path arrowok="t"/>
            </v:shape>
            <v:shape style="position:absolute;left:7798;top:14770;width:173;height:173" coordorigin="7798,14770" coordsize="173,173" path="m7970,14942l7798,14770e" filled="f" stroked="t" strokeweight="0.72pt" strokecolor="#000000">
              <v:path arrowok="t"/>
            </v:shape>
            <v:shape style="position:absolute;left:6253;top:15256;width:1422;height:1418" coordorigin="6253,15256" coordsize="1422,1418" path="m7654,15256l6253,16656,6271,16674,7675,15277e" filled="f" stroked="t" strokeweight="0.72pt" strokecolor="#000000">
              <v:path arrowok="t"/>
            </v:shape>
            <v:shape style="position:absolute;left:6390;top:14474;width:0;height:0" coordorigin="6390,14474" coordsize="0,0" path="m6390,14474l6390,14474e" filled="f" stroked="t" strokeweight="0.72pt" strokecolor="#991B1E">
              <v:path arrowok="t"/>
            </v:shape>
            <v:shape style="position:absolute;left:6390;top:13981;width:0;height:0" coordorigin="6390,13981" coordsize="0,0" path="m6390,13981l6390,13981e" filled="f" stroked="t" strokeweight="0.72pt" strokecolor="#991B1E">
              <v:path arrowok="t"/>
            </v:shape>
            <v:shape style="position:absolute;left:6235;top:14222;width:0;height:0" coordorigin="6235,14222" coordsize="0,0" path="m6235,14222l6235,14222e" filled="f" stroked="t" strokeweight="0.72pt" strokecolor="#991B1E">
              <v:path arrowok="t"/>
            </v:shape>
            <v:shape style="position:absolute;left:6192;top:14287;width:0;height:0" coordorigin="6192,14287" coordsize="0,0" path="m6192,14287l6192,14287e" filled="f" stroked="t" strokeweight="0.72pt" strokecolor="#991B1E">
              <v:path arrowok="t"/>
            </v:shape>
            <v:shape style="position:absolute;left:6235;top:13729;width:0;height:0" coordorigin="6235,13729" coordsize="0,0" path="m6235,13729l6235,13729e" filled="f" stroked="t" strokeweight="0.72pt" strokecolor="#991B1E">
              <v:path arrowok="t"/>
            </v:shape>
            <v:shape style="position:absolute;left:6192;top:13794;width:0;height:0" coordorigin="6192,13794" coordsize="0,0" path="m6192,13794l6192,13794e" filled="f" stroked="t" strokeweight="0.72pt" strokecolor="#991B1E">
              <v:path arrowok="t"/>
            </v:shape>
            <v:shape style="position:absolute;left:5990;top:14111;width:0;height:0" coordorigin="5990,14111" coordsize="0,0" path="m5990,14111l5990,14111e" filled="f" stroked="t" strokeweight="0.72pt" strokecolor="#991B1E">
              <v:path arrowok="t"/>
            </v:shape>
            <v:shape style="position:absolute;left:5839;top:14348;width:0;height:0" coordorigin="5839,14348" coordsize="0,0" path="m5839,14348l5839,14348e" filled="f" stroked="t" strokeweight="0.72pt" strokecolor="#991B1E">
              <v:path arrowok="t"/>
            </v:shape>
            <v:shape style="position:absolute;left:5796;top:14417;width:0;height:0" coordorigin="5796,14417" coordsize="0,0" path="m5796,14417l5796,14417e" filled="f" stroked="t" strokeweight="0.72pt" strokecolor="#991B1E">
              <v:path arrowok="t"/>
            </v:shape>
            <v:shape style="position:absolute;left:5443;top:14478;width:0;height:0" coordorigin="5443,14478" coordsize="0,0" path="m5443,14478l5443,14478e" filled="f" stroked="t" strokeweight="0.72pt" strokecolor="#991B1E">
              <v:path arrowok="t"/>
            </v:shape>
            <v:shape style="position:absolute;left:5400;top:14546;width:0;height:0" coordorigin="5400,14546" coordsize="0,0" path="m5400,14546l5400,14546e" filled="f" stroked="t" strokeweight="0.72pt" strokecolor="#991B1E">
              <v:path arrowok="t"/>
            </v:shape>
            <v:shape style="position:absolute;left:6325;top:13657;width:0;height:0" coordorigin="6325,13657" coordsize="0,0" path="m6325,13657l6325,13657e" filled="f" stroked="t" strokeweight="0.72pt" strokecolor="#991B1E">
              <v:path arrowok="t"/>
            </v:shape>
            <v:shape style="position:absolute;left:6354;top:13873;width:0;height:0" coordorigin="6354,13873" coordsize="0,0" path="m6354,13873l6354,13873e" filled="f" stroked="t" strokeweight="0.72pt" strokecolor="#991B1E">
              <v:path arrowok="t"/>
            </v:shape>
            <v:shape style="position:absolute;left:6372;top:14003;width:0;height:0" coordorigin="6372,14003" coordsize="0,0" path="m6372,14003l6372,14003e" filled="f" stroked="t" strokeweight="0.72pt" strokecolor="#991B1E">
              <v:path arrowok="t"/>
            </v:shape>
            <v:shape style="position:absolute;left:6383;top:14086;width:0;height:0" coordorigin="6383,14086" coordsize="0,0" path="m6383,14086l6383,14086e" filled="f" stroked="t" strokeweight="0.72pt" strokecolor="#991B1E">
              <v:path arrowok="t"/>
            </v:shape>
            <v:shape style="position:absolute;left:6412;top:14302;width:0;height:0" coordorigin="6412,14302" coordsize="0,0" path="m6412,14302l6412,14302e" filled="f" stroked="t" strokeweight="0.72pt" strokecolor="#991B1E">
              <v:path arrowok="t"/>
            </v:shape>
            <v:shape style="position:absolute;left:5962;top:14021;width:0;height:0" coordorigin="5962,14021" coordsize="0,0" path="m5962,14021l5962,14021e" filled="f" stroked="t" strokeweight="0.72pt" strokecolor="#991B1E">
              <v:path arrowok="t"/>
            </v:shape>
            <v:shape style="position:absolute;left:5980;top:14150;width:0;height:0" coordorigin="5980,14150" coordsize="0,0" path="m5980,14150l5980,14150e" filled="f" stroked="t" strokeweight="0.72pt" strokecolor="#991B1E">
              <v:path arrowok="t"/>
            </v:shape>
            <v:shape style="position:absolute;left:5990;top:14233;width:0;height:0" coordorigin="5990,14233" coordsize="0,0" path="m5990,14233l5990,14233e" filled="f" stroked="t" strokeweight="0.72pt" strokecolor="#991B1E">
              <v:path arrowok="t"/>
            </v:shape>
            <v:shape style="position:absolute;left:6019;top:14446;width:0;height:0" coordorigin="6019,14446" coordsize="0,0" path="m6019,14446l6019,14446e" filled="f" stroked="t" strokeweight="0.72pt" strokecolor="#991B1E">
              <v:path arrowok="t"/>
            </v:shape>
            <v:shape style="position:absolute;left:6037;top:14575;width:0;height:0" coordorigin="6037,14575" coordsize="0,0" path="m6037,14575l6037,14575e" filled="f" stroked="t" strokeweight="0.72pt" strokecolor="#991B1E">
              <v:path arrowok="t"/>
            </v:shape>
            <v:shape style="position:absolute;left:5598;top:14377;width:0;height:0" coordorigin="5598,14377" coordsize="0,0" path="m5598,14377l5598,14377e" filled="f" stroked="t" strokeweight="0.72pt" strokecolor="#991B1E">
              <v:path arrowok="t"/>
            </v:shape>
            <v:shape style="position:absolute;left:5627;top:14593;width:0;height:0" coordorigin="5627,14593" coordsize="0,0" path="m5627,14593l5627,14593e" filled="f" stroked="t" strokeweight="0.72pt" strokecolor="#991B1E">
              <v:path arrowok="t"/>
            </v:shape>
            <v:shape style="position:absolute;left:6350;top:13708;width:0;height:0" coordorigin="6350,13708" coordsize="0,0" path="m6350,13708l6350,13708e" filled="f" stroked="t" strokeweight="0.72pt" strokecolor="#991B1E">
              <v:path arrowok="t"/>
            </v:shape>
            <v:shape style="position:absolute;left:6210;top:13931;width:0;height:0" coordorigin="6210,13931" coordsize="0,0" path="m6210,13931l6210,13931e" filled="f" stroked="t" strokeweight="0.72pt" strokecolor="#991B1E">
              <v:path arrowok="t"/>
            </v:shape>
            <v:shape style="position:absolute;left:6354;top:14122;width:0;height:0" coordorigin="6354,14122" coordsize="0,0" path="m6354,14122l6354,14122e" filled="f" stroked="t" strokeweight="0.72pt" strokecolor="#991B1E">
              <v:path arrowok="t"/>
            </v:shape>
            <v:shape style="position:absolute;left:6048;top:14132;width:0;height:0" coordorigin="6048,14132" coordsize="0,0" path="m6048,14132l6048,14132e" filled="f" stroked="t" strokeweight="0.72pt" strokecolor="#991B1E">
              <v:path arrowok="t"/>
            </v:shape>
            <v:shape style="position:absolute;left:6206;top:14338;width:0;height:0" coordorigin="6206,14338" coordsize="0,0" path="m6206,14338l6206,14338e" filled="f" stroked="t" strokeweight="0.72pt" strokecolor="#991B1E">
              <v:path arrowok="t"/>
            </v:shape>
            <v:shape style="position:absolute;left:6372;top:14550;width:0;height:0" coordorigin="6372,14550" coordsize="0,0" path="m6372,14550l6372,14550e" filled="f" stroked="t" strokeweight="0.72pt" strokecolor="#991B1E">
              <v:path arrowok="t"/>
            </v:shape>
            <v:shape style="position:absolute;left:5900;top:14348;width:0;height:0" coordorigin="5900,14348" coordsize="0,0" path="m5900,14348l5900,14348e" filled="f" stroked="t" strokeweight="0.72pt" strokecolor="#991B1E">
              <v:path arrowok="t"/>
            </v:shape>
            <v:shape style="position:absolute;left:6066;top:14561;width:0;height:0" coordorigin="6066,14561" coordsize="0,0" path="m6066,14561l6066,14561e" filled="f" stroked="t" strokeweight="0.72pt" strokecolor="#991B1E">
              <v:path arrowok="t"/>
            </v:shape>
            <v:shape style="position:absolute;left:5594;top:14356;width:0;height:0" coordorigin="5594,14356" coordsize="0,0" path="m5594,14356l5594,14356e" filled="f" stroked="t" strokeweight="0.72pt" strokecolor="#991B1E">
              <v:path arrowok="t"/>
            </v:shape>
            <v:shape style="position:absolute;left:5760;top:14572;width:0;height:0" coordorigin="5760,14572" coordsize="0,0" path="m5760,14572l5760,14572e" filled="f" stroked="t" strokeweight="0.72pt" strokecolor="#991B1E">
              <v:path arrowok="t"/>
            </v:shape>
            <v:shape style="position:absolute;left:5454;top:14582;width:0;height:0" coordorigin="5454,14582" coordsize="0,0" path="m5454,14582l5454,14582e" filled="f" stroked="t" strokeweight="0.72pt" strokecolor="#991B1E">
              <v:path arrowok="t"/>
            </v:shape>
            <v:shape style="position:absolute;left:6408;top:14158;width:0;height:0" coordorigin="6408,14158" coordsize="0,0" path="m6408,14158l6408,14158e" filled="f" stroked="t" strokeweight="0.72pt" strokecolor="#991B1E">
              <v:path arrowok="t"/>
            </v:shape>
            <v:shape style="position:absolute;left:6383;top:14186;width:0;height:0" coordorigin="6383,14186" coordsize="0,0" path="m6383,14186l6383,14186e" filled="f" stroked="t" strokeweight="0.72pt" strokecolor="#991B1E">
              <v:path arrowok="t"/>
            </v:shape>
            <v:shape style="position:absolute;left:6239;top:14345;width:0;height:0" coordorigin="6239,14345" coordsize="0,0" path="m6239,14345l6239,14345e" filled="f" stroked="t" strokeweight="0.72pt" strokecolor="#991B1E">
              <v:path arrowok="t"/>
            </v:shape>
            <v:shape style="position:absolute;left:6109;top:14482;width:0;height:0" coordorigin="6109,14482" coordsize="0,0" path="m6109,14482l6109,14482e" filled="f" stroked="t" strokeweight="0.72pt" strokecolor="#991B1E">
              <v:path arrowok="t"/>
            </v:shape>
            <v:shape style="position:absolute;left:6084;top:14514;width:0;height:0" coordorigin="6084,14514" coordsize="0,0" path="m6084,14514l6084,14514e" filled="f" stroked="t" strokeweight="0.72pt" strokecolor="#991B1E">
              <v:path arrowok="t"/>
            </v:shape>
            <v:shape style="position:absolute;left:6397;top:13546;width:0;height:0" coordorigin="6397,13546" coordsize="0,0" path="m6397,13546l6397,13546e" filled="f" stroked="t" strokeweight="0.72pt" strokecolor="#991B1E">
              <v:path arrowok="t"/>
            </v:shape>
            <v:shape style="position:absolute;left:6271;top:13682;width:0;height:0" coordorigin="6271,13682" coordsize="0,0" path="m6271,13682l6271,13682e" filled="f" stroked="t" strokeweight="0.72pt" strokecolor="#991B1E">
              <v:path arrowok="t"/>
            </v:shape>
            <v:shape style="position:absolute;left:6242;top:13711;width:0;height:0" coordorigin="6242,13711" coordsize="0,0" path="m6242,13711l6242,13711e" filled="f" stroked="t" strokeweight="0.72pt" strokecolor="#991B1E">
              <v:path arrowok="t"/>
            </v:shape>
            <v:shape style="position:absolute;left:6098;top:13870;width:0;height:0" coordorigin="6098,13870" coordsize="0,0" path="m6098,13870l6098,13870e" filled="f" stroked="t" strokeweight="0.72pt" strokecolor="#991B1E">
              <v:path arrowok="t"/>
            </v:shape>
            <v:shape style="position:absolute;left:5972;top:14006;width:0;height:0" coordorigin="5972,14006" coordsize="0,0" path="m5972,14006l5972,14006e" filled="f" stroked="t" strokeweight="0.72pt" strokecolor="#991B1E">
              <v:path arrowok="t"/>
            </v:shape>
            <v:shape style="position:absolute;left:5944;top:14035;width:0;height:0" coordorigin="5944,14035" coordsize="0,0" path="m5944,14035l5944,14035e" filled="f" stroked="t" strokeweight="0.72pt" strokecolor="#991B1E">
              <v:path arrowok="t"/>
            </v:shape>
            <v:shape style="position:absolute;left:5800;top:14194;width:0;height:0" coordorigin="5800,14194" coordsize="0,0" path="m5800,14194l5800,14194e" filled="f" stroked="t" strokeweight="0.72pt" strokecolor="#991B1E">
              <v:path arrowok="t"/>
            </v:shape>
            <v:shape style="position:absolute;left:5674;top:14330;width:0;height:0" coordorigin="5674,14330" coordsize="0,0" path="m5674,14330l5674,14330e" filled="f" stroked="t" strokeweight="0.72pt" strokecolor="#991B1E">
              <v:path arrowok="t"/>
            </v:shape>
            <v:shape style="position:absolute;left:5648;top:14359;width:0;height:0" coordorigin="5648,14359" coordsize="0,0" path="m5648,14359l5648,14359e" filled="f" stroked="t" strokeweight="0.72pt" strokecolor="#991B1E">
              <v:path arrowok="t"/>
            </v:shape>
            <v:shape style="position:absolute;left:5504;top:14518;width:0;height:0" coordorigin="5504,14518" coordsize="0,0" path="m5504,14518l5504,14518e" filled="f" stroked="t" strokeweight="0.72pt" strokecolor="#991B1E">
              <v:path arrowok="t"/>
            </v:shape>
            <v:shape style="position:absolute;left:4860;top:9938;width:4122;height:4828" coordorigin="4860,9938" coordsize="4122,4828" path="m4860,9938l8982,14309,8474,14766e" filled="f" stroked="t" strokeweight="0.72pt" strokecolor="#000000">
              <v:path arrowok="t"/>
            </v:shape>
            <v:shape style="position:absolute;left:8572;top:14420;width:2452;height:2423" coordorigin="8572,14420" coordsize="2452,2423" path="m8572,14863l9054,14420,11023,16562,10616,16843e" filled="f" stroked="t" strokeweight="0.72pt" strokecolor="#000000">
              <v:path arrowok="t"/>
            </v:shape>
            <v:shape style="position:absolute;left:6185;top:15140;width:4759;height:6437" coordorigin="6185,15140" coordsize="4759,6437" path="m8413,15245l6437,17167,6206,17567,6185,17952,6368,18384,9403,21577,10886,20483,10944,17495,10912,17441,10688,16940,10328,16440,10015,16040,9529,15403,9421,15338,9292,15266,9126,15169,9018,15158,8914,15140,8824,15140,8737,15140,8687,15155,8600,15187,8536,15216,8413,15245e" filled="f" stroked="t" strokeweight="0.72pt" strokecolor="#000000">
              <v:path arrowok="t"/>
            </v:shape>
            <v:shape style="position:absolute;left:9364;top:21192;width:104;height:108" coordorigin="9364,21192" coordsize="104,108" path="m9468,21300l9364,21192e" filled="f" stroked="t" strokeweight="0.72pt" strokecolor="#CD6928">
              <v:path arrowok="t"/>
            </v:shape>
            <v:shape style="position:absolute;left:9108;top:20940;width:104;height:104" coordorigin="9108,20940" coordsize="104,104" path="m9212,21044l9108,20940e" filled="f" stroked="t" strokeweight="0.72pt" strokecolor="#CD6928">
              <v:path arrowok="t"/>
            </v:shape>
            <v:shape style="position:absolute;left:8852;top:20684;width:104;height:104" coordorigin="8852,20684" coordsize="104,104" path="m8957,20789l8852,20684e" filled="f" stroked="t" strokeweight="0.72pt" strokecolor="#CD6928">
              <v:path arrowok="t"/>
            </v:shape>
            <v:shape style="position:absolute;left:8597;top:20429;width:108;height:104" coordorigin="8597,20429" coordsize="108,104" path="m8705,20533l8597,20429e" filled="f" stroked="t" strokeweight="0.72pt" strokecolor="#CD6928">
              <v:path arrowok="t"/>
            </v:shape>
            <v:shape style="position:absolute;left:8341;top:20173;width:108;height:104" coordorigin="8341,20173" coordsize="108,104" path="m8449,20278l8341,20173e" filled="f" stroked="t" strokeweight="0.72pt" strokecolor="#CD6928">
              <v:path arrowok="t"/>
            </v:shape>
            <v:shape style="position:absolute;left:8086;top:19918;width:108;height:108" coordorigin="8086,19918" coordsize="108,108" path="m8194,20026l8086,19918e" filled="f" stroked="t" strokeweight="0.72pt" strokecolor="#CD6928">
              <v:path arrowok="t"/>
            </v:shape>
            <v:shape style="position:absolute;left:7830;top:19662;width:108;height:108" coordorigin="7830,19662" coordsize="108,108" path="m7938,19770l7830,19662e" filled="f" stroked="t" strokeweight="0.72pt" strokecolor="#CD6928">
              <v:path arrowok="t"/>
            </v:shape>
            <v:shape style="position:absolute;left:7578;top:19406;width:104;height:108" coordorigin="7578,19406" coordsize="104,108" path="m7682,19514l7578,19406e" filled="f" stroked="t" strokeweight="0.72pt" strokecolor="#CD6928">
              <v:path arrowok="t"/>
            </v:shape>
            <v:shape style="position:absolute;left:7322;top:19151;width:104;height:108" coordorigin="7322,19151" coordsize="104,108" path="m7427,19259l7322,19151e" filled="f" stroked="t" strokeweight="0.72pt" strokecolor="#CD6928">
              <v:path arrowok="t"/>
            </v:shape>
            <v:shape style="position:absolute;left:7067;top:18899;width:104;height:104" coordorigin="7067,18899" coordsize="104,104" path="m7171,19003l7067,18899e" filled="f" stroked="t" strokeweight="0.72pt" strokecolor="#CD6928">
              <v:path arrowok="t"/>
            </v:shape>
            <v:shape style="position:absolute;left:6811;top:18643;width:108;height:104" coordorigin="6811,18643" coordsize="108,104" path="m6919,18748l6811,18643e" filled="f" stroked="t" strokeweight="0.72pt" strokecolor="#CD6928">
              <v:path arrowok="t"/>
            </v:shape>
            <v:shape style="position:absolute;left:6556;top:18388;width:108;height:104" coordorigin="6556,18388" coordsize="108,104" path="m6664,18492l6556,18388e" filled="f" stroked="t" strokeweight="0.72pt" strokecolor="#CD6928">
              <v:path arrowok="t"/>
            </v:shape>
            <v:shape style="position:absolute;left:6365;top:18197;width:43;height:43" coordorigin="6365,18197" coordsize="43,43" path="m6408,18240l6365,18197e" filled="f" stroked="t" strokeweight="0.72pt" strokecolor="#CD6928">
              <v:path arrowok="t"/>
            </v:shape>
            <v:shape style="position:absolute;left:9619;top:21192;width:79;height:83" coordorigin="9619,21192" coordsize="79,83" path="m9698,21275l9619,21192e" filled="f" stroked="t" strokeweight="0.72pt" strokecolor="#CD6928">
              <v:path arrowok="t"/>
            </v:shape>
            <v:shape style="position:absolute;left:9364;top:20940;width:104;height:104" coordorigin="9364,20940" coordsize="104,104" path="m9468,21044l9364,20940e" filled="f" stroked="t" strokeweight="0.72pt" strokecolor="#CD6928">
              <v:path arrowok="t"/>
            </v:shape>
            <v:shape style="position:absolute;left:9108;top:20684;width:104;height:104" coordorigin="9108,20684" coordsize="104,104" path="m9212,20789l9108,20684e" filled="f" stroked="t" strokeweight="0.72pt" strokecolor="#CD6928">
              <v:path arrowok="t"/>
            </v:shape>
            <v:shape style="position:absolute;left:8852;top:20429;width:104;height:104" coordorigin="8852,20429" coordsize="104,104" path="m8957,20533l8852,20429e" filled="f" stroked="t" strokeweight="0.72pt" strokecolor="#CD6928">
              <v:path arrowok="t"/>
            </v:shape>
            <v:shape style="position:absolute;left:8597;top:20173;width:108;height:104" coordorigin="8597,20173" coordsize="108,104" path="m8705,20278l8597,20173e" filled="f" stroked="t" strokeweight="0.72pt" strokecolor="#CD6928">
              <v:path arrowok="t"/>
            </v:shape>
            <v:shape style="position:absolute;left:8341;top:19918;width:108;height:108" coordorigin="8341,19918" coordsize="108,108" path="m8449,20026l8341,19918e" filled="f" stroked="t" strokeweight="0.72pt" strokecolor="#CD6928">
              <v:path arrowok="t"/>
            </v:shape>
            <v:shape style="position:absolute;left:8086;top:19662;width:108;height:108" coordorigin="8086,19662" coordsize="108,108" path="m8194,19770l8086,19662e" filled="f" stroked="t" strokeweight="0.72pt" strokecolor="#CD6928">
              <v:path arrowok="t"/>
            </v:shape>
            <v:shape style="position:absolute;left:7830;top:19406;width:108;height:108" coordorigin="7830,19406" coordsize="108,108" path="m7938,19514l7830,19406e" filled="f" stroked="t" strokeweight="0.72pt" strokecolor="#CD6928">
              <v:path arrowok="t"/>
            </v:shape>
            <v:shape style="position:absolute;left:7578;top:19151;width:104;height:108" coordorigin="7578,19151" coordsize="104,108" path="m7682,19259l7578,19151e" filled="f" stroked="t" strokeweight="0.72pt" strokecolor="#CD6928">
              <v:path arrowok="t"/>
            </v:shape>
            <v:shape style="position:absolute;left:7322;top:18899;width:104;height:104" coordorigin="7322,18899" coordsize="104,104" path="m7427,19003l7322,18899e" filled="f" stroked="t" strokeweight="0.72pt" strokecolor="#CD6928">
              <v:path arrowok="t"/>
            </v:shape>
            <v:shape style="position:absolute;left:7067;top:18643;width:104;height:104" coordorigin="7067,18643" coordsize="104,104" path="m7171,18748l7067,18643e" filled="f" stroked="t" strokeweight="0.72pt" strokecolor="#CD6928">
              <v:path arrowok="t"/>
            </v:shape>
            <v:shape style="position:absolute;left:6811;top:18388;width:108;height:104" coordorigin="6811,18388" coordsize="108,104" path="m6919,18492l6811,18388e" filled="f" stroked="t" strokeweight="0.72pt" strokecolor="#CD6928">
              <v:path arrowok="t"/>
            </v:shape>
            <v:shape style="position:absolute;left:6556;top:18132;width:108;height:108" coordorigin="6556,18132" coordsize="108,108" path="m6664,18240l6556,18132e" filled="f" stroked="t" strokeweight="0.72pt" strokecolor="#CD6928">
              <v:path arrowok="t"/>
            </v:shape>
            <v:shape style="position:absolute;left:6300;top:17876;width:108;height:108" coordorigin="6300,17876" coordsize="108,108" path="m6408,17984l6300,17876e" filled="f" stroked="t" strokeweight="0.72pt" strokecolor="#CD6928">
              <v:path arrowok="t"/>
            </v:shape>
            <v:shape style="position:absolute;left:9619;top:20940;width:104;height:104" coordorigin="9619,20940" coordsize="104,104" path="m9724,21044l9619,20940e" filled="f" stroked="t" strokeweight="0.72pt" strokecolor="#CD6928">
              <v:path arrowok="t"/>
            </v:shape>
            <v:shape style="position:absolute;left:9364;top:20684;width:104;height:104" coordorigin="9364,20684" coordsize="104,104" path="m9468,20789l9364,20684e" filled="f" stroked="t" strokeweight="0.72pt" strokecolor="#CD6928">
              <v:path arrowok="t"/>
            </v:shape>
            <v:shape style="position:absolute;left:9108;top:20429;width:104;height:104" coordorigin="9108,20429" coordsize="104,104" path="m9212,20533l9108,20429e" filled="f" stroked="t" strokeweight="0.72pt" strokecolor="#CD6928">
              <v:path arrowok="t"/>
            </v:shape>
            <v:shape style="position:absolute;left:8852;top:20173;width:104;height:104" coordorigin="8852,20173" coordsize="104,104" path="m8957,20278l8852,20173e" filled="f" stroked="t" strokeweight="0.72pt" strokecolor="#CD6928">
              <v:path arrowok="t"/>
            </v:shape>
            <v:shape style="position:absolute;left:8597;top:19918;width:108;height:108" coordorigin="8597,19918" coordsize="108,108" path="m8705,20026l8597,19918e" filled="f" stroked="t" strokeweight="0.72pt" strokecolor="#CD6928">
              <v:path arrowok="t"/>
            </v:shape>
            <v:shape style="position:absolute;left:8341;top:19662;width:108;height:108" coordorigin="8341,19662" coordsize="108,108" path="m8449,19770l8341,19662e" filled="f" stroked="t" strokeweight="0.72pt" strokecolor="#CD6928">
              <v:path arrowok="t"/>
            </v:shape>
            <v:shape style="position:absolute;left:8086;top:19406;width:108;height:108" coordorigin="8086,19406" coordsize="108,108" path="m8194,19514l8086,19406e" filled="f" stroked="t" strokeweight="0.72pt" strokecolor="#CD6928">
              <v:path arrowok="t"/>
            </v:shape>
            <v:shape style="position:absolute;left:7830;top:19151;width:108;height:108" coordorigin="7830,19151" coordsize="108,108" path="m7938,19259l7830,19151e" filled="f" stroked="t" strokeweight="0.72pt" strokecolor="#CD6928">
              <v:path arrowok="t"/>
            </v:shape>
            <v:shape style="position:absolute;left:7578;top:18899;width:104;height:104" coordorigin="7578,18899" coordsize="104,104" path="m7682,19003l7578,18899e" filled="f" stroked="t" strokeweight="0.72pt" strokecolor="#CD6928">
              <v:path arrowok="t"/>
            </v:shape>
            <v:shape style="position:absolute;left:7322;top:18643;width:104;height:104" coordorigin="7322,18643" coordsize="104,104" path="m7427,18748l7322,18643e" filled="f" stroked="t" strokeweight="0.72pt" strokecolor="#CD6928">
              <v:path arrowok="t"/>
            </v:shape>
            <v:shape style="position:absolute;left:7067;top:18388;width:104;height:104" coordorigin="7067,18388" coordsize="104,104" path="m7171,18492l7067,18388e" filled="f" stroked="t" strokeweight="0.72pt" strokecolor="#CD6928">
              <v:path arrowok="t"/>
            </v:shape>
            <v:shape style="position:absolute;left:6811;top:18132;width:108;height:108" coordorigin="6811,18132" coordsize="108,108" path="m6919,18240l6811,18132e" filled="f" stroked="t" strokeweight="0.72pt" strokecolor="#CD6928">
              <v:path arrowok="t"/>
            </v:shape>
            <v:shape style="position:absolute;left:6556;top:17876;width:108;height:108" coordorigin="6556,17876" coordsize="108,108" path="m6664,17984l6556,17876e" filled="f" stroked="t" strokeweight="0.72pt" strokecolor="#CD6928">
              <v:path arrowok="t"/>
            </v:shape>
            <v:shape style="position:absolute;left:6300;top:17621;width:108;height:108" coordorigin="6300,17621" coordsize="108,108" path="m6408,17729l6300,17621e" filled="f" stroked="t" strokeweight="0.72pt" strokecolor="#CD6928">
              <v:path arrowok="t"/>
            </v:shape>
            <v:shape style="position:absolute;left:9871;top:20940;width:108;height:104" coordorigin="9871,20940" coordsize="108,104" path="m9979,21044l9871,20940e" filled="f" stroked="t" strokeweight="0.72pt" strokecolor="#CD6928">
              <v:path arrowok="t"/>
            </v:shape>
            <v:shape style="position:absolute;left:9619;top:20684;width:104;height:104" coordorigin="9619,20684" coordsize="104,104" path="m9724,20789l9619,20684e" filled="f" stroked="t" strokeweight="0.72pt" strokecolor="#CD6928">
              <v:path arrowok="t"/>
            </v:shape>
            <v:shape style="position:absolute;left:9364;top:20429;width:104;height:104" coordorigin="9364,20429" coordsize="104,104" path="m9468,20533l9364,20429e" filled="f" stroked="t" strokeweight="0.72pt" strokecolor="#CD6928">
              <v:path arrowok="t"/>
            </v:shape>
            <v:shape style="position:absolute;left:9108;top:20173;width:104;height:104" coordorigin="9108,20173" coordsize="104,104" path="m9212,20278l9108,20173e" filled="f" stroked="t" strokeweight="0.72pt" strokecolor="#CD6928">
              <v:path arrowok="t"/>
            </v:shape>
            <v:shape style="position:absolute;left:8852;top:19918;width:104;height:108" coordorigin="8852,19918" coordsize="104,108" path="m8957,20026l8852,19918e" filled="f" stroked="t" strokeweight="0.72pt" strokecolor="#CD6928">
              <v:path arrowok="t"/>
            </v:shape>
            <v:shape style="position:absolute;left:8597;top:19662;width:108;height:108" coordorigin="8597,19662" coordsize="108,108" path="m8705,19770l8597,19662e" filled="f" stroked="t" strokeweight="0.72pt" strokecolor="#CD6928">
              <v:path arrowok="t"/>
            </v:shape>
            <v:shape style="position:absolute;left:8341;top:19406;width:108;height:108" coordorigin="8341,19406" coordsize="108,108" path="m8449,19514l8341,19406e" filled="f" stroked="t" strokeweight="0.72pt" strokecolor="#CD6928">
              <v:path arrowok="t"/>
            </v:shape>
            <v:shape style="position:absolute;left:8086;top:19151;width:108;height:108" coordorigin="8086,19151" coordsize="108,108" path="m8194,19259l8086,19151e" filled="f" stroked="t" strokeweight="0.72pt" strokecolor="#CD6928">
              <v:path arrowok="t"/>
            </v:shape>
            <v:shape style="position:absolute;left:7830;top:18899;width:108;height:104" coordorigin="7830,18899" coordsize="108,104" path="m7938,19003l7830,18899e" filled="f" stroked="t" strokeweight="0.72pt" strokecolor="#CD6928">
              <v:path arrowok="t"/>
            </v:shape>
            <v:shape style="position:absolute;left:7578;top:18643;width:104;height:104" coordorigin="7578,18643" coordsize="104,104" path="m7682,18748l7578,18643e" filled="f" stroked="t" strokeweight="0.72pt" strokecolor="#CD6928">
              <v:path arrowok="t"/>
            </v:shape>
            <v:shape style="position:absolute;left:7322;top:18388;width:104;height:104" coordorigin="7322,18388" coordsize="104,104" path="m7427,18492l7322,18388e" filled="f" stroked="t" strokeweight="0.72pt" strokecolor="#CD6928">
              <v:path arrowok="t"/>
            </v:shape>
            <v:shape style="position:absolute;left:7067;top:18132;width:104;height:108" coordorigin="7067,18132" coordsize="104,108" path="m7171,18240l7067,18132e" filled="f" stroked="t" strokeweight="0.72pt" strokecolor="#CD6928">
              <v:path arrowok="t"/>
            </v:shape>
            <v:shape style="position:absolute;left:6811;top:17876;width:108;height:108" coordorigin="6811,17876" coordsize="108,108" path="m6919,17984l6811,17876e" filled="f" stroked="t" strokeweight="0.72pt" strokecolor="#CD6928">
              <v:path arrowok="t"/>
            </v:shape>
            <v:shape style="position:absolute;left:6556;top:17621;width:108;height:108" coordorigin="6556,17621" coordsize="108,108" path="m6664,17729l6556,17621e" filled="f" stroked="t" strokeweight="0.72pt" strokecolor="#CD6928">
              <v:path arrowok="t"/>
            </v:shape>
            <v:shape style="position:absolute;left:6365;top:17430;width:43;height:43" coordorigin="6365,17430" coordsize="43,43" path="m6408,17473l6365,17430e" filled="f" stroked="t" strokeweight="0.72pt" strokecolor="#CD6928">
              <v:path arrowok="t"/>
            </v:shape>
            <v:shape style="position:absolute;left:10127;top:20940;width:11;height:11" coordorigin="10127,20940" coordsize="11,11" path="m10138,20951l10127,20940e" filled="f" stroked="t" strokeweight="0.72pt" strokecolor="#CD6928">
              <v:path arrowok="t"/>
            </v:shape>
            <v:shape style="position:absolute;left:9871;top:20684;width:108;height:104" coordorigin="9871,20684" coordsize="108,104" path="m9979,20789l9871,20684e" filled="f" stroked="t" strokeweight="0.72pt" strokecolor="#CD6928">
              <v:path arrowok="t"/>
            </v:shape>
            <v:shape style="position:absolute;left:9619;top:20429;width:104;height:104" coordorigin="9619,20429" coordsize="104,104" path="m9724,20533l9619,20429e" filled="f" stroked="t" strokeweight="0.72pt" strokecolor="#CD6928">
              <v:path arrowok="t"/>
            </v:shape>
            <v:shape style="position:absolute;left:9364;top:20173;width:104;height:104" coordorigin="9364,20173" coordsize="104,104" path="m9468,20278l9364,20173e" filled="f" stroked="t" strokeweight="0.72pt" strokecolor="#CD6928">
              <v:path arrowok="t"/>
            </v:shape>
            <v:shape style="position:absolute;left:9108;top:19918;width:104;height:108" coordorigin="9108,19918" coordsize="104,108" path="m9212,20026l9108,19918e" filled="f" stroked="t" strokeweight="0.72pt" strokecolor="#CD6928">
              <v:path arrowok="t"/>
            </v:shape>
            <v:shape style="position:absolute;left:8852;top:19662;width:104;height:108" coordorigin="8852,19662" coordsize="104,108" path="m8957,19770l8852,19662e" filled="f" stroked="t" strokeweight="0.72pt" strokecolor="#CD6928">
              <v:path arrowok="t"/>
            </v:shape>
            <v:shape style="position:absolute;left:8597;top:19406;width:108;height:108" coordorigin="8597,19406" coordsize="108,108" path="m8705,19514l8597,19406e" filled="f" stroked="t" strokeweight="0.72pt" strokecolor="#CD6928">
              <v:path arrowok="t"/>
            </v:shape>
            <v:shape style="position:absolute;left:8341;top:19151;width:108;height:108" coordorigin="8341,19151" coordsize="108,108" path="m8449,19259l8341,19151e" filled="f" stroked="t" strokeweight="0.72pt" strokecolor="#CD6928">
              <v:path arrowok="t"/>
            </v:shape>
            <v:shape style="position:absolute;left:8086;top:18899;width:108;height:104" coordorigin="8086,18899" coordsize="108,104" path="m8194,19003l8086,18899e" filled="f" stroked="t" strokeweight="0.72pt" strokecolor="#CD6928">
              <v:path arrowok="t"/>
            </v:shape>
            <v:shape style="position:absolute;left:7830;top:18643;width:108;height:104" coordorigin="7830,18643" coordsize="108,104" path="m7938,18748l7830,18643e" filled="f" stroked="t" strokeweight="0.72pt" strokecolor="#CD6928">
              <v:path arrowok="t"/>
            </v:shape>
            <v:shape style="position:absolute;left:7578;top:18388;width:104;height:104" coordorigin="7578,18388" coordsize="104,104" path="m7682,18492l7578,18388e" filled="f" stroked="t" strokeweight="0.72pt" strokecolor="#CD6928">
              <v:path arrowok="t"/>
            </v:shape>
            <v:shape style="position:absolute;left:7322;top:18132;width:104;height:108" coordorigin="7322,18132" coordsize="104,108" path="m7427,18240l7322,18132e" filled="f" stroked="t" strokeweight="0.72pt" strokecolor="#CD6928">
              <v:path arrowok="t"/>
            </v:shape>
            <v:shape style="position:absolute;left:7067;top:17876;width:104;height:108" coordorigin="7067,17876" coordsize="104,108" path="m7171,17984l7067,17876e" filled="f" stroked="t" strokeweight="0.72pt" strokecolor="#CD6928">
              <v:path arrowok="t"/>
            </v:shape>
            <v:shape style="position:absolute;left:6811;top:17621;width:108;height:108" coordorigin="6811,17621" coordsize="108,108" path="m6919,17729l6811,17621e" filled="f" stroked="t" strokeweight="0.72pt" strokecolor="#CD6928">
              <v:path arrowok="t"/>
            </v:shape>
            <v:shape style="position:absolute;left:6556;top:17365;width:108;height:108" coordorigin="6556,17365" coordsize="108,108" path="m6664,17473l6556,17365e" filled="f" stroked="t" strokeweight="0.72pt" strokecolor="#CD6928">
              <v:path arrowok="t"/>
            </v:shape>
            <v:shape style="position:absolute;left:10127;top:20684;width:108;height:104" coordorigin="10127,20684" coordsize="108,104" path="m10235,20789l10127,20684e" filled="f" stroked="t" strokeweight="0.72pt" strokecolor="#CD6928">
              <v:path arrowok="t"/>
            </v:shape>
            <v:shape style="position:absolute;left:9871;top:20429;width:108;height:104" coordorigin="9871,20429" coordsize="108,104" path="m9979,20533l9871,20429e" filled="f" stroked="t" strokeweight="0.72pt" strokecolor="#CD6928">
              <v:path arrowok="t"/>
            </v:shape>
            <v:shape style="position:absolute;left:9619;top:20173;width:104;height:104" coordorigin="9619,20173" coordsize="104,104" path="m9724,20278l9619,20173e" filled="f" stroked="t" strokeweight="0.72pt" strokecolor="#CD6928">
              <v:path arrowok="t"/>
            </v:shape>
            <v:shape style="position:absolute;left:9364;top:19918;width:104;height:108" coordorigin="9364,19918" coordsize="104,108" path="m9468,20026l9364,19918e" filled="f" stroked="t" strokeweight="0.72pt" strokecolor="#CD6928">
              <v:path arrowok="t"/>
            </v:shape>
            <v:shape style="position:absolute;left:9108;top:19662;width:104;height:108" coordorigin="9108,19662" coordsize="104,108" path="m9212,19770l9108,19662e" filled="f" stroked="t" strokeweight="0.72pt" strokecolor="#CD6928">
              <v:path arrowok="t"/>
            </v:shape>
            <v:shape style="position:absolute;left:8852;top:19406;width:104;height:108" coordorigin="8852,19406" coordsize="104,108" path="m8957,19514l8852,19406e" filled="f" stroked="t" strokeweight="0.72pt" strokecolor="#CD6928">
              <v:path arrowok="t"/>
            </v:shape>
            <v:shape style="position:absolute;left:8597;top:19151;width:108;height:108" coordorigin="8597,19151" coordsize="108,108" path="m8705,19259l8597,19151e" filled="f" stroked="t" strokeweight="0.72pt" strokecolor="#CD6928">
              <v:path arrowok="t"/>
            </v:shape>
            <v:shape style="position:absolute;left:8341;top:18899;width:108;height:104" coordorigin="8341,18899" coordsize="108,104" path="m8449,19003l8341,18899e" filled="f" stroked="t" strokeweight="0.72pt" strokecolor="#CD6928">
              <v:path arrowok="t"/>
            </v:shape>
            <v:shape style="position:absolute;left:8086;top:18643;width:108;height:104" coordorigin="8086,18643" coordsize="108,104" path="m8194,18748l8086,18643e" filled="f" stroked="t" strokeweight="0.72pt" strokecolor="#CD6928">
              <v:path arrowok="t"/>
            </v:shape>
            <v:shape style="position:absolute;left:7830;top:18388;width:108;height:104" coordorigin="7830,18388" coordsize="108,104" path="m7938,18492l7830,18388e" filled="f" stroked="t" strokeweight="0.72pt" strokecolor="#CD6928">
              <v:path arrowok="t"/>
            </v:shape>
            <v:shape style="position:absolute;left:7578;top:18132;width:104;height:108" coordorigin="7578,18132" coordsize="104,108" path="m7682,18240l7578,18132e" filled="f" stroked="t" strokeweight="0.72pt" strokecolor="#CD6928">
              <v:path arrowok="t"/>
            </v:shape>
            <v:shape style="position:absolute;left:7322;top:17876;width:104;height:108" coordorigin="7322,17876" coordsize="104,108" path="m7427,17984l7322,17876e" filled="f" stroked="t" strokeweight="0.72pt" strokecolor="#CD6928">
              <v:path arrowok="t"/>
            </v:shape>
            <v:shape style="position:absolute;left:7067;top:17621;width:104;height:108" coordorigin="7067,17621" coordsize="104,108" path="m7171,17729l7067,17621e" filled="f" stroked="t" strokeweight="0.72pt" strokecolor="#CD6928">
              <v:path arrowok="t"/>
            </v:shape>
            <v:shape style="position:absolute;left:6811;top:17365;width:108;height:108" coordorigin="6811,17365" coordsize="108,108" path="m6919,17473l6811,17365e" filled="f" stroked="t" strokeweight="0.72pt" strokecolor="#CD6928">
              <v:path arrowok="t"/>
            </v:shape>
            <v:shape style="position:absolute;left:6574;top:17131;width:90;height:86" coordorigin="6574,17131" coordsize="90,86" path="m6664,17218l6574,17131e" filled="f" stroked="t" strokeweight="0.72pt" strokecolor="#CD6928">
              <v:path arrowok="t"/>
            </v:shape>
            <v:shape style="position:absolute;left:10382;top:20684;width:50;height:47" coordorigin="10382,20684" coordsize="50,47" path="m10433,20731l10382,20684e" filled="f" stroked="t" strokeweight="0.72pt" strokecolor="#CD6928">
              <v:path arrowok="t"/>
            </v:shape>
            <v:shape style="position:absolute;left:10127;top:20429;width:108;height:104" coordorigin="10127,20429" coordsize="108,104" path="m10235,20533l10127,20429e" filled="f" stroked="t" strokeweight="0.72pt" strokecolor="#CD6928">
              <v:path arrowok="t"/>
            </v:shape>
            <v:shape style="position:absolute;left:9871;top:20173;width:108;height:104" coordorigin="9871,20173" coordsize="108,104" path="m9979,20278l9871,20173e" filled="f" stroked="t" strokeweight="0.72pt" strokecolor="#CD6928">
              <v:path arrowok="t"/>
            </v:shape>
            <v:shape style="position:absolute;left:9619;top:19918;width:104;height:108" coordorigin="9619,19918" coordsize="104,108" path="m9724,20026l9619,19918e" filled="f" stroked="t" strokeweight="0.72pt" strokecolor="#CD6928">
              <v:path arrowok="t"/>
            </v:shape>
            <v:shape style="position:absolute;left:9364;top:19662;width:104;height:108" coordorigin="9364,19662" coordsize="104,108" path="m9468,19770l9364,19662e" filled="f" stroked="t" strokeweight="0.72pt" strokecolor="#CD6928">
              <v:path arrowok="t"/>
            </v:shape>
            <v:shape style="position:absolute;left:9108;top:19406;width:104;height:108" coordorigin="9108,19406" coordsize="104,108" path="m9212,19514l9108,19406e" filled="f" stroked="t" strokeweight="0.72pt" strokecolor="#CD6928">
              <v:path arrowok="t"/>
            </v:shape>
            <v:shape style="position:absolute;left:8852;top:19151;width:104;height:108" coordorigin="8852,19151" coordsize="104,108" path="m8957,19259l8852,19151e" filled="f" stroked="t" strokeweight="0.72pt" strokecolor="#CD6928">
              <v:path arrowok="t"/>
            </v:shape>
            <v:shape style="position:absolute;left:8597;top:18899;width:108;height:104" coordorigin="8597,18899" coordsize="108,104" path="m8705,19003l8597,18899e" filled="f" stroked="t" strokeweight="0.72pt" strokecolor="#CD6928">
              <v:path arrowok="t"/>
            </v:shape>
            <v:shape style="position:absolute;left:8341;top:18643;width:108;height:104" coordorigin="8341,18643" coordsize="108,104" path="m8449,18748l8341,18643e" filled="f" stroked="t" strokeweight="0.72pt" strokecolor="#CD6928">
              <v:path arrowok="t"/>
            </v:shape>
            <v:shape style="position:absolute;left:8086;top:18388;width:108;height:104" coordorigin="8086,18388" coordsize="108,104" path="m8194,18492l8086,18388e" filled="f" stroked="t" strokeweight="0.72pt" strokecolor="#CD6928">
              <v:path arrowok="t"/>
            </v:shape>
            <v:shape style="position:absolute;left:7830;top:18132;width:108;height:108" coordorigin="7830,18132" coordsize="108,108" path="m7938,18240l7830,18132e" filled="f" stroked="t" strokeweight="0.72pt" strokecolor="#CD6928">
              <v:path arrowok="t"/>
            </v:shape>
            <v:shape style="position:absolute;left:7578;top:17876;width:104;height:108" coordorigin="7578,17876" coordsize="104,108" path="m7682,17984l7578,17876e" filled="f" stroked="t" strokeweight="0.72pt" strokecolor="#CD6928">
              <v:path arrowok="t"/>
            </v:shape>
            <v:shape style="position:absolute;left:7322;top:17621;width:104;height:108" coordorigin="7322,17621" coordsize="104,108" path="m7427,17729l7322,17621e" filled="f" stroked="t" strokeweight="0.72pt" strokecolor="#CD6928">
              <v:path arrowok="t"/>
            </v:shape>
            <v:shape style="position:absolute;left:7067;top:17365;width:104;height:108" coordorigin="7067,17365" coordsize="104,108" path="m7171,17473l7067,17365e" filled="f" stroked="t" strokeweight="0.72pt" strokecolor="#CD6928">
              <v:path arrowok="t"/>
            </v:shape>
            <v:shape style="position:absolute;left:6811;top:17110;width:108;height:108" coordorigin="6811,17110" coordsize="108,108" path="m6919,17218l6811,17110e" filled="f" stroked="t" strokeweight="0.72pt" strokecolor="#CD6928">
              <v:path arrowok="t"/>
            </v:shape>
            <v:shape style="position:absolute;left:10382;top:20429;width:108;height:104" coordorigin="10382,20429" coordsize="108,104" path="m10490,20533l10382,20429e" filled="f" stroked="t" strokeweight="0.72pt" strokecolor="#CD6928">
              <v:path arrowok="t"/>
            </v:shape>
            <v:shape style="position:absolute;left:10127;top:20173;width:108;height:104" coordorigin="10127,20173" coordsize="108,104" path="m10235,20278l10127,20173e" filled="f" stroked="t" strokeweight="0.72pt" strokecolor="#CD6928">
              <v:path arrowok="t"/>
            </v:shape>
            <v:shape style="position:absolute;left:9871;top:19918;width:108;height:108" coordorigin="9871,19918" coordsize="108,108" path="m9979,20026l9871,19918e" filled="f" stroked="t" strokeweight="0.72pt" strokecolor="#CD6928">
              <v:path arrowok="t"/>
            </v:shape>
            <v:shape style="position:absolute;left:9619;top:19662;width:104;height:108" coordorigin="9619,19662" coordsize="104,108" path="m9724,19770l9619,19662e" filled="f" stroked="t" strokeweight="0.72pt" strokecolor="#CD6928">
              <v:path arrowok="t"/>
            </v:shape>
            <v:shape style="position:absolute;left:9364;top:19406;width:104;height:108" coordorigin="9364,19406" coordsize="104,108" path="m9468,19514l9364,19406e" filled="f" stroked="t" strokeweight="0.72pt" strokecolor="#CD6928">
              <v:path arrowok="t"/>
            </v:shape>
            <v:shape style="position:absolute;left:9108;top:19151;width:104;height:108" coordorigin="9108,19151" coordsize="104,108" path="m9212,19259l9108,19151e" filled="f" stroked="t" strokeweight="0.72pt" strokecolor="#CD6928">
              <v:path arrowok="t"/>
            </v:shape>
            <v:shape style="position:absolute;left:8852;top:18899;width:104;height:104" coordorigin="8852,18899" coordsize="104,104" path="m8957,19003l8852,18899e" filled="f" stroked="t" strokeweight="0.72pt" strokecolor="#CD6928">
              <v:path arrowok="t"/>
            </v:shape>
            <v:shape style="position:absolute;left:8597;top:18643;width:108;height:104" coordorigin="8597,18643" coordsize="108,104" path="m8705,18748l8597,18643e" filled="f" stroked="t" strokeweight="0.72pt" strokecolor="#CD6928">
              <v:path arrowok="t"/>
            </v:shape>
            <v:shape style="position:absolute;left:8341;top:18388;width:108;height:104" coordorigin="8341,18388" coordsize="108,104" path="m8449,18492l8341,18388e" filled="f" stroked="t" strokeweight="0.72pt" strokecolor="#CD6928">
              <v:path arrowok="t"/>
            </v:shape>
            <v:shape style="position:absolute;left:8086;top:18132;width:108;height:108" coordorigin="8086,18132" coordsize="108,108" path="m8194,18240l8086,18132e" filled="f" stroked="t" strokeweight="0.72pt" strokecolor="#CD6928">
              <v:path arrowok="t"/>
            </v:shape>
            <v:shape style="position:absolute;left:7830;top:17876;width:108;height:108" coordorigin="7830,17876" coordsize="108,108" path="m7938,17984l7830,17876e" filled="f" stroked="t" strokeweight="0.72pt" strokecolor="#CD6928">
              <v:path arrowok="t"/>
            </v:shape>
            <v:shape style="position:absolute;left:7578;top:17621;width:104;height:108" coordorigin="7578,17621" coordsize="104,108" path="m7682,17729l7578,17621e" filled="f" stroked="t" strokeweight="0.72pt" strokecolor="#CD6928">
              <v:path arrowok="t"/>
            </v:shape>
            <v:shape style="position:absolute;left:7322;top:17365;width:104;height:108" coordorigin="7322,17365" coordsize="104,108" path="m7427,17473l7322,17365e" filled="f" stroked="t" strokeweight="0.72pt" strokecolor="#CD6928">
              <v:path arrowok="t"/>
            </v:shape>
            <v:shape style="position:absolute;left:7067;top:17110;width:104;height:108" coordorigin="7067,17110" coordsize="104,108" path="m7171,17218l7067,17110e" filled="f" stroked="t" strokeweight="0.72pt" strokecolor="#CD6928">
              <v:path arrowok="t"/>
            </v:shape>
            <v:shape style="position:absolute;left:6833;top:16879;width:86;height:83" coordorigin="6833,16879" coordsize="86,83" path="m6919,16962l6833,16879e" filled="f" stroked="t" strokeweight="0.72pt" strokecolor="#CD6928">
              <v:path arrowok="t"/>
            </v:shape>
            <v:shape style="position:absolute;left:10638;top:20429;width:86;height:86" coordorigin="10638,20429" coordsize="86,86" path="m10724,20515l10638,20429e" filled="f" stroked="t" strokeweight="0.72pt" strokecolor="#CD6928">
              <v:path arrowok="t"/>
            </v:shape>
            <v:shape style="position:absolute;left:10382;top:20173;width:108;height:104" coordorigin="10382,20173" coordsize="108,104" path="m10490,20278l10382,20173e" filled="f" stroked="t" strokeweight="0.72pt" strokecolor="#CD6928">
              <v:path arrowok="t"/>
            </v:shape>
            <v:shape style="position:absolute;left:10127;top:19918;width:108;height:108" coordorigin="10127,19918" coordsize="108,108" path="m10235,20026l10127,19918e" filled="f" stroked="t" strokeweight="0.72pt" strokecolor="#CD6928">
              <v:path arrowok="t"/>
            </v:shape>
            <v:shape style="position:absolute;left:9871;top:19662;width:108;height:108" coordorigin="9871,19662" coordsize="108,108" path="m9979,19770l9871,19662e" filled="f" stroked="t" strokeweight="0.72pt" strokecolor="#CD6928">
              <v:path arrowok="t"/>
            </v:shape>
            <v:shape style="position:absolute;left:9619;top:19406;width:104;height:108" coordorigin="9619,19406" coordsize="104,108" path="m9724,19514l9619,19406e" filled="f" stroked="t" strokeweight="0.72pt" strokecolor="#CD6928">
              <v:path arrowok="t"/>
            </v:shape>
            <v:shape style="position:absolute;left:9364;top:19151;width:104;height:108" coordorigin="9364,19151" coordsize="104,108" path="m9468,19259l9364,19151e" filled="f" stroked="t" strokeweight="0.72pt" strokecolor="#CD6928">
              <v:path arrowok="t"/>
            </v:shape>
            <v:shape style="position:absolute;left:9108;top:18899;width:104;height:104" coordorigin="9108,18899" coordsize="104,104" path="m9212,19003l9108,18899e" filled="f" stroked="t" strokeweight="0.72pt" strokecolor="#CD6928">
              <v:path arrowok="t"/>
            </v:shape>
            <v:shape style="position:absolute;left:8852;top:18643;width:104;height:104" coordorigin="8852,18643" coordsize="104,104" path="m8957,18748l8852,18643e" filled="f" stroked="t" strokeweight="0.72pt" strokecolor="#CD6928">
              <v:path arrowok="t"/>
            </v:shape>
            <v:shape style="position:absolute;left:8597;top:18388;width:108;height:104" coordorigin="8597,18388" coordsize="108,104" path="m8705,18492l8597,18388e" filled="f" stroked="t" strokeweight="0.72pt" strokecolor="#CD6928">
              <v:path arrowok="t"/>
            </v:shape>
            <v:shape style="position:absolute;left:8341;top:18132;width:108;height:108" coordorigin="8341,18132" coordsize="108,108" path="m8449,18240l8341,18132e" filled="f" stroked="t" strokeweight="0.72pt" strokecolor="#CD6928">
              <v:path arrowok="t"/>
            </v:shape>
            <v:shape style="position:absolute;left:8086;top:17876;width:108;height:108" coordorigin="8086,17876" coordsize="108,108" path="m8194,17984l8086,17876e" filled="f" stroked="t" strokeweight="0.72pt" strokecolor="#CD6928">
              <v:path arrowok="t"/>
            </v:shape>
            <v:shape style="position:absolute;left:7830;top:17621;width:108;height:108" coordorigin="7830,17621" coordsize="108,108" path="m7938,17729l7830,17621e" filled="f" stroked="t" strokeweight="0.72pt" strokecolor="#CD6928">
              <v:path arrowok="t"/>
            </v:shape>
            <v:shape style="position:absolute;left:7578;top:17365;width:104;height:108" coordorigin="7578,17365" coordsize="104,108" path="m7682,17473l7578,17365e" filled="f" stroked="t" strokeweight="0.72pt" strokecolor="#CD6928">
              <v:path arrowok="t"/>
            </v:shape>
            <v:shape style="position:absolute;left:7322;top:17110;width:104;height:108" coordorigin="7322,17110" coordsize="104,108" path="m7427,17218l7322,17110e" filled="f" stroked="t" strokeweight="0.72pt" strokecolor="#CD6928">
              <v:path arrowok="t"/>
            </v:shape>
            <v:shape style="position:absolute;left:7067;top:16858;width:104;height:104" coordorigin="7067,16858" coordsize="104,104" path="m7171,16962l7067,16858e" filled="f" stroked="t" strokeweight="0.72pt" strokecolor="#CD6928">
              <v:path arrowok="t"/>
            </v:shape>
            <v:shape style="position:absolute;left:10638;top:20173;width:108;height:104" coordorigin="10638,20173" coordsize="108,104" path="m10746,20278l10638,20173e" filled="f" stroked="t" strokeweight="0.72pt" strokecolor="#CD6928">
              <v:path arrowok="t"/>
            </v:shape>
            <v:shape style="position:absolute;left:10382;top:19918;width:108;height:108" coordorigin="10382,19918" coordsize="108,108" path="m10490,20026l10382,19918e" filled="f" stroked="t" strokeweight="0.72pt" strokecolor="#CD6928">
              <v:path arrowok="t"/>
            </v:shape>
            <v:shape style="position:absolute;left:10127;top:19662;width:108;height:108" coordorigin="10127,19662" coordsize="108,108" path="m10235,19770l10127,19662e" filled="f" stroked="t" strokeweight="0.72pt" strokecolor="#CD6928">
              <v:path arrowok="t"/>
            </v:shape>
            <v:shape style="position:absolute;left:9871;top:19406;width:108;height:108" coordorigin="9871,19406" coordsize="108,108" path="m9979,19514l9871,19406e" filled="f" stroked="t" strokeweight="0.72pt" strokecolor="#CD6928">
              <v:path arrowok="t"/>
            </v:shape>
            <v:shape style="position:absolute;left:9619;top:19151;width:104;height:108" coordorigin="9619,19151" coordsize="104,108" path="m9724,19259l9619,19151e" filled="f" stroked="t" strokeweight="0.72pt" strokecolor="#CD6928">
              <v:path arrowok="t"/>
            </v:shape>
            <v:shape style="position:absolute;left:9364;top:18899;width:104;height:104" coordorigin="9364,18899" coordsize="104,104" path="m9468,19003l9364,18899e" filled="f" stroked="t" strokeweight="0.72pt" strokecolor="#CD6928">
              <v:path arrowok="t"/>
            </v:shape>
            <v:shape style="position:absolute;left:9108;top:18643;width:104;height:104" coordorigin="9108,18643" coordsize="104,104" path="m9212,18748l9108,18643e" filled="f" stroked="t" strokeweight="0.72pt" strokecolor="#CD6928">
              <v:path arrowok="t"/>
            </v:shape>
            <v:shape style="position:absolute;left:8852;top:18388;width:104;height:104" coordorigin="8852,18388" coordsize="104,104" path="m8957,18492l8852,18388e" filled="f" stroked="t" strokeweight="0.72pt" strokecolor="#CD6928">
              <v:path arrowok="t"/>
            </v:shape>
            <v:shape style="position:absolute;left:8597;top:18132;width:108;height:108" coordorigin="8597,18132" coordsize="108,108" path="m8705,18240l8597,18132e" filled="f" stroked="t" strokeweight="0.72pt" strokecolor="#CD6928">
              <v:path arrowok="t"/>
            </v:shape>
            <v:shape style="position:absolute;left:8341;top:17876;width:108;height:108" coordorigin="8341,17876" coordsize="108,108" path="m8449,17984l8341,17876e" filled="f" stroked="t" strokeweight="0.72pt" strokecolor="#CD6928">
              <v:path arrowok="t"/>
            </v:shape>
            <v:shape style="position:absolute;left:8086;top:17621;width:108;height:108" coordorigin="8086,17621" coordsize="108,108" path="m8194,17729l8086,17621e" filled="f" stroked="t" strokeweight="0.72pt" strokecolor="#CD6928">
              <v:path arrowok="t"/>
            </v:shape>
            <v:shape style="position:absolute;left:7830;top:17365;width:108;height:108" coordorigin="7830,17365" coordsize="108,108" path="m7938,17473l7830,17365e" filled="f" stroked="t" strokeweight="0.72pt" strokecolor="#CD6928">
              <v:path arrowok="t"/>
            </v:shape>
            <v:shape style="position:absolute;left:7578;top:17110;width:104;height:108" coordorigin="7578,17110" coordsize="104,108" path="m7682,17218l7578,17110e" filled="f" stroked="t" strokeweight="0.72pt" strokecolor="#CD6928">
              <v:path arrowok="t"/>
            </v:shape>
            <v:shape style="position:absolute;left:7322;top:16858;width:104;height:104" coordorigin="7322,16858" coordsize="104,104" path="m7427,16962l7322,16858e" filled="f" stroked="t" strokeweight="0.72pt" strokecolor="#CD6928">
              <v:path arrowok="t"/>
            </v:shape>
            <v:shape style="position:absolute;left:7092;top:16627;width:79;height:79" coordorigin="7092,16627" coordsize="79,79" path="m7171,16706l7092,16627e" filled="f" stroked="t" strokeweight="0.72pt" strokecolor="#CD6928">
              <v:path arrowok="t"/>
            </v:shape>
            <v:shape style="position:absolute;left:10638;top:19918;width:108;height:108" coordorigin="10638,19918" coordsize="108,108" path="m10746,20026l10638,19918e" filled="f" stroked="t" strokeweight="0.72pt" strokecolor="#CD6928">
              <v:path arrowok="t"/>
            </v:shape>
            <v:shape style="position:absolute;left:10382;top:19662;width:108;height:108" coordorigin="10382,19662" coordsize="108,108" path="m10490,19770l10382,19662e" filled="f" stroked="t" strokeweight="0.72pt" strokecolor="#CD6928">
              <v:path arrowok="t"/>
            </v:shape>
            <v:shape style="position:absolute;left:10127;top:19406;width:108;height:108" coordorigin="10127,19406" coordsize="108,108" path="m10235,19514l10127,19406e" filled="f" stroked="t" strokeweight="0.72pt" strokecolor="#CD6928">
              <v:path arrowok="t"/>
            </v:shape>
            <v:shape style="position:absolute;left:9871;top:19151;width:108;height:108" coordorigin="9871,19151" coordsize="108,108" path="m9979,19259l9871,19151e" filled="f" stroked="t" strokeweight="0.72pt" strokecolor="#CD6928">
              <v:path arrowok="t"/>
            </v:shape>
            <v:shape style="position:absolute;left:9619;top:18899;width:104;height:104" coordorigin="9619,18899" coordsize="104,104" path="m9724,19003l9619,18899e" filled="f" stroked="t" strokeweight="0.72pt" strokecolor="#CD6928">
              <v:path arrowok="t"/>
            </v:shape>
            <v:shape style="position:absolute;left:9364;top:18643;width:104;height:104" coordorigin="9364,18643" coordsize="104,104" path="m9468,18748l9364,18643e" filled="f" stroked="t" strokeweight="0.72pt" strokecolor="#CD6928">
              <v:path arrowok="t"/>
            </v:shape>
            <v:shape style="position:absolute;left:9108;top:18388;width:104;height:104" coordorigin="9108,18388" coordsize="104,104" path="m9212,18492l9108,18388e" filled="f" stroked="t" strokeweight="0.72pt" strokecolor="#CD6928">
              <v:path arrowok="t"/>
            </v:shape>
            <v:shape style="position:absolute;left:8852;top:18132;width:104;height:108" coordorigin="8852,18132" coordsize="104,108" path="m8957,18240l8852,18132e" filled="f" stroked="t" strokeweight="0.72pt" strokecolor="#CD6928">
              <v:path arrowok="t"/>
            </v:shape>
            <v:shape style="position:absolute;left:8597;top:17876;width:108;height:108" coordorigin="8597,17876" coordsize="108,108" path="m8705,17984l8597,17876e" filled="f" stroked="t" strokeweight="0.72pt" strokecolor="#CD6928">
              <v:path arrowok="t"/>
            </v:shape>
            <v:shape style="position:absolute;left:8341;top:17621;width:108;height:108" coordorigin="8341,17621" coordsize="108,108" path="m8449,17729l8341,17621e" filled="f" stroked="t" strokeweight="0.72pt" strokecolor="#CD6928">
              <v:path arrowok="t"/>
            </v:shape>
            <v:shape style="position:absolute;left:8086;top:17365;width:108;height:108" coordorigin="8086,17365" coordsize="108,108" path="m8194,17473l8086,17365e" filled="f" stroked="t" strokeweight="0.72pt" strokecolor="#CD6928">
              <v:path arrowok="t"/>
            </v:shape>
            <v:shape style="position:absolute;left:7830;top:17110;width:108;height:108" coordorigin="7830,17110" coordsize="108,108" path="m7938,17218l7830,17110e" filled="f" stroked="t" strokeweight="0.72pt" strokecolor="#CD6928">
              <v:path arrowok="t"/>
            </v:shape>
            <v:shape style="position:absolute;left:7578;top:16858;width:104;height:104" coordorigin="7578,16858" coordsize="104,104" path="m7682,16962l7578,16858e" filled="f" stroked="t" strokeweight="0.72pt" strokecolor="#CD6928">
              <v:path arrowok="t"/>
            </v:shape>
            <v:shape style="position:absolute;left:7322;top:16602;width:104;height:104" coordorigin="7322,16602" coordsize="104,104" path="m7427,16706l7322,16602e" filled="f" stroked="t" strokeweight="0.72pt" strokecolor="#CD6928">
              <v:path arrowok="t"/>
            </v:shape>
            <v:shape style="position:absolute;left:10638;top:19662;width:108;height:108" coordorigin="10638,19662" coordsize="108,108" path="m10746,19770l10638,19662e" filled="f" stroked="t" strokeweight="0.72pt" strokecolor="#CD6928">
              <v:path arrowok="t"/>
            </v:shape>
            <v:shape style="position:absolute;left:10382;top:19406;width:108;height:108" coordorigin="10382,19406" coordsize="108,108" path="m10490,19514l10382,19406e" filled="f" stroked="t" strokeweight="0.72pt" strokecolor="#CD6928">
              <v:path arrowok="t"/>
            </v:shape>
            <v:shape style="position:absolute;left:10127;top:19151;width:108;height:108" coordorigin="10127,19151" coordsize="108,108" path="m10235,19259l10127,19151e" filled="f" stroked="t" strokeweight="0.72pt" strokecolor="#CD6928">
              <v:path arrowok="t"/>
            </v:shape>
            <v:shape style="position:absolute;left:9871;top:18899;width:108;height:104" coordorigin="9871,18899" coordsize="108,104" path="m9979,19003l9871,18899e" filled="f" stroked="t" strokeweight="0.72pt" strokecolor="#CD6928">
              <v:path arrowok="t"/>
            </v:shape>
            <v:shape style="position:absolute;left:9619;top:18643;width:104;height:104" coordorigin="9619,18643" coordsize="104,104" path="m9724,18748l9619,18643e" filled="f" stroked="t" strokeweight="0.72pt" strokecolor="#CD6928">
              <v:path arrowok="t"/>
            </v:shape>
            <v:shape style="position:absolute;left:9364;top:18388;width:104;height:104" coordorigin="9364,18388" coordsize="104,104" path="m9468,18492l9364,18388e" filled="f" stroked="t" strokeweight="0.72pt" strokecolor="#CD6928">
              <v:path arrowok="t"/>
            </v:shape>
            <v:shape style="position:absolute;left:9108;top:18132;width:104;height:108" coordorigin="9108,18132" coordsize="104,108" path="m9212,18240l9108,18132e" filled="f" stroked="t" strokeweight="0.72pt" strokecolor="#CD6928">
              <v:path arrowok="t"/>
            </v:shape>
            <v:shape style="position:absolute;left:8852;top:17876;width:104;height:108" coordorigin="8852,17876" coordsize="104,108" path="m8957,17984l8852,17876e" filled="f" stroked="t" strokeweight="0.72pt" strokecolor="#CD6928">
              <v:path arrowok="t"/>
            </v:shape>
            <v:shape style="position:absolute;left:8597;top:17621;width:108;height:108" coordorigin="8597,17621" coordsize="108,108" path="m8705,17729l8597,17621e" filled="f" stroked="t" strokeweight="0.72pt" strokecolor="#CD6928">
              <v:path arrowok="t"/>
            </v:shape>
            <v:shape style="position:absolute;left:8341;top:17365;width:108;height:108" coordorigin="8341,17365" coordsize="108,108" path="m8449,17473l8341,17365e" filled="f" stroked="t" strokeweight="0.72pt" strokecolor="#CD6928">
              <v:path arrowok="t"/>
            </v:shape>
            <v:shape style="position:absolute;left:8086;top:17110;width:108;height:108" coordorigin="8086,17110" coordsize="108,108" path="m8194,17218l8086,17110e" filled="f" stroked="t" strokeweight="0.72pt" strokecolor="#CD6928">
              <v:path arrowok="t"/>
            </v:shape>
            <v:shape style="position:absolute;left:7830;top:16858;width:108;height:104" coordorigin="7830,16858" coordsize="108,104" path="m7938,16962l7830,16858e" filled="f" stroked="t" strokeweight="0.72pt" strokecolor="#CD6928">
              <v:path arrowok="t"/>
            </v:shape>
            <v:shape style="position:absolute;left:7578;top:16602;width:104;height:104" coordorigin="7578,16602" coordsize="104,104" path="m7682,16706l7578,16602e" filled="f" stroked="t" strokeweight="0.72pt" strokecolor="#CD6928">
              <v:path arrowok="t"/>
            </v:shape>
            <v:shape style="position:absolute;left:7351;top:16375;width:76;height:76" coordorigin="7351,16375" coordsize="76,76" path="m7427,16451l7351,16375e" filled="f" stroked="t" strokeweight="0.72pt" strokecolor="#CD6928">
              <v:path arrowok="t"/>
            </v:shape>
            <v:shape style="position:absolute;left:10638;top:19406;width:108;height:108" coordorigin="10638,19406" coordsize="108,108" path="m10746,19514l10638,19406e" filled="f" stroked="t" strokeweight="0.72pt" strokecolor="#CD6928">
              <v:path arrowok="t"/>
            </v:shape>
            <v:shape style="position:absolute;left:10382;top:19151;width:108;height:108" coordorigin="10382,19151" coordsize="108,108" path="m10490,19259l10382,19151e" filled="f" stroked="t" strokeweight="0.72pt" strokecolor="#CD6928">
              <v:path arrowok="t"/>
            </v:shape>
            <v:shape style="position:absolute;left:10127;top:18899;width:108;height:104" coordorigin="10127,18899" coordsize="108,104" path="m10235,19003l10127,18899e" filled="f" stroked="t" strokeweight="0.72pt" strokecolor="#CD6928">
              <v:path arrowok="t"/>
            </v:shape>
            <v:shape style="position:absolute;left:9871;top:18643;width:108;height:104" coordorigin="9871,18643" coordsize="108,104" path="m9979,18748l9871,18643e" filled="f" stroked="t" strokeweight="0.72pt" strokecolor="#CD6928">
              <v:path arrowok="t"/>
            </v:shape>
            <v:shape style="position:absolute;left:9619;top:18388;width:104;height:104" coordorigin="9619,18388" coordsize="104,104" path="m9724,18492l9619,18388e" filled="f" stroked="t" strokeweight="0.72pt" strokecolor="#CD6928">
              <v:path arrowok="t"/>
            </v:shape>
            <v:shape style="position:absolute;left:9364;top:18132;width:104;height:108" coordorigin="9364,18132" coordsize="104,108" path="m9468,18240l9364,18132e" filled="f" stroked="t" strokeweight="0.72pt" strokecolor="#CD6928">
              <v:path arrowok="t"/>
            </v:shape>
            <v:shape style="position:absolute;left:9108;top:17876;width:104;height:108" coordorigin="9108,17876" coordsize="104,108" path="m9212,17984l9108,17876e" filled="f" stroked="t" strokeweight="0.72pt" strokecolor="#CD6928">
              <v:path arrowok="t"/>
            </v:shape>
            <v:shape style="position:absolute;left:8852;top:17621;width:104;height:108" coordorigin="8852,17621" coordsize="104,108" path="m8957,17729l8852,17621e" filled="f" stroked="t" strokeweight="0.72pt" strokecolor="#CD6928">
              <v:path arrowok="t"/>
            </v:shape>
            <v:shape style="position:absolute;left:8597;top:17365;width:108;height:108" coordorigin="8597,17365" coordsize="108,108" path="m8705,17473l8597,17365e" filled="f" stroked="t" strokeweight="0.72pt" strokecolor="#CD6928">
              <v:path arrowok="t"/>
            </v:shape>
            <v:shape style="position:absolute;left:8341;top:17110;width:108;height:108" coordorigin="8341,17110" coordsize="108,108" path="m8449,17218l8341,17110e" filled="f" stroked="t" strokeweight="0.72pt" strokecolor="#CD6928">
              <v:path arrowok="t"/>
            </v:shape>
            <v:shape style="position:absolute;left:8086;top:16858;width:108;height:104" coordorigin="8086,16858" coordsize="108,104" path="m8194,16962l8086,16858e" filled="f" stroked="t" strokeweight="0.72pt" strokecolor="#CD6928">
              <v:path arrowok="t"/>
            </v:shape>
            <v:shape style="position:absolute;left:7830;top:16602;width:108;height:104" coordorigin="7830,16602" coordsize="108,104" path="m7938,16706l7830,16602e" filled="f" stroked="t" strokeweight="0.72pt" strokecolor="#CD6928">
              <v:path arrowok="t"/>
            </v:shape>
            <v:shape style="position:absolute;left:7578;top:16346;width:104;height:104" coordorigin="7578,16346" coordsize="104,104" path="m7682,16451l7578,16346e" filled="f" stroked="t" strokeweight="0.72pt" strokecolor="#CD6928">
              <v:path arrowok="t"/>
            </v:shape>
            <v:shape style="position:absolute;left:10638;top:19151;width:108;height:108" coordorigin="10638,19151" coordsize="108,108" path="m10746,19259l10638,19151e" filled="f" stroked="t" strokeweight="0.72pt" strokecolor="#CD6928">
              <v:path arrowok="t"/>
            </v:shape>
            <v:shape style="position:absolute;left:10382;top:18899;width:108;height:104" coordorigin="10382,18899" coordsize="108,104" path="m10490,19003l10382,18899e" filled="f" stroked="t" strokeweight="0.72pt" strokecolor="#CD6928">
              <v:path arrowok="t"/>
            </v:shape>
            <v:shape style="position:absolute;left:10127;top:18643;width:108;height:104" coordorigin="10127,18643" coordsize="108,104" path="m10235,18748l10127,18643e" filled="f" stroked="t" strokeweight="0.72pt" strokecolor="#CD6928">
              <v:path arrowok="t"/>
            </v:shape>
            <v:shape style="position:absolute;left:9871;top:18388;width:108;height:104" coordorigin="9871,18388" coordsize="108,104" path="m9979,18492l9871,18388e" filled="f" stroked="t" strokeweight="0.72pt" strokecolor="#CD6928">
              <v:path arrowok="t"/>
            </v:shape>
            <v:shape style="position:absolute;left:9619;top:18132;width:104;height:108" coordorigin="9619,18132" coordsize="104,108" path="m9724,18240l9619,18132e" filled="f" stroked="t" strokeweight="0.72pt" strokecolor="#CD6928">
              <v:path arrowok="t"/>
            </v:shape>
            <v:shape style="position:absolute;left:9364;top:17876;width:104;height:108" coordorigin="9364,17876" coordsize="104,108" path="m9468,17984l9364,17876e" filled="f" stroked="t" strokeweight="0.72pt" strokecolor="#CD6928">
              <v:path arrowok="t"/>
            </v:shape>
            <v:shape style="position:absolute;left:9108;top:17621;width:104;height:108" coordorigin="9108,17621" coordsize="104,108" path="m9212,17729l9108,17621e" filled="f" stroked="t" strokeweight="0.72pt" strokecolor="#CD6928">
              <v:path arrowok="t"/>
            </v:shape>
            <v:shape style="position:absolute;left:8852;top:17365;width:104;height:108" coordorigin="8852,17365" coordsize="104,108" path="m8957,17473l8852,17365e" filled="f" stroked="t" strokeweight="0.72pt" strokecolor="#CD6928">
              <v:path arrowok="t"/>
            </v:shape>
            <v:shape style="position:absolute;left:8597;top:17110;width:108;height:108" coordorigin="8597,17110" coordsize="108,108" path="m8705,17218l8597,17110e" filled="f" stroked="t" strokeweight="0.72pt" strokecolor="#CD6928">
              <v:path arrowok="t"/>
            </v:shape>
            <v:shape style="position:absolute;left:8341;top:16858;width:108;height:104" coordorigin="8341,16858" coordsize="108,104" path="m8449,16962l8341,16858e" filled="f" stroked="t" strokeweight="0.72pt" strokecolor="#CD6928">
              <v:path arrowok="t"/>
            </v:shape>
            <v:shape style="position:absolute;left:8086;top:16602;width:108;height:104" coordorigin="8086,16602" coordsize="108,104" path="m8194,16706l8086,16602e" filled="f" stroked="t" strokeweight="0.72pt" strokecolor="#CD6928">
              <v:path arrowok="t"/>
            </v:shape>
            <v:shape style="position:absolute;left:7830;top:16346;width:108;height:104" coordorigin="7830,16346" coordsize="108,104" path="m7938,16451l7830,16346e" filled="f" stroked="t" strokeweight="0.72pt" strokecolor="#CD6928">
              <v:path arrowok="t"/>
            </v:shape>
            <v:shape style="position:absolute;left:7610;top:16123;width:72;height:76" coordorigin="7610,16123" coordsize="72,76" path="m7682,16199l7610,16123e" filled="f" stroked="t" strokeweight="0.72pt" strokecolor="#CD6928">
              <v:path arrowok="t"/>
            </v:shape>
            <v:shape style="position:absolute;left:10638;top:18899;width:108;height:104" coordorigin="10638,18899" coordsize="108,104" path="m10746,19003l10638,18899e" filled="f" stroked="t" strokeweight="0.72pt" strokecolor="#CD6928">
              <v:path arrowok="t"/>
            </v:shape>
            <v:shape style="position:absolute;left:10382;top:18643;width:108;height:104" coordorigin="10382,18643" coordsize="108,104" path="m10490,18748l10382,18643e" filled="f" stroked="t" strokeweight="0.72pt" strokecolor="#CD6928">
              <v:path arrowok="t"/>
            </v:shape>
            <v:shape style="position:absolute;left:10127;top:18388;width:108;height:104" coordorigin="10127,18388" coordsize="108,104" path="m10235,18492l10127,18388e" filled="f" stroked="t" strokeweight="0.72pt" strokecolor="#CD6928">
              <v:path arrowok="t"/>
            </v:shape>
            <v:shape style="position:absolute;left:9871;top:18132;width:108;height:108" coordorigin="9871,18132" coordsize="108,108" path="m9979,18240l9871,18132e" filled="f" stroked="t" strokeweight="0.72pt" strokecolor="#CD6928">
              <v:path arrowok="t"/>
            </v:shape>
            <v:shape style="position:absolute;left:9619;top:17876;width:104;height:108" coordorigin="9619,17876" coordsize="104,108" path="m9724,17984l9619,17876e" filled="f" stroked="t" strokeweight="0.72pt" strokecolor="#CD6928">
              <v:path arrowok="t"/>
            </v:shape>
            <v:shape style="position:absolute;left:9364;top:17621;width:104;height:108" coordorigin="9364,17621" coordsize="104,108" path="m9468,17729l9364,17621e" filled="f" stroked="t" strokeweight="0.72pt" strokecolor="#CD6928">
              <v:path arrowok="t"/>
            </v:shape>
            <v:shape style="position:absolute;left:9108;top:17365;width:104;height:108" coordorigin="9108,17365" coordsize="104,108" path="m9212,17473l9108,17365e" filled="f" stroked="t" strokeweight="0.72pt" strokecolor="#CD6928">
              <v:path arrowok="t"/>
            </v:shape>
            <v:shape style="position:absolute;left:8852;top:17110;width:104;height:108" coordorigin="8852,17110" coordsize="104,108" path="m8957,17218l8852,17110e" filled="f" stroked="t" strokeweight="0.72pt" strokecolor="#CD6928">
              <v:path arrowok="t"/>
            </v:shape>
            <v:shape style="position:absolute;left:8597;top:16858;width:108;height:104" coordorigin="8597,16858" coordsize="108,104" path="m8705,16962l8597,16858e" filled="f" stroked="t" strokeweight="0.72pt" strokecolor="#CD6928">
              <v:path arrowok="t"/>
            </v:shape>
            <v:shape style="position:absolute;left:8341;top:16602;width:108;height:104" coordorigin="8341,16602" coordsize="108,104" path="m8449,16706l8341,16602e" filled="f" stroked="t" strokeweight="0.72pt" strokecolor="#CD6928">
              <v:path arrowok="t"/>
            </v:shape>
            <v:shape style="position:absolute;left:8086;top:16346;width:108;height:104" coordorigin="8086,16346" coordsize="108,104" path="m8194,16451l8086,16346e" filled="f" stroked="t" strokeweight="0.72pt" strokecolor="#CD6928">
              <v:path arrowok="t"/>
            </v:shape>
            <v:shape style="position:absolute;left:7830;top:16091;width:108;height:108" coordorigin="7830,16091" coordsize="108,108" path="m7938,16199l7830,16091e" filled="f" stroked="t" strokeweight="0.72pt" strokecolor="#CD6928">
              <v:path arrowok="t"/>
            </v:shape>
            <v:shape style="position:absolute;left:10638;top:18643;width:108;height:104" coordorigin="10638,18643" coordsize="108,104" path="m10746,18748l10638,18643e" filled="f" stroked="t" strokeweight="0.72pt" strokecolor="#CD6928">
              <v:path arrowok="t"/>
            </v:shape>
            <v:shape style="position:absolute;left:10382;top:18388;width:108;height:104" coordorigin="10382,18388" coordsize="108,104" path="m10490,18492l10382,18388e" filled="f" stroked="t" strokeweight="0.72pt" strokecolor="#CD6928">
              <v:path arrowok="t"/>
            </v:shape>
            <v:shape style="position:absolute;left:10127;top:18132;width:108;height:108" coordorigin="10127,18132" coordsize="108,108" path="m10235,18240l10127,18132e" filled="f" stroked="t" strokeweight="0.72pt" strokecolor="#CD6928">
              <v:path arrowok="t"/>
            </v:shape>
            <v:shape style="position:absolute;left:9871;top:17876;width:108;height:108" coordorigin="9871,17876" coordsize="108,108" path="m9979,17984l9871,17876e" filled="f" stroked="t" strokeweight="0.72pt" strokecolor="#CD6928">
              <v:path arrowok="t"/>
            </v:shape>
            <v:shape style="position:absolute;left:9619;top:17621;width:104;height:108" coordorigin="9619,17621" coordsize="104,108" path="m9724,17729l9619,17621e" filled="f" stroked="t" strokeweight="0.72pt" strokecolor="#CD6928">
              <v:path arrowok="t"/>
            </v:shape>
            <v:shape style="position:absolute;left:9364;top:17365;width:104;height:108" coordorigin="9364,17365" coordsize="104,108" path="m9468,17473l9364,17365e" filled="f" stroked="t" strokeweight="0.72pt" strokecolor="#CD6928">
              <v:path arrowok="t"/>
            </v:shape>
            <v:shape style="position:absolute;left:9108;top:17110;width:104;height:108" coordorigin="9108,17110" coordsize="104,108" path="m9212,17218l9108,17110e" filled="f" stroked="t" strokeweight="0.72pt" strokecolor="#CD6928">
              <v:path arrowok="t"/>
            </v:shape>
            <v:shape style="position:absolute;left:8852;top:16858;width:104;height:104" coordorigin="8852,16858" coordsize="104,104" path="m8957,16962l8852,16858e" filled="f" stroked="t" strokeweight="0.72pt" strokecolor="#CD6928">
              <v:path arrowok="t"/>
            </v:shape>
            <v:shape style="position:absolute;left:8597;top:16602;width:108;height:104" coordorigin="8597,16602" coordsize="108,104" path="m8705,16706l8597,16602e" filled="f" stroked="t" strokeweight="0.72pt" strokecolor="#CD6928">
              <v:path arrowok="t"/>
            </v:shape>
            <v:shape style="position:absolute;left:8341;top:16346;width:108;height:104" coordorigin="8341,16346" coordsize="108,104" path="m8449,16451l8341,16346e" filled="f" stroked="t" strokeweight="0.72pt" strokecolor="#CD6928">
              <v:path arrowok="t"/>
            </v:shape>
            <v:shape style="position:absolute;left:8086;top:16091;width:108;height:108" coordorigin="8086,16091" coordsize="108,108" path="m8194,16199l8086,16091e" filled="f" stroked="t" strokeweight="0.72pt" strokecolor="#CD6928">
              <v:path arrowok="t"/>
            </v:shape>
            <v:shape style="position:absolute;left:7866;top:15871;width:72;height:72" coordorigin="7866,15871" coordsize="72,72" path="m7938,15943l7866,15871e" filled="f" stroked="t" strokeweight="0.72pt" strokecolor="#CD6928">
              <v:path arrowok="t"/>
            </v:shape>
            <v:shape style="position:absolute;left:10638;top:18388;width:108;height:104" coordorigin="10638,18388" coordsize="108,104" path="m10746,18492l10638,18388e" filled="f" stroked="t" strokeweight="0.72pt" strokecolor="#CD6928">
              <v:path arrowok="t"/>
            </v:shape>
            <v:shape style="position:absolute;left:10382;top:18132;width:108;height:108" coordorigin="10382,18132" coordsize="108,108" path="m10490,18240l10382,18132e" filled="f" stroked="t" strokeweight="0.72pt" strokecolor="#CD6928">
              <v:path arrowok="t"/>
            </v:shape>
            <v:shape style="position:absolute;left:10127;top:17876;width:108;height:108" coordorigin="10127,17876" coordsize="108,108" path="m10235,17984l10127,17876e" filled="f" stroked="t" strokeweight="0.72pt" strokecolor="#CD6928">
              <v:path arrowok="t"/>
            </v:shape>
            <v:shape style="position:absolute;left:9871;top:17621;width:108;height:108" coordorigin="9871,17621" coordsize="108,108" path="m9979,17729l9871,17621e" filled="f" stroked="t" strokeweight="0.72pt" strokecolor="#CD6928">
              <v:path arrowok="t"/>
            </v:shape>
            <v:shape style="position:absolute;left:9619;top:17365;width:104;height:108" coordorigin="9619,17365" coordsize="104,108" path="m9724,17473l9619,17365e" filled="f" stroked="t" strokeweight="0.72pt" strokecolor="#CD6928">
              <v:path arrowok="t"/>
            </v:shape>
            <v:shape style="position:absolute;left:9364;top:17110;width:104;height:108" coordorigin="9364,17110" coordsize="104,108" path="m9468,17218l9364,17110e" filled="f" stroked="t" strokeweight="0.72pt" strokecolor="#CD6928">
              <v:path arrowok="t"/>
            </v:shape>
            <v:shape style="position:absolute;left:9108;top:16858;width:104;height:104" coordorigin="9108,16858" coordsize="104,104" path="m9212,16962l9108,16858e" filled="f" stroked="t" strokeweight="0.72pt" strokecolor="#CD6928">
              <v:path arrowok="t"/>
            </v:shape>
            <v:shape style="position:absolute;left:8852;top:16602;width:104;height:104" coordorigin="8852,16602" coordsize="104,104" path="m8957,16706l8852,16602e" filled="f" stroked="t" strokeweight="0.72pt" strokecolor="#CD6928">
              <v:path arrowok="t"/>
            </v:shape>
            <v:shape style="position:absolute;left:8597;top:16346;width:108;height:104" coordorigin="8597,16346" coordsize="108,104" path="m8705,16451l8597,16346e" filled="f" stroked="t" strokeweight="0.72pt" strokecolor="#CD6928">
              <v:path arrowok="t"/>
            </v:shape>
            <v:shape style="position:absolute;left:8341;top:16091;width:108;height:108" coordorigin="8341,16091" coordsize="108,108" path="m8449,16199l8341,16091e" filled="f" stroked="t" strokeweight="0.72pt" strokecolor="#CD6928">
              <v:path arrowok="t"/>
            </v:shape>
            <v:shape style="position:absolute;left:8086;top:15835;width:108;height:108" coordorigin="8086,15835" coordsize="108,108" path="m8194,15943l8086,15835e" filled="f" stroked="t" strokeweight="0.72pt" strokecolor="#CD6928">
              <v:path arrowok="t"/>
            </v:shape>
            <v:shape style="position:absolute;left:10638;top:18132;width:108;height:108" coordorigin="10638,18132" coordsize="108,108" path="m10746,18240l10638,18132e" filled="f" stroked="t" strokeweight="0.72pt" strokecolor="#CD6928">
              <v:path arrowok="t"/>
            </v:shape>
            <v:shape style="position:absolute;left:10382;top:17876;width:108;height:108" coordorigin="10382,17876" coordsize="108,108" path="m10490,17984l10382,17876e" filled="f" stroked="t" strokeweight="0.72pt" strokecolor="#CD6928">
              <v:path arrowok="t"/>
            </v:shape>
            <v:shape style="position:absolute;left:10127;top:17621;width:108;height:108" coordorigin="10127,17621" coordsize="108,108" path="m10235,17729l10127,17621e" filled="f" stroked="t" strokeweight="0.72pt" strokecolor="#CD6928">
              <v:path arrowok="t"/>
            </v:shape>
            <v:shape style="position:absolute;left:9871;top:17365;width:108;height:108" coordorigin="9871,17365" coordsize="108,108" path="m9979,17473l9871,17365e" filled="f" stroked="t" strokeweight="0.72pt" strokecolor="#CD6928">
              <v:path arrowok="t"/>
            </v:shape>
            <v:shape style="position:absolute;left:9619;top:17110;width:104;height:108" coordorigin="9619,17110" coordsize="104,108" path="m9724,17218l9619,17110e" filled="f" stroked="t" strokeweight="0.72pt" strokecolor="#CD6928">
              <v:path arrowok="t"/>
            </v:shape>
            <v:shape style="position:absolute;left:9364;top:16858;width:104;height:104" coordorigin="9364,16858" coordsize="104,104" path="m9468,16962l9364,16858e" filled="f" stroked="t" strokeweight="0.72pt" strokecolor="#CD6928">
              <v:path arrowok="t"/>
            </v:shape>
            <v:shape style="position:absolute;left:9108;top:16602;width:104;height:104" coordorigin="9108,16602" coordsize="104,104" path="m9212,16706l9108,16602e" filled="f" stroked="t" strokeweight="0.72pt" strokecolor="#CD6928">
              <v:path arrowok="t"/>
            </v:shape>
            <v:shape style="position:absolute;left:8852;top:16346;width:104;height:104" coordorigin="8852,16346" coordsize="104,104" path="m8957,16451l8852,16346e" filled="f" stroked="t" strokeweight="0.72pt" strokecolor="#CD6928">
              <v:path arrowok="t"/>
            </v:shape>
            <v:shape style="position:absolute;left:8597;top:16091;width:108;height:108" coordorigin="8597,16091" coordsize="108,108" path="m8705,16199l8597,16091e" filled="f" stroked="t" strokeweight="0.72pt" strokecolor="#CD6928">
              <v:path arrowok="t"/>
            </v:shape>
            <v:shape style="position:absolute;left:8341;top:15835;width:108;height:108" coordorigin="8341,15835" coordsize="108,108" path="m8449,15943l8341,15835e" filled="f" stroked="t" strokeweight="0.72pt" strokecolor="#CD6928">
              <v:path arrowok="t"/>
            </v:shape>
            <v:shape style="position:absolute;left:8125;top:15619;width:68;height:68" coordorigin="8125,15619" coordsize="68,68" path="m8194,15688l8125,15619e" filled="f" stroked="t" strokeweight="0.72pt" strokecolor="#CD6928">
              <v:path arrowok="t"/>
            </v:shape>
            <v:shape style="position:absolute;left:10638;top:17876;width:108;height:108" coordorigin="10638,17876" coordsize="108,108" path="m10746,17984l10638,17876e" filled="f" stroked="t" strokeweight="0.72pt" strokecolor="#CD6928">
              <v:path arrowok="t"/>
            </v:shape>
            <v:shape style="position:absolute;left:10382;top:17621;width:108;height:108" coordorigin="10382,17621" coordsize="108,108" path="m10490,17729l10382,17621e" filled="f" stroked="t" strokeweight="0.72pt" strokecolor="#CD6928">
              <v:path arrowok="t"/>
            </v:shape>
            <v:shape style="position:absolute;left:10127;top:17365;width:108;height:108" coordorigin="10127,17365" coordsize="108,108" path="m10235,17473l10127,17365e" filled="f" stroked="t" strokeweight="0.72pt" strokecolor="#CD6928">
              <v:path arrowok="t"/>
            </v:shape>
            <v:shape style="position:absolute;left:9871;top:17110;width:108;height:108" coordorigin="9871,17110" coordsize="108,108" path="m9979,17218l9871,17110e" filled="f" stroked="t" strokeweight="0.72pt" strokecolor="#CD6928">
              <v:path arrowok="t"/>
            </v:shape>
            <v:shape style="position:absolute;left:9619;top:16858;width:104;height:104" coordorigin="9619,16858" coordsize="104,104" path="m9724,16962l9619,16858e" filled="f" stroked="t" strokeweight="0.72pt" strokecolor="#CD6928">
              <v:path arrowok="t"/>
            </v:shape>
            <v:shape style="position:absolute;left:9364;top:16602;width:104;height:104" coordorigin="9364,16602" coordsize="104,104" path="m9468,16706l9364,16602e" filled="f" stroked="t" strokeweight="0.72pt" strokecolor="#CD6928">
              <v:path arrowok="t"/>
            </v:shape>
            <v:shape style="position:absolute;left:9108;top:16346;width:104;height:104" coordorigin="9108,16346" coordsize="104,104" path="m9212,16451l9108,16346e" filled="f" stroked="t" strokeweight="0.72pt" strokecolor="#CD6928">
              <v:path arrowok="t"/>
            </v:shape>
            <v:shape style="position:absolute;left:8852;top:16091;width:104;height:108" coordorigin="8852,16091" coordsize="104,108" path="m8957,16199l8852,16091e" filled="f" stroked="t" strokeweight="0.72pt" strokecolor="#CD6928">
              <v:path arrowok="t"/>
            </v:shape>
            <v:shape style="position:absolute;left:8597;top:15835;width:108;height:108" coordorigin="8597,15835" coordsize="108,108" path="m8705,15943l8597,15835e" filled="f" stroked="t" strokeweight="0.72pt" strokecolor="#CD6928">
              <v:path arrowok="t"/>
            </v:shape>
            <v:shape style="position:absolute;left:8341;top:15580;width:108;height:108" coordorigin="8341,15580" coordsize="108,108" path="m8449,15688l8341,15580e" filled="f" stroked="t" strokeweight="0.72pt" strokecolor="#CD6928">
              <v:path arrowok="t"/>
            </v:shape>
            <v:shape style="position:absolute;left:10638;top:17621;width:108;height:108" coordorigin="10638,17621" coordsize="108,108" path="m10746,17729l10638,17621e" filled="f" stroked="t" strokeweight="0.72pt" strokecolor="#CD6928">
              <v:path arrowok="t"/>
            </v:shape>
            <v:shape style="position:absolute;left:10382;top:17365;width:108;height:108" coordorigin="10382,17365" coordsize="108,108" path="m10490,17473l10382,17365e" filled="f" stroked="t" strokeweight="0.72pt" strokecolor="#CD6928">
              <v:path arrowok="t"/>
            </v:shape>
            <v:shape style="position:absolute;left:10127;top:17110;width:108;height:108" coordorigin="10127,17110" coordsize="108,108" path="m10235,17218l10127,17110e" filled="f" stroked="t" strokeweight="0.72pt" strokecolor="#CD6928">
              <v:path arrowok="t"/>
            </v:shape>
            <v:shape style="position:absolute;left:9871;top:16858;width:108;height:104" coordorigin="9871,16858" coordsize="108,104" path="m9979,16962l9871,16858e" filled="f" stroked="t" strokeweight="0.72pt" strokecolor="#CD6928">
              <v:path arrowok="t"/>
            </v:shape>
            <v:shape style="position:absolute;left:9619;top:16602;width:104;height:104" coordorigin="9619,16602" coordsize="104,104" path="m9724,16706l9619,16602e" filled="f" stroked="t" strokeweight="0.72pt" strokecolor="#CD6928">
              <v:path arrowok="t"/>
            </v:shape>
            <v:shape style="position:absolute;left:9364;top:16346;width:104;height:104" coordorigin="9364,16346" coordsize="104,104" path="m9468,16451l9364,16346e" filled="f" stroked="t" strokeweight="0.72pt" strokecolor="#CD6928">
              <v:path arrowok="t"/>
            </v:shape>
            <v:shape style="position:absolute;left:9108;top:16091;width:104;height:108" coordorigin="9108,16091" coordsize="104,108" path="m9212,16199l9108,16091e" filled="f" stroked="t" strokeweight="0.72pt" strokecolor="#CD6928">
              <v:path arrowok="t"/>
            </v:shape>
            <v:shape style="position:absolute;left:8852;top:15835;width:104;height:108" coordorigin="8852,15835" coordsize="104,108" path="m8957,15943l8852,15835e" filled="f" stroked="t" strokeweight="0.72pt" strokecolor="#CD6928">
              <v:path arrowok="t"/>
            </v:shape>
            <v:shape style="position:absolute;left:8597;top:15580;width:108;height:108" coordorigin="8597,15580" coordsize="108,108" path="m8705,15688l8597,15580e" filled="f" stroked="t" strokeweight="0.72pt" strokecolor="#CD6928">
              <v:path arrowok="t"/>
            </v:shape>
            <v:shape style="position:absolute;left:8384;top:15367;width:65;height:65" coordorigin="8384,15367" coordsize="65,65" path="m8449,15432l8384,15367e" filled="f" stroked="t" strokeweight="0.72pt" strokecolor="#CD6928">
              <v:path arrowok="t"/>
            </v:shape>
            <v:shape style="position:absolute;left:10638;top:17365;width:108;height:108" coordorigin="10638,17365" coordsize="108,108" path="m10746,17473l10638,17365e" filled="f" stroked="t" strokeweight="0.72pt" strokecolor="#CD6928">
              <v:path arrowok="t"/>
            </v:shape>
            <v:shape style="position:absolute;left:10382;top:17110;width:108;height:108" coordorigin="10382,17110" coordsize="108,108" path="m10490,17218l10382,17110e" filled="f" stroked="t" strokeweight="0.72pt" strokecolor="#CD6928">
              <v:path arrowok="t"/>
            </v:shape>
            <v:shape style="position:absolute;left:10127;top:16858;width:108;height:104" coordorigin="10127,16858" coordsize="108,104" path="m10235,16962l10127,16858e" filled="f" stroked="t" strokeweight="0.72pt" strokecolor="#CD6928">
              <v:path arrowok="t"/>
            </v:shape>
            <v:shape style="position:absolute;left:9871;top:16602;width:108;height:104" coordorigin="9871,16602" coordsize="108,104" path="m9979,16706l9871,16602e" filled="f" stroked="t" strokeweight="0.72pt" strokecolor="#CD6928">
              <v:path arrowok="t"/>
            </v:shape>
            <v:shape style="position:absolute;left:9619;top:16346;width:104;height:104" coordorigin="9619,16346" coordsize="104,104" path="m9724,16451l9619,16346e" filled="f" stroked="t" strokeweight="0.72pt" strokecolor="#CD6928">
              <v:path arrowok="t"/>
            </v:shape>
            <v:shape style="position:absolute;left:9364;top:16091;width:104;height:108" coordorigin="9364,16091" coordsize="104,108" path="m9468,16199l9364,16091e" filled="f" stroked="t" strokeweight="0.72pt" strokecolor="#CD6928">
              <v:path arrowok="t"/>
            </v:shape>
            <v:shape style="position:absolute;left:9108;top:15835;width:104;height:108" coordorigin="9108,15835" coordsize="104,108" path="m9212,15943l9108,15835e" filled="f" stroked="t" strokeweight="0.72pt" strokecolor="#CD6928">
              <v:path arrowok="t"/>
            </v:shape>
            <v:shape style="position:absolute;left:8852;top:15580;width:104;height:108" coordorigin="8852,15580" coordsize="104,108" path="m8957,15688l8852,15580e" filled="f" stroked="t" strokeweight="0.72pt" strokecolor="#CD6928">
              <v:path arrowok="t"/>
            </v:shape>
            <v:shape style="position:absolute;left:8597;top:15324;width:108;height:108" coordorigin="8597,15324" coordsize="108,108" path="m8705,15432l8597,15324e" filled="f" stroked="t" strokeweight="0.72pt" strokecolor="#CD6928">
              <v:path arrowok="t"/>
            </v:shape>
            <v:shape style="position:absolute;left:10638;top:17110;width:94;height:94" coordorigin="10638,17110" coordsize="94,94" path="m10732,17203l10638,17110e" filled="f" stroked="t" strokeweight="0.72pt" strokecolor="#CD6928">
              <v:path arrowok="t"/>
            </v:shape>
            <v:shape style="position:absolute;left:10382;top:16858;width:108;height:104" coordorigin="10382,16858" coordsize="108,104" path="m10490,16962l10382,16858e" filled="f" stroked="t" strokeweight="0.72pt" strokecolor="#CD6928">
              <v:path arrowok="t"/>
            </v:shape>
            <v:shape style="position:absolute;left:10127;top:16602;width:108;height:104" coordorigin="10127,16602" coordsize="108,104" path="m10235,16706l10127,16602e" filled="f" stroked="t" strokeweight="0.72pt" strokecolor="#CD6928">
              <v:path arrowok="t"/>
            </v:shape>
            <v:shape style="position:absolute;left:9871;top:16346;width:108;height:104" coordorigin="9871,16346" coordsize="108,104" path="m9979,16451l9871,16346e" filled="f" stroked="t" strokeweight="0.72pt" strokecolor="#CD6928">
              <v:path arrowok="t"/>
            </v:shape>
            <v:shape style="position:absolute;left:9619;top:16091;width:104;height:108" coordorigin="9619,16091" coordsize="104,108" path="m9724,16199l9619,16091e" filled="f" stroked="t" strokeweight="0.72pt" strokecolor="#CD6928">
              <v:path arrowok="t"/>
            </v:shape>
            <v:shape style="position:absolute;left:9364;top:15835;width:104;height:108" coordorigin="9364,15835" coordsize="104,108" path="m9468,15943l9364,15835e" filled="f" stroked="t" strokeweight="0.72pt" strokecolor="#CD6928">
              <v:path arrowok="t"/>
            </v:shape>
            <v:shape style="position:absolute;left:9108;top:15580;width:104;height:108" coordorigin="9108,15580" coordsize="104,108" path="m9212,15688l9108,15580e" filled="f" stroked="t" strokeweight="0.72pt" strokecolor="#CD6928">
              <v:path arrowok="t"/>
            </v:shape>
            <v:shape style="position:absolute;left:8852;top:15324;width:104;height:108" coordorigin="8852,15324" coordsize="104,108" path="m8957,15432l8852,15324e" filled="f" stroked="t" strokeweight="0.72pt" strokecolor="#CD6928">
              <v:path arrowok="t"/>
            </v:shape>
            <v:shape style="position:absolute;left:10127;top:16346;width:108;height:104" coordorigin="10127,16346" coordsize="108,104" path="m10235,16451l10127,16346e" filled="f" stroked="t" strokeweight="0.72pt" strokecolor="#CD6928">
              <v:path arrowok="t"/>
            </v:shape>
            <v:shape style="position:absolute;left:9871;top:16091;width:108;height:108" coordorigin="9871,16091" coordsize="108,108" path="m9979,16199l9871,16091e" filled="f" stroked="t" strokeweight="0.72pt" strokecolor="#CD6928">
              <v:path arrowok="t"/>
            </v:shape>
            <v:shape style="position:absolute;left:9619;top:15835;width:104;height:108" coordorigin="9619,15835" coordsize="104,108" path="m9724,15943l9619,15835e" filled="f" stroked="t" strokeweight="0.72pt" strokecolor="#CD6928">
              <v:path arrowok="t"/>
            </v:shape>
            <v:shape style="position:absolute;left:9364;top:15580;width:104;height:108" coordorigin="9364,15580" coordsize="104,108" path="m9468,15688l9364,15580e" filled="f" stroked="t" strokeweight="0.72pt" strokecolor="#CD6928">
              <v:path arrowok="t"/>
            </v:shape>
            <v:shape style="position:absolute;left:9108;top:15324;width:104;height:108" coordorigin="9108,15324" coordsize="104,108" path="m9212,15432l9108,15324e" filled="f" stroked="t" strokeweight="0.72pt" strokecolor="#CD6928">
              <v:path arrowok="t"/>
            </v:shape>
            <v:shape style="position:absolute;left:9425;top:21448;width:18;height:18" coordorigin="9425,21448" coordsize="18,18" path="m9443,21466l9425,21448e" filled="f" stroked="t" strokeweight="0.72pt" strokecolor="#CD6928">
              <v:path arrowok="t"/>
            </v:shape>
            <v:shape style="position:absolute;left:9173;top:21192;width:40;height:43" coordorigin="9173,21192" coordsize="40,43" path="m9212,21235l9173,21192e" filled="f" stroked="t" strokeweight="0.72pt" strokecolor="#CD6928">
              <v:path arrowok="t"/>
            </v:shape>
            <v:shape style="position:absolute;left:8917;top:20940;width:40;height:40" coordorigin="8917,20940" coordsize="40,40" path="m8957,20980l8917,20940e" filled="f" stroked="t" strokeweight="0.72pt" strokecolor="#CD6928">
              <v:path arrowok="t"/>
            </v:shape>
            <v:shape style="position:absolute;left:8662;top:20684;width:43;height:43" coordorigin="8662,20684" coordsize="43,43" path="m8705,20728l8662,20684e" filled="f" stroked="t" strokeweight="0.72pt" strokecolor="#CD6928">
              <v:path arrowok="t"/>
            </v:shape>
            <v:shape style="position:absolute;left:8431;top:20454;width:18;height:18" coordorigin="8431,20454" coordsize="18,18" path="m8449,20472l8431,20454e" filled="f" stroked="t" strokeweight="0.72pt" strokecolor="#CD6928">
              <v:path arrowok="t"/>
            </v:shape>
            <v:shape style="position:absolute;left:9425;top:21192;width:43;height:43" coordorigin="9425,21192" coordsize="43,43" path="m9468,21235l9425,21192e" filled="f" stroked="t" strokeweight="0.72pt" strokecolor="#CD6928">
              <v:path arrowok="t"/>
            </v:shape>
            <v:shape style="position:absolute;left:9173;top:20940;width:40;height:40" coordorigin="9173,20940" coordsize="40,40" path="m9212,20980l9173,20940e" filled="f" stroked="t" strokeweight="0.72pt" strokecolor="#CD6928">
              <v:path arrowok="t"/>
            </v:shape>
            <v:shape style="position:absolute;left:8917;top:20684;width:40;height:43" coordorigin="8917,20684" coordsize="40,43" path="m8957,20728l8917,20684e" filled="f" stroked="t" strokeweight="0.72pt" strokecolor="#CD6928">
              <v:path arrowok="t"/>
            </v:shape>
            <v:shape style="position:absolute;left:8662;top:20429;width:43;height:43" coordorigin="8662,20429" coordsize="43,43" path="m8705,20472l8662,20429e" filled="f" stroked="t" strokeweight="0.72pt" strokecolor="#CD6928">
              <v:path arrowok="t"/>
            </v:shape>
            <v:shape style="position:absolute;left:8406;top:20173;width:43;height:43" coordorigin="8406,20173" coordsize="43,43" path="m8449,20216l8406,20173e" filled="f" stroked="t" strokeweight="0.72pt" strokecolor="#CD6928">
              <v:path arrowok="t"/>
            </v:shape>
            <v:shape style="position:absolute;left:8150;top:19918;width:43;height:43" coordorigin="8150,19918" coordsize="43,43" path="m8194,19961l8150,19918e" filled="f" stroked="t" strokeweight="0.72pt" strokecolor="#CD6928">
              <v:path arrowok="t"/>
            </v:shape>
            <v:shape style="position:absolute;left:7895;top:19662;width:43;height:43" coordorigin="7895,19662" coordsize="43,43" path="m7938,19705l7895,19662e" filled="f" stroked="t" strokeweight="0.72pt" strokecolor="#CD6928">
              <v:path arrowok="t"/>
            </v:shape>
            <v:shape style="position:absolute;left:7639;top:19406;width:43;height:43" coordorigin="7639,19406" coordsize="43,43" path="m7682,19450l7639,19406e" filled="f" stroked="t" strokeweight="0.72pt" strokecolor="#CD6928">
              <v:path arrowok="t"/>
            </v:shape>
            <v:shape style="position:absolute;left:7384;top:19151;width:43;height:43" coordorigin="7384,19151" coordsize="43,43" path="m7427,19194l7384,19151e" filled="f" stroked="t" strokeweight="0.72pt" strokecolor="#CD6928">
              <v:path arrowok="t"/>
            </v:shape>
            <v:shape style="position:absolute;left:7132;top:18899;width:40;height:40" coordorigin="7132,18899" coordsize="40,40" path="m7171,18938l7132,18899e" filled="f" stroked="t" strokeweight="0.72pt" strokecolor="#CD6928">
              <v:path arrowok="t"/>
            </v:shape>
            <v:shape style="position:absolute;left:6876;top:18643;width:43;height:43" coordorigin="6876,18643" coordsize="43,43" path="m6919,18686l6876,18643e" filled="f" stroked="t" strokeweight="0.72pt" strokecolor="#CD6928">
              <v:path arrowok="t"/>
            </v:shape>
            <v:shape style="position:absolute;left:6620;top:18388;width:43;height:43" coordorigin="6620,18388" coordsize="43,43" path="m6664,18431l6620,18388e" filled="f" stroked="t" strokeweight="0.72pt" strokecolor="#CD6928">
              <v:path arrowok="t"/>
            </v:shape>
            <v:shape style="position:absolute;left:6365;top:18132;width:43;height:43" coordorigin="6365,18132" coordsize="43,43" path="m6408,18175l6365,18132e" filled="f" stroked="t" strokeweight="0.72pt" strokecolor="#CD6928">
              <v:path arrowok="t"/>
            </v:shape>
            <v:shape style="position:absolute;left:9680;top:21192;width:43;height:43" coordorigin="9680,21192" coordsize="43,43" path="m9724,21235l9680,21192e" filled="f" stroked="t" strokeweight="0.72pt" strokecolor="#CD6928">
              <v:path arrowok="t"/>
            </v:shape>
            <v:shape style="position:absolute;left:9425;top:20940;width:43;height:40" coordorigin="9425,20940" coordsize="43,40" path="m9468,20980l9425,20940e" filled="f" stroked="t" strokeweight="0.72pt" strokecolor="#CD6928">
              <v:path arrowok="t"/>
            </v:shape>
            <v:shape style="position:absolute;left:9173;top:20684;width:40;height:43" coordorigin="9173,20684" coordsize="40,43" path="m9212,20728l9173,20684e" filled="f" stroked="t" strokeweight="0.72pt" strokecolor="#CD6928">
              <v:path arrowok="t"/>
            </v:shape>
            <v:shape style="position:absolute;left:8917;top:20429;width:40;height:43" coordorigin="8917,20429" coordsize="40,43" path="m8957,20472l8917,20429e" filled="f" stroked="t" strokeweight="0.72pt" strokecolor="#CD6928">
              <v:path arrowok="t"/>
            </v:shape>
            <v:shape style="position:absolute;left:8662;top:20173;width:43;height:43" coordorigin="8662,20173" coordsize="43,43" path="m8705,20216l8662,20173e" filled="f" stroked="t" strokeweight="0.72pt" strokecolor="#CD6928">
              <v:path arrowok="t"/>
            </v:shape>
            <v:shape style="position:absolute;left:8406;top:19918;width:43;height:43" coordorigin="8406,19918" coordsize="43,43" path="m8449,19961l8406,19918e" filled="f" stroked="t" strokeweight="0.72pt" strokecolor="#CD6928">
              <v:path arrowok="t"/>
            </v:shape>
            <v:shape style="position:absolute;left:8150;top:19662;width:43;height:43" coordorigin="8150,19662" coordsize="43,43" path="m8194,19705l8150,19662e" filled="f" stroked="t" strokeweight="0.72pt" strokecolor="#CD6928">
              <v:path arrowok="t"/>
            </v:shape>
            <v:shape style="position:absolute;left:7895;top:19406;width:43;height:43" coordorigin="7895,19406" coordsize="43,43" path="m7938,19450l7895,19406e" filled="f" stroked="t" strokeweight="0.72pt" strokecolor="#CD6928">
              <v:path arrowok="t"/>
            </v:shape>
            <v:shape style="position:absolute;left:7639;top:19151;width:43;height:43" coordorigin="7639,19151" coordsize="43,43" path="m7682,19194l7639,19151e" filled="f" stroked="t" strokeweight="0.72pt" strokecolor="#CD6928">
              <v:path arrowok="t"/>
            </v:shape>
            <v:shape style="position:absolute;left:7384;top:18899;width:43;height:40" coordorigin="7384,18899" coordsize="43,40" path="m7427,18938l7384,18899e" filled="f" stroked="t" strokeweight="0.72pt" strokecolor="#CD6928">
              <v:path arrowok="t"/>
            </v:shape>
            <v:shape style="position:absolute;left:7132;top:18643;width:40;height:43" coordorigin="7132,18643" coordsize="40,43" path="m7171,18686l7132,18643e" filled="f" stroked="t" strokeweight="0.72pt" strokecolor="#CD6928">
              <v:path arrowok="t"/>
            </v:shape>
            <v:shape style="position:absolute;left:6876;top:18388;width:43;height:43" coordorigin="6876,18388" coordsize="43,43" path="m6919,18431l6876,18388e" filled="f" stroked="t" strokeweight="0.72pt" strokecolor="#CD6928">
              <v:path arrowok="t"/>
            </v:shape>
            <v:shape style="position:absolute;left:6620;top:18132;width:43;height:43" coordorigin="6620,18132" coordsize="43,43" path="m6664,18175l6620,18132e" filled="f" stroked="t" strokeweight="0.72pt" strokecolor="#CD6928">
              <v:path arrowok="t"/>
            </v:shape>
            <v:shape style="position:absolute;left:6365;top:17876;width:43;height:43" coordorigin="6365,17876" coordsize="43,43" path="m6408,17920l6365,17876e" filled="f" stroked="t" strokeweight="0.72pt" strokecolor="#CD6928">
              <v:path arrowok="t"/>
            </v:shape>
            <v:shape style="position:absolute;left:9680;top:20940;width:43;height:40" coordorigin="9680,20940" coordsize="43,40" path="m9724,20980l9680,20940e" filled="f" stroked="t" strokeweight="0.72pt" strokecolor="#CD6928">
              <v:path arrowok="t"/>
            </v:shape>
            <v:shape style="position:absolute;left:9425;top:20684;width:43;height:43" coordorigin="9425,20684" coordsize="43,43" path="m9468,20728l9425,20684e" filled="f" stroked="t" strokeweight="0.72pt" strokecolor="#CD6928">
              <v:path arrowok="t"/>
            </v:shape>
            <v:shape style="position:absolute;left:9173;top:20429;width:40;height:43" coordorigin="9173,20429" coordsize="40,43" path="m9212,20472l9173,20429e" filled="f" stroked="t" strokeweight="0.72pt" strokecolor="#CD6928">
              <v:path arrowok="t"/>
            </v:shape>
            <v:shape style="position:absolute;left:8917;top:20173;width:40;height:43" coordorigin="8917,20173" coordsize="40,43" path="m8957,20216l8917,20173e" filled="f" stroked="t" strokeweight="0.72pt" strokecolor="#CD6928">
              <v:path arrowok="t"/>
            </v:shape>
            <v:shape style="position:absolute;left:8662;top:19918;width:43;height:43" coordorigin="8662,19918" coordsize="43,43" path="m8705,19961l8662,19918e" filled="f" stroked="t" strokeweight="0.72pt" strokecolor="#CD6928">
              <v:path arrowok="t"/>
            </v:shape>
            <v:shape style="position:absolute;left:8406;top:19662;width:43;height:43" coordorigin="8406,19662" coordsize="43,43" path="m8449,19705l8406,19662e" filled="f" stroked="t" strokeweight="0.72pt" strokecolor="#CD6928">
              <v:path arrowok="t"/>
            </v:shape>
            <v:shape style="position:absolute;left:8150;top:19406;width:43;height:43" coordorigin="8150,19406" coordsize="43,43" path="m8194,19450l8150,19406e" filled="f" stroked="t" strokeweight="0.72pt" strokecolor="#CD6928">
              <v:path arrowok="t"/>
            </v:shape>
            <v:shape style="position:absolute;left:7895;top:19151;width:43;height:43" coordorigin="7895,19151" coordsize="43,43" path="m7938,19194l7895,19151e" filled="f" stroked="t" strokeweight="0.72pt" strokecolor="#CD6928">
              <v:path arrowok="t"/>
            </v:shape>
            <v:shape style="position:absolute;left:7639;top:18899;width:43;height:40" coordorigin="7639,18899" coordsize="43,40" path="m7682,18938l7639,18899e" filled="f" stroked="t" strokeweight="0.72pt" strokecolor="#CD6928">
              <v:path arrowok="t"/>
            </v:shape>
            <v:shape style="position:absolute;left:7384;top:18643;width:43;height:43" coordorigin="7384,18643" coordsize="43,43" path="m7427,18686l7384,18643e" filled="f" stroked="t" strokeweight="0.72pt" strokecolor="#CD6928">
              <v:path arrowok="t"/>
            </v:shape>
            <v:shape style="position:absolute;left:7132;top:18388;width:40;height:43" coordorigin="7132,18388" coordsize="40,43" path="m7171,18431l7132,18388e" filled="f" stroked="t" strokeweight="0.72pt" strokecolor="#CD6928">
              <v:path arrowok="t"/>
            </v:shape>
            <v:shape style="position:absolute;left:6876;top:18132;width:43;height:43" coordorigin="6876,18132" coordsize="43,43" path="m6919,18175l6876,18132e" filled="f" stroked="t" strokeweight="0.72pt" strokecolor="#CD6928">
              <v:path arrowok="t"/>
            </v:shape>
            <v:shape style="position:absolute;left:6620;top:17876;width:43;height:43" coordorigin="6620,17876" coordsize="43,43" path="m6664,17920l6620,17876e" filled="f" stroked="t" strokeweight="0.72pt" strokecolor="#CD6928">
              <v:path arrowok="t"/>
            </v:shape>
            <v:shape style="position:absolute;left:6365;top:17621;width:43;height:43" coordorigin="6365,17621" coordsize="43,43" path="m6408,17664l6365,17621e" filled="f" stroked="t" strokeweight="0.72pt" strokecolor="#CD6928">
              <v:path arrowok="t"/>
            </v:shape>
            <v:shape style="position:absolute;left:9936;top:20940;width:43;height:40" coordorigin="9936,20940" coordsize="43,40" path="m9979,20980l9936,20940e" filled="f" stroked="t" strokeweight="0.72pt" strokecolor="#CD6928">
              <v:path arrowok="t"/>
            </v:shape>
            <v:shape style="position:absolute;left:9680;top:20684;width:43;height:43" coordorigin="9680,20684" coordsize="43,43" path="m9724,20728l9680,20684e" filled="f" stroked="t" strokeweight="0.72pt" strokecolor="#CD6928">
              <v:path arrowok="t"/>
            </v:shape>
            <v:shape style="position:absolute;left:9425;top:20429;width:43;height:43" coordorigin="9425,20429" coordsize="43,43" path="m9468,20472l9425,20429e" filled="f" stroked="t" strokeweight="0.72pt" strokecolor="#CD6928">
              <v:path arrowok="t"/>
            </v:shape>
            <v:shape style="position:absolute;left:9173;top:20173;width:40;height:43" coordorigin="9173,20173" coordsize="40,43" path="m9212,20216l9173,20173e" filled="f" stroked="t" strokeweight="0.72pt" strokecolor="#CD6928">
              <v:path arrowok="t"/>
            </v:shape>
            <v:shape style="position:absolute;left:8917;top:19918;width:40;height:43" coordorigin="8917,19918" coordsize="40,43" path="m8957,19961l8917,19918e" filled="f" stroked="t" strokeweight="0.72pt" strokecolor="#CD6928">
              <v:path arrowok="t"/>
            </v:shape>
            <v:shape style="position:absolute;left:8662;top:19662;width:43;height:43" coordorigin="8662,19662" coordsize="43,43" path="m8705,19705l8662,19662e" filled="f" stroked="t" strokeweight="0.72pt" strokecolor="#CD6928">
              <v:path arrowok="t"/>
            </v:shape>
            <v:shape style="position:absolute;left:8406;top:19406;width:43;height:43" coordorigin="8406,19406" coordsize="43,43" path="m8449,19450l8406,19406e" filled="f" stroked="t" strokeweight="0.72pt" strokecolor="#CD6928">
              <v:path arrowok="t"/>
            </v:shape>
            <v:shape style="position:absolute;left:8150;top:19151;width:43;height:43" coordorigin="8150,19151" coordsize="43,43" path="m8194,19194l8150,19151e" filled="f" stroked="t" strokeweight="0.72pt" strokecolor="#CD6928">
              <v:path arrowok="t"/>
            </v:shape>
            <v:shape style="position:absolute;left:7895;top:18899;width:43;height:40" coordorigin="7895,18899" coordsize="43,40" path="m7938,18938l7895,18899e" filled="f" stroked="t" strokeweight="0.72pt" strokecolor="#CD6928">
              <v:path arrowok="t"/>
            </v:shape>
            <v:shape style="position:absolute;left:7639;top:18643;width:43;height:43" coordorigin="7639,18643" coordsize="43,43" path="m7682,18686l7639,18643e" filled="f" stroked="t" strokeweight="0.72pt" strokecolor="#CD6928">
              <v:path arrowok="t"/>
            </v:shape>
            <v:shape style="position:absolute;left:7384;top:18388;width:43;height:43" coordorigin="7384,18388" coordsize="43,43" path="m7427,18431l7384,18388e" filled="f" stroked="t" strokeweight="0.72pt" strokecolor="#CD6928">
              <v:path arrowok="t"/>
            </v:shape>
            <v:shape style="position:absolute;left:7132;top:18132;width:40;height:43" coordorigin="7132,18132" coordsize="40,43" path="m7171,18175l7132,18132e" filled="f" stroked="t" strokeweight="0.72pt" strokecolor="#CD6928">
              <v:path arrowok="t"/>
            </v:shape>
            <v:shape style="position:absolute;left:6876;top:17876;width:43;height:43" coordorigin="6876,17876" coordsize="43,43" path="m6919,17920l6876,17876e" filled="f" stroked="t" strokeweight="0.72pt" strokecolor="#CD6928">
              <v:path arrowok="t"/>
            </v:shape>
            <v:shape style="position:absolute;left:6620;top:17621;width:43;height:43" coordorigin="6620,17621" coordsize="43,43" path="m6664,17664l6620,17621e" filled="f" stroked="t" strokeweight="0.72pt" strokecolor="#CD6928">
              <v:path arrowok="t"/>
            </v:shape>
            <v:shape style="position:absolute;left:6390;top:17390;width:18;height:18" coordorigin="6390,17390" coordsize="18,18" path="m6408,17408l6390,17390e" filled="f" stroked="t" strokeweight="0.72pt" strokecolor="#CD6928">
              <v:path arrowok="t"/>
            </v:shape>
            <v:shape style="position:absolute;left:9936;top:20684;width:43;height:43" coordorigin="9936,20684" coordsize="43,43" path="m9979,20728l9936,20684e" filled="f" stroked="t" strokeweight="0.72pt" strokecolor="#CD6928">
              <v:path arrowok="t"/>
            </v:shape>
            <v:shape style="position:absolute;left:9680;top:20429;width:43;height:43" coordorigin="9680,20429" coordsize="43,43" path="m9724,20472l9680,20429e" filled="f" stroked="t" strokeweight="0.72pt" strokecolor="#CD6928">
              <v:path arrowok="t"/>
            </v:shape>
            <v:shape style="position:absolute;left:9425;top:20173;width:43;height:43" coordorigin="9425,20173" coordsize="43,43" path="m9468,20216l9425,20173e" filled="f" stroked="t" strokeweight="0.72pt" strokecolor="#CD6928">
              <v:path arrowok="t"/>
            </v:shape>
            <v:shape style="position:absolute;left:9173;top:19918;width:40;height:43" coordorigin="9173,19918" coordsize="40,43" path="m9212,19961l9173,19918e" filled="f" stroked="t" strokeweight="0.72pt" strokecolor="#CD6928">
              <v:path arrowok="t"/>
            </v:shape>
            <v:shape style="position:absolute;left:8917;top:19662;width:40;height:43" coordorigin="8917,19662" coordsize="40,43" path="m8957,19705l8917,19662e" filled="f" stroked="t" strokeweight="0.72pt" strokecolor="#CD6928">
              <v:path arrowok="t"/>
            </v:shape>
            <v:shape style="position:absolute;left:8662;top:19406;width:43;height:43" coordorigin="8662,19406" coordsize="43,43" path="m8705,19450l8662,19406e" filled="f" stroked="t" strokeweight="0.72pt" strokecolor="#CD6928">
              <v:path arrowok="t"/>
            </v:shape>
            <v:shape style="position:absolute;left:8406;top:19151;width:43;height:43" coordorigin="8406,19151" coordsize="43,43" path="m8449,19194l8406,19151e" filled="f" stroked="t" strokeweight="0.72pt" strokecolor="#CD6928">
              <v:path arrowok="t"/>
            </v:shape>
            <v:shape style="position:absolute;left:8150;top:18899;width:43;height:40" coordorigin="8150,18899" coordsize="43,40" path="m8194,18938l8150,18899e" filled="f" stroked="t" strokeweight="0.72pt" strokecolor="#CD6928">
              <v:path arrowok="t"/>
            </v:shape>
            <v:shape style="position:absolute;left:7895;top:18643;width:43;height:43" coordorigin="7895,18643" coordsize="43,43" path="m7938,18686l7895,18643e" filled="f" stroked="t" strokeweight="0.72pt" strokecolor="#CD6928">
              <v:path arrowok="t"/>
            </v:shape>
            <v:shape style="position:absolute;left:7639;top:18388;width:43;height:43" coordorigin="7639,18388" coordsize="43,43" path="m7682,18431l7639,18388e" filled="f" stroked="t" strokeweight="0.72pt" strokecolor="#CD6928">
              <v:path arrowok="t"/>
            </v:shape>
            <v:shape style="position:absolute;left:7384;top:18132;width:43;height:43" coordorigin="7384,18132" coordsize="43,43" path="m7427,18175l7384,18132e" filled="f" stroked="t" strokeweight="0.72pt" strokecolor="#CD6928">
              <v:path arrowok="t"/>
            </v:shape>
            <v:shape style="position:absolute;left:7132;top:17876;width:40;height:43" coordorigin="7132,17876" coordsize="40,43" path="m7171,17920l7132,17876e" filled="f" stroked="t" strokeweight="0.72pt" strokecolor="#CD6928">
              <v:path arrowok="t"/>
            </v:shape>
            <v:shape style="position:absolute;left:6876;top:17621;width:43;height:43" coordorigin="6876,17621" coordsize="43,43" path="m6919,17664l6876,17621e" filled="f" stroked="t" strokeweight="0.72pt" strokecolor="#CD6928">
              <v:path arrowok="t"/>
            </v:shape>
            <v:shape style="position:absolute;left:6620;top:17365;width:43;height:43" coordorigin="6620,17365" coordsize="43,43" path="m6664,17408l6620,17365e" filled="f" stroked="t" strokeweight="0.72pt" strokecolor="#CD6928">
              <v:path arrowok="t"/>
            </v:shape>
            <v:shape style="position:absolute;left:10192;top:20684;width:43;height:43" coordorigin="10192,20684" coordsize="43,43" path="m10235,20728l10192,20684e" filled="f" stroked="t" strokeweight="0.72pt" strokecolor="#CD6928">
              <v:path arrowok="t"/>
            </v:shape>
            <v:shape style="position:absolute;left:9936;top:20429;width:43;height:43" coordorigin="9936,20429" coordsize="43,43" path="m9979,20472l9936,20429e" filled="f" stroked="t" strokeweight="0.72pt" strokecolor="#CD6928">
              <v:path arrowok="t"/>
            </v:shape>
            <v:shape style="position:absolute;left:9680;top:20173;width:43;height:43" coordorigin="9680,20173" coordsize="43,43" path="m9724,20216l9680,20173e" filled="f" stroked="t" strokeweight="0.72pt" strokecolor="#CD6928">
              <v:path arrowok="t"/>
            </v:shape>
            <v:shape style="position:absolute;left:9425;top:19918;width:43;height:43" coordorigin="9425,19918" coordsize="43,43" path="m9468,19961l9425,19918e" filled="f" stroked="t" strokeweight="0.72pt" strokecolor="#CD6928">
              <v:path arrowok="t"/>
            </v:shape>
            <v:shape style="position:absolute;left:9173;top:19662;width:40;height:43" coordorigin="9173,19662" coordsize="40,43" path="m9212,19705l9173,19662e" filled="f" stroked="t" strokeweight="0.72pt" strokecolor="#CD6928">
              <v:path arrowok="t"/>
            </v:shape>
            <v:shape style="position:absolute;left:8917;top:19406;width:40;height:43" coordorigin="8917,19406" coordsize="40,43" path="m8957,19450l8917,19406e" filled="f" stroked="t" strokeweight="0.72pt" strokecolor="#CD6928">
              <v:path arrowok="t"/>
            </v:shape>
            <v:shape style="position:absolute;left:8662;top:19151;width:43;height:43" coordorigin="8662,19151" coordsize="43,43" path="m8705,19194l8662,19151e" filled="f" stroked="t" strokeweight="0.72pt" strokecolor="#CD6928">
              <v:path arrowok="t"/>
            </v:shape>
            <v:shape style="position:absolute;left:8406;top:18899;width:43;height:40" coordorigin="8406,18899" coordsize="43,40" path="m8449,18938l8406,18899e" filled="f" stroked="t" strokeweight="0.72pt" strokecolor="#CD6928">
              <v:path arrowok="t"/>
            </v:shape>
            <v:shape style="position:absolute;left:8150;top:18643;width:43;height:43" coordorigin="8150,18643" coordsize="43,43" path="m8194,18686l8150,18643e" filled="f" stroked="t" strokeweight="0.72pt" strokecolor="#CD6928">
              <v:path arrowok="t"/>
            </v:shape>
            <v:shape style="position:absolute;left:7895;top:18388;width:43;height:43" coordorigin="7895,18388" coordsize="43,43" path="m7938,18431l7895,18388e" filled="f" stroked="t" strokeweight="0.72pt" strokecolor="#CD6928">
              <v:path arrowok="t"/>
            </v:shape>
            <v:shape style="position:absolute;left:7639;top:18132;width:43;height:43" coordorigin="7639,18132" coordsize="43,43" path="m7682,18175l7639,18132e" filled="f" stroked="t" strokeweight="0.72pt" strokecolor="#CD6928">
              <v:path arrowok="t"/>
            </v:shape>
            <v:shape style="position:absolute;left:7384;top:17876;width:43;height:43" coordorigin="7384,17876" coordsize="43,43" path="m7427,17920l7384,17876e" filled="f" stroked="t" strokeweight="0.72pt" strokecolor="#CD6928">
              <v:path arrowok="t"/>
            </v:shape>
            <v:shape style="position:absolute;left:7132;top:17621;width:40;height:43" coordorigin="7132,17621" coordsize="40,43" path="m7171,17664l7132,17621e" filled="f" stroked="t" strokeweight="0.72pt" strokecolor="#CD6928">
              <v:path arrowok="t"/>
            </v:shape>
            <v:shape style="position:absolute;left:6876;top:17365;width:43;height:43" coordorigin="6876,17365" coordsize="43,43" path="m6919,17408l6876,17365e" filled="f" stroked="t" strokeweight="0.72pt" strokecolor="#CD6928">
              <v:path arrowok="t"/>
            </v:shape>
            <v:shape style="position:absolute;left:6620;top:17110;width:43;height:43" coordorigin="6620,17110" coordsize="43,43" path="m6664,17153l6620,17110e" filled="f" stroked="t" strokeweight="0.72pt" strokecolor="#CD6928">
              <v:path arrowok="t"/>
            </v:shape>
            <v:shape style="position:absolute;left:10447;top:20684;width:22;height:22" coordorigin="10447,20684" coordsize="22,22" path="m10469,20706l10447,20684e" filled="f" stroked="t" strokeweight="0.72pt" strokecolor="#CD6928">
              <v:path arrowok="t"/>
            </v:shape>
            <v:shape style="position:absolute;left:10192;top:20429;width:43;height:43" coordorigin="10192,20429" coordsize="43,43" path="m10235,20472l10192,20429e" filled="f" stroked="t" strokeweight="0.72pt" strokecolor="#CD6928">
              <v:path arrowok="t"/>
            </v:shape>
            <v:shape style="position:absolute;left:9936;top:20173;width:43;height:43" coordorigin="9936,20173" coordsize="43,43" path="m9979,20216l9936,20173e" filled="f" stroked="t" strokeweight="0.72pt" strokecolor="#CD6928">
              <v:path arrowok="t"/>
            </v:shape>
            <v:shape style="position:absolute;left:9680;top:19918;width:43;height:43" coordorigin="9680,19918" coordsize="43,43" path="m9724,19961l9680,19918e" filled="f" stroked="t" strokeweight="0.72pt" strokecolor="#CD6928">
              <v:path arrowok="t"/>
            </v:shape>
            <v:shape style="position:absolute;left:9425;top:19662;width:43;height:43" coordorigin="9425,19662" coordsize="43,43" path="m9468,19705l9425,19662e" filled="f" stroked="t" strokeweight="0.72pt" strokecolor="#CD6928">
              <v:path arrowok="t"/>
            </v:shape>
            <v:shape style="position:absolute;left:9173;top:19406;width:40;height:43" coordorigin="9173,19406" coordsize="40,43" path="m9212,19450l9173,19406e" filled="f" stroked="t" strokeweight="0.72pt" strokecolor="#CD6928">
              <v:path arrowok="t"/>
            </v:shape>
            <v:shape style="position:absolute;left:8917;top:19151;width:40;height:43" coordorigin="8917,19151" coordsize="40,43" path="m8957,19194l8917,19151e" filled="f" stroked="t" strokeweight="0.72pt" strokecolor="#CD6928">
              <v:path arrowok="t"/>
            </v:shape>
            <v:shape style="position:absolute;left:8662;top:18899;width:43;height:40" coordorigin="8662,18899" coordsize="43,40" path="m8705,18938l8662,18899e" filled="f" stroked="t" strokeweight="0.72pt" strokecolor="#CD6928">
              <v:path arrowok="t"/>
            </v:shape>
            <v:shape style="position:absolute;left:8406;top:18643;width:43;height:43" coordorigin="8406,18643" coordsize="43,43" path="m8449,18686l8406,18643e" filled="f" stroked="t" strokeweight="0.72pt" strokecolor="#CD6928">
              <v:path arrowok="t"/>
            </v:shape>
            <v:shape style="position:absolute;left:8150;top:18388;width:43;height:43" coordorigin="8150,18388" coordsize="43,43" path="m8194,18431l8150,18388e" filled="f" stroked="t" strokeweight="0.72pt" strokecolor="#CD6928">
              <v:path arrowok="t"/>
            </v:shape>
            <v:shape style="position:absolute;left:7895;top:18132;width:43;height:43" coordorigin="7895,18132" coordsize="43,43" path="m7938,18175l7895,18132e" filled="f" stroked="t" strokeweight="0.72pt" strokecolor="#CD6928">
              <v:path arrowok="t"/>
            </v:shape>
            <v:shape style="position:absolute;left:7639;top:17876;width:43;height:43" coordorigin="7639,17876" coordsize="43,43" path="m7682,17920l7639,17876e" filled="f" stroked="t" strokeweight="0.72pt" strokecolor="#CD6928">
              <v:path arrowok="t"/>
            </v:shape>
            <v:shape style="position:absolute;left:7384;top:17621;width:43;height:43" coordorigin="7384,17621" coordsize="43,43" path="m7427,17664l7384,17621e" filled="f" stroked="t" strokeweight="0.72pt" strokecolor="#CD6928">
              <v:path arrowok="t"/>
            </v:shape>
            <v:shape style="position:absolute;left:7132;top:17365;width:40;height:43" coordorigin="7132,17365" coordsize="40,43" path="m7171,17408l7132,17365e" filled="f" stroked="t" strokeweight="0.72pt" strokecolor="#CD6928">
              <v:path arrowok="t"/>
            </v:shape>
            <v:shape style="position:absolute;left:6876;top:17110;width:43;height:43" coordorigin="6876,17110" coordsize="43,43" path="m6919,17153l6876,17110e" filled="f" stroked="t" strokeweight="0.72pt" strokecolor="#CD6928">
              <v:path arrowok="t"/>
            </v:shape>
            <v:shape style="position:absolute;left:10447;top:20429;width:43;height:43" coordorigin="10447,20429" coordsize="43,43" path="m10490,20472l10447,20429e" filled="f" stroked="t" strokeweight="0.72pt" strokecolor="#CD6928">
              <v:path arrowok="t"/>
            </v:shape>
            <v:shape style="position:absolute;left:10192;top:20173;width:43;height:43" coordorigin="10192,20173" coordsize="43,43" path="m10235,20216l10192,20173e" filled="f" stroked="t" strokeweight="0.72pt" strokecolor="#CD6928">
              <v:path arrowok="t"/>
            </v:shape>
            <v:shape style="position:absolute;left:9936;top:19918;width:43;height:43" coordorigin="9936,19918" coordsize="43,43" path="m9979,19961l9936,19918e" filled="f" stroked="t" strokeweight="0.72pt" strokecolor="#CD6928">
              <v:path arrowok="t"/>
            </v:shape>
            <v:shape style="position:absolute;left:9680;top:19662;width:43;height:43" coordorigin="9680,19662" coordsize="43,43" path="m9724,19705l9680,19662e" filled="f" stroked="t" strokeweight="0.72pt" strokecolor="#CD6928">
              <v:path arrowok="t"/>
            </v:shape>
            <v:shape style="position:absolute;left:9425;top:19406;width:43;height:43" coordorigin="9425,19406" coordsize="43,43" path="m9468,19450l9425,19406e" filled="f" stroked="t" strokeweight="0.72pt" strokecolor="#CD6928">
              <v:path arrowok="t"/>
            </v:shape>
            <v:shape style="position:absolute;left:9173;top:19151;width:40;height:43" coordorigin="9173,19151" coordsize="40,43" path="m9212,19194l9173,19151e" filled="f" stroked="t" strokeweight="0.72pt" strokecolor="#CD6928">
              <v:path arrowok="t"/>
            </v:shape>
            <v:shape style="position:absolute;left:8917;top:18899;width:40;height:40" coordorigin="8917,18899" coordsize="40,40" path="m8957,18938l8917,18899e" filled="f" stroked="t" strokeweight="0.72pt" strokecolor="#CD6928">
              <v:path arrowok="t"/>
            </v:shape>
            <v:shape style="position:absolute;left:8662;top:18643;width:43;height:43" coordorigin="8662,18643" coordsize="43,43" path="m8705,18686l8662,18643e" filled="f" stroked="t" strokeweight="0.72pt" strokecolor="#CD6928">
              <v:path arrowok="t"/>
            </v:shape>
            <v:shape style="position:absolute;left:8406;top:18388;width:43;height:43" coordorigin="8406,18388" coordsize="43,43" path="m8449,18431l8406,18388e" filled="f" stroked="t" strokeweight="0.72pt" strokecolor="#CD6928">
              <v:path arrowok="t"/>
            </v:shape>
            <v:shape style="position:absolute;left:8150;top:18132;width:43;height:43" coordorigin="8150,18132" coordsize="43,43" path="m8194,18175l8150,18132e" filled="f" stroked="t" strokeweight="0.72pt" strokecolor="#CD6928">
              <v:path arrowok="t"/>
            </v:shape>
            <v:shape style="position:absolute;left:7895;top:17876;width:43;height:43" coordorigin="7895,17876" coordsize="43,43" path="m7938,17920l7895,17876e" filled="f" stroked="t" strokeweight="0.72pt" strokecolor="#CD6928">
              <v:path arrowok="t"/>
            </v:shape>
            <v:shape style="position:absolute;left:7639;top:17621;width:43;height:43" coordorigin="7639,17621" coordsize="43,43" path="m7682,17664l7639,17621e" filled="f" stroked="t" strokeweight="0.72pt" strokecolor="#CD6928">
              <v:path arrowok="t"/>
            </v:shape>
            <v:shape style="position:absolute;left:7384;top:17365;width:43;height:43" coordorigin="7384,17365" coordsize="43,43" path="m7427,17408l7384,17365e" filled="f" stroked="t" strokeweight="0.72pt" strokecolor="#CD6928">
              <v:path arrowok="t"/>
            </v:shape>
            <v:shape style="position:absolute;left:7132;top:17110;width:40;height:43" coordorigin="7132,17110" coordsize="40,43" path="m7171,17153l7132,17110e" filled="f" stroked="t" strokeweight="0.72pt" strokecolor="#CD6928">
              <v:path arrowok="t"/>
            </v:shape>
            <v:shape style="position:absolute;left:6876;top:16858;width:43;height:40" coordorigin="6876,16858" coordsize="43,40" path="m6919,16897l6876,16858e" filled="f" stroked="t" strokeweight="0.72pt" strokecolor="#CD6928">
              <v:path arrowok="t"/>
            </v:shape>
            <v:shape style="position:absolute;left:10703;top:20429;width:43;height:43" coordorigin="10703,20429" coordsize="43,43" path="m10746,20472l10703,20429e" filled="f" stroked="t" strokeweight="0.72pt" strokecolor="#CD6928">
              <v:path arrowok="t"/>
            </v:shape>
            <v:shape style="position:absolute;left:10447;top:20173;width:43;height:43" coordorigin="10447,20173" coordsize="43,43" path="m10490,20216l10447,20173e" filled="f" stroked="t" strokeweight="0.72pt" strokecolor="#CD6928">
              <v:path arrowok="t"/>
            </v:shape>
            <v:shape style="position:absolute;left:10192;top:19918;width:43;height:43" coordorigin="10192,19918" coordsize="43,43" path="m10235,19961l10192,19918e" filled="f" stroked="t" strokeweight="0.72pt" strokecolor="#CD6928">
              <v:path arrowok="t"/>
            </v:shape>
            <v:shape style="position:absolute;left:9936;top:19662;width:43;height:43" coordorigin="9936,19662" coordsize="43,43" path="m9979,19705l9936,19662e" filled="f" stroked="t" strokeweight="0.72pt" strokecolor="#CD6928">
              <v:path arrowok="t"/>
            </v:shape>
            <v:shape style="position:absolute;left:9680;top:19406;width:43;height:43" coordorigin="9680,19406" coordsize="43,43" path="m9724,19450l9680,19406e" filled="f" stroked="t" strokeweight="0.72pt" strokecolor="#CD6928">
              <v:path arrowok="t"/>
            </v:shape>
            <v:shape style="position:absolute;left:9425;top:19151;width:43;height:43" coordorigin="9425,19151" coordsize="43,43" path="m9468,19194l9425,19151e" filled="f" stroked="t" strokeweight="0.72pt" strokecolor="#CD6928">
              <v:path arrowok="t"/>
            </v:shape>
            <v:shape style="position:absolute;left:9173;top:18899;width:40;height:40" coordorigin="9173,18899" coordsize="40,40" path="m9212,18938l9173,18899e" filled="f" stroked="t" strokeweight="0.72pt" strokecolor="#CD6928">
              <v:path arrowok="t"/>
            </v:shape>
            <v:shape style="position:absolute;left:8917;top:18643;width:40;height:43" coordorigin="8917,18643" coordsize="40,43" path="m8957,18686l8917,18643e" filled="f" stroked="t" strokeweight="0.72pt" strokecolor="#CD6928">
              <v:path arrowok="t"/>
            </v:shape>
            <v:shape style="position:absolute;left:8662;top:18388;width:43;height:43" coordorigin="8662,18388" coordsize="43,43" path="m8705,18431l8662,18388e" filled="f" stroked="t" strokeweight="0.72pt" strokecolor="#CD6928">
              <v:path arrowok="t"/>
            </v:shape>
            <v:shape style="position:absolute;left:8406;top:18132;width:43;height:43" coordorigin="8406,18132" coordsize="43,43" path="m8449,18175l8406,18132e" filled="f" stroked="t" strokeweight="0.72pt" strokecolor="#CD6928">
              <v:path arrowok="t"/>
            </v:shape>
            <v:shape style="position:absolute;left:8150;top:17876;width:43;height:43" coordorigin="8150,17876" coordsize="43,43" path="m8194,17920l8150,17876e" filled="f" stroked="t" strokeweight="0.72pt" strokecolor="#CD6928">
              <v:path arrowok="t"/>
            </v:shape>
            <v:shape style="position:absolute;left:7895;top:17621;width:43;height:43" coordorigin="7895,17621" coordsize="43,43" path="m7938,17664l7895,17621e" filled="f" stroked="t" strokeweight="0.72pt" strokecolor="#CD6928">
              <v:path arrowok="t"/>
            </v:shape>
            <v:shape style="position:absolute;left:7639;top:17365;width:43;height:43" coordorigin="7639,17365" coordsize="43,43" path="m7682,17408l7639,17365e" filled="f" stroked="t" strokeweight="0.72pt" strokecolor="#CD6928">
              <v:path arrowok="t"/>
            </v:shape>
            <v:shape style="position:absolute;left:7384;top:17110;width:43;height:43" coordorigin="7384,17110" coordsize="43,43" path="m7427,17153l7384,17110e" filled="f" stroked="t" strokeweight="0.72pt" strokecolor="#CD6928">
              <v:path arrowok="t"/>
            </v:shape>
            <v:shape style="position:absolute;left:7132;top:16858;width:40;height:40" coordorigin="7132,16858" coordsize="40,40" path="m7171,16897l7132,16858e" filled="f" stroked="t" strokeweight="0.72pt" strokecolor="#CD6928">
              <v:path arrowok="t"/>
            </v:shape>
            <v:shape style="position:absolute;left:10703;top:20173;width:43;height:43" coordorigin="10703,20173" coordsize="43,43" path="m10746,20216l10703,20173e" filled="f" stroked="t" strokeweight="0.72pt" strokecolor="#CD6928">
              <v:path arrowok="t"/>
            </v:shape>
            <v:shape style="position:absolute;left:10447;top:19918;width:43;height:43" coordorigin="10447,19918" coordsize="43,43" path="m10490,19961l10447,19918e" filled="f" stroked="t" strokeweight="0.72pt" strokecolor="#CD6928">
              <v:path arrowok="t"/>
            </v:shape>
            <v:shape style="position:absolute;left:10192;top:19662;width:43;height:43" coordorigin="10192,19662" coordsize="43,43" path="m10235,19705l10192,19662e" filled="f" stroked="t" strokeweight="0.72pt" strokecolor="#CD6928">
              <v:path arrowok="t"/>
            </v:shape>
            <v:shape style="position:absolute;left:9936;top:19406;width:43;height:43" coordorigin="9936,19406" coordsize="43,43" path="m9979,19450l9936,19406e" filled="f" stroked="t" strokeweight="0.72pt" strokecolor="#CD6928">
              <v:path arrowok="t"/>
            </v:shape>
            <v:shape style="position:absolute;left:9680;top:19151;width:43;height:43" coordorigin="9680,19151" coordsize="43,43" path="m9724,19194l9680,19151e" filled="f" stroked="t" strokeweight="0.72pt" strokecolor="#CD6928">
              <v:path arrowok="t"/>
            </v:shape>
            <v:shape style="position:absolute;left:9425;top:18899;width:43;height:40" coordorigin="9425,18899" coordsize="43,40" path="m9468,18938l9425,18899e" filled="f" stroked="t" strokeweight="0.72pt" strokecolor="#CD6928">
              <v:path arrowok="t"/>
            </v:shape>
            <v:shape style="position:absolute;left:9173;top:18643;width:40;height:43" coordorigin="9173,18643" coordsize="40,43" path="m9212,18686l9173,18643e" filled="f" stroked="t" strokeweight="0.72pt" strokecolor="#CD6928">
              <v:path arrowok="t"/>
            </v:shape>
            <v:shape style="position:absolute;left:8917;top:18388;width:40;height:43" coordorigin="8917,18388" coordsize="40,43" path="m8957,18431l8917,18388e" filled="f" stroked="t" strokeweight="0.72pt" strokecolor="#CD6928">
              <v:path arrowok="t"/>
            </v:shape>
            <v:shape style="position:absolute;left:8662;top:18132;width:43;height:43" coordorigin="8662,18132" coordsize="43,43" path="m8705,18175l8662,18132e" filled="f" stroked="t" strokeweight="0.72pt" strokecolor="#CD6928">
              <v:path arrowok="t"/>
            </v:shape>
            <v:shape style="position:absolute;left:8406;top:17876;width:43;height:43" coordorigin="8406,17876" coordsize="43,43" path="m8449,17920l8406,17876e" filled="f" stroked="t" strokeweight="0.72pt" strokecolor="#CD6928">
              <v:path arrowok="t"/>
            </v:shape>
            <v:shape style="position:absolute;left:8150;top:17621;width:43;height:43" coordorigin="8150,17621" coordsize="43,43" path="m8194,17664l8150,17621e" filled="f" stroked="t" strokeweight="0.72pt" strokecolor="#CD6928">
              <v:path arrowok="t"/>
            </v:shape>
            <v:shape style="position:absolute;left:7895;top:17365;width:43;height:43" coordorigin="7895,17365" coordsize="43,43" path="m7938,17408l7895,17365e" filled="f" stroked="t" strokeweight="0.72pt" strokecolor="#CD6928">
              <v:path arrowok="t"/>
            </v:shape>
            <v:shape style="position:absolute;left:7639;top:17110;width:43;height:43" coordorigin="7639,17110" coordsize="43,43" path="m7682,17153l7639,17110e" filled="f" stroked="t" strokeweight="0.72pt" strokecolor="#CD6928">
              <v:path arrowok="t"/>
            </v:shape>
            <v:shape style="position:absolute;left:7384;top:16858;width:43;height:40" coordorigin="7384,16858" coordsize="43,40" path="m7427,16897l7384,16858e" filled="f" stroked="t" strokeweight="0.72pt" strokecolor="#CD6928">
              <v:path arrowok="t"/>
            </v:shape>
            <v:shape style="position:absolute;left:7132;top:16602;width:40;height:43" coordorigin="7132,16602" coordsize="40,43" path="m7171,16645l7132,16602e" filled="f" stroked="t" strokeweight="0.72pt" strokecolor="#CD6928">
              <v:path arrowok="t"/>
            </v:shape>
            <v:shape style="position:absolute;left:10703;top:19918;width:43;height:43" coordorigin="10703,19918" coordsize="43,43" path="m10746,19961l10703,19918e" filled="f" stroked="t" strokeweight="0.72pt" strokecolor="#CD6928">
              <v:path arrowok="t"/>
            </v:shape>
            <v:shape style="position:absolute;left:10447;top:19662;width:43;height:43" coordorigin="10447,19662" coordsize="43,43" path="m10490,19705l10447,19662e" filled="f" stroked="t" strokeweight="0.72pt" strokecolor="#CD6928">
              <v:path arrowok="t"/>
            </v:shape>
            <v:shape style="position:absolute;left:10192;top:19406;width:43;height:43" coordorigin="10192,19406" coordsize="43,43" path="m10235,19450l10192,19406e" filled="f" stroked="t" strokeweight="0.72pt" strokecolor="#CD6928">
              <v:path arrowok="t"/>
            </v:shape>
            <v:shape style="position:absolute;left:9936;top:19151;width:43;height:43" coordorigin="9936,19151" coordsize="43,43" path="m9979,19194l9936,19151e" filled="f" stroked="t" strokeweight="0.72pt" strokecolor="#CD6928">
              <v:path arrowok="t"/>
            </v:shape>
            <v:shape style="position:absolute;left:9680;top:18899;width:43;height:40" coordorigin="9680,18899" coordsize="43,40" path="m9724,18938l9680,18899e" filled="f" stroked="t" strokeweight="0.72pt" strokecolor="#CD6928">
              <v:path arrowok="t"/>
            </v:shape>
            <v:shape style="position:absolute;left:9425;top:18643;width:43;height:43" coordorigin="9425,18643" coordsize="43,43" path="m9468,18686l9425,18643e" filled="f" stroked="t" strokeweight="0.72pt" strokecolor="#CD6928">
              <v:path arrowok="t"/>
            </v:shape>
            <v:shape style="position:absolute;left:9173;top:18388;width:40;height:43" coordorigin="9173,18388" coordsize="40,43" path="m9212,18431l9173,18388e" filled="f" stroked="t" strokeweight="0.72pt" strokecolor="#CD6928">
              <v:path arrowok="t"/>
            </v:shape>
            <v:shape style="position:absolute;left:8917;top:18132;width:40;height:43" coordorigin="8917,18132" coordsize="40,43" path="m8957,18175l8917,18132e" filled="f" stroked="t" strokeweight="0.72pt" strokecolor="#CD6928">
              <v:path arrowok="t"/>
            </v:shape>
            <v:shape style="position:absolute;left:8662;top:17876;width:43;height:43" coordorigin="8662,17876" coordsize="43,43" path="m8705,17920l8662,17876e" filled="f" stroked="t" strokeweight="0.72pt" strokecolor="#CD6928">
              <v:path arrowok="t"/>
            </v:shape>
            <v:shape style="position:absolute;left:8406;top:17621;width:43;height:43" coordorigin="8406,17621" coordsize="43,43" path="m8449,17664l8406,17621e" filled="f" stroked="t" strokeweight="0.72pt" strokecolor="#CD6928">
              <v:path arrowok="t"/>
            </v:shape>
            <v:shape style="position:absolute;left:8150;top:17365;width:43;height:43" coordorigin="8150,17365" coordsize="43,43" path="m8194,17408l8150,17365e" filled="f" stroked="t" strokeweight="0.72pt" strokecolor="#CD6928">
              <v:path arrowok="t"/>
            </v:shape>
            <v:shape style="position:absolute;left:7895;top:17110;width:43;height:43" coordorigin="7895,17110" coordsize="43,43" path="m7938,17153l7895,17110e" filled="f" stroked="t" strokeweight="0.72pt" strokecolor="#CD6928">
              <v:path arrowok="t"/>
            </v:shape>
            <v:shape style="position:absolute;left:7639;top:16858;width:43;height:40" coordorigin="7639,16858" coordsize="43,40" path="m7682,16897l7639,16858e" filled="f" stroked="t" strokeweight="0.72pt" strokecolor="#CD6928">
              <v:path arrowok="t"/>
            </v:shape>
            <v:shape style="position:absolute;left:7384;top:16602;width:43;height:43" coordorigin="7384,16602" coordsize="43,43" path="m7427,16645l7384,16602e" filled="f" stroked="t" strokeweight="0.72pt" strokecolor="#CD6928">
              <v:path arrowok="t"/>
            </v:shape>
            <v:shape style="position:absolute;left:10703;top:19662;width:43;height:43" coordorigin="10703,19662" coordsize="43,43" path="m10746,19705l10703,19662e" filled="f" stroked="t" strokeweight="0.72pt" strokecolor="#CD6928">
              <v:path arrowok="t"/>
            </v:shape>
            <v:shape style="position:absolute;left:10447;top:19406;width:43;height:43" coordorigin="10447,19406" coordsize="43,43" path="m10490,19450l10447,19406e" filled="f" stroked="t" strokeweight="0.72pt" strokecolor="#CD6928">
              <v:path arrowok="t"/>
            </v:shape>
            <v:shape style="position:absolute;left:10192;top:19151;width:43;height:43" coordorigin="10192,19151" coordsize="43,43" path="m10235,19194l10192,19151e" filled="f" stroked="t" strokeweight="0.72pt" strokecolor="#CD6928">
              <v:path arrowok="t"/>
            </v:shape>
            <v:shape style="position:absolute;left:9936;top:18899;width:43;height:40" coordorigin="9936,18899" coordsize="43,40" path="m9979,18938l9936,18899e" filled="f" stroked="t" strokeweight="0.72pt" strokecolor="#CD6928">
              <v:path arrowok="t"/>
            </v:shape>
            <v:shape style="position:absolute;left:9680;top:18643;width:43;height:43" coordorigin="9680,18643" coordsize="43,43" path="m9724,18686l9680,18643e" filled="f" stroked="t" strokeweight="0.72pt" strokecolor="#CD6928">
              <v:path arrowok="t"/>
            </v:shape>
            <v:shape style="position:absolute;left:9425;top:18388;width:43;height:43" coordorigin="9425,18388" coordsize="43,43" path="m9468,18431l9425,18388e" filled="f" stroked="t" strokeweight="0.72pt" strokecolor="#CD6928">
              <v:path arrowok="t"/>
            </v:shape>
            <v:shape style="position:absolute;left:9173;top:18132;width:40;height:43" coordorigin="9173,18132" coordsize="40,43" path="m9212,18175l9173,18132e" filled="f" stroked="t" strokeweight="0.72pt" strokecolor="#CD6928">
              <v:path arrowok="t"/>
            </v:shape>
            <v:shape style="position:absolute;left:8917;top:17876;width:40;height:43" coordorigin="8917,17876" coordsize="40,43" path="m8957,17920l8917,17876e" filled="f" stroked="t" strokeweight="0.72pt" strokecolor="#CD6928">
              <v:path arrowok="t"/>
            </v:shape>
            <v:shape style="position:absolute;left:8662;top:17621;width:43;height:43" coordorigin="8662,17621" coordsize="43,43" path="m8705,17664l8662,17621e" filled="f" stroked="t" strokeweight="0.72pt" strokecolor="#CD6928">
              <v:path arrowok="t"/>
            </v:shape>
            <v:shape style="position:absolute;left:8406;top:17365;width:43;height:43" coordorigin="8406,17365" coordsize="43,43" path="m8449,17408l8406,17365e" filled="f" stroked="t" strokeweight="0.72pt" strokecolor="#CD6928">
              <v:path arrowok="t"/>
            </v:shape>
            <v:shape style="position:absolute;left:8150;top:17110;width:43;height:43" coordorigin="8150,17110" coordsize="43,43" path="m8194,17153l8150,17110e" filled="f" stroked="t" strokeweight="0.72pt" strokecolor="#CD6928">
              <v:path arrowok="t"/>
            </v:shape>
            <v:shape style="position:absolute;left:7895;top:16858;width:43;height:40" coordorigin="7895,16858" coordsize="43,40" path="m7938,16897l7895,16858e" filled="f" stroked="t" strokeweight="0.72pt" strokecolor="#CD6928">
              <v:path arrowok="t"/>
            </v:shape>
            <v:shape style="position:absolute;left:7639;top:16602;width:43;height:43" coordorigin="7639,16602" coordsize="43,43" path="m7682,16645l7639,16602e" filled="f" stroked="t" strokeweight="0.72pt" strokecolor="#CD6928">
              <v:path arrowok="t"/>
            </v:shape>
            <v:shape style="position:absolute;left:7384;top:16346;width:43;height:43" coordorigin="7384,16346" coordsize="43,43" path="m7427,16390l7384,16346e" filled="f" stroked="t" strokeweight="0.72pt" strokecolor="#CD6928">
              <v:path arrowok="t"/>
            </v:shape>
            <v:shape style="position:absolute;left:10703;top:19406;width:43;height:43" coordorigin="10703,19406" coordsize="43,43" path="m10746,19450l10703,19406e" filled="f" stroked="t" strokeweight="0.72pt" strokecolor="#CD6928">
              <v:path arrowok="t"/>
            </v:shape>
            <v:shape style="position:absolute;left:10447;top:19151;width:43;height:43" coordorigin="10447,19151" coordsize="43,43" path="m10490,19194l10447,19151e" filled="f" stroked="t" strokeweight="0.72pt" strokecolor="#CD6928">
              <v:path arrowok="t"/>
            </v:shape>
            <v:shape style="position:absolute;left:10192;top:18899;width:43;height:40" coordorigin="10192,18899" coordsize="43,40" path="m10235,18938l10192,18899e" filled="f" stroked="t" strokeweight="0.72pt" strokecolor="#CD6928">
              <v:path arrowok="t"/>
            </v:shape>
            <v:shape style="position:absolute;left:9936;top:18643;width:43;height:43" coordorigin="9936,18643" coordsize="43,43" path="m9979,18686l9936,18643e" filled="f" stroked="t" strokeweight="0.72pt" strokecolor="#CD6928">
              <v:path arrowok="t"/>
            </v:shape>
            <v:shape style="position:absolute;left:9680;top:18388;width:43;height:43" coordorigin="9680,18388" coordsize="43,43" path="m9724,18431l9680,18388e" filled="f" stroked="t" strokeweight="0.72pt" strokecolor="#CD6928">
              <v:path arrowok="t"/>
            </v:shape>
            <v:shape style="position:absolute;left:9425;top:18132;width:43;height:43" coordorigin="9425,18132" coordsize="43,43" path="m9468,18175l9425,18132e" filled="f" stroked="t" strokeweight="0.72pt" strokecolor="#CD6928">
              <v:path arrowok="t"/>
            </v:shape>
            <v:shape style="position:absolute;left:9173;top:17876;width:40;height:43" coordorigin="9173,17876" coordsize="40,43" path="m9212,17920l9173,17876e" filled="f" stroked="t" strokeweight="0.72pt" strokecolor="#CD6928">
              <v:path arrowok="t"/>
            </v:shape>
            <v:shape style="position:absolute;left:8917;top:17621;width:40;height:43" coordorigin="8917,17621" coordsize="40,43" path="m8957,17664l8917,17621e" filled="f" stroked="t" strokeweight="0.72pt" strokecolor="#CD6928">
              <v:path arrowok="t"/>
            </v:shape>
            <v:shape style="position:absolute;left:8662;top:17365;width:43;height:43" coordorigin="8662,17365" coordsize="43,43" path="m8705,17408l8662,17365e" filled="f" stroked="t" strokeweight="0.72pt" strokecolor="#CD6928">
              <v:path arrowok="t"/>
            </v:shape>
            <v:shape style="position:absolute;left:8406;top:17110;width:43;height:43" coordorigin="8406,17110" coordsize="43,43" path="m8449,17153l8406,17110e" filled="f" stroked="t" strokeweight="0.72pt" strokecolor="#CD6928">
              <v:path arrowok="t"/>
            </v:shape>
            <v:shape style="position:absolute;left:8150;top:16858;width:43;height:40" coordorigin="8150,16858" coordsize="43,40" path="m8194,16897l8150,16858e" filled="f" stroked="t" strokeweight="0.72pt" strokecolor="#CD6928">
              <v:path arrowok="t"/>
            </v:shape>
            <v:shape style="position:absolute;left:7895;top:16602;width:43;height:43" coordorigin="7895,16602" coordsize="43,43" path="m7938,16645l7895,16602e" filled="f" stroked="t" strokeweight="0.72pt" strokecolor="#CD6928">
              <v:path arrowok="t"/>
            </v:shape>
            <v:shape style="position:absolute;left:7639;top:16346;width:43;height:43" coordorigin="7639,16346" coordsize="43,43" path="m7682,16390l7639,16346e" filled="f" stroked="t" strokeweight="0.72pt" strokecolor="#CD6928">
              <v:path arrowok="t"/>
            </v:shape>
            <v:shape style="position:absolute;left:10703;top:19151;width:43;height:43" coordorigin="10703,19151" coordsize="43,43" path="m10746,19194l10703,19151e" filled="f" stroked="t" strokeweight="0.72pt" strokecolor="#CD6928">
              <v:path arrowok="t"/>
            </v:shape>
            <v:shape style="position:absolute;left:10447;top:18899;width:43;height:40" coordorigin="10447,18899" coordsize="43,40" path="m10490,18938l10447,18899e" filled="f" stroked="t" strokeweight="0.72pt" strokecolor="#CD6928">
              <v:path arrowok="t"/>
            </v:shape>
            <v:shape style="position:absolute;left:10192;top:18643;width:43;height:43" coordorigin="10192,18643" coordsize="43,43" path="m10235,18686l10192,18643e" filled="f" stroked="t" strokeweight="0.72pt" strokecolor="#CD6928">
              <v:path arrowok="t"/>
            </v:shape>
            <v:shape style="position:absolute;left:9936;top:18388;width:43;height:43" coordorigin="9936,18388" coordsize="43,43" path="m9979,18431l9936,18388e" filled="f" stroked="t" strokeweight="0.72pt" strokecolor="#CD6928">
              <v:path arrowok="t"/>
            </v:shape>
            <v:shape style="position:absolute;left:9680;top:18132;width:43;height:43" coordorigin="9680,18132" coordsize="43,43" path="m9724,18175l9680,18132e" filled="f" stroked="t" strokeweight="0.72pt" strokecolor="#CD6928">
              <v:path arrowok="t"/>
            </v:shape>
            <v:shape style="position:absolute;left:9425;top:17876;width:43;height:43" coordorigin="9425,17876" coordsize="43,43" path="m9468,17920l9425,17876e" filled="f" stroked="t" strokeweight="0.72pt" strokecolor="#CD6928">
              <v:path arrowok="t"/>
            </v:shape>
            <v:shape style="position:absolute;left:9173;top:17621;width:40;height:43" coordorigin="9173,17621" coordsize="40,43" path="m9212,17664l9173,17621e" filled="f" stroked="t" strokeweight="0.72pt" strokecolor="#CD6928">
              <v:path arrowok="t"/>
            </v:shape>
            <v:shape style="position:absolute;left:8917;top:17365;width:40;height:43" coordorigin="8917,17365" coordsize="40,43" path="m8957,17408l8917,17365e" filled="f" stroked="t" strokeweight="0.72pt" strokecolor="#CD6928">
              <v:path arrowok="t"/>
            </v:shape>
            <v:shape style="position:absolute;left:8662;top:17110;width:43;height:43" coordorigin="8662,17110" coordsize="43,43" path="m8705,17153l8662,17110e" filled="f" stroked="t" strokeweight="0.72pt" strokecolor="#CD6928">
              <v:path arrowok="t"/>
            </v:shape>
            <v:shape style="position:absolute;left:8406;top:16858;width:43;height:40" coordorigin="8406,16858" coordsize="43,40" path="m8449,16897l8406,16858e" filled="f" stroked="t" strokeweight="0.72pt" strokecolor="#CD6928">
              <v:path arrowok="t"/>
            </v:shape>
            <v:shape style="position:absolute;left:8150;top:16602;width:43;height:43" coordorigin="8150,16602" coordsize="43,43" path="m8194,16645l8150,16602e" filled="f" stroked="t" strokeweight="0.72pt" strokecolor="#CD6928">
              <v:path arrowok="t"/>
            </v:shape>
            <v:shape style="position:absolute;left:7895;top:16346;width:43;height:43" coordorigin="7895,16346" coordsize="43,43" path="m7938,16390l7895,16346e" filled="f" stroked="t" strokeweight="0.72pt" strokecolor="#CD6928">
              <v:path arrowok="t"/>
            </v:shape>
            <v:shape style="position:absolute;left:7643;top:16091;width:40;height:43" coordorigin="7643,16091" coordsize="40,43" path="m7682,16134l7643,16091e" filled="f" stroked="t" strokeweight="0.72pt" strokecolor="#CD6928">
              <v:path arrowok="t"/>
            </v:shape>
            <v:shape style="position:absolute;left:10703;top:18899;width:43;height:40" coordorigin="10703,18899" coordsize="43,40" path="m10746,18938l10703,18899e" filled="f" stroked="t" strokeweight="0.72pt" strokecolor="#CD6928">
              <v:path arrowok="t"/>
            </v:shape>
            <v:shape style="position:absolute;left:10447;top:18643;width:43;height:43" coordorigin="10447,18643" coordsize="43,43" path="m10490,18686l10447,18643e" filled="f" stroked="t" strokeweight="0.72pt" strokecolor="#CD6928">
              <v:path arrowok="t"/>
            </v:shape>
            <v:shape style="position:absolute;left:10192;top:18388;width:43;height:43" coordorigin="10192,18388" coordsize="43,43" path="m10235,18431l10192,18388e" filled="f" stroked="t" strokeweight="0.72pt" strokecolor="#CD6928">
              <v:path arrowok="t"/>
            </v:shape>
            <v:shape style="position:absolute;left:9936;top:18132;width:43;height:43" coordorigin="9936,18132" coordsize="43,43" path="m9979,18175l9936,18132e" filled="f" stroked="t" strokeweight="0.72pt" strokecolor="#CD6928">
              <v:path arrowok="t"/>
            </v:shape>
            <v:shape style="position:absolute;left:9680;top:17876;width:43;height:43" coordorigin="9680,17876" coordsize="43,43" path="m9724,17920l9680,17876e" filled="f" stroked="t" strokeweight="0.72pt" strokecolor="#CD6928">
              <v:path arrowok="t"/>
            </v:shape>
            <v:shape style="position:absolute;left:9425;top:17621;width:43;height:43" coordorigin="9425,17621" coordsize="43,43" path="m9468,17664l9425,17621e" filled="f" stroked="t" strokeweight="0.72pt" strokecolor="#CD6928">
              <v:path arrowok="t"/>
            </v:shape>
            <v:shape style="position:absolute;left:9173;top:17365;width:40;height:43" coordorigin="9173,17365" coordsize="40,43" path="m9212,17408l9173,17365e" filled="f" stroked="t" strokeweight="0.72pt" strokecolor="#CD6928">
              <v:path arrowok="t"/>
            </v:shape>
            <v:shape style="position:absolute;left:8917;top:17110;width:40;height:43" coordorigin="8917,17110" coordsize="40,43" path="m8957,17153l8917,17110e" filled="f" stroked="t" strokeweight="0.72pt" strokecolor="#CD6928">
              <v:path arrowok="t"/>
            </v:shape>
            <v:shape style="position:absolute;left:8662;top:16858;width:43;height:40" coordorigin="8662,16858" coordsize="43,40" path="m8705,16897l8662,16858e" filled="f" stroked="t" strokeweight="0.72pt" strokecolor="#CD6928">
              <v:path arrowok="t"/>
            </v:shape>
            <v:shape style="position:absolute;left:8406;top:16602;width:43;height:43" coordorigin="8406,16602" coordsize="43,43" path="m8449,16645l8406,16602e" filled="f" stroked="t" strokeweight="0.72pt" strokecolor="#CD6928">
              <v:path arrowok="t"/>
            </v:shape>
            <v:shape style="position:absolute;left:8150;top:16346;width:43;height:43" coordorigin="8150,16346" coordsize="43,43" path="m8194,16390l8150,16346e" filled="f" stroked="t" strokeweight="0.72pt" strokecolor="#CD6928">
              <v:path arrowok="t"/>
            </v:shape>
            <v:shape style="position:absolute;left:7895;top:16091;width:43;height:43" coordorigin="7895,16091" coordsize="43,43" path="m7938,16134l7895,16091e" filled="f" stroked="t" strokeweight="0.72pt" strokecolor="#CD6928">
              <v:path arrowok="t"/>
            </v:shape>
            <v:shape style="position:absolute;left:10703;top:18643;width:43;height:43" coordorigin="10703,18643" coordsize="43,43" path="m10746,18686l10703,18643e" filled="f" stroked="t" strokeweight="0.72pt" strokecolor="#CD6928">
              <v:path arrowok="t"/>
            </v:shape>
            <v:shape style="position:absolute;left:10447;top:18388;width:43;height:43" coordorigin="10447,18388" coordsize="43,43" path="m10490,18431l10447,18388e" filled="f" stroked="t" strokeweight="0.72pt" strokecolor="#CD6928">
              <v:path arrowok="t"/>
            </v:shape>
            <v:shape style="position:absolute;left:10192;top:18132;width:43;height:43" coordorigin="10192,18132" coordsize="43,43" path="m10235,18175l10192,18132e" filled="f" stroked="t" strokeweight="0.72pt" strokecolor="#CD6928">
              <v:path arrowok="t"/>
            </v:shape>
            <v:shape style="position:absolute;left:9936;top:17876;width:43;height:43" coordorigin="9936,17876" coordsize="43,43" path="m9979,17920l9936,17876e" filled="f" stroked="t" strokeweight="0.72pt" strokecolor="#CD6928">
              <v:path arrowok="t"/>
            </v:shape>
            <v:shape style="position:absolute;left:9680;top:17621;width:43;height:43" coordorigin="9680,17621" coordsize="43,43" path="m9724,17664l9680,17621e" filled="f" stroked="t" strokeweight="0.72pt" strokecolor="#CD6928">
              <v:path arrowok="t"/>
            </v:shape>
            <v:shape style="position:absolute;left:9425;top:17365;width:43;height:43" coordorigin="9425,17365" coordsize="43,43" path="m9468,17408l9425,17365e" filled="f" stroked="t" strokeweight="0.72pt" strokecolor="#CD6928">
              <v:path arrowok="t"/>
            </v:shape>
            <v:shape style="position:absolute;left:9173;top:17110;width:40;height:43" coordorigin="9173,17110" coordsize="40,43" path="m9212,17153l9173,17110e" filled="f" stroked="t" strokeweight="0.72pt" strokecolor="#CD6928">
              <v:path arrowok="t"/>
            </v:shape>
            <v:shape style="position:absolute;left:8917;top:16858;width:40;height:40" coordorigin="8917,16858" coordsize="40,40" path="m8957,16897l8917,16858e" filled="f" stroked="t" strokeweight="0.72pt" strokecolor="#CD6928">
              <v:path arrowok="t"/>
            </v:shape>
            <v:shape style="position:absolute;left:8662;top:16602;width:43;height:43" coordorigin="8662,16602" coordsize="43,43" path="m8705,16645l8662,16602e" filled="f" stroked="t" strokeweight="0.72pt" strokecolor="#CD6928">
              <v:path arrowok="t"/>
            </v:shape>
            <v:shape style="position:absolute;left:8406;top:16346;width:43;height:43" coordorigin="8406,16346" coordsize="43,43" path="m8449,16390l8406,16346e" filled="f" stroked="t" strokeweight="0.72pt" strokecolor="#CD6928">
              <v:path arrowok="t"/>
            </v:shape>
            <v:shape style="position:absolute;left:8150;top:16091;width:43;height:43" coordorigin="8150,16091" coordsize="43,43" path="m8194,16134l8150,16091e" filled="f" stroked="t" strokeweight="0.72pt" strokecolor="#CD6928">
              <v:path arrowok="t"/>
            </v:shape>
            <v:shape style="position:absolute;left:7898;top:15839;width:40;height:40" coordorigin="7898,15839" coordsize="40,40" path="m7938,15878l7898,15839e" filled="f" stroked="t" strokeweight="0.72pt" strokecolor="#CD6928">
              <v:path arrowok="t"/>
            </v:shape>
            <v:shape style="position:absolute;left:10703;top:18388;width:43;height:43" coordorigin="10703,18388" coordsize="43,43" path="m10746,18431l10703,18388e" filled="f" stroked="t" strokeweight="0.72pt" strokecolor="#CD6928">
              <v:path arrowok="t"/>
            </v:shape>
            <v:shape style="position:absolute;left:10447;top:18132;width:43;height:43" coordorigin="10447,18132" coordsize="43,43" path="m10490,18175l10447,18132e" filled="f" stroked="t" strokeweight="0.72pt" strokecolor="#CD6928">
              <v:path arrowok="t"/>
            </v:shape>
            <v:shape style="position:absolute;left:10192;top:17876;width:43;height:43" coordorigin="10192,17876" coordsize="43,43" path="m10235,17920l10192,17876e" filled="f" stroked="t" strokeweight="0.72pt" strokecolor="#CD6928">
              <v:path arrowok="t"/>
            </v:shape>
            <v:shape style="position:absolute;left:9936;top:17621;width:43;height:43" coordorigin="9936,17621" coordsize="43,43" path="m9979,17664l9936,17621e" filled="f" stroked="t" strokeweight="0.72pt" strokecolor="#CD6928">
              <v:path arrowok="t"/>
            </v:shape>
            <v:shape style="position:absolute;left:9680;top:17365;width:43;height:43" coordorigin="9680,17365" coordsize="43,43" path="m9724,17408l9680,17365e" filled="f" stroked="t" strokeweight="0.72pt" strokecolor="#CD6928">
              <v:path arrowok="t"/>
            </v:shape>
            <v:shape style="position:absolute;left:9425;top:17110;width:43;height:43" coordorigin="9425,17110" coordsize="43,43" path="m9468,17153l9425,17110e" filled="f" stroked="t" strokeweight="0.72pt" strokecolor="#CD6928">
              <v:path arrowok="t"/>
            </v:shape>
            <v:shape style="position:absolute;left:9173;top:16858;width:40;height:40" coordorigin="9173,16858" coordsize="40,40" path="m9212,16897l9173,16858e" filled="f" stroked="t" strokeweight="0.72pt" strokecolor="#CD6928">
              <v:path arrowok="t"/>
            </v:shape>
            <v:shape style="position:absolute;left:8917;top:16602;width:40;height:43" coordorigin="8917,16602" coordsize="40,43" path="m8957,16645l8917,16602e" filled="f" stroked="t" strokeweight="0.72pt" strokecolor="#CD6928">
              <v:path arrowok="t"/>
            </v:shape>
            <v:shape style="position:absolute;left:8662;top:16346;width:43;height:43" coordorigin="8662,16346" coordsize="43,43" path="m8705,16390l8662,16346e" filled="f" stroked="t" strokeweight="0.72pt" strokecolor="#CD6928">
              <v:path arrowok="t"/>
            </v:shape>
            <v:shape style="position:absolute;left:8406;top:16091;width:43;height:43" coordorigin="8406,16091" coordsize="43,43" path="m8449,16134l8406,16091e" filled="f" stroked="t" strokeweight="0.72pt" strokecolor="#CD6928">
              <v:path arrowok="t"/>
            </v:shape>
            <v:shape style="position:absolute;left:8150;top:15835;width:43;height:43" coordorigin="8150,15835" coordsize="43,43" path="m8194,15878l8150,15835e" filled="f" stroked="t" strokeweight="0.72pt" strokecolor="#CD6928">
              <v:path arrowok="t"/>
            </v:shape>
            <v:shape style="position:absolute;left:10703;top:18132;width:43;height:43" coordorigin="10703,18132" coordsize="43,43" path="m10746,18175l10703,18132e" filled="f" stroked="t" strokeweight="0.72pt" strokecolor="#CD6928">
              <v:path arrowok="t"/>
            </v:shape>
            <v:shape style="position:absolute;left:10447;top:17876;width:43;height:43" coordorigin="10447,17876" coordsize="43,43" path="m10490,17920l10447,17876e" filled="f" stroked="t" strokeweight="0.72pt" strokecolor="#CD6928">
              <v:path arrowok="t"/>
            </v:shape>
            <v:shape style="position:absolute;left:10192;top:17621;width:43;height:43" coordorigin="10192,17621" coordsize="43,43" path="m10235,17664l10192,17621e" filled="f" stroked="t" strokeweight="0.72pt" strokecolor="#CD6928">
              <v:path arrowok="t"/>
            </v:shape>
            <v:shape style="position:absolute;left:9936;top:17365;width:43;height:43" coordorigin="9936,17365" coordsize="43,43" path="m9979,17408l9936,17365e" filled="f" stroked="t" strokeweight="0.72pt" strokecolor="#CD6928">
              <v:path arrowok="t"/>
            </v:shape>
            <v:shape style="position:absolute;left:9680;top:17110;width:43;height:43" coordorigin="9680,17110" coordsize="43,43" path="m9724,17153l9680,17110e" filled="f" stroked="t" strokeweight="0.72pt" strokecolor="#CD6928">
              <v:path arrowok="t"/>
            </v:shape>
            <v:shape style="position:absolute;left:9425;top:16858;width:43;height:40" coordorigin="9425,16858" coordsize="43,40" path="m9468,16897l9425,16858e" filled="f" stroked="t" strokeweight="0.72pt" strokecolor="#CD6928">
              <v:path arrowok="t"/>
            </v:shape>
            <v:shape style="position:absolute;left:9173;top:16602;width:40;height:43" coordorigin="9173,16602" coordsize="40,43" path="m9212,16645l9173,16602e" filled="f" stroked="t" strokeweight="0.72pt" strokecolor="#CD6928">
              <v:path arrowok="t"/>
            </v:shape>
            <v:shape style="position:absolute;left:8917;top:16346;width:40;height:43" coordorigin="8917,16346" coordsize="40,43" path="m8957,16390l8917,16346e" filled="f" stroked="t" strokeweight="0.72pt" strokecolor="#CD6928">
              <v:path arrowok="t"/>
            </v:shape>
            <v:shape style="position:absolute;left:8662;top:16091;width:43;height:43" coordorigin="8662,16091" coordsize="43,43" path="m8705,16134l8662,16091e" filled="f" stroked="t" strokeweight="0.72pt" strokecolor="#CD6928">
              <v:path arrowok="t"/>
            </v:shape>
            <v:shape style="position:absolute;left:8406;top:15835;width:43;height:43" coordorigin="8406,15835" coordsize="43,43" path="m8449,15878l8406,15835e" filled="f" stroked="t" strokeweight="0.72pt" strokecolor="#CD6928">
              <v:path arrowok="t"/>
            </v:shape>
            <v:shape style="position:absolute;left:8158;top:15587;width:36;height:36" coordorigin="8158,15587" coordsize="36,36" path="m8194,15623l8158,15587e" filled="f" stroked="t" strokeweight="0.72pt" strokecolor="#CD6928">
              <v:path arrowok="t"/>
            </v:shape>
            <v:shape style="position:absolute;left:10703;top:17876;width:43;height:43" coordorigin="10703,17876" coordsize="43,43" path="m10746,17920l10703,17876e" filled="f" stroked="t" strokeweight="0.72pt" strokecolor="#CD6928">
              <v:path arrowok="t"/>
            </v:shape>
            <v:shape style="position:absolute;left:10447;top:17621;width:43;height:43" coordorigin="10447,17621" coordsize="43,43" path="m10490,17664l10447,17621e" filled="f" stroked="t" strokeweight="0.72pt" strokecolor="#CD6928">
              <v:path arrowok="t"/>
            </v:shape>
            <v:shape style="position:absolute;left:10192;top:17365;width:43;height:43" coordorigin="10192,17365" coordsize="43,43" path="m10235,17408l10192,17365e" filled="f" stroked="t" strokeweight="0.72pt" strokecolor="#CD6928">
              <v:path arrowok="t"/>
            </v:shape>
            <v:shape style="position:absolute;left:9936;top:17110;width:43;height:43" coordorigin="9936,17110" coordsize="43,43" path="m9979,17153l9936,17110e" filled="f" stroked="t" strokeweight="0.72pt" strokecolor="#CD6928">
              <v:path arrowok="t"/>
            </v:shape>
            <v:shape style="position:absolute;left:9680;top:16858;width:43;height:40" coordorigin="9680,16858" coordsize="43,40" path="m9724,16897l9680,16858e" filled="f" stroked="t" strokeweight="0.72pt" strokecolor="#CD6928">
              <v:path arrowok="t"/>
            </v:shape>
            <v:shape style="position:absolute;left:9425;top:16602;width:43;height:43" coordorigin="9425,16602" coordsize="43,43" path="m9468,16645l9425,16602e" filled="f" stroked="t" strokeweight="0.72pt" strokecolor="#CD6928">
              <v:path arrowok="t"/>
            </v:shape>
            <v:shape style="position:absolute;left:9173;top:16346;width:40;height:43" coordorigin="9173,16346" coordsize="40,43" path="m9212,16390l9173,16346e" filled="f" stroked="t" strokeweight="0.72pt" strokecolor="#CD6928">
              <v:path arrowok="t"/>
            </v:shape>
            <v:shape style="position:absolute;left:8917;top:16091;width:40;height:43" coordorigin="8917,16091" coordsize="40,43" path="m8957,16134l8917,16091e" filled="f" stroked="t" strokeweight="0.72pt" strokecolor="#CD6928">
              <v:path arrowok="t"/>
            </v:shape>
            <v:shape style="position:absolute;left:8662;top:15835;width:43;height:43" coordorigin="8662,15835" coordsize="43,43" path="m8705,15878l8662,15835e" filled="f" stroked="t" strokeweight="0.72pt" strokecolor="#CD6928">
              <v:path arrowok="t"/>
            </v:shape>
            <v:shape style="position:absolute;left:8406;top:15580;width:43;height:43" coordorigin="8406,15580" coordsize="43,43" path="m8449,15623l8406,15580e" filled="f" stroked="t" strokeweight="0.72pt" strokecolor="#CD6928">
              <v:path arrowok="t"/>
            </v:shape>
            <v:shape style="position:absolute;left:10703;top:17621;width:43;height:43" coordorigin="10703,17621" coordsize="43,43" path="m10746,17664l10703,17621e" filled="f" stroked="t" strokeweight="0.72pt" strokecolor="#CD6928">
              <v:path arrowok="t"/>
            </v:shape>
            <v:shape style="position:absolute;left:10447;top:17365;width:43;height:43" coordorigin="10447,17365" coordsize="43,43" path="m10490,17408l10447,17365e" filled="f" stroked="t" strokeweight="0.72pt" strokecolor="#CD6928">
              <v:path arrowok="t"/>
            </v:shape>
            <v:shape style="position:absolute;left:10192;top:17110;width:43;height:43" coordorigin="10192,17110" coordsize="43,43" path="m10235,17153l10192,17110e" filled="f" stroked="t" strokeweight="0.72pt" strokecolor="#CD6928">
              <v:path arrowok="t"/>
            </v:shape>
            <v:shape style="position:absolute;left:9936;top:16858;width:43;height:40" coordorigin="9936,16858" coordsize="43,40" path="m9979,16897l9936,16858e" filled="f" stroked="t" strokeweight="0.72pt" strokecolor="#CD6928">
              <v:path arrowok="t"/>
            </v:shape>
            <v:shape style="position:absolute;left:9680;top:16602;width:43;height:43" coordorigin="9680,16602" coordsize="43,43" path="m9724,16645l9680,16602e" filled="f" stroked="t" strokeweight="0.72pt" strokecolor="#CD6928">
              <v:path arrowok="t"/>
            </v:shape>
            <v:shape style="position:absolute;left:9425;top:16346;width:43;height:43" coordorigin="9425,16346" coordsize="43,43" path="m9468,16390l9425,16346e" filled="f" stroked="t" strokeweight="0.72pt" strokecolor="#CD6928">
              <v:path arrowok="t"/>
            </v:shape>
            <v:shape style="position:absolute;left:9173;top:16091;width:40;height:43" coordorigin="9173,16091" coordsize="40,43" path="m9212,16134l9173,16091e" filled="f" stroked="t" strokeweight="0.72pt" strokecolor="#CD6928">
              <v:path arrowok="t"/>
            </v:shape>
            <v:shape style="position:absolute;left:8917;top:15835;width:40;height:43" coordorigin="8917,15835" coordsize="40,43" path="m8957,15878l8917,15835e" filled="f" stroked="t" strokeweight="0.72pt" strokecolor="#CD6928">
              <v:path arrowok="t"/>
            </v:shape>
            <v:shape style="position:absolute;left:8662;top:15580;width:43;height:43" coordorigin="8662,15580" coordsize="43,43" path="m8705,15623l8662,15580e" filled="f" stroked="t" strokeweight="0.72pt" strokecolor="#CD6928">
              <v:path arrowok="t"/>
            </v:shape>
            <v:shape style="position:absolute;left:8417;top:15338;width:32;height:29" coordorigin="8417,15338" coordsize="32,29" path="m8449,15367l8417,15338e" filled="f" stroked="t" strokeweight="0.72pt" strokecolor="#CD6928">
              <v:path arrowok="t"/>
            </v:shape>
            <v:shape style="position:absolute;left:10703;top:17365;width:43;height:43" coordorigin="10703,17365" coordsize="43,43" path="m10746,17408l10703,17365e" filled="f" stroked="t" strokeweight="0.72pt" strokecolor="#CD6928">
              <v:path arrowok="t"/>
            </v:shape>
            <v:shape style="position:absolute;left:10447;top:17110;width:43;height:43" coordorigin="10447,17110" coordsize="43,43" path="m10490,17153l10447,17110e" filled="f" stroked="t" strokeweight="0.72pt" strokecolor="#CD6928">
              <v:path arrowok="t"/>
            </v:shape>
            <v:shape style="position:absolute;left:10192;top:16858;width:43;height:40" coordorigin="10192,16858" coordsize="43,40" path="m10235,16897l10192,16858e" filled="f" stroked="t" strokeweight="0.72pt" strokecolor="#CD6928">
              <v:path arrowok="t"/>
            </v:shape>
            <v:shape style="position:absolute;left:9936;top:16602;width:43;height:43" coordorigin="9936,16602" coordsize="43,43" path="m9979,16645l9936,16602e" filled="f" stroked="t" strokeweight="0.72pt" strokecolor="#CD6928">
              <v:path arrowok="t"/>
            </v:shape>
            <v:shape style="position:absolute;left:9680;top:16346;width:43;height:43" coordorigin="9680,16346" coordsize="43,43" path="m9724,16390l9680,16346e" filled="f" stroked="t" strokeweight="0.72pt" strokecolor="#CD6928">
              <v:path arrowok="t"/>
            </v:shape>
            <v:shape style="position:absolute;left:9425;top:16091;width:43;height:43" coordorigin="9425,16091" coordsize="43,43" path="m9468,16134l9425,16091e" filled="f" stroked="t" strokeweight="0.72pt" strokecolor="#CD6928">
              <v:path arrowok="t"/>
            </v:shape>
            <v:shape style="position:absolute;left:9173;top:15835;width:40;height:43" coordorigin="9173,15835" coordsize="40,43" path="m9212,15878l9173,15835e" filled="f" stroked="t" strokeweight="0.72pt" strokecolor="#CD6928">
              <v:path arrowok="t"/>
            </v:shape>
            <v:shape style="position:absolute;left:8917;top:15580;width:40;height:43" coordorigin="8917,15580" coordsize="40,43" path="m8957,15623l8917,15580e" filled="f" stroked="t" strokeweight="0.72pt" strokecolor="#CD6928">
              <v:path arrowok="t"/>
            </v:shape>
            <v:shape style="position:absolute;left:8662;top:15324;width:43;height:43" coordorigin="8662,15324" coordsize="43,43" path="m8705,15367l8662,15324e" filled="f" stroked="t" strokeweight="0.72pt" strokecolor="#CD6928">
              <v:path arrowok="t"/>
            </v:shape>
            <v:shape style="position:absolute;left:10447;top:16858;width:43;height:40" coordorigin="10447,16858" coordsize="43,40" path="m10490,16897l10447,16858e" filled="f" stroked="t" strokeweight="0.72pt" strokecolor="#CD6928">
              <v:path arrowok="t"/>
            </v:shape>
            <v:shape style="position:absolute;left:10192;top:16602;width:43;height:43" coordorigin="10192,16602" coordsize="43,43" path="m10235,16645l10192,16602e" filled="f" stroked="t" strokeweight="0.72pt" strokecolor="#CD6928">
              <v:path arrowok="t"/>
            </v:shape>
            <v:shape style="position:absolute;left:9936;top:16346;width:43;height:43" coordorigin="9936,16346" coordsize="43,43" path="m9979,16390l9936,16346e" filled="f" stroked="t" strokeweight="0.72pt" strokecolor="#CD6928">
              <v:path arrowok="t"/>
            </v:shape>
            <v:shape style="position:absolute;left:9680;top:16091;width:43;height:43" coordorigin="9680,16091" coordsize="43,43" path="m9724,16134l9680,16091e" filled="f" stroked="t" strokeweight="0.72pt" strokecolor="#CD6928">
              <v:path arrowok="t"/>
            </v:shape>
            <v:shape style="position:absolute;left:9425;top:15835;width:43;height:43" coordorigin="9425,15835" coordsize="43,43" path="m9468,15878l9425,15835e" filled="f" stroked="t" strokeweight="0.72pt" strokecolor="#CD6928">
              <v:path arrowok="t"/>
            </v:shape>
            <v:shape style="position:absolute;left:9173;top:15580;width:40;height:43" coordorigin="9173,15580" coordsize="40,43" path="m9212,15623l9173,15580e" filled="f" stroked="t" strokeweight="0.72pt" strokecolor="#CD6928">
              <v:path arrowok="t"/>
            </v:shape>
            <v:shape style="position:absolute;left:8917;top:15324;width:40;height:43" coordorigin="8917,15324" coordsize="40,43" path="m8957,15367l8917,15324e" filled="f" stroked="t" strokeweight="0.72pt" strokecolor="#CD6928">
              <v:path arrowok="t"/>
            </v:shape>
            <v:shape style="position:absolute;left:9936;top:16091;width:43;height:43" coordorigin="9936,16091" coordsize="43,43" path="m9979,16134l9936,16091e" filled="f" stroked="t" strokeweight="0.72pt" strokecolor="#CD6928">
              <v:path arrowok="t"/>
            </v:shape>
            <v:shape style="position:absolute;left:9680;top:15835;width:43;height:43" coordorigin="9680,15835" coordsize="43,43" path="m9724,15878l9680,15835e" filled="f" stroked="t" strokeweight="0.72pt" strokecolor="#CD6928">
              <v:path arrowok="t"/>
            </v:shape>
            <v:shape style="position:absolute;left:9425;top:15580;width:43;height:43" coordorigin="9425,15580" coordsize="43,43" path="m9468,15623l9425,15580e" filled="f" stroked="t" strokeweight="0.72pt" strokecolor="#CD6928">
              <v:path arrowok="t"/>
            </v:shape>
            <v:shape style="position:absolute;left:9173;top:15324;width:40;height:43" coordorigin="9173,15324" coordsize="40,43" path="m9212,15367l9173,15324e" filled="f" stroked="t" strokeweight="0.72pt" strokecolor="#CD6928">
              <v:path arrowok="t"/>
            </v:shape>
            <v:shape style="position:absolute;left:9364;top:21257;width:40;height:43" coordorigin="9364,21257" coordsize="40,43" path="m9403,21300l9364,21257e" filled="f" stroked="t" strokeweight="0.72pt" strokecolor="#CD6928">
              <v:path arrowok="t"/>
            </v:shape>
            <v:shape style="position:absolute;left:9108;top:21001;width:43;height:43" coordorigin="9108,21001" coordsize="43,43" path="m9151,21044l9108,21001e" filled="f" stroked="t" strokeweight="0.72pt" strokecolor="#CD6928">
              <v:path arrowok="t"/>
            </v:shape>
            <v:shape style="position:absolute;left:8852;top:20746;width:43;height:43" coordorigin="8852,20746" coordsize="43,43" path="m8896,20789l8852,20746e" filled="f" stroked="t" strokeweight="0.72pt" strokecolor="#CD6928">
              <v:path arrowok="t"/>
            </v:shape>
            <v:shape style="position:absolute;left:8597;top:20494;width:43;height:40" coordorigin="8597,20494" coordsize="43,40" path="m8640,20533l8597,20494e" filled="f" stroked="t" strokeweight="0.72pt" strokecolor="#CD6928">
              <v:path arrowok="t"/>
            </v:shape>
            <v:shape style="position:absolute;left:8341;top:20238;width:43;height:40" coordorigin="8341,20238" coordsize="43,40" path="m8384,20278l8341,20238e" filled="f" stroked="t" strokeweight="0.72pt" strokecolor="#CD6928">
              <v:path arrowok="t"/>
            </v:shape>
            <v:shape style="position:absolute;left:8086;top:19982;width:43;height:43" coordorigin="8086,19982" coordsize="43,43" path="m8129,20026l8086,19982e" filled="f" stroked="t" strokeweight="0.72pt" strokecolor="#CD6928">
              <v:path arrowok="t"/>
            </v:shape>
            <v:shape style="position:absolute;left:7830;top:19727;width:43;height:43" coordorigin="7830,19727" coordsize="43,43" path="m7873,19770l7830,19727e" filled="f" stroked="t" strokeweight="0.72pt" strokecolor="#CD6928">
              <v:path arrowok="t"/>
            </v:shape>
            <v:shape style="position:absolute;left:7578;top:19471;width:40;height:43" coordorigin="7578,19471" coordsize="40,43" path="m7618,19514l7578,19471e" filled="f" stroked="t" strokeweight="0.72pt" strokecolor="#CD6928">
              <v:path arrowok="t"/>
            </v:shape>
            <v:shape style="position:absolute;left:7322;top:19216;width:43;height:43" coordorigin="7322,19216" coordsize="43,43" path="m7366,19259l7322,19216e" filled="f" stroked="t" strokeweight="0.72pt" strokecolor="#CD6928">
              <v:path arrowok="t"/>
            </v:shape>
            <v:shape style="position:absolute;left:7067;top:18960;width:43;height:43" coordorigin="7067,18960" coordsize="43,43" path="m7110,19003l7067,18960e" filled="f" stroked="t" strokeweight="0.72pt" strokecolor="#CD6928">
              <v:path arrowok="t"/>
            </v:shape>
            <v:shape style="position:absolute;left:6811;top:18704;width:43;height:43" coordorigin="6811,18704" coordsize="43,43" path="m6854,18748l6811,18704e" filled="f" stroked="t" strokeweight="0.72pt" strokecolor="#CD6928">
              <v:path arrowok="t"/>
            </v:shape>
            <v:shape style="position:absolute;left:6556;top:18452;width:43;height:40" coordorigin="6556,18452" coordsize="43,40" path="m6599,18492l6556,18452e" filled="f" stroked="t" strokeweight="0.72pt" strokecolor="#CD6928">
              <v:path arrowok="t"/>
            </v:shape>
            <v:shape style="position:absolute;left:9619;top:21257;width:40;height:43" coordorigin="9619,21257" coordsize="40,43" path="m9659,21300l9619,21257e" filled="f" stroked="t" strokeweight="0.72pt" strokecolor="#CD6928">
              <v:path arrowok="t"/>
            </v:shape>
            <v:shape style="position:absolute;left:9364;top:21001;width:40;height:43" coordorigin="9364,21001" coordsize="40,43" path="m9403,21044l9364,21001e" filled="f" stroked="t" strokeweight="0.72pt" strokecolor="#CD6928">
              <v:path arrowok="t"/>
            </v:shape>
            <v:shape style="position:absolute;left:9108;top:20746;width:43;height:43" coordorigin="9108,20746" coordsize="43,43" path="m9151,20789l9108,20746e" filled="f" stroked="t" strokeweight="0.72pt" strokecolor="#CD6928">
              <v:path arrowok="t"/>
            </v:shape>
            <v:shape style="position:absolute;left:8852;top:20494;width:43;height:40" coordorigin="8852,20494" coordsize="43,40" path="m8896,20533l8852,20494e" filled="f" stroked="t" strokeweight="0.72pt" strokecolor="#CD6928">
              <v:path arrowok="t"/>
            </v:shape>
            <v:shape style="position:absolute;left:8597;top:20238;width:43;height:40" coordorigin="8597,20238" coordsize="43,40" path="m8640,20278l8597,20238e" filled="f" stroked="t" strokeweight="0.72pt" strokecolor="#CD6928">
              <v:path arrowok="t"/>
            </v:shape>
            <v:shape style="position:absolute;left:8341;top:19982;width:43;height:43" coordorigin="8341,19982" coordsize="43,43" path="m8384,20026l8341,19982e" filled="f" stroked="t" strokeweight="0.72pt" strokecolor="#CD6928">
              <v:path arrowok="t"/>
            </v:shape>
            <v:shape style="position:absolute;left:8086;top:19727;width:43;height:43" coordorigin="8086,19727" coordsize="43,43" path="m8129,19770l8086,19727e" filled="f" stroked="t" strokeweight="0.72pt" strokecolor="#CD6928">
              <v:path arrowok="t"/>
            </v:shape>
            <v:shape style="position:absolute;left:7830;top:19471;width:43;height:43" coordorigin="7830,19471" coordsize="43,43" path="m7873,19514l7830,19471e" filled="f" stroked="t" strokeweight="0.72pt" strokecolor="#CD6928">
              <v:path arrowok="t"/>
            </v:shape>
            <v:shape style="position:absolute;left:7578;top:19216;width:40;height:43" coordorigin="7578,19216" coordsize="40,43" path="m7618,19259l7578,19216e" filled="f" stroked="t" strokeweight="0.72pt" strokecolor="#CD6928">
              <v:path arrowok="t"/>
            </v:shape>
            <v:shape style="position:absolute;left:7322;top:18960;width:43;height:43" coordorigin="7322,18960" coordsize="43,43" path="m7366,19003l7322,18960e" filled="f" stroked="t" strokeweight="0.72pt" strokecolor="#CD6928">
              <v:path arrowok="t"/>
            </v:shape>
            <v:shape style="position:absolute;left:7067;top:18704;width:43;height:43" coordorigin="7067,18704" coordsize="43,43" path="m7110,18748l7067,18704e" filled="f" stroked="t" strokeweight="0.72pt" strokecolor="#CD6928">
              <v:path arrowok="t"/>
            </v:shape>
            <v:shape style="position:absolute;left:6811;top:18452;width:43;height:40" coordorigin="6811,18452" coordsize="43,40" path="m6854,18492l6811,18452e" filled="f" stroked="t" strokeweight="0.72pt" strokecolor="#CD6928">
              <v:path arrowok="t"/>
            </v:shape>
            <v:shape style="position:absolute;left:6556;top:18197;width:43;height:43" coordorigin="6556,18197" coordsize="43,43" path="m6599,18240l6556,18197e" filled="f" stroked="t" strokeweight="0.72pt" strokecolor="#CD6928">
              <v:path arrowok="t"/>
            </v:shape>
            <v:shape style="position:absolute;left:6300;top:17941;width:43;height:43" coordorigin="6300,17941" coordsize="43,43" path="m6343,17984l6300,17941e" filled="f" stroked="t" strokeweight="0.72pt" strokecolor="#CD6928">
              <v:path arrowok="t"/>
            </v:shape>
            <v:shape style="position:absolute;left:9619;top:21001;width:40;height:43" coordorigin="9619,21001" coordsize="40,43" path="m9659,21044l9619,21001e" filled="f" stroked="t" strokeweight="0.72pt" strokecolor="#CD6928">
              <v:path arrowok="t"/>
            </v:shape>
            <v:shape style="position:absolute;left:9364;top:20746;width:40;height:43" coordorigin="9364,20746" coordsize="40,43" path="m9403,20789l9364,20746e" filled="f" stroked="t" strokeweight="0.72pt" strokecolor="#CD6928">
              <v:path arrowok="t"/>
            </v:shape>
            <v:shape style="position:absolute;left:9108;top:20494;width:43;height:40" coordorigin="9108,20494" coordsize="43,40" path="m9151,20533l9108,20494e" filled="f" stroked="t" strokeweight="0.72pt" strokecolor="#CD6928">
              <v:path arrowok="t"/>
            </v:shape>
            <v:shape style="position:absolute;left:8852;top:20238;width:43;height:40" coordorigin="8852,20238" coordsize="43,40" path="m8896,20278l8852,20238e" filled="f" stroked="t" strokeweight="0.72pt" strokecolor="#CD6928">
              <v:path arrowok="t"/>
            </v:shape>
            <v:shape style="position:absolute;left:8597;top:19982;width:43;height:43" coordorigin="8597,19982" coordsize="43,43" path="m8640,20026l8597,19982e" filled="f" stroked="t" strokeweight="0.72pt" strokecolor="#CD6928">
              <v:path arrowok="t"/>
            </v:shape>
            <v:shape style="position:absolute;left:8341;top:19727;width:43;height:43" coordorigin="8341,19727" coordsize="43,43" path="m8384,19770l8341,19727e" filled="f" stroked="t" strokeweight="0.72pt" strokecolor="#CD6928">
              <v:path arrowok="t"/>
            </v:shape>
            <v:shape style="position:absolute;left:8086;top:19471;width:43;height:43" coordorigin="8086,19471" coordsize="43,43" path="m8129,19514l8086,19471e" filled="f" stroked="t" strokeweight="0.72pt" strokecolor="#CD6928">
              <v:path arrowok="t"/>
            </v:shape>
            <v:shape style="position:absolute;left:7830;top:19216;width:43;height:43" coordorigin="7830,19216" coordsize="43,43" path="m7873,19259l7830,19216e" filled="f" stroked="t" strokeweight="0.72pt" strokecolor="#CD6928">
              <v:path arrowok="t"/>
            </v:shape>
            <v:shape style="position:absolute;left:7578;top:18960;width:40;height:43" coordorigin="7578,18960" coordsize="40,43" path="m7618,19003l7578,18960e" filled="f" stroked="t" strokeweight="0.72pt" strokecolor="#CD6928">
              <v:path arrowok="t"/>
            </v:shape>
            <v:shape style="position:absolute;left:7322;top:18704;width:43;height:43" coordorigin="7322,18704" coordsize="43,43" path="m7366,18748l7322,18704e" filled="f" stroked="t" strokeweight="0.72pt" strokecolor="#CD6928">
              <v:path arrowok="t"/>
            </v:shape>
            <v:shape style="position:absolute;left:7067;top:18452;width:43;height:40" coordorigin="7067,18452" coordsize="43,40" path="m7110,18492l7067,18452e" filled="f" stroked="t" strokeweight="0.72pt" strokecolor="#CD6928">
              <v:path arrowok="t"/>
            </v:shape>
            <v:shape style="position:absolute;left:6811;top:18197;width:43;height:43" coordorigin="6811,18197" coordsize="43,43" path="m6854,18240l6811,18197e" filled="f" stroked="t" strokeweight="0.72pt" strokecolor="#CD6928">
              <v:path arrowok="t"/>
            </v:shape>
            <v:shape style="position:absolute;left:6556;top:17941;width:43;height:43" coordorigin="6556,17941" coordsize="43,43" path="m6599,17984l6556,17941e" filled="f" stroked="t" strokeweight="0.72pt" strokecolor="#CD6928">
              <v:path arrowok="t"/>
            </v:shape>
            <v:shape style="position:absolute;left:6300;top:17686;width:43;height:43" coordorigin="6300,17686" coordsize="43,43" path="m6343,17729l6300,17686e" filled="f" stroked="t" strokeweight="0.72pt" strokecolor="#CD6928">
              <v:path arrowok="t"/>
            </v:shape>
            <v:shape style="position:absolute;left:9871;top:21001;width:43;height:43" coordorigin="9871,21001" coordsize="43,43" path="m9914,21044l9871,21001e" filled="f" stroked="t" strokeweight="0.72pt" strokecolor="#CD6928">
              <v:path arrowok="t"/>
            </v:shape>
            <v:shape style="position:absolute;left:9619;top:20746;width:40;height:43" coordorigin="9619,20746" coordsize="40,43" path="m9659,20789l9619,20746e" filled="f" stroked="t" strokeweight="0.72pt" strokecolor="#CD6928">
              <v:path arrowok="t"/>
            </v:shape>
            <v:shape style="position:absolute;left:9364;top:20494;width:40;height:40" coordorigin="9364,20494" coordsize="40,40" path="m9403,20533l9364,20494e" filled="f" stroked="t" strokeweight="0.72pt" strokecolor="#CD6928">
              <v:path arrowok="t"/>
            </v:shape>
            <v:shape style="position:absolute;left:9108;top:20238;width:43;height:40" coordorigin="9108,20238" coordsize="43,40" path="m9151,20278l9108,20238e" filled="f" stroked="t" strokeweight="0.72pt" strokecolor="#CD6928">
              <v:path arrowok="t"/>
            </v:shape>
            <v:shape style="position:absolute;left:8852;top:19982;width:43;height:43" coordorigin="8852,19982" coordsize="43,43" path="m8896,20026l8852,19982e" filled="f" stroked="t" strokeweight="0.72pt" strokecolor="#CD6928">
              <v:path arrowok="t"/>
            </v:shape>
            <v:shape style="position:absolute;left:8597;top:19727;width:43;height:43" coordorigin="8597,19727" coordsize="43,43" path="m8640,19770l8597,19727e" filled="f" stroked="t" strokeweight="0.72pt" strokecolor="#CD6928">
              <v:path arrowok="t"/>
            </v:shape>
            <v:shape style="position:absolute;left:8341;top:19471;width:43;height:43" coordorigin="8341,19471" coordsize="43,43" path="m8384,19514l8341,19471e" filled="f" stroked="t" strokeweight="0.72pt" strokecolor="#CD6928">
              <v:path arrowok="t"/>
            </v:shape>
            <v:shape style="position:absolute;left:8086;top:19216;width:43;height:43" coordorigin="8086,19216" coordsize="43,43" path="m8129,19259l8086,19216e" filled="f" stroked="t" strokeweight="0.72pt" strokecolor="#CD6928">
              <v:path arrowok="t"/>
            </v:shape>
            <v:shape style="position:absolute;left:7830;top:18960;width:43;height:43" coordorigin="7830,18960" coordsize="43,43" path="m7873,19003l7830,18960e" filled="f" stroked="t" strokeweight="0.72pt" strokecolor="#CD6928">
              <v:path arrowok="t"/>
            </v:shape>
            <v:shape style="position:absolute;left:7578;top:18704;width:40;height:43" coordorigin="7578,18704" coordsize="40,43" path="m7618,18748l7578,18704e" filled="f" stroked="t" strokeweight="0.72pt" strokecolor="#CD6928">
              <v:path arrowok="t"/>
            </v:shape>
            <v:shape style="position:absolute;left:7322;top:18452;width:43;height:40" coordorigin="7322,18452" coordsize="43,40" path="m7366,18492l7322,18452e" filled="f" stroked="t" strokeweight="0.72pt" strokecolor="#CD6928">
              <v:path arrowok="t"/>
            </v:shape>
            <v:shape style="position:absolute;left:7067;top:18197;width:43;height:43" coordorigin="7067,18197" coordsize="43,43" path="m7110,18240l7067,18197e" filled="f" stroked="t" strokeweight="0.72pt" strokecolor="#CD6928">
              <v:path arrowok="t"/>
            </v:shape>
            <v:shape style="position:absolute;left:6811;top:17941;width:43;height:43" coordorigin="6811,17941" coordsize="43,43" path="m6854,17984l6811,17941e" filled="f" stroked="t" strokeweight="0.72pt" strokecolor="#CD6928">
              <v:path arrowok="t"/>
            </v:shape>
            <v:shape style="position:absolute;left:6556;top:17686;width:43;height:43" coordorigin="6556,17686" coordsize="43,43" path="m6599,17729l6556,17686e" filled="f" stroked="t" strokeweight="0.72pt" strokecolor="#CD6928">
              <v:path arrowok="t"/>
            </v:shape>
            <v:shape style="position:absolute;left:6343;top:17470;width:0;height:4" coordorigin="6343,17470" coordsize="0,4" path="m6343,17473l6343,17470e" filled="f" stroked="t" strokeweight="0.72pt" strokecolor="#CD6928">
              <v:path arrowok="t"/>
            </v:shape>
            <v:shape style="position:absolute;left:9871;top:20746;width:43;height:43" coordorigin="9871,20746" coordsize="43,43" path="m9914,20789l9871,20746e" filled="f" stroked="t" strokeweight="0.72pt" strokecolor="#CD6928">
              <v:path arrowok="t"/>
            </v:shape>
            <v:shape style="position:absolute;left:9619;top:20494;width:40;height:40" coordorigin="9619,20494" coordsize="40,40" path="m9659,20533l9619,20494e" filled="f" stroked="t" strokeweight="0.72pt" strokecolor="#CD6928">
              <v:path arrowok="t"/>
            </v:shape>
            <v:shape style="position:absolute;left:9364;top:20238;width:40;height:40" coordorigin="9364,20238" coordsize="40,40" path="m9403,20278l9364,20238e" filled="f" stroked="t" strokeweight="0.72pt" strokecolor="#CD6928">
              <v:path arrowok="t"/>
            </v:shape>
            <v:shape style="position:absolute;left:9108;top:19982;width:43;height:43" coordorigin="9108,19982" coordsize="43,43" path="m9151,20026l9108,19982e" filled="f" stroked="t" strokeweight="0.72pt" strokecolor="#CD6928">
              <v:path arrowok="t"/>
            </v:shape>
            <v:shape style="position:absolute;left:8852;top:19727;width:43;height:43" coordorigin="8852,19727" coordsize="43,43" path="m8896,19770l8852,19727e" filled="f" stroked="t" strokeweight="0.72pt" strokecolor="#CD6928">
              <v:path arrowok="t"/>
            </v:shape>
            <v:shape style="position:absolute;left:8597;top:19471;width:43;height:43" coordorigin="8597,19471" coordsize="43,43" path="m8640,19514l8597,19471e" filled="f" stroked="t" strokeweight="0.72pt" strokecolor="#CD6928">
              <v:path arrowok="t"/>
            </v:shape>
            <v:shape style="position:absolute;left:8341;top:19216;width:43;height:43" coordorigin="8341,19216" coordsize="43,43" path="m8384,19259l8341,19216e" filled="f" stroked="t" strokeweight="0.72pt" strokecolor="#CD6928">
              <v:path arrowok="t"/>
            </v:shape>
            <v:shape style="position:absolute;left:8086;top:18960;width:43;height:43" coordorigin="8086,18960" coordsize="43,43" path="m8129,19003l8086,18960e" filled="f" stroked="t" strokeweight="0.72pt" strokecolor="#CD6928">
              <v:path arrowok="t"/>
            </v:shape>
            <v:shape style="position:absolute;left:7830;top:18704;width:43;height:43" coordorigin="7830,18704" coordsize="43,43" path="m7873,18748l7830,18704e" filled="f" stroked="t" strokeweight="0.72pt" strokecolor="#CD6928">
              <v:path arrowok="t"/>
            </v:shape>
            <v:shape style="position:absolute;left:7578;top:18452;width:40;height:40" coordorigin="7578,18452" coordsize="40,40" path="m7618,18492l7578,18452e" filled="f" stroked="t" strokeweight="0.72pt" strokecolor="#CD6928">
              <v:path arrowok="t"/>
            </v:shape>
            <v:shape style="position:absolute;left:7322;top:18197;width:43;height:43" coordorigin="7322,18197" coordsize="43,43" path="m7366,18240l7322,18197e" filled="f" stroked="t" strokeweight="0.72pt" strokecolor="#CD6928">
              <v:path arrowok="t"/>
            </v:shape>
            <v:shape style="position:absolute;left:7067;top:17941;width:43;height:43" coordorigin="7067,17941" coordsize="43,43" path="m7110,17984l7067,17941e" filled="f" stroked="t" strokeweight="0.72pt" strokecolor="#CD6928">
              <v:path arrowok="t"/>
            </v:shape>
            <v:shape style="position:absolute;left:6811;top:17686;width:43;height:43" coordorigin="6811,17686" coordsize="43,43" path="m6854,17729l6811,17686e" filled="f" stroked="t" strokeweight="0.72pt" strokecolor="#CD6928">
              <v:path arrowok="t"/>
            </v:shape>
            <v:shape style="position:absolute;left:6556;top:17430;width:43;height:43" coordorigin="6556,17430" coordsize="43,43" path="m6599,17473l6556,17430e" filled="f" stroked="t" strokeweight="0.72pt" strokecolor="#CD6928">
              <v:path arrowok="t"/>
            </v:shape>
            <v:shape style="position:absolute;left:10127;top:20746;width:43;height:43" coordorigin="10127,20746" coordsize="43,43" path="m10170,20789l10127,20746e" filled="f" stroked="t" strokeweight="0.72pt" strokecolor="#CD6928">
              <v:path arrowok="t"/>
            </v:shape>
            <v:shape style="position:absolute;left:9871;top:20494;width:43;height:40" coordorigin="9871,20494" coordsize="43,40" path="m9914,20533l9871,20494e" filled="f" stroked="t" strokeweight="0.72pt" strokecolor="#CD6928">
              <v:path arrowok="t"/>
            </v:shape>
            <v:shape style="position:absolute;left:9619;top:20238;width:40;height:40" coordorigin="9619,20238" coordsize="40,40" path="m9659,20278l9619,20238e" filled="f" stroked="t" strokeweight="0.72pt" strokecolor="#CD6928">
              <v:path arrowok="t"/>
            </v:shape>
            <v:shape style="position:absolute;left:9364;top:19982;width:40;height:43" coordorigin="9364,19982" coordsize="40,43" path="m9403,20026l9364,19982e" filled="f" stroked="t" strokeweight="0.72pt" strokecolor="#CD6928">
              <v:path arrowok="t"/>
            </v:shape>
            <v:shape style="position:absolute;left:9108;top:19727;width:43;height:43" coordorigin="9108,19727" coordsize="43,43" path="m9151,19770l9108,19727e" filled="f" stroked="t" strokeweight="0.72pt" strokecolor="#CD6928">
              <v:path arrowok="t"/>
            </v:shape>
            <v:shape style="position:absolute;left:8852;top:19471;width:43;height:43" coordorigin="8852,19471" coordsize="43,43" path="m8896,19514l8852,19471e" filled="f" stroked="t" strokeweight="0.72pt" strokecolor="#CD6928">
              <v:path arrowok="t"/>
            </v:shape>
            <v:shape style="position:absolute;left:8597;top:19216;width:43;height:43" coordorigin="8597,19216" coordsize="43,43" path="m8640,19259l8597,19216e" filled="f" stroked="t" strokeweight="0.72pt" strokecolor="#CD6928">
              <v:path arrowok="t"/>
            </v:shape>
            <v:shape style="position:absolute;left:8341;top:18960;width:43;height:43" coordorigin="8341,18960" coordsize="43,43" path="m8384,19003l8341,18960e" filled="f" stroked="t" strokeweight="0.72pt" strokecolor="#CD6928">
              <v:path arrowok="t"/>
            </v:shape>
            <v:shape style="position:absolute;left:8086;top:18704;width:43;height:43" coordorigin="8086,18704" coordsize="43,43" path="m8129,18748l8086,18704e" filled="f" stroked="t" strokeweight="0.72pt" strokecolor="#CD6928">
              <v:path arrowok="t"/>
            </v:shape>
            <v:shape style="position:absolute;left:7830;top:18452;width:43;height:40" coordorigin="7830,18452" coordsize="43,40" path="m7873,18492l7830,18452e" filled="f" stroked="t" strokeweight="0.72pt" strokecolor="#CD6928">
              <v:path arrowok="t"/>
            </v:shape>
            <v:shape style="position:absolute;left:7578;top:18197;width:40;height:43" coordorigin="7578,18197" coordsize="40,43" path="m7618,18240l7578,18197e" filled="f" stroked="t" strokeweight="0.72pt" strokecolor="#CD6928">
              <v:path arrowok="t"/>
            </v:shape>
            <v:shape style="position:absolute;left:7322;top:17941;width:43;height:43" coordorigin="7322,17941" coordsize="43,43" path="m7366,17984l7322,17941e" filled="f" stroked="t" strokeweight="0.72pt" strokecolor="#CD6928">
              <v:path arrowok="t"/>
            </v:shape>
            <v:shape style="position:absolute;left:7067;top:17686;width:43;height:43" coordorigin="7067,17686" coordsize="43,43" path="m7110,17729l7067,17686e" filled="f" stroked="t" strokeweight="0.72pt" strokecolor="#CD6928">
              <v:path arrowok="t"/>
            </v:shape>
            <v:shape style="position:absolute;left:6811;top:17430;width:43;height:43" coordorigin="6811,17430" coordsize="43,43" path="m6854,17473l6811,17430e" filled="f" stroked="t" strokeweight="0.72pt" strokecolor="#CD6928">
              <v:path arrowok="t"/>
            </v:shape>
            <v:shape style="position:absolute;left:6556;top:17174;width:43;height:43" coordorigin="6556,17174" coordsize="43,43" path="m6599,17218l6556,17174e" filled="f" stroked="t" strokeweight="0.72pt" strokecolor="#CD6928">
              <v:path arrowok="t"/>
            </v:shape>
            <v:shape style="position:absolute;left:10382;top:20746;width:11;height:14" coordorigin="10382,20746" coordsize="11,14" path="m10393,20760l10382,20746e" filled="f" stroked="t" strokeweight="0.72pt" strokecolor="#CD6928">
              <v:path arrowok="t"/>
            </v:shape>
            <v:shape style="position:absolute;left:10127;top:20494;width:43;height:40" coordorigin="10127,20494" coordsize="43,40" path="m10170,20533l10127,20494e" filled="f" stroked="t" strokeweight="0.72pt" strokecolor="#CD6928">
              <v:path arrowok="t"/>
            </v:shape>
            <v:shape style="position:absolute;left:9871;top:20238;width:43;height:40" coordorigin="9871,20238" coordsize="43,40" path="m9914,20278l9871,20238e" filled="f" stroked="t" strokeweight="0.72pt" strokecolor="#CD6928">
              <v:path arrowok="t"/>
            </v:shape>
            <v:shape style="position:absolute;left:9619;top:19982;width:40;height:43" coordorigin="9619,19982" coordsize="40,43" path="m9659,20026l9619,19982e" filled="f" stroked="t" strokeweight="0.72pt" strokecolor="#CD6928">
              <v:path arrowok="t"/>
            </v:shape>
            <v:shape style="position:absolute;left:9364;top:19727;width:40;height:43" coordorigin="9364,19727" coordsize="40,43" path="m9403,19770l9364,19727e" filled="f" stroked="t" strokeweight="0.72pt" strokecolor="#CD6928">
              <v:path arrowok="t"/>
            </v:shape>
            <v:shape style="position:absolute;left:9108;top:19471;width:43;height:43" coordorigin="9108,19471" coordsize="43,43" path="m9151,19514l9108,19471e" filled="f" stroked="t" strokeweight="0.72pt" strokecolor="#CD6928">
              <v:path arrowok="t"/>
            </v:shape>
            <v:shape style="position:absolute;left:8852;top:19216;width:43;height:43" coordorigin="8852,19216" coordsize="43,43" path="m8896,19259l8852,19216e" filled="f" stroked="t" strokeweight="0.72pt" strokecolor="#CD6928">
              <v:path arrowok="t"/>
            </v:shape>
            <v:shape style="position:absolute;left:8597;top:18960;width:43;height:43" coordorigin="8597,18960" coordsize="43,43" path="m8640,19003l8597,18960e" filled="f" stroked="t" strokeweight="0.72pt" strokecolor="#CD6928">
              <v:path arrowok="t"/>
            </v:shape>
            <v:shape style="position:absolute;left:8341;top:18704;width:43;height:43" coordorigin="8341,18704" coordsize="43,43" path="m8384,18748l8341,18704e" filled="f" stroked="t" strokeweight="0.72pt" strokecolor="#CD6928">
              <v:path arrowok="t"/>
            </v:shape>
            <v:shape style="position:absolute;left:8086;top:18452;width:43;height:40" coordorigin="8086,18452" coordsize="43,40" path="m8129,18492l8086,18452e" filled="f" stroked="t" strokeweight="0.72pt" strokecolor="#CD6928">
              <v:path arrowok="t"/>
            </v:shape>
            <v:shape style="position:absolute;left:7830;top:18197;width:43;height:43" coordorigin="7830,18197" coordsize="43,43" path="m7873,18240l7830,18197e" filled="f" stroked="t" strokeweight="0.72pt" strokecolor="#CD6928">
              <v:path arrowok="t"/>
            </v:shape>
            <v:shape style="position:absolute;left:7578;top:17941;width:40;height:43" coordorigin="7578,17941" coordsize="40,43" path="m7618,17984l7578,17941e" filled="f" stroked="t" strokeweight="0.72pt" strokecolor="#CD6928">
              <v:path arrowok="t"/>
            </v:shape>
            <v:shape style="position:absolute;left:7322;top:17686;width:43;height:43" coordorigin="7322,17686" coordsize="43,43" path="m7366,17729l7322,17686e" filled="f" stroked="t" strokeweight="0.72pt" strokecolor="#CD6928">
              <v:path arrowok="t"/>
            </v:shape>
            <v:shape style="position:absolute;left:7067;top:17430;width:43;height:43" coordorigin="7067,17430" coordsize="43,43" path="m7110,17473l7067,17430e" filled="f" stroked="t" strokeweight="0.72pt" strokecolor="#CD6928">
              <v:path arrowok="t"/>
            </v:shape>
            <v:shape style="position:absolute;left:6811;top:17174;width:43;height:43" coordorigin="6811,17174" coordsize="43,43" path="m6854,17218l6811,17174e" filled="f" stroked="t" strokeweight="0.72pt" strokecolor="#CD6928">
              <v:path arrowok="t"/>
            </v:shape>
            <v:shape style="position:absolute;left:10382;top:20494;width:43;height:40" coordorigin="10382,20494" coordsize="43,40" path="m10426,20533l10382,20494e" filled="f" stroked="t" strokeweight="0.72pt" strokecolor="#CD6928">
              <v:path arrowok="t"/>
            </v:shape>
            <v:shape style="position:absolute;left:10127;top:20238;width:43;height:40" coordorigin="10127,20238" coordsize="43,40" path="m10170,20278l10127,20238e" filled="f" stroked="t" strokeweight="0.72pt" strokecolor="#CD6928">
              <v:path arrowok="t"/>
            </v:shape>
            <v:shape style="position:absolute;left:9871;top:19982;width:43;height:43" coordorigin="9871,19982" coordsize="43,43" path="m9914,20026l9871,19982e" filled="f" stroked="t" strokeweight="0.72pt" strokecolor="#CD6928">
              <v:path arrowok="t"/>
            </v:shape>
            <v:shape style="position:absolute;left:9619;top:19727;width:40;height:43" coordorigin="9619,19727" coordsize="40,43" path="m9659,19770l9619,19727e" filled="f" stroked="t" strokeweight="0.72pt" strokecolor="#CD6928">
              <v:path arrowok="t"/>
            </v:shape>
            <v:shape style="position:absolute;left:9364;top:19471;width:40;height:43" coordorigin="9364,19471" coordsize="40,43" path="m9403,19514l9364,19471e" filled="f" stroked="t" strokeweight="0.72pt" strokecolor="#CD6928">
              <v:path arrowok="t"/>
            </v:shape>
            <v:shape style="position:absolute;left:9108;top:19216;width:43;height:43" coordorigin="9108,19216" coordsize="43,43" path="m9151,19259l9108,19216e" filled="f" stroked="t" strokeweight="0.72pt" strokecolor="#CD6928">
              <v:path arrowok="t"/>
            </v:shape>
            <v:shape style="position:absolute;left:8852;top:18960;width:43;height:43" coordorigin="8852,18960" coordsize="43,43" path="m8896,19003l8852,18960e" filled="f" stroked="t" strokeweight="0.72pt" strokecolor="#CD6928">
              <v:path arrowok="t"/>
            </v:shape>
            <v:shape style="position:absolute;left:8597;top:18704;width:43;height:43" coordorigin="8597,18704" coordsize="43,43" path="m8640,18748l8597,18704e" filled="f" stroked="t" strokeweight="0.72pt" strokecolor="#CD6928">
              <v:path arrowok="t"/>
            </v:shape>
            <v:shape style="position:absolute;left:8341;top:18452;width:43;height:40" coordorigin="8341,18452" coordsize="43,40" path="m8384,18492l8341,18452e" filled="f" stroked="t" strokeweight="0.72pt" strokecolor="#CD6928">
              <v:path arrowok="t"/>
            </v:shape>
            <v:shape style="position:absolute;left:8086;top:18197;width:43;height:43" coordorigin="8086,18197" coordsize="43,43" path="m8129,18240l8086,18197e" filled="f" stroked="t" strokeweight="0.72pt" strokecolor="#CD6928">
              <v:path arrowok="t"/>
            </v:shape>
            <v:shape style="position:absolute;left:7830;top:17941;width:43;height:43" coordorigin="7830,17941" coordsize="43,43" path="m7873,17984l7830,17941e" filled="f" stroked="t" strokeweight="0.72pt" strokecolor="#CD6928">
              <v:path arrowok="t"/>
            </v:shape>
            <v:shape style="position:absolute;left:7578;top:17686;width:40;height:43" coordorigin="7578,17686" coordsize="40,43" path="m7618,17729l7578,17686e" filled="f" stroked="t" strokeweight="0.72pt" strokecolor="#CD6928">
              <v:path arrowok="t"/>
            </v:shape>
            <v:shape style="position:absolute;left:7322;top:17430;width:43;height:43" coordorigin="7322,17430" coordsize="43,43" path="m7366,17473l7322,17430e" filled="f" stroked="t" strokeweight="0.72pt" strokecolor="#CD6928">
              <v:path arrowok="t"/>
            </v:shape>
            <v:shape style="position:absolute;left:7067;top:17174;width:43;height:43" coordorigin="7067,17174" coordsize="43,43" path="m7110,17218l7067,17174e" filled="f" stroked="t" strokeweight="0.72pt" strokecolor="#CD6928">
              <v:path arrowok="t"/>
            </v:shape>
            <v:shape style="position:absolute;left:6811;top:16919;width:43;height:43" coordorigin="6811,16919" coordsize="43,43" path="m6854,16962l6811,16919e" filled="f" stroked="t" strokeweight="0.72pt" strokecolor="#CD6928">
              <v:path arrowok="t"/>
            </v:shape>
            <v:shape style="position:absolute;left:10638;top:20494;width:43;height:40" coordorigin="10638,20494" coordsize="43,40" path="m10681,20533l10638,20494e" filled="f" stroked="t" strokeweight="0.72pt" strokecolor="#CD6928">
              <v:path arrowok="t"/>
            </v:shape>
            <v:shape style="position:absolute;left:10382;top:20238;width:43;height:40" coordorigin="10382,20238" coordsize="43,40" path="m10426,20278l10382,20238e" filled="f" stroked="t" strokeweight="0.72pt" strokecolor="#CD6928">
              <v:path arrowok="t"/>
            </v:shape>
            <v:shape style="position:absolute;left:10127;top:19982;width:43;height:43" coordorigin="10127,19982" coordsize="43,43" path="m10170,20026l10127,19982e" filled="f" stroked="t" strokeweight="0.72pt" strokecolor="#CD6928">
              <v:path arrowok="t"/>
            </v:shape>
            <v:shape style="position:absolute;left:9871;top:19727;width:43;height:43" coordorigin="9871,19727" coordsize="43,43" path="m9914,19770l9871,19727e" filled="f" stroked="t" strokeweight="0.72pt" strokecolor="#CD6928">
              <v:path arrowok="t"/>
            </v:shape>
            <v:shape style="position:absolute;left:9619;top:19471;width:40;height:43" coordorigin="9619,19471" coordsize="40,43" path="m9659,19514l9619,19471e" filled="f" stroked="t" strokeweight="0.72pt" strokecolor="#CD6928">
              <v:path arrowok="t"/>
            </v:shape>
            <v:shape style="position:absolute;left:9364;top:19216;width:40;height:43" coordorigin="9364,19216" coordsize="40,43" path="m9403,19259l9364,19216e" filled="f" stroked="t" strokeweight="0.72pt" strokecolor="#CD6928">
              <v:path arrowok="t"/>
            </v:shape>
            <v:shape style="position:absolute;left:9108;top:18960;width:43;height:43" coordorigin="9108,18960" coordsize="43,43" path="m9151,19003l9108,18960e" filled="f" stroked="t" strokeweight="0.72pt" strokecolor="#CD6928">
              <v:path arrowok="t"/>
            </v:shape>
            <v:shape style="position:absolute;left:8852;top:18704;width:43;height:43" coordorigin="8852,18704" coordsize="43,43" path="m8896,18748l8852,18704e" filled="f" stroked="t" strokeweight="0.72pt" strokecolor="#CD6928">
              <v:path arrowok="t"/>
            </v:shape>
            <v:shape style="position:absolute;left:8597;top:18452;width:43;height:40" coordorigin="8597,18452" coordsize="43,40" path="m8640,18492l8597,18452e" filled="f" stroked="t" strokeweight="0.72pt" strokecolor="#CD6928">
              <v:path arrowok="t"/>
            </v:shape>
            <v:shape style="position:absolute;left:8341;top:18197;width:43;height:43" coordorigin="8341,18197" coordsize="43,43" path="m8384,18240l8341,18197e" filled="f" stroked="t" strokeweight="0.72pt" strokecolor="#CD6928">
              <v:path arrowok="t"/>
            </v:shape>
            <v:shape style="position:absolute;left:8086;top:17941;width:43;height:43" coordorigin="8086,17941" coordsize="43,43" path="m8129,17984l8086,17941e" filled="f" stroked="t" strokeweight="0.72pt" strokecolor="#CD6928">
              <v:path arrowok="t"/>
            </v:shape>
            <v:shape style="position:absolute;left:7830;top:17686;width:43;height:43" coordorigin="7830,17686" coordsize="43,43" path="m7873,17729l7830,17686e" filled="f" stroked="t" strokeweight="0.72pt" strokecolor="#CD6928">
              <v:path arrowok="t"/>
            </v:shape>
            <v:shape style="position:absolute;left:7578;top:17430;width:40;height:43" coordorigin="7578,17430" coordsize="40,43" path="m7618,17473l7578,17430e" filled="f" stroked="t" strokeweight="0.72pt" strokecolor="#CD6928">
              <v:path arrowok="t"/>
            </v:shape>
            <v:shape style="position:absolute;left:7322;top:17174;width:43;height:43" coordorigin="7322,17174" coordsize="43,43" path="m7366,17218l7322,17174e" filled="f" stroked="t" strokeweight="0.72pt" strokecolor="#CD6928">
              <v:path arrowok="t"/>
            </v:shape>
            <v:shape style="position:absolute;left:7067;top:16919;width:43;height:43" coordorigin="7067,16919" coordsize="43,43" path="m7110,16962l7067,16919e" filled="f" stroked="t" strokeweight="0.72pt" strokecolor="#CD6928">
              <v:path arrowok="t"/>
            </v:shape>
            <v:shape style="position:absolute;left:10638;top:20238;width:43;height:40" coordorigin="10638,20238" coordsize="43,40" path="m10681,20278l10638,20238e" filled="f" stroked="t" strokeweight="0.72pt" strokecolor="#CD6928">
              <v:path arrowok="t"/>
            </v:shape>
            <v:shape style="position:absolute;left:10382;top:19982;width:43;height:43" coordorigin="10382,19982" coordsize="43,43" path="m10426,20026l10382,19982e" filled="f" stroked="t" strokeweight="0.72pt" strokecolor="#CD6928">
              <v:path arrowok="t"/>
            </v:shape>
            <v:shape style="position:absolute;left:10127;top:19727;width:43;height:43" coordorigin="10127,19727" coordsize="43,43" path="m10170,19770l10127,19727e" filled="f" stroked="t" strokeweight="0.72pt" strokecolor="#CD6928">
              <v:path arrowok="t"/>
            </v:shape>
            <v:shape style="position:absolute;left:9871;top:19471;width:43;height:43" coordorigin="9871,19471" coordsize="43,43" path="m9914,19514l9871,19471e" filled="f" stroked="t" strokeweight="0.72pt" strokecolor="#CD6928">
              <v:path arrowok="t"/>
            </v:shape>
            <v:shape style="position:absolute;left:9619;top:19216;width:40;height:43" coordorigin="9619,19216" coordsize="40,43" path="m9659,19259l9619,19216e" filled="f" stroked="t" strokeweight="0.72pt" strokecolor="#CD6928">
              <v:path arrowok="t"/>
            </v:shape>
            <v:shape style="position:absolute;left:9364;top:18960;width:40;height:43" coordorigin="9364,18960" coordsize="40,43" path="m9403,19003l9364,18960e" filled="f" stroked="t" strokeweight="0.72pt" strokecolor="#CD6928">
              <v:path arrowok="t"/>
            </v:shape>
            <v:shape style="position:absolute;left:9108;top:18704;width:43;height:43" coordorigin="9108,18704" coordsize="43,43" path="m9151,18748l9108,18704e" filled="f" stroked="t" strokeweight="0.72pt" strokecolor="#CD6928">
              <v:path arrowok="t"/>
            </v:shape>
            <v:shape style="position:absolute;left:8852;top:18452;width:43;height:40" coordorigin="8852,18452" coordsize="43,40" path="m8896,18492l8852,18452e" filled="f" stroked="t" strokeweight="0.72pt" strokecolor="#CD6928">
              <v:path arrowok="t"/>
            </v:shape>
            <v:shape style="position:absolute;left:8597;top:18197;width:43;height:43" coordorigin="8597,18197" coordsize="43,43" path="m8640,18240l8597,18197e" filled="f" stroked="t" strokeweight="0.72pt" strokecolor="#CD6928">
              <v:path arrowok="t"/>
            </v:shape>
            <v:shape style="position:absolute;left:8341;top:17941;width:43;height:43" coordorigin="8341,17941" coordsize="43,43" path="m8384,17984l8341,17941e" filled="f" stroked="t" strokeweight="0.72pt" strokecolor="#CD6928">
              <v:path arrowok="t"/>
            </v:shape>
            <v:shape style="position:absolute;left:8086;top:17686;width:43;height:43" coordorigin="8086,17686" coordsize="43,43" path="m8129,17729l8086,17686e" filled="f" stroked="t" strokeweight="0.72pt" strokecolor="#CD6928">
              <v:path arrowok="t"/>
            </v:shape>
            <v:shape style="position:absolute;left:7830;top:17430;width:43;height:43" coordorigin="7830,17430" coordsize="43,43" path="m7873,17473l7830,17430e" filled="f" stroked="t" strokeweight="0.72pt" strokecolor="#CD6928">
              <v:path arrowok="t"/>
            </v:shape>
            <v:shape style="position:absolute;left:7578;top:17174;width:40;height:43" coordorigin="7578,17174" coordsize="40,43" path="m7618,17218l7578,17174e" filled="f" stroked="t" strokeweight="0.72pt" strokecolor="#CD6928">
              <v:path arrowok="t"/>
            </v:shape>
            <v:shape style="position:absolute;left:7322;top:16919;width:43;height:43" coordorigin="7322,16919" coordsize="43,43" path="m7366,16962l7322,16919e" filled="f" stroked="t" strokeweight="0.72pt" strokecolor="#CD6928">
              <v:path arrowok="t"/>
            </v:shape>
            <v:shape style="position:absolute;left:7067;top:16663;width:43;height:43" coordorigin="7067,16663" coordsize="43,43" path="m7110,16706l7067,16663e" filled="f" stroked="t" strokeweight="0.72pt" strokecolor="#CD6928">
              <v:path arrowok="t"/>
            </v:shape>
            <v:shape style="position:absolute;left:10638;top:19982;width:43;height:43" coordorigin="10638,19982" coordsize="43,43" path="m10681,20026l10638,19982e" filled="f" stroked="t" strokeweight="0.72pt" strokecolor="#CD6928">
              <v:path arrowok="t"/>
            </v:shape>
            <v:shape style="position:absolute;left:10382;top:19727;width:43;height:43" coordorigin="10382,19727" coordsize="43,43" path="m10426,19770l10382,19727e" filled="f" stroked="t" strokeweight="0.72pt" strokecolor="#CD6928">
              <v:path arrowok="t"/>
            </v:shape>
            <v:shape style="position:absolute;left:10127;top:19471;width:43;height:43" coordorigin="10127,19471" coordsize="43,43" path="m10170,19514l10127,19471e" filled="f" stroked="t" strokeweight="0.72pt" strokecolor="#CD6928">
              <v:path arrowok="t"/>
            </v:shape>
            <v:shape style="position:absolute;left:9871;top:19216;width:43;height:43" coordorigin="9871,19216" coordsize="43,43" path="m9914,19259l9871,19216e" filled="f" stroked="t" strokeweight="0.72pt" strokecolor="#CD6928">
              <v:path arrowok="t"/>
            </v:shape>
            <v:shape style="position:absolute;left:9619;top:18960;width:40;height:43" coordorigin="9619,18960" coordsize="40,43" path="m9659,19003l9619,18960e" filled="f" stroked="t" strokeweight="0.72pt" strokecolor="#CD6928">
              <v:path arrowok="t"/>
            </v:shape>
            <v:shape style="position:absolute;left:9364;top:18704;width:40;height:43" coordorigin="9364,18704" coordsize="40,43" path="m9403,18748l9364,18704e" filled="f" stroked="t" strokeweight="0.72pt" strokecolor="#CD6928">
              <v:path arrowok="t"/>
            </v:shape>
            <v:shape style="position:absolute;left:9108;top:18452;width:43;height:40" coordorigin="9108,18452" coordsize="43,40" path="m9151,18492l9108,18452e" filled="f" stroked="t" strokeweight="0.72pt" strokecolor="#CD6928">
              <v:path arrowok="t"/>
            </v:shape>
            <v:shape style="position:absolute;left:8852;top:18197;width:43;height:43" coordorigin="8852,18197" coordsize="43,43" path="m8896,18240l8852,18197e" filled="f" stroked="t" strokeweight="0.72pt" strokecolor="#CD6928">
              <v:path arrowok="t"/>
            </v:shape>
            <v:shape style="position:absolute;left:8597;top:17941;width:43;height:43" coordorigin="8597,17941" coordsize="43,43" path="m8640,17984l8597,17941e" filled="f" stroked="t" strokeweight="0.72pt" strokecolor="#CD6928">
              <v:path arrowok="t"/>
            </v:shape>
            <v:shape style="position:absolute;left:8341;top:17686;width:43;height:43" coordorigin="8341,17686" coordsize="43,43" path="m8384,17729l8341,17686e" filled="f" stroked="t" strokeweight="0.72pt" strokecolor="#CD6928">
              <v:path arrowok="t"/>
            </v:shape>
            <v:shape style="position:absolute;left:8086;top:17430;width:43;height:43" coordorigin="8086,17430" coordsize="43,43" path="m8129,17473l8086,17430e" filled="f" stroked="t" strokeweight="0.72pt" strokecolor="#CD6928">
              <v:path arrowok="t"/>
            </v:shape>
            <v:shape style="position:absolute;left:7830;top:17174;width:43;height:43" coordorigin="7830,17174" coordsize="43,43" path="m7873,17218l7830,17174e" filled="f" stroked="t" strokeweight="0.72pt" strokecolor="#CD6928">
              <v:path arrowok="t"/>
            </v:shape>
            <v:shape style="position:absolute;left:7578;top:16919;width:40;height:43" coordorigin="7578,16919" coordsize="40,43" path="m7618,16962l7578,16919e" filled="f" stroked="t" strokeweight="0.72pt" strokecolor="#CD6928">
              <v:path arrowok="t"/>
            </v:shape>
            <v:shape style="position:absolute;left:7322;top:16663;width:43;height:43" coordorigin="7322,16663" coordsize="43,43" path="m7366,16706l7322,16663e" filled="f" stroked="t" strokeweight="0.72pt" strokecolor="#CD6928">
              <v:path arrowok="t"/>
            </v:shape>
            <v:shape style="position:absolute;left:10638;top:19727;width:43;height:43" coordorigin="10638,19727" coordsize="43,43" path="m10681,19770l10638,19727e" filled="f" stroked="t" strokeweight="0.72pt" strokecolor="#CD6928">
              <v:path arrowok="t"/>
            </v:shape>
            <v:shape style="position:absolute;left:10382;top:19471;width:43;height:43" coordorigin="10382,19471" coordsize="43,43" path="m10426,19514l10382,19471e" filled="f" stroked="t" strokeweight="0.72pt" strokecolor="#CD6928">
              <v:path arrowok="t"/>
            </v:shape>
            <v:shape style="position:absolute;left:10127;top:19216;width:43;height:43" coordorigin="10127,19216" coordsize="43,43" path="m10170,19259l10127,19216e" filled="f" stroked="t" strokeweight="0.72pt" strokecolor="#CD6928">
              <v:path arrowok="t"/>
            </v:shape>
            <v:shape style="position:absolute;left:9871;top:18960;width:43;height:43" coordorigin="9871,18960" coordsize="43,43" path="m9914,19003l9871,18960e" filled="f" stroked="t" strokeweight="0.72pt" strokecolor="#CD6928">
              <v:path arrowok="t"/>
            </v:shape>
            <v:shape style="position:absolute;left:9619;top:18704;width:40;height:43" coordorigin="9619,18704" coordsize="40,43" path="m9659,18748l9619,18704e" filled="f" stroked="t" strokeweight="0.72pt" strokecolor="#CD6928">
              <v:path arrowok="t"/>
            </v:shape>
            <v:shape style="position:absolute;left:9364;top:18452;width:40;height:40" coordorigin="9364,18452" coordsize="40,40" path="m9403,18492l9364,18452e" filled="f" stroked="t" strokeweight="0.72pt" strokecolor="#CD6928">
              <v:path arrowok="t"/>
            </v:shape>
            <v:shape style="position:absolute;left:9108;top:18197;width:43;height:43" coordorigin="9108,18197" coordsize="43,43" path="m9151,18240l9108,18197e" filled="f" stroked="t" strokeweight="0.72pt" strokecolor="#CD6928">
              <v:path arrowok="t"/>
            </v:shape>
            <v:shape style="position:absolute;left:8852;top:17941;width:43;height:43" coordorigin="8852,17941" coordsize="43,43" path="m8896,17984l8852,17941e" filled="f" stroked="t" strokeweight="0.72pt" strokecolor="#CD6928">
              <v:path arrowok="t"/>
            </v:shape>
            <v:shape style="position:absolute;left:8597;top:17686;width:43;height:43" coordorigin="8597,17686" coordsize="43,43" path="m8640,17729l8597,17686e" filled="f" stroked="t" strokeweight="0.72pt" strokecolor="#CD6928">
              <v:path arrowok="t"/>
            </v:shape>
            <v:shape style="position:absolute;left:8341;top:17430;width:43;height:43" coordorigin="8341,17430" coordsize="43,43" path="m8384,17473l8341,17430e" filled="f" stroked="t" strokeweight="0.72pt" strokecolor="#CD6928">
              <v:path arrowok="t"/>
            </v:shape>
            <v:shape style="position:absolute;left:8086;top:17174;width:43;height:43" coordorigin="8086,17174" coordsize="43,43" path="m8129,17218l8086,17174e" filled="f" stroked="t" strokeweight="0.72pt" strokecolor="#CD6928">
              <v:path arrowok="t"/>
            </v:shape>
            <v:shape style="position:absolute;left:7830;top:16919;width:43;height:43" coordorigin="7830,16919" coordsize="43,43" path="m7873,16962l7830,16919e" filled="f" stroked="t" strokeweight="0.72pt" strokecolor="#CD6928">
              <v:path arrowok="t"/>
            </v:shape>
            <v:shape style="position:absolute;left:7578;top:16663;width:40;height:43" coordorigin="7578,16663" coordsize="40,43" path="m7618,16706l7578,16663e" filled="f" stroked="t" strokeweight="0.72pt" strokecolor="#CD6928">
              <v:path arrowok="t"/>
            </v:shape>
            <v:shape style="position:absolute;left:7322;top:16411;width:43;height:40" coordorigin="7322,16411" coordsize="43,40" path="m7366,16451l7322,16411e" filled="f" stroked="t" strokeweight="0.72pt" strokecolor="#CD6928">
              <v:path arrowok="t"/>
            </v:shape>
            <v:shape style="position:absolute;left:10638;top:19471;width:43;height:43" coordorigin="10638,19471" coordsize="43,43" path="m10681,19514l10638,19471e" filled="f" stroked="t" strokeweight="0.72pt" strokecolor="#CD6928">
              <v:path arrowok="t"/>
            </v:shape>
            <v:shape style="position:absolute;left:10382;top:19216;width:43;height:43" coordorigin="10382,19216" coordsize="43,43" path="m10426,19259l10382,19216e" filled="f" stroked="t" strokeweight="0.72pt" strokecolor="#CD6928">
              <v:path arrowok="t"/>
            </v:shape>
            <v:shape style="position:absolute;left:10127;top:18960;width:43;height:43" coordorigin="10127,18960" coordsize="43,43" path="m10170,19003l10127,18960e" filled="f" stroked="t" strokeweight="0.72pt" strokecolor="#CD6928">
              <v:path arrowok="t"/>
            </v:shape>
            <v:shape style="position:absolute;left:9871;top:18704;width:43;height:43" coordorigin="9871,18704" coordsize="43,43" path="m9914,18748l9871,18704e" filled="f" stroked="t" strokeweight="0.72pt" strokecolor="#CD6928">
              <v:path arrowok="t"/>
            </v:shape>
            <v:shape style="position:absolute;left:9619;top:18452;width:40;height:40" coordorigin="9619,18452" coordsize="40,40" path="m9659,18492l9619,18452e" filled="f" stroked="t" strokeweight="0.72pt" strokecolor="#CD6928">
              <v:path arrowok="t"/>
            </v:shape>
            <v:shape style="position:absolute;left:9364;top:18197;width:40;height:43" coordorigin="9364,18197" coordsize="40,43" path="m9403,18240l9364,18197e" filled="f" stroked="t" strokeweight="0.72pt" strokecolor="#CD6928">
              <v:path arrowok="t"/>
            </v:shape>
            <v:shape style="position:absolute;left:9108;top:17941;width:43;height:43" coordorigin="9108,17941" coordsize="43,43" path="m9151,17984l9108,17941e" filled="f" stroked="t" strokeweight="0.72pt" strokecolor="#CD6928">
              <v:path arrowok="t"/>
            </v:shape>
            <v:shape style="position:absolute;left:8852;top:17686;width:43;height:43" coordorigin="8852,17686" coordsize="43,43" path="m8896,17729l8852,17686e" filled="f" stroked="t" strokeweight="0.72pt" strokecolor="#CD6928">
              <v:path arrowok="t"/>
            </v:shape>
            <v:shape style="position:absolute;left:8597;top:17430;width:43;height:43" coordorigin="8597,17430" coordsize="43,43" path="m8640,17473l8597,17430e" filled="f" stroked="t" strokeweight="0.72pt" strokecolor="#CD6928">
              <v:path arrowok="t"/>
            </v:shape>
            <v:shape style="position:absolute;left:8341;top:17174;width:43;height:43" coordorigin="8341,17174" coordsize="43,43" path="m8384,17218l8341,17174e" filled="f" stroked="t" strokeweight="0.72pt" strokecolor="#CD6928">
              <v:path arrowok="t"/>
            </v:shape>
            <v:shape style="position:absolute;left:8086;top:16919;width:43;height:43" coordorigin="8086,16919" coordsize="43,43" path="m8129,16962l8086,16919e" filled="f" stroked="t" strokeweight="0.72pt" strokecolor="#CD6928">
              <v:path arrowok="t"/>
            </v:shape>
            <v:shape style="position:absolute;left:7830;top:16663;width:43;height:43" coordorigin="7830,16663" coordsize="43,43" path="m7873,16706l7830,16663e" filled="f" stroked="t" strokeweight="0.72pt" strokecolor="#CD6928">
              <v:path arrowok="t"/>
            </v:shape>
            <v:shape style="position:absolute;left:7578;top:16411;width:40;height:40" coordorigin="7578,16411" coordsize="40,40" path="m7618,16451l7578,16411e" filled="f" stroked="t" strokeweight="0.72pt" strokecolor="#CD6928">
              <v:path arrowok="t"/>
            </v:shape>
            <v:shape style="position:absolute;left:10638;top:19216;width:43;height:43" coordorigin="10638,19216" coordsize="43,43" path="m10681,19259l10638,19216e" filled="f" stroked="t" strokeweight="0.72pt" strokecolor="#CD6928">
              <v:path arrowok="t"/>
            </v:shape>
            <v:shape style="position:absolute;left:10382;top:18960;width:43;height:43" coordorigin="10382,18960" coordsize="43,43" path="m10426,19003l10382,18960e" filled="f" stroked="t" strokeweight="0.72pt" strokecolor="#CD6928">
              <v:path arrowok="t"/>
            </v:shape>
            <v:shape style="position:absolute;left:10127;top:18704;width:43;height:43" coordorigin="10127,18704" coordsize="43,43" path="m10170,18748l10127,18704e" filled="f" stroked="t" strokeweight="0.72pt" strokecolor="#CD6928">
              <v:path arrowok="t"/>
            </v:shape>
            <v:shape style="position:absolute;left:9871;top:18452;width:43;height:40" coordorigin="9871,18452" coordsize="43,40" path="m9914,18492l9871,18452e" filled="f" stroked="t" strokeweight="0.72pt" strokecolor="#CD6928">
              <v:path arrowok="t"/>
            </v:shape>
            <v:shape style="position:absolute;left:9619;top:18197;width:40;height:43" coordorigin="9619,18197" coordsize="40,43" path="m9659,18240l9619,18197e" filled="f" stroked="t" strokeweight="0.72pt" strokecolor="#CD6928">
              <v:path arrowok="t"/>
            </v:shape>
            <v:shape style="position:absolute;left:9364;top:17941;width:40;height:43" coordorigin="9364,17941" coordsize="40,43" path="m9403,17984l9364,17941e" filled="f" stroked="t" strokeweight="0.72pt" strokecolor="#CD6928">
              <v:path arrowok="t"/>
            </v:shape>
            <v:shape style="position:absolute;left:9108;top:17686;width:43;height:43" coordorigin="9108,17686" coordsize="43,43" path="m9151,17729l9108,17686e" filled="f" stroked="t" strokeweight="0.72pt" strokecolor="#CD6928">
              <v:path arrowok="t"/>
            </v:shape>
            <v:shape style="position:absolute;left:8852;top:17430;width:43;height:43" coordorigin="8852,17430" coordsize="43,43" path="m8896,17473l8852,17430e" filled="f" stroked="t" strokeweight="0.72pt" strokecolor="#CD6928">
              <v:path arrowok="t"/>
            </v:shape>
            <v:shape style="position:absolute;left:8597;top:17174;width:43;height:43" coordorigin="8597,17174" coordsize="43,43" path="m8640,17218l8597,17174e" filled="f" stroked="t" strokeweight="0.72pt" strokecolor="#CD6928">
              <v:path arrowok="t"/>
            </v:shape>
            <v:shape style="position:absolute;left:8341;top:16919;width:43;height:43" coordorigin="8341,16919" coordsize="43,43" path="m8384,16962l8341,16919e" filled="f" stroked="t" strokeweight="0.72pt" strokecolor="#CD6928">
              <v:path arrowok="t"/>
            </v:shape>
            <v:shape style="position:absolute;left:8086;top:16663;width:43;height:43" coordorigin="8086,16663" coordsize="43,43" path="m8129,16706l8086,16663e" filled="f" stroked="t" strokeweight="0.72pt" strokecolor="#CD6928">
              <v:path arrowok="t"/>
            </v:shape>
            <v:shape style="position:absolute;left:7830;top:16411;width:43;height:40" coordorigin="7830,16411" coordsize="43,40" path="m7873,16451l7830,16411e" filled="f" stroked="t" strokeweight="0.72pt" strokecolor="#CD6928">
              <v:path arrowok="t"/>
            </v:shape>
            <v:shape style="position:absolute;left:7578;top:16156;width:40;height:43" coordorigin="7578,16156" coordsize="40,43" path="m7618,16199l7578,16156e" filled="f" stroked="t" strokeweight="0.72pt" strokecolor="#CD6928">
              <v:path arrowok="t"/>
            </v:shape>
            <v:shape style="position:absolute;left:10638;top:18960;width:43;height:43" coordorigin="10638,18960" coordsize="43,43" path="m10681,19003l10638,18960e" filled="f" stroked="t" strokeweight="0.72pt" strokecolor="#CD6928">
              <v:path arrowok="t"/>
            </v:shape>
            <v:shape style="position:absolute;left:10382;top:18704;width:43;height:43" coordorigin="10382,18704" coordsize="43,43" path="m10426,18748l10382,18704e" filled="f" stroked="t" strokeweight="0.72pt" strokecolor="#CD6928">
              <v:path arrowok="t"/>
            </v:shape>
            <v:shape style="position:absolute;left:10127;top:18452;width:43;height:40" coordorigin="10127,18452" coordsize="43,40" path="m10170,18492l10127,18452e" filled="f" stroked="t" strokeweight="0.72pt" strokecolor="#CD6928">
              <v:path arrowok="t"/>
            </v:shape>
            <v:shape style="position:absolute;left:9871;top:18197;width:43;height:43" coordorigin="9871,18197" coordsize="43,43" path="m9914,18240l9871,18197e" filled="f" stroked="t" strokeweight="0.72pt" strokecolor="#CD6928">
              <v:path arrowok="t"/>
            </v:shape>
            <v:shape style="position:absolute;left:9619;top:17941;width:40;height:43" coordorigin="9619,17941" coordsize="40,43" path="m9659,17984l9619,17941e" filled="f" stroked="t" strokeweight="0.72pt" strokecolor="#CD6928">
              <v:path arrowok="t"/>
            </v:shape>
            <v:shape style="position:absolute;left:9364;top:17686;width:40;height:43" coordorigin="9364,17686" coordsize="40,43" path="m9403,17729l9364,17686e" filled="f" stroked="t" strokeweight="0.72pt" strokecolor="#CD6928">
              <v:path arrowok="t"/>
            </v:shape>
            <v:shape style="position:absolute;left:9108;top:17430;width:43;height:43" coordorigin="9108,17430" coordsize="43,43" path="m9151,17473l9108,17430e" filled="f" stroked="t" strokeweight="0.72pt" strokecolor="#CD6928">
              <v:path arrowok="t"/>
            </v:shape>
            <v:shape style="position:absolute;left:8852;top:17174;width:43;height:43" coordorigin="8852,17174" coordsize="43,43" path="m8896,17218l8852,17174e" filled="f" stroked="t" strokeweight="0.72pt" strokecolor="#CD6928">
              <v:path arrowok="t"/>
            </v:shape>
            <v:shape style="position:absolute;left:8597;top:16919;width:43;height:43" coordorigin="8597,16919" coordsize="43,43" path="m8640,16962l8597,16919e" filled="f" stroked="t" strokeweight="0.72pt" strokecolor="#CD6928">
              <v:path arrowok="t"/>
            </v:shape>
            <v:shape style="position:absolute;left:8341;top:16663;width:43;height:43" coordorigin="8341,16663" coordsize="43,43" path="m8384,16706l8341,16663e" filled="f" stroked="t" strokeweight="0.72pt" strokecolor="#CD6928">
              <v:path arrowok="t"/>
            </v:shape>
            <v:shape style="position:absolute;left:8086;top:16411;width:43;height:40" coordorigin="8086,16411" coordsize="43,40" path="m8129,16451l8086,16411e" filled="f" stroked="t" strokeweight="0.72pt" strokecolor="#CD6928">
              <v:path arrowok="t"/>
            </v:shape>
            <v:shape style="position:absolute;left:7830;top:16156;width:43;height:43" coordorigin="7830,16156" coordsize="43,43" path="m7873,16199l7830,16156e" filled="f" stroked="t" strokeweight="0.72pt" strokecolor="#CD6928">
              <v:path arrowok="t"/>
            </v:shape>
            <v:shape style="position:absolute;left:10638;top:18704;width:43;height:43" coordorigin="10638,18704" coordsize="43,43" path="m10681,18748l10638,18704e" filled="f" stroked="t" strokeweight="0.72pt" strokecolor="#CD6928">
              <v:path arrowok="t"/>
            </v:shape>
            <v:shape style="position:absolute;left:10382;top:18452;width:43;height:40" coordorigin="10382,18452" coordsize="43,40" path="m10426,18492l10382,18452e" filled="f" stroked="t" strokeweight="0.72pt" strokecolor="#CD6928">
              <v:path arrowok="t"/>
            </v:shape>
            <v:shape style="position:absolute;left:10127;top:18197;width:43;height:43" coordorigin="10127,18197" coordsize="43,43" path="m10170,18240l10127,18197e" filled="f" stroked="t" strokeweight="0.72pt" strokecolor="#CD6928">
              <v:path arrowok="t"/>
            </v:shape>
            <v:shape style="position:absolute;left:9871;top:17941;width:43;height:43" coordorigin="9871,17941" coordsize="43,43" path="m9914,17984l9871,17941e" filled="f" stroked="t" strokeweight="0.72pt" strokecolor="#CD6928">
              <v:path arrowok="t"/>
            </v:shape>
            <v:shape style="position:absolute;left:9619;top:17686;width:40;height:43" coordorigin="9619,17686" coordsize="40,43" path="m9659,17729l9619,17686e" filled="f" stroked="t" strokeweight="0.72pt" strokecolor="#CD6928">
              <v:path arrowok="t"/>
            </v:shape>
            <v:shape style="position:absolute;left:9364;top:17430;width:40;height:43" coordorigin="9364,17430" coordsize="40,43" path="m9403,17473l9364,17430e" filled="f" stroked="t" strokeweight="0.72pt" strokecolor="#CD6928">
              <v:path arrowok="t"/>
            </v:shape>
            <v:shape style="position:absolute;left:9108;top:17174;width:43;height:43" coordorigin="9108,17174" coordsize="43,43" path="m9151,17218l9108,17174e" filled="f" stroked="t" strokeweight="0.72pt" strokecolor="#CD6928">
              <v:path arrowok="t"/>
            </v:shape>
            <v:shape style="position:absolute;left:8852;top:16919;width:43;height:43" coordorigin="8852,16919" coordsize="43,43" path="m8896,16962l8852,16919e" filled="f" stroked="t" strokeweight="0.72pt" strokecolor="#CD6928">
              <v:path arrowok="t"/>
            </v:shape>
            <v:shape style="position:absolute;left:8597;top:16663;width:43;height:43" coordorigin="8597,16663" coordsize="43,43" path="m8640,16706l8597,16663e" filled="f" stroked="t" strokeweight="0.72pt" strokecolor="#CD6928">
              <v:path arrowok="t"/>
            </v:shape>
            <v:shape style="position:absolute;left:8341;top:16411;width:43;height:40" coordorigin="8341,16411" coordsize="43,40" path="m8384,16451l8341,16411e" filled="f" stroked="t" strokeweight="0.72pt" strokecolor="#CD6928">
              <v:path arrowok="t"/>
            </v:shape>
            <v:shape style="position:absolute;left:8086;top:16156;width:43;height:43" coordorigin="8086,16156" coordsize="43,43" path="m8129,16199l8086,16156e" filled="f" stroked="t" strokeweight="0.72pt" strokecolor="#CD6928">
              <v:path arrowok="t"/>
            </v:shape>
            <v:shape style="position:absolute;left:7834;top:15904;width:40;height:40" coordorigin="7834,15904" coordsize="40,40" path="m7873,15943l7834,15904e" filled="f" stroked="t" strokeweight="0.72pt" strokecolor="#CD6928">
              <v:path arrowok="t"/>
            </v:shape>
            <v:shape style="position:absolute;left:10638;top:18452;width:43;height:40" coordorigin="10638,18452" coordsize="43,40" path="m10681,18492l10638,18452e" filled="f" stroked="t" strokeweight="0.72pt" strokecolor="#CD6928">
              <v:path arrowok="t"/>
            </v:shape>
            <v:shape style="position:absolute;left:10382;top:18197;width:43;height:43" coordorigin="10382,18197" coordsize="43,43" path="m10426,18240l10382,18197e" filled="f" stroked="t" strokeweight="0.72pt" strokecolor="#CD6928">
              <v:path arrowok="t"/>
            </v:shape>
            <v:shape style="position:absolute;left:10127;top:17941;width:43;height:43" coordorigin="10127,17941" coordsize="43,43" path="m10170,17984l10127,17941e" filled="f" stroked="t" strokeweight="0.72pt" strokecolor="#CD6928">
              <v:path arrowok="t"/>
            </v:shape>
            <v:shape style="position:absolute;left:9871;top:17686;width:43;height:43" coordorigin="9871,17686" coordsize="43,43" path="m9914,17729l9871,17686e" filled="f" stroked="t" strokeweight="0.72pt" strokecolor="#CD6928">
              <v:path arrowok="t"/>
            </v:shape>
            <v:shape style="position:absolute;left:9619;top:17430;width:40;height:43" coordorigin="9619,17430" coordsize="40,43" path="m9659,17473l9619,17430e" filled="f" stroked="t" strokeweight="0.72pt" strokecolor="#CD6928">
              <v:path arrowok="t"/>
            </v:shape>
            <v:shape style="position:absolute;left:9364;top:17174;width:40;height:43" coordorigin="9364,17174" coordsize="40,43" path="m9403,17218l9364,17174e" filled="f" stroked="t" strokeweight="0.72pt" strokecolor="#CD6928">
              <v:path arrowok="t"/>
            </v:shape>
            <v:shape style="position:absolute;left:9108;top:16919;width:43;height:43" coordorigin="9108,16919" coordsize="43,43" path="m9151,16962l9108,16919e" filled="f" stroked="t" strokeweight="0.72pt" strokecolor="#CD6928">
              <v:path arrowok="t"/>
            </v:shape>
            <v:shape style="position:absolute;left:8852;top:16663;width:43;height:43" coordorigin="8852,16663" coordsize="43,43" path="m8896,16706l8852,16663e" filled="f" stroked="t" strokeweight="0.72pt" strokecolor="#CD6928">
              <v:path arrowok="t"/>
            </v:shape>
            <v:shape style="position:absolute;left:8597;top:16411;width:43;height:40" coordorigin="8597,16411" coordsize="43,40" path="m8640,16451l8597,16411e" filled="f" stroked="t" strokeweight="0.72pt" strokecolor="#CD6928">
              <v:path arrowok="t"/>
            </v:shape>
            <v:shape style="position:absolute;left:8341;top:16156;width:43;height:43" coordorigin="8341,16156" coordsize="43,43" path="m8384,16199l8341,16156e" filled="f" stroked="t" strokeweight="0.72pt" strokecolor="#CD6928">
              <v:path arrowok="t"/>
            </v:shape>
            <v:shape style="position:absolute;left:8086;top:15900;width:43;height:43" coordorigin="8086,15900" coordsize="43,43" path="m8129,15943l8086,15900e" filled="f" stroked="t" strokeweight="0.72pt" strokecolor="#CD6928">
              <v:path arrowok="t"/>
            </v:shape>
            <v:shape style="position:absolute;left:10638;top:18197;width:43;height:43" coordorigin="10638,18197" coordsize="43,43" path="m10681,18240l10638,18197e" filled="f" stroked="t" strokeweight="0.72pt" strokecolor="#CD6928">
              <v:path arrowok="t"/>
            </v:shape>
            <v:shape style="position:absolute;left:10382;top:17941;width:43;height:43" coordorigin="10382,17941" coordsize="43,43" path="m10426,17984l10382,17941e" filled="f" stroked="t" strokeweight="0.72pt" strokecolor="#CD6928">
              <v:path arrowok="t"/>
            </v:shape>
            <v:shape style="position:absolute;left:10127;top:17686;width:43;height:43" coordorigin="10127,17686" coordsize="43,43" path="m10170,17729l10127,17686e" filled="f" stroked="t" strokeweight="0.72pt" strokecolor="#CD6928">
              <v:path arrowok="t"/>
            </v:shape>
            <v:shape style="position:absolute;left:9871;top:17430;width:43;height:43" coordorigin="9871,17430" coordsize="43,43" path="m9914,17473l9871,17430e" filled="f" stroked="t" strokeweight="0.72pt" strokecolor="#CD6928">
              <v:path arrowok="t"/>
            </v:shape>
            <v:shape style="position:absolute;left:9619;top:17174;width:40;height:43" coordorigin="9619,17174" coordsize="40,43" path="m9659,17218l9619,17174e" filled="f" stroked="t" strokeweight="0.72pt" strokecolor="#CD6928">
              <v:path arrowok="t"/>
            </v:shape>
            <v:shape style="position:absolute;left:9364;top:16919;width:40;height:43" coordorigin="9364,16919" coordsize="40,43" path="m9403,16962l9364,16919e" filled="f" stroked="t" strokeweight="0.72pt" strokecolor="#CD6928">
              <v:path arrowok="t"/>
            </v:shape>
            <v:shape style="position:absolute;left:9108;top:16663;width:43;height:43" coordorigin="9108,16663" coordsize="43,43" path="m9151,16706l9108,16663e" filled="f" stroked="t" strokeweight="0.72pt" strokecolor="#CD6928">
              <v:path arrowok="t"/>
            </v:shape>
            <v:shape style="position:absolute;left:8852;top:16411;width:43;height:40" coordorigin="8852,16411" coordsize="43,40" path="m8896,16451l8852,16411e" filled="f" stroked="t" strokeweight="0.72pt" strokecolor="#CD6928">
              <v:path arrowok="t"/>
            </v:shape>
            <v:shape style="position:absolute;left:8597;top:16156;width:43;height:43" coordorigin="8597,16156" coordsize="43,43" path="m8640,16199l8597,16156e" filled="f" stroked="t" strokeweight="0.72pt" strokecolor="#CD6928">
              <v:path arrowok="t"/>
            </v:shape>
            <v:shape style="position:absolute;left:8341;top:15900;width:43;height:43" coordorigin="8341,15900" coordsize="43,43" path="m8384,15943l8341,15900e" filled="f" stroked="t" strokeweight="0.72pt" strokecolor="#CD6928">
              <v:path arrowok="t"/>
            </v:shape>
            <v:shape style="position:absolute;left:8093;top:15652;width:36;height:36" coordorigin="8093,15652" coordsize="36,36" path="m8129,15688l8093,15652e" filled="f" stroked="t" strokeweight="0.72pt" strokecolor="#CD6928">
              <v:path arrowok="t"/>
            </v:shape>
            <v:shape style="position:absolute;left:10638;top:17941;width:43;height:43" coordorigin="10638,17941" coordsize="43,43" path="m10681,17984l10638,17941e" filled="f" stroked="t" strokeweight="0.72pt" strokecolor="#CD6928">
              <v:path arrowok="t"/>
            </v:shape>
            <v:shape style="position:absolute;left:10382;top:17686;width:43;height:43" coordorigin="10382,17686" coordsize="43,43" path="m10426,17729l10382,17686e" filled="f" stroked="t" strokeweight="0.72pt" strokecolor="#CD6928">
              <v:path arrowok="t"/>
            </v:shape>
            <v:shape style="position:absolute;left:10127;top:17430;width:43;height:43" coordorigin="10127,17430" coordsize="43,43" path="m10170,17473l10127,17430e" filled="f" stroked="t" strokeweight="0.72pt" strokecolor="#CD6928">
              <v:path arrowok="t"/>
            </v:shape>
            <v:shape style="position:absolute;left:9871;top:17174;width:43;height:43" coordorigin="9871,17174" coordsize="43,43" path="m9914,17218l9871,17174e" filled="f" stroked="t" strokeweight="0.72pt" strokecolor="#CD6928">
              <v:path arrowok="t"/>
            </v:shape>
            <v:shape style="position:absolute;left:9619;top:16919;width:40;height:43" coordorigin="9619,16919" coordsize="40,43" path="m9659,16962l9619,16919e" filled="f" stroked="t" strokeweight="0.72pt" strokecolor="#CD6928">
              <v:path arrowok="t"/>
            </v:shape>
            <v:shape style="position:absolute;left:9364;top:16663;width:40;height:43" coordorigin="9364,16663" coordsize="40,43" path="m9403,16706l9364,16663e" filled="f" stroked="t" strokeweight="0.72pt" strokecolor="#CD6928">
              <v:path arrowok="t"/>
            </v:shape>
            <v:shape style="position:absolute;left:9108;top:16411;width:43;height:40" coordorigin="9108,16411" coordsize="43,40" path="m9151,16451l9108,16411e" filled="f" stroked="t" strokeweight="0.72pt" strokecolor="#CD6928">
              <v:path arrowok="t"/>
            </v:shape>
            <v:shape style="position:absolute;left:8852;top:16156;width:43;height:43" coordorigin="8852,16156" coordsize="43,43" path="m8896,16199l8852,16156e" filled="f" stroked="t" strokeweight="0.72pt" strokecolor="#CD6928">
              <v:path arrowok="t"/>
            </v:shape>
            <v:shape style="position:absolute;left:8597;top:15900;width:43;height:43" coordorigin="8597,15900" coordsize="43,43" path="m8640,15943l8597,15900e" filled="f" stroked="t" strokeweight="0.72pt" strokecolor="#CD6928">
              <v:path arrowok="t"/>
            </v:shape>
            <v:shape style="position:absolute;left:8341;top:15644;width:43;height:43" coordorigin="8341,15644" coordsize="43,43" path="m8384,15688l8341,15644e" filled="f" stroked="t" strokeweight="0.72pt" strokecolor="#CD6928">
              <v:path arrowok="t"/>
            </v:shape>
            <v:shape style="position:absolute;left:10638;top:17686;width:43;height:43" coordorigin="10638,17686" coordsize="43,43" path="m10681,17729l10638,17686e" filled="f" stroked="t" strokeweight="0.72pt" strokecolor="#CD6928">
              <v:path arrowok="t"/>
            </v:shape>
            <v:shape style="position:absolute;left:10382;top:17430;width:43;height:43" coordorigin="10382,17430" coordsize="43,43" path="m10426,17473l10382,17430e" filled="f" stroked="t" strokeweight="0.72pt" strokecolor="#CD6928">
              <v:path arrowok="t"/>
            </v:shape>
            <v:shape style="position:absolute;left:10127;top:17174;width:43;height:43" coordorigin="10127,17174" coordsize="43,43" path="m10170,17218l10127,17174e" filled="f" stroked="t" strokeweight="0.72pt" strokecolor="#CD6928">
              <v:path arrowok="t"/>
            </v:shape>
            <v:shape style="position:absolute;left:9871;top:16919;width:43;height:43" coordorigin="9871,16919" coordsize="43,43" path="m9914,16962l9871,16919e" filled="f" stroked="t" strokeweight="0.72pt" strokecolor="#CD6928">
              <v:path arrowok="t"/>
            </v:shape>
            <v:shape style="position:absolute;left:9619;top:16663;width:40;height:43" coordorigin="9619,16663" coordsize="40,43" path="m9659,16706l9619,16663e" filled="f" stroked="t" strokeweight="0.72pt" strokecolor="#CD6928">
              <v:path arrowok="t"/>
            </v:shape>
            <v:shape style="position:absolute;left:9364;top:16411;width:40;height:40" coordorigin="9364,16411" coordsize="40,40" path="m9403,16451l9364,16411e" filled="f" stroked="t" strokeweight="0.72pt" strokecolor="#CD6928">
              <v:path arrowok="t"/>
            </v:shape>
            <v:shape style="position:absolute;left:9108;top:16156;width:43;height:43" coordorigin="9108,16156" coordsize="43,43" path="m9151,16199l9108,16156e" filled="f" stroked="t" strokeweight="0.72pt" strokecolor="#CD6928">
              <v:path arrowok="t"/>
            </v:shape>
            <v:shape style="position:absolute;left:8852;top:15900;width:43;height:43" coordorigin="8852,15900" coordsize="43,43" path="m8896,15943l8852,15900e" filled="f" stroked="t" strokeweight="0.72pt" strokecolor="#CD6928">
              <v:path arrowok="t"/>
            </v:shape>
            <v:shape style="position:absolute;left:8597;top:15644;width:43;height:43" coordorigin="8597,15644" coordsize="43,43" path="m8640,15688l8597,15644e" filled="f" stroked="t" strokeweight="0.72pt" strokecolor="#CD6928">
              <v:path arrowok="t"/>
            </v:shape>
            <v:shape style="position:absolute;left:8352;top:15400;width:32;height:32" coordorigin="8352,15400" coordsize="32,32" path="m8384,15432l8352,15400e" filled="f" stroked="t" strokeweight="0.72pt" strokecolor="#CD6928">
              <v:path arrowok="t"/>
            </v:shape>
            <v:shape style="position:absolute;left:10638;top:17430;width:43;height:43" coordorigin="10638,17430" coordsize="43,43" path="m10681,17473l10638,17430e" filled="f" stroked="t" strokeweight="0.72pt" strokecolor="#CD6928">
              <v:path arrowok="t"/>
            </v:shape>
            <v:shape style="position:absolute;left:10382;top:17174;width:43;height:43" coordorigin="10382,17174" coordsize="43,43" path="m10426,17218l10382,17174e" filled="f" stroked="t" strokeweight="0.72pt" strokecolor="#CD6928">
              <v:path arrowok="t"/>
            </v:shape>
            <v:shape style="position:absolute;left:10127;top:16919;width:43;height:43" coordorigin="10127,16919" coordsize="43,43" path="m10170,16962l10127,16919e" filled="f" stroked="t" strokeweight="0.72pt" strokecolor="#CD6928">
              <v:path arrowok="t"/>
            </v:shape>
            <v:shape style="position:absolute;left:9871;top:16663;width:43;height:43" coordorigin="9871,16663" coordsize="43,43" path="m9914,16706l9871,16663e" filled="f" stroked="t" strokeweight="0.72pt" strokecolor="#CD6928">
              <v:path arrowok="t"/>
            </v:shape>
            <v:shape style="position:absolute;left:9619;top:16411;width:40;height:40" coordorigin="9619,16411" coordsize="40,40" path="m9659,16451l9619,16411e" filled="f" stroked="t" strokeweight="0.72pt" strokecolor="#CD6928">
              <v:path arrowok="t"/>
            </v:shape>
            <v:shape style="position:absolute;left:9364;top:16156;width:40;height:43" coordorigin="9364,16156" coordsize="40,43" path="m9403,16199l9364,16156e" filled="f" stroked="t" strokeweight="0.72pt" strokecolor="#CD6928">
              <v:path arrowok="t"/>
            </v:shape>
            <v:shape style="position:absolute;left:9108;top:15900;width:43;height:43" coordorigin="9108,15900" coordsize="43,43" path="m9151,15943l9108,15900e" filled="f" stroked="t" strokeweight="0.72pt" strokecolor="#CD6928">
              <v:path arrowok="t"/>
            </v:shape>
            <v:shape style="position:absolute;left:8852;top:15644;width:43;height:43" coordorigin="8852,15644" coordsize="43,43" path="m8896,15688l8852,15644e" filled="f" stroked="t" strokeweight="0.72pt" strokecolor="#CD6928">
              <v:path arrowok="t"/>
            </v:shape>
            <v:shape style="position:absolute;left:8597;top:15389;width:43;height:43" coordorigin="8597,15389" coordsize="43,43" path="m8640,15432l8597,15389e" filled="f" stroked="t" strokeweight="0.72pt" strokecolor="#CD6928">
              <v:path arrowok="t"/>
            </v:shape>
            <v:shape style="position:absolute;left:10638;top:17174;width:43;height:43" coordorigin="10638,17174" coordsize="43,43" path="m10681,17218l10638,17174e" filled="f" stroked="t" strokeweight="0.72pt" strokecolor="#CD6928">
              <v:path arrowok="t"/>
            </v:shape>
            <v:shape style="position:absolute;left:10382;top:16919;width:43;height:43" coordorigin="10382,16919" coordsize="43,43" path="m10426,16962l10382,16919e" filled="f" stroked="t" strokeweight="0.72pt" strokecolor="#CD6928">
              <v:path arrowok="t"/>
            </v:shape>
            <v:shape style="position:absolute;left:10127;top:16663;width:43;height:43" coordorigin="10127,16663" coordsize="43,43" path="m10170,16706l10127,16663e" filled="f" stroked="t" strokeweight="0.72pt" strokecolor="#CD6928">
              <v:path arrowok="t"/>
            </v:shape>
            <v:shape style="position:absolute;left:9871;top:16411;width:43;height:40" coordorigin="9871,16411" coordsize="43,40" path="m9914,16451l9871,16411e" filled="f" stroked="t" strokeweight="0.72pt" strokecolor="#CD6928">
              <v:path arrowok="t"/>
            </v:shape>
            <v:shape style="position:absolute;left:9619;top:16156;width:40;height:43" coordorigin="9619,16156" coordsize="40,43" path="m9659,16199l9619,16156e" filled="f" stroked="t" strokeweight="0.72pt" strokecolor="#CD6928">
              <v:path arrowok="t"/>
            </v:shape>
            <v:shape style="position:absolute;left:9364;top:15900;width:40;height:43" coordorigin="9364,15900" coordsize="40,43" path="m9403,15943l9364,15900e" filled="f" stroked="t" strokeweight="0.72pt" strokecolor="#CD6928">
              <v:path arrowok="t"/>
            </v:shape>
            <v:shape style="position:absolute;left:9108;top:15644;width:43;height:43" coordorigin="9108,15644" coordsize="43,43" path="m9151,15688l9108,15644e" filled="f" stroked="t" strokeweight="0.72pt" strokecolor="#CD6928">
              <v:path arrowok="t"/>
            </v:shape>
            <v:shape style="position:absolute;left:8852;top:15389;width:43;height:43" coordorigin="8852,15389" coordsize="43,43" path="m8896,15432l8852,15389e" filled="f" stroked="t" strokeweight="0.72pt" strokecolor="#CD6928">
              <v:path arrowok="t"/>
            </v:shape>
            <v:shape style="position:absolute;left:10382;top:16663;width:43;height:43" coordorigin="10382,16663" coordsize="43,43" path="m10426,16706l10382,16663e" filled="f" stroked="t" strokeweight="0.72pt" strokecolor="#CD6928">
              <v:path arrowok="t"/>
            </v:shape>
            <v:shape style="position:absolute;left:10127;top:16411;width:43;height:40" coordorigin="10127,16411" coordsize="43,40" path="m10170,16451l10127,16411e" filled="f" stroked="t" strokeweight="0.72pt" strokecolor="#CD6928">
              <v:path arrowok="t"/>
            </v:shape>
            <v:shape style="position:absolute;left:9871;top:16156;width:43;height:43" coordorigin="9871,16156" coordsize="43,43" path="m9914,16199l9871,16156e" filled="f" stroked="t" strokeweight="0.72pt" strokecolor="#CD6928">
              <v:path arrowok="t"/>
            </v:shape>
            <v:shape style="position:absolute;left:9619;top:15900;width:40;height:43" coordorigin="9619,15900" coordsize="40,43" path="m9659,15943l9619,15900e" filled="f" stroked="t" strokeweight="0.72pt" strokecolor="#CD6928">
              <v:path arrowok="t"/>
            </v:shape>
            <v:shape style="position:absolute;left:9364;top:15644;width:40;height:43" coordorigin="9364,15644" coordsize="40,43" path="m9403,15688l9364,15644e" filled="f" stroked="t" strokeweight="0.72pt" strokecolor="#CD6928">
              <v:path arrowok="t"/>
            </v:shape>
            <v:shape style="position:absolute;left:9108;top:15389;width:43;height:43" coordorigin="9108,15389" coordsize="43,43" path="m9151,15432l9108,15389e" filled="f" stroked="t" strokeweight="0.72pt" strokecolor="#CD6928">
              <v:path arrowok="t"/>
            </v:shape>
            <v:shape style="position:absolute;left:9619;top:15644;width:36;height:36" coordorigin="9619,15644" coordsize="36,36" path="m9655,15680l9619,15644e" filled="f" stroked="t" strokeweight="0.72pt" strokecolor="#CD6928">
              <v:path arrowok="t"/>
            </v:shape>
            <v:shape style="position:absolute;left:9364;top:15389;width:40;height:43" coordorigin="9364,15389" coordsize="40,43" path="m9403,15432l9364,15389e" filled="f" stroked="t" strokeweight="0.72pt" strokecolor="#CD6928">
              <v:path arrowok="t"/>
            </v:shape>
            <v:shape style="position:absolute;left:6257;top:15212;width:4619;height:6275" coordorigin="6257,15212" coordsize="4619,6275" path="m8413,15338l6491,17210,6275,17585,6257,17941,6430,18344,9414,21487,10818,20447,10876,17513,10850,17470,10627,16976,10271,16480,9961,16084,9482,15457,9385,15400,9259,15324,9104,15238,9011,15227,8910,15212,8824,15212,8748,15212,8708,15220,8626,15252,8568,15277,8413,15338e" filled="f" stroked="t" strokeweight="0.72pt" strokecolor="#000000">
              <v:path arrowok="t"/>
            </v:shape>
            <v:shape style="position:absolute;left:5792;top:8527;width:4406;height:4680" coordorigin="5792,8527" coordsize="4406,4680" path="m7171,10237l6977,10320,6869,10363,6764,10399,6689,10417,6577,10417,6509,10417,6433,10399,6271,10356,6185,10331,6109,10273,6016,10180,5933,10068,5857,9938,5821,9798,5803,9632,5792,9485,5807,9294,5839,9143,5868,9042,6059,8747,6278,8527,6433,8686,5940,9060,5861,9438,5882,9708,5908,9910,6016,10061,6127,10194,6296,10291,6473,10352,6509,10363,6566,10363,6692,10352,6872,10288,7261,10064,7438,9848,7499,9848,7643,10039,7643,10072,7366,10194,7261,10064,7366,10194,7247,10277,7189,10334,7135,10428,7092,10590,7045,10759,7045,10900,7045,11062,7081,11188,7132,11303,7171,11371,7254,11450,7348,11548,7452,11605,7582,11641,7693,11684,7772,11706,7848,11706,7960,11706,8057,11677,8208,11638,8384,11591,8597,11396,8618,11375,8730,11184,8910,11393,8719,11504,8640,11584,8532,11688,8356,11998,8309,12174,8309,12322,8309,12462,8327,12566,8381,12664,8442,12782,8561,12880,8712,12988,8874,13078,9007,13114,9126,13135,9238,13135,9403,13135,9641,13060,10037,12584,10199,12768,9698,13110,9508,13182,9324,13207,9173,13207,9036,13207,8892,13168,8755,13106,8600,13016,8518,12937,8417,12836,8352,12721,8284,12606,8262,12523,8251,12422,8251,12350,8233,12217,8233,12120,8302,11969,8374,11843,8435,11674,8428,11663,8197,11724,7934,11774,7837,11774,7682,11742,7502,11692,7369,11638,7258,11573,7157,11472,7096,11368,7027,11220,7002,11126,6984,10975,6984,10817,6984,10644,7027,10475,7171,10237e" filled="f" stroked="t" strokeweight="0.72pt" strokecolor="#000000">
              <v:path arrowok="t"/>
            </v:shape>
            <v:shape style="position:absolute;left:6278;top:7559;width:5195;height:5209" coordorigin="6278,7559" coordsize="5195,5209" path="m10199,12768l10346,12624,10548,12444,10771,12181,11002,11868,11221,11425,11279,11209,11315,10936,11347,10734,11369,10550,11412,10097,11473,9643,11326,9586,11138,9506,11048,9485,10948,9424,10796,9337,10598,9200,10494,9096,10346,8948,10242,8797,10159,8657,10069,8466,10001,8300,9907,8084,9842,7789,9497,7696,9288,7652,9083,7627,8917,7609,8766,7591,8410,7559,8320,7559,8118,7559,7970,7559,7826,7598,7578,7663,7330,7764,7092,7879,6973,7948,6638,8203,6376,8416,6278,8527e" filled="f" stroked="t" strokeweight="0.72pt" strokecolor="#000000">
              <v:path arrowok="t"/>
            </v:shape>
            <v:shape style="position:absolute;left:6289;top:7638;width:5105;height:5083" coordorigin="6289,7638" coordsize="5105,5083" path="m6289,8578l6408,8484,6548,8369,6649,8293,6790,8182,7006,8016,7085,7951,7211,7879,7391,7800,7643,7710,7826,7663,7916,7638,8125,7638,8334,7638,8557,7638,8712,7638,8888,7649,9158,7692,9400,7728,9785,7832,9824,7980,9860,8120,10012,8470,10102,8628,10156,8740,10242,8869,10314,8959,10408,9056,10501,9168,10606,9272,10782,9388,10904,9474,11005,9517,11156,9586,11300,9650,11394,9676,11315,10532,11268,10896,11254,11080,11171,11393,11048,11645,10937,11836,10764,12098,10634,12246,10325,12556,10159,12721e" filled="f" stroked="t" strokeweight="0.72pt" strokecolor="#000000">
              <v:path arrowok="t"/>
            </v:shape>
            <v:shape style="position:absolute;left:9871;top:8470;width:911;height:1055" coordorigin="9871,8470" coordsize="911,1055" path="m10782,9388l10703,9524,10591,9463,10462,9377,10361,9305,10278,9222,10192,9118,10069,8974,10026,8894,9976,8772,9871,8549,10012,8470e" filled="f" stroked="t" strokeweight="0.72pt" strokecolor="#000000">
              <v:path arrowok="t"/>
            </v:shape>
            <v:shape style="position:absolute;left:10526;top:9280;width:94;height:140" coordorigin="10526,9280" coordsize="94,140" path="m10526,9420l10620,9280e" filled="f" stroked="t" strokeweight="0.72pt" strokecolor="#000000">
              <v:path arrowok="t"/>
            </v:shape>
            <v:shape style="position:absolute;left:10606;top:9330;width:90;height:140" coordorigin="10606,9330" coordsize="90,140" path="m10606,9470l10696,9330e" filled="f" stroked="t" strokeweight="0.72pt" strokecolor="#000000">
              <v:path arrowok="t"/>
            </v:shape>
            <v:shape style="position:absolute;left:10656;top:9366;width:90;height:133" coordorigin="10656,9366" coordsize="90,133" path="m10656,9499l10746,9366e" filled="f" stroked="t" strokeweight="0.72pt" strokecolor="#000000">
              <v:path arrowok="t"/>
            </v:shape>
            <v:shape style="position:absolute;left:9932;top:8596;width:151;height:86" coordorigin="9932,8596" coordsize="151,86" path="m9932,8682l10084,8596e" filled="f" stroked="t" strokeweight="0.72pt" strokecolor="#000000">
              <v:path arrowok="t"/>
            </v:shape>
            <v:shape style="position:absolute;left:9904;top:8534;width:144;height:83" coordorigin="9904,8534" coordsize="144,83" path="m9904,8617l10048,8534e" filled="f" stroked="t" strokeweight="0.72pt" strokecolor="#000000">
              <v:path arrowok="t"/>
            </v:shape>
            <v:shape style="position:absolute;left:9403;top:21415;width:450;height:475" coordorigin="9403,21415" coordsize="450,475" path="m9403,21577l9644,21890,9853,21743,9626,21415e" filled="f" stroked="t" strokeweight="0.72pt" strokecolor="#000000">
              <v:path arrowok="t"/>
            </v:shape>
            <v:shape style="position:absolute;left:9749;top:21181;width:684;height:562" coordorigin="9749,21181" coordsize="684,562" path="m9853,21743l10433,21307,10336,21181,9749,21592e" filled="f" stroked="t" strokeweight="0.72pt" strokecolor="#000000">
              <v:path arrowok="t"/>
            </v:shape>
            <v:shape style="position:absolute;left:10433;top:20630;width:486;height:677" coordorigin="10433,20630" coordsize="486,677" path="m10433,21307l10919,20951,10685,20630e" filled="f" stroked="t" strokeweight="0.72pt" strokecolor="#000000">
              <v:path arrowok="t"/>
            </v:shape>
            <v:shape style="position:absolute;left:10382;top:20882;width:486;height:360" coordorigin="10382,20882" coordsize="486,360" path="m10382,21242l10868,20882e" filled="f" stroked="t" strokeweight="0.72pt" strokecolor="#000000">
              <v:path arrowok="t"/>
            </v:shape>
            <v:shape style="position:absolute;left:4572;top:6493;width:72;height:47" coordorigin="4572,6493" coordsize="72,47" path="m4572,6540l4644,6493e" filled="f" stroked="t" strokeweight="0.72pt" strokecolor="#000000">
              <v:path arrowok="t"/>
            </v:shape>
            <v:shape style="position:absolute;left:4716;top:6371;width:14;height:29" coordorigin="4716,6371" coordsize="14,29" path="m4716,6400l4730,6371e" filled="f" stroked="t" strokeweight="0.72pt" strokecolor="#000000">
              <v:path arrowok="t"/>
            </v:shape>
            <v:shape style="position:absolute;left:4291;top:5968;width:457;height:270" coordorigin="4291,5968" coordsize="457,270" path="m4748,6238l4738,6184,4716,6130,4687,6083,4648,6043,4604,6011,4558,5986,4504,5971,4450,5968,4392,5971,4342,5989,4291,6014e" filled="f" stroked="t" strokeweight="0.72pt" strokecolor="#000000">
              <v:path arrowok="t"/>
            </v:shape>
            <v:shape style="position:absolute;left:4154;top:6101;width:47;height:115" coordorigin="4154,6101" coordsize="47,115" path="m4201,6101l4172,6155,4154,6216e" filled="f" stroked="t" strokeweight="0.72pt" strokecolor="#000000">
              <v:path arrowok="t"/>
            </v:shape>
            <v:shape style="position:absolute;left:4158;top:6335;width:277;height:230" coordorigin="4158,6335" coordsize="277,230" path="m4158,6335l4176,6389,4201,6436,4237,6479,4280,6511,4327,6540,4381,6558,4435,6565e" filled="f" stroked="t" strokeweight="0.72pt" strokecolor="#000000">
              <v:path arrowok="t"/>
            </v:shape>
            <v:shape style="position:absolute;left:1735;top:6367;width:0;height:0" coordorigin="1735,6367" coordsize="0,0" path="m1735,6367l1735,6367e" filled="f" stroked="t" strokeweight="0.72pt" strokecolor="#636466">
              <v:path arrowok="t"/>
            </v:shape>
            <v:shape style="position:absolute;left:1750;top:6475;width:0;height:0" coordorigin="1750,6475" coordsize="0,0" path="m1750,6475l1750,6475e" filled="f" stroked="t" strokeweight="0.72pt" strokecolor="#636466">
              <v:path arrowok="t"/>
            </v:shape>
            <v:shape style="position:absolute;left:1760;top:6547;width:0;height:0" coordorigin="1760,6547" coordsize="0,0" path="m1760,6547l1760,6547e" filled="f" stroked="t" strokeweight="0.72pt" strokecolor="#636466">
              <v:path arrowok="t"/>
            </v:shape>
            <v:shape style="position:absolute;left:1782;top:6727;width:0;height:0" coordorigin="1782,6727" coordsize="0,0" path="m1782,6727l1782,6727e" filled="f" stroked="t" strokeweight="0.72pt" strokecolor="#636466">
              <v:path arrowok="t"/>
            </v:shape>
            <v:shape style="position:absolute;left:1624;top:6292;width:0;height:0" coordorigin="1624,6292" coordsize="0,0" path="m1624,6292l1624,6292e" filled="f" stroked="t" strokeweight="0.72pt" strokecolor="#636466">
              <v:path arrowok="t"/>
            </v:shape>
            <v:shape style="position:absolute;left:1638;top:6400;width:0;height:0" coordorigin="1638,6400" coordsize="0,0" path="m1638,6400l1638,6400e" filled="f" stroked="t" strokeweight="0.72pt" strokecolor="#636466">
              <v:path arrowok="t"/>
            </v:shape>
            <v:shape style="position:absolute;left:1645;top:6472;width:0;height:0" coordorigin="1645,6472" coordsize="0,0" path="m1645,6472l1645,6472e" filled="f" stroked="t" strokeweight="0.72pt" strokecolor="#636466">
              <v:path arrowok="t"/>
            </v:shape>
            <v:shape style="position:absolute;left:1523;top:6324;width:0;height:0" coordorigin="1523,6324" coordsize="0,0" path="m1523,6324l1523,6324e" filled="f" stroked="t" strokeweight="0.72pt" strokecolor="#636466">
              <v:path arrowok="t"/>
            </v:shape>
            <v:shape style="position:absolute;left:1534;top:6396;width:0;height:0" coordorigin="1534,6396" coordsize="0,0" path="m1534,6396l1534,6396e" filled="f" stroked="t" strokeweight="0.72pt" strokecolor="#636466">
              <v:path arrowok="t"/>
            </v:shape>
            <v:shape style="position:absolute;left:1757;top:6371;width:0;height:0" coordorigin="1757,6371" coordsize="0,0" path="m1757,6371l1757,6371e" filled="f" stroked="t" strokeweight="0.72pt" strokecolor="#636466">
              <v:path arrowok="t"/>
            </v:shape>
            <v:shape style="position:absolute;left:1660;top:6367;width:0;height:0" coordorigin="1660,6367" coordsize="0,0" path="m1660,6367l1660,6367e" filled="f" stroked="t" strokeweight="0.72pt" strokecolor="#636466">
              <v:path arrowok="t"/>
            </v:shape>
            <v:shape style="position:absolute;left:1775;top:6515;width:0;height:0" coordorigin="1775,6515" coordsize="0,0" path="m1775,6515l1775,6515e" filled="f" stroked="t" strokeweight="0.72pt" strokecolor="#636466">
              <v:path arrowok="t"/>
            </v:shape>
            <v:shape style="position:absolute;left:1566;top:6364;width:0;height:0" coordorigin="1566,6364" coordsize="0,0" path="m1566,6364l1566,6364e" filled="f" stroked="t" strokeweight="0.72pt" strokecolor="#636466">
              <v:path arrowok="t"/>
            </v:shape>
            <v:shape style="position:absolute;left:1678;top:6511;width:0;height:0" coordorigin="1678,6511" coordsize="0,0" path="m1678,6511l1678,6511e" filled="f" stroked="t" strokeweight="0.72pt" strokecolor="#636466">
              <v:path arrowok="t"/>
            </v:shape>
            <v:shape style="position:absolute;left:1793;top:6662;width:0;height:0" coordorigin="1793,6662" coordsize="0,0" path="m1793,6662l1793,6662e" filled="f" stroked="t" strokeweight="0.72pt" strokecolor="#636466">
              <v:path arrowok="t"/>
            </v:shape>
            <v:shape style="position:absolute;left:1778;top:6623;width:0;height:0" coordorigin="1778,6623" coordsize="0,0" path="m1778,6623l1778,6623e" filled="f" stroked="t" strokeweight="0.72pt" strokecolor="#636466">
              <v:path arrowok="t"/>
            </v:shape>
            <v:shape style="position:absolute;left:1742;top:6684;width:0;height:0" coordorigin="1742,6684" coordsize="0,0" path="m1742,6684l1742,6684e" filled="f" stroked="t" strokeweight="0.72pt" strokecolor="#636466">
              <v:path arrowok="t"/>
            </v:shape>
            <v:shape style="position:absolute;left:1786;top:6468;width:0;height:0" coordorigin="1786,6468" coordsize="0,0" path="m1786,6468l1786,6468e" filled="f" stroked="t" strokeweight="0.72pt" strokecolor="#636466">
              <v:path arrowok="t"/>
            </v:shape>
            <v:shape style="position:absolute;left:1746;top:6529;width:0;height:0" coordorigin="1746,6529" coordsize="0,0" path="m1746,6529l1746,6529e" filled="f" stroked="t" strokeweight="0.72pt" strokecolor="#636466">
              <v:path arrowok="t"/>
            </v:shape>
            <v:shape style="position:absolute;left:1793;top:6317;width:0;height:0" coordorigin="1793,6317" coordsize="0,0" path="m1793,6317l1793,6317e" filled="f" stroked="t" strokeweight="0.72pt" strokecolor="#636466">
              <v:path arrowok="t"/>
            </v:shape>
            <v:shape style="position:absolute;left:1753;top:6378;width:0;height:0" coordorigin="1753,6378" coordsize="0,0" path="m1753,6378l1753,6378e" filled="f" stroked="t" strokeweight="0.72pt" strokecolor="#636466">
              <v:path arrowok="t"/>
            </v:shape>
            <v:shape style="position:absolute;left:1609;top:6320;width:0;height:0" coordorigin="1609,6320" coordsize="0,0" path="m1609,6320l1609,6320e" filled="f" stroked="t" strokeweight="0.72pt" strokecolor="#636466">
              <v:path arrowok="t"/>
            </v:shape>
            <v:shape style="position:absolute;left:1494;top:6356;width:0;height:0" coordorigin="1494,6356" coordsize="0,0" path="m1494,6356l1494,6356e" filled="f" stroked="t" strokeweight="0.72pt" strokecolor="#636466">
              <v:path arrowok="t"/>
            </v:shape>
            <v:shape style="position:absolute;left:1462;top:6263;width:0;height:0" coordorigin="1462,6263" coordsize="0,0" path="m1462,6263l1462,6263e" filled="f" stroked="t" strokeweight="0.72pt" strokecolor="#636466">
              <v:path arrowok="t"/>
            </v:shape>
            <v:shape style="position:absolute;left:1757;top:6680;width:0;height:0" coordorigin="1757,6680" coordsize="0,0" path="m1757,6680l1757,6680e" filled="f" stroked="t" strokeweight="0.72pt" strokecolor="#636466">
              <v:path arrowok="t"/>
            </v:shape>
            <v:shape style="position:absolute;left:1728;top:6515;width:0;height:0" coordorigin="1728,6515" coordsize="0,0" path="m1728,6515l1728,6515e" filled="f" stroked="t" strokeweight="0.72pt" strokecolor="#636466">
              <v:path arrowok="t"/>
            </v:shape>
            <v:shape style="position:absolute;left:1699;top:6346;width:0;height:0" coordorigin="1699,6346" coordsize="0,0" path="m1699,6346l1699,6346e" filled="f" stroked="t" strokeweight="0.72pt" strokecolor="#636466">
              <v:path arrowok="t"/>
            </v:shape>
            <v:shape style="position:absolute;left:1598;top:6457;width:0;height:0" coordorigin="1598,6457" coordsize="0,0" path="m1598,6457l1598,6457e" filled="f" stroked="t" strokeweight="0.72pt" strokecolor="#636466">
              <v:path arrowok="t"/>
            </v:shape>
            <v:shape style="position:absolute;left:1570;top:6288;width:0;height:0" coordorigin="1570,6288" coordsize="0,0" path="m1570,6288l1570,6288e" filled="f" stroked="t" strokeweight="0.72pt" strokecolor="#636466">
              <v:path arrowok="t"/>
            </v:shape>
            <v:shape style="position:absolute;left:1508;top:6356;width:0;height:0" coordorigin="1508,6356" coordsize="0,0" path="m1508,6356l1508,6356e" filled="f" stroked="t" strokeweight="0.72pt" strokecolor="#636466">
              <v:path arrowok="t"/>
            </v:shape>
            <v:shape style="position:absolute;left:1307;top:3527;width:4655;height:13010" coordorigin="1307,3527" coordsize="4655,13010" path="m5962,16537l1760,12332,1307,5456,1534,3527e" filled="f" stroked="t" strokeweight="0.72pt" strokecolor="#000000">
              <v:path arrowok="t"/>
            </v:shape>
            <v:shape style="position:absolute;left:11120;top:3865;width:22;height:65" coordorigin="11120,3865" coordsize="22,65" path="m11120,3930l11142,3865e" filled="f" stroked="t" strokeweight="0.72pt" strokecolor="#000000">
              <v:path arrowok="t"/>
            </v:shape>
            <v:shape style="position:absolute;left:10919;top:20951;width:407;height:302" coordorigin="10919,20951" coordsize="407,302" path="m10919,20951l11326,21253e" filled="f" stroked="t" strokeweight="0.72pt" strokecolor="#000000">
              <v:path arrowok="t"/>
            </v:shape>
            <v:shape style="position:absolute;left:2012;top:6299;width:1112;height:1188" coordorigin="2012,6299" coordsize="1112,1188" path="m2012,6299l3125,6299,3074,7487e" filled="f" stroked="t" strokeweight="0.72pt" strokecolor="#000000">
              <v:path arrowok="t"/>
            </v:shape>
            <v:shape style="position:absolute;left:2012;top:6310;width:1102;height:1177" coordorigin="2012,6310" coordsize="1102,1177" path="m2012,6310l3114,6310,3064,7487e" filled="f" stroked="t" strokeweight="0.72pt" strokecolor="#000000">
              <v:path arrowok="t"/>
            </v:shape>
            <v:shape style="position:absolute;left:1357;top:6223;width:601;height:1642" coordorigin="1357,6223" coordsize="601,1642" path="m1357,6223l1595,6457,1814,6842,1958,7087,1958,7307,1912,7480,1883,7580,1591,7865,1408,7642e" filled="f" stroked="t" strokeweight="0.72pt" strokecolor="#000000">
              <v:path arrowok="t"/>
            </v:shape>
            <v:shape style="position:absolute;left:1357;top:6310;width:536;height:1465" coordorigin="1357,6310" coordsize="536,1465" path="m1357,6310l1544,6497,1760,6875,1894,7105,1894,7300,1850,7462,1829,7544,1598,7775,1436,7577e" filled="f" stroked="t" strokeweight="0.72pt" strokecolor="#000000">
              <v:path arrowok="t"/>
            </v:shape>
            <v:shape style="position:absolute;left:1958;top:7087;width:2689;height:3049" coordorigin="1958,7087" coordsize="2689,3049" path="m1958,7087l4648,10136e" filled="f" stroked="t" strokeweight="0.72pt" strokecolor="#000000">
              <v:path arrowok="t"/>
            </v:shape>
            <v:shape style="position:absolute;left:8060;top:14136;width:756;height:713" coordorigin="8060,14136" coordsize="756,713" path="m8060,14849l8816,14136e" filled="f" stroked="t" strokeweight="0.72pt" strokecolor="#000000">
              <v:path arrowok="t"/>
            </v:shape>
            <v:shape style="position:absolute;left:7880;top:13949;width:760;height:716" coordorigin="7880,13949" coordsize="760,716" path="m7880,14665l8640,13949e" filled="f" stroked="t" strokeweight="0.72pt" strokecolor="#000000">
              <v:path arrowok="t"/>
            </v:shape>
            <v:shape style="position:absolute;left:6001;top:16595;width:295;height:79" coordorigin="6001,16595" coordsize="295,79" path="m6001,16595l6296,16674e" filled="f" stroked="t" strokeweight="0.72pt" strokecolor="#000000">
              <v:path arrowok="t"/>
            </v:shape>
            <v:shape style="position:absolute;left:1598;top:9899;width:3049;height:1620" coordorigin="1598,9899" coordsize="3049,1620" path="m4648,10136l3974,10759,3218,11519,1598,9899e" filled="f" stroked="t" strokeweight="0.72pt" strokecolor="#000000">
              <v:path arrowok="t"/>
            </v:shape>
            <v:shape style="position:absolute;left:58;top:1216;width:16175;height:22266" coordorigin="58,1216" coordsize="16175,22266" path="m58,1216l58,23482,16232,23482,16232,1216,58,1216e" filled="f" stroked="t" strokeweight="0.72pt" strokecolor="#000000">
              <v:path arrowok="t"/>
            </v:shape>
            <v:shape style="position:absolute;left:4662;top:13333;width:1901;height:1901" coordorigin="4662,13333" coordsize="1901,1901" path="m6563,13333l4662,15234e" filled="f" stroked="t" strokeweight="0.72pt" strokecolor="#000000">
              <v:path arrowok="t"/>
            </v:shape>
            <v:shape type="#_x0000_t75" style="position:absolute;left:1372;top:15112;width:234;height:3370">
              <v:imagedata o:title="" r:id="rId8"/>
            </v:shape>
            <v:shape type="#_x0000_t75" style="position:absolute;left:1379;top:14773;width:209;height:191">
              <v:imagedata o:title="" r:id="rId9"/>
            </v:shape>
            <v:shape type="#_x0000_t75" style="position:absolute;left:1382;top:14046;width:213;height:630">
              <v:imagedata o:title="" r:id="rId10"/>
            </v:shape>
            <v:shape style="position:absolute;left:1552;top:20861;width:4;height:32" coordorigin="1552,20861" coordsize="4,32" path="m1555,20893l1552,20861e" filled="f" stroked="t" strokeweight="0.72pt" strokecolor="#000000">
              <v:path arrowok="t"/>
            </v:shape>
            <v:shape style="position:absolute;left:1537;top:20746;width:22;height:22" coordorigin="1537,20746" coordsize="22,22" path="m1548,20746l1537,20753,1541,20764,1548,20767,1559,20760,1555,20749,1548,20746e" filled="f" stroked="t" strokeweight="0.72pt" strokecolor="#000000">
              <v:path arrowok="t"/>
            </v:shape>
            <v:shape style="position:absolute;left:1544;top:20810;width:4;height:25" coordorigin="1544,20810" coordsize="4,25" path="m1548,20836l1544,20810e" filled="f" stroked="t" strokeweight="0.72pt" strokecolor="#000000">
              <v:path arrowok="t"/>
            </v:shape>
            <v:shape style="position:absolute;left:1634;top:20818;width:4;height:40" coordorigin="1634,20818" coordsize="4,40" path="m1634,20818l1638,20857e" filled="f" stroked="t" strokeweight="0.72pt" strokecolor="#000000">
              <v:path arrowok="t"/>
            </v:shape>
            <v:shape style="position:absolute;left:1624;top:20756;width:7;height:40" coordorigin="1624,20756" coordsize="7,40" path="m1631,20796l1624,20756e" filled="f" stroked="t" strokeweight="0.72pt" strokecolor="#000000">
              <v:path arrowok="t"/>
            </v:shape>
            <v:shape style="position:absolute;left:1544;top:20771;width:83;height:40" coordorigin="1544,20771" coordsize="83,40" path="m1544,20810l1627,20771e" filled="f" stroked="t" strokeweight="0.72pt" strokecolor="#000000">
              <v:path arrowok="t"/>
            </v:shape>
            <v:shape style="position:absolute;left:1548;top:20796;width:83;height:40" coordorigin="1548,20796" coordsize="83,40" path="m1548,20836l1631,20796e" filled="f" stroked="t" strokeweight="0.72pt" strokecolor="#000000">
              <v:path arrowok="t"/>
            </v:shape>
            <v:shape style="position:absolute;left:1552;top:20818;width:83;height:43" coordorigin="1552,20818" coordsize="83,43" path="m1552,20861l1634,20818e" filled="f" stroked="t" strokeweight="0.72pt" strokecolor="#000000">
              <v:path arrowok="t"/>
            </v:shape>
            <v:shape style="position:absolute;left:1555;top:20843;width:83;height:43" coordorigin="1555,20843" coordsize="83,43" path="m1555,20886l1638,20843e" filled="f" stroked="t" strokeweight="0.72pt" strokecolor="#000000">
              <v:path arrowok="t"/>
            </v:shape>
            <v:shape style="position:absolute;left:1552;top:20767;width:76;height:4" coordorigin="1552,20767" coordsize="76,4" path="m1627,20771l1552,20767e" filled="f" stroked="t" strokeweight="0.72pt" strokecolor="#000000">
              <v:path arrowok="t"/>
            </v:shape>
            <v:shape style="position:absolute;left:1584;top:20818;width:50;height:0" coordorigin="1584,20818" coordsize="50,0" path="m1634,20818l1584,20818e" filled="f" stroked="t" strokeweight="0.72pt" strokecolor="#000000">
              <v:path arrowok="t"/>
            </v:shape>
            <v:shape style="position:absolute;left:1066;top:20368;width:40;height:58" coordorigin="1066,20368" coordsize="40,58" path="m1066,20425l1105,20368e" filled="f" stroked="t" strokeweight="0.72pt" strokecolor="#000000">
              <v:path arrowok="t"/>
            </v:shape>
            <v:shape style="position:absolute;left:1022;top:20357;width:22;height:22" coordorigin="1022,20357" coordsize="22,22" path="m1033,20357l1022,20364,1026,20375,1033,20378,1044,20371,1040,20360,1033,20357e" filled="f" stroked="t" strokeweight="0.72pt" strokecolor="#000000">
              <v:path arrowok="t"/>
            </v:shape>
            <v:shape style="position:absolute;left:1030;top:20375;width:72;height:54" coordorigin="1030,20375" coordsize="72,54" path="m1102,20422l1030,20429,1069,20375e" filled="f" stroked="t" strokeweight="0.72pt" strokecolor="#000000">
              <v:path arrowok="t"/>
            </v:shape>
            <v:shape style="position:absolute;left:1033;top:20368;width:72;height:11" coordorigin="1033,20368" coordsize="72,11" path="m1105,20368l1033,20378e" filled="f" stroked="t" strokeweight="0.72pt" strokecolor="#000000">
              <v:path arrowok="t"/>
            </v:shape>
            <v:shape style="position:absolute;left:1238;top:20339;width:7;height:36" coordorigin="1238,20339" coordsize="7,36" path="m1246,20375l1238,20339e" filled="f" stroked="t" strokeweight="0.72pt" strokecolor="#000000">
              <v:path arrowok="t"/>
            </v:shape>
            <v:shape style="position:absolute;left:1231;top:20342;width:7;height:32" coordorigin="1231,20342" coordsize="7,32" path="m1238,20375l1231,20342e" filled="f" stroked="t" strokeweight="0.72pt" strokecolor="#000000">
              <v:path arrowok="t"/>
            </v:shape>
            <v:shape style="position:absolute;left:1224;top:20346;width:4;height:32" coordorigin="1224,20346" coordsize="4,32" path="m1228,20378l1224,20346e" filled="f" stroked="t" strokeweight="0.72pt" strokecolor="#000000">
              <v:path arrowok="t"/>
            </v:shape>
            <v:shape style="position:absolute;left:1217;top:20350;width:4;height:29" coordorigin="1217,20350" coordsize="4,29" path="m1220,20378l1217,20350e" filled="f" stroked="t" strokeweight="0.72pt" strokecolor="#000000">
              <v:path arrowok="t"/>
            </v:shape>
            <v:shape style="position:absolute;left:1210;top:20353;width:4;height:25" coordorigin="1210,20353" coordsize="4,25" path="m1213,20378l1210,20353e" filled="f" stroked="t" strokeweight="0.72pt" strokecolor="#000000">
              <v:path arrowok="t"/>
            </v:shape>
            <v:shape style="position:absolute;left:1202;top:20357;width:4;height:22" coordorigin="1202,20357" coordsize="4,22" path="m1206,20378l1202,20357e" filled="f" stroked="t" strokeweight="0.72pt" strokecolor="#000000">
              <v:path arrowok="t"/>
            </v:shape>
            <v:shape style="position:absolute;left:1195;top:20360;width:4;height:22" coordorigin="1195,20360" coordsize="4,22" path="m1199,20382l1195,20360e" filled="f" stroked="t" strokeweight="0.72pt" strokecolor="#000000">
              <v:path arrowok="t"/>
            </v:shape>
            <v:shape style="position:absolute;left:1188;top:20364;width:4;height:18" coordorigin="1188,20364" coordsize="4,18" path="m1192,20382l1188,20364e" filled="f" stroked="t" strokeweight="0.72pt" strokecolor="#000000">
              <v:path arrowok="t"/>
            </v:shape>
            <v:shape style="position:absolute;left:1181;top:20368;width:0;height:14" coordorigin="1181,20368" coordsize="0,14" path="m1181,20382l1181,20368e" filled="f" stroked="t" strokeweight="0.72pt" strokecolor="#000000">
              <v:path arrowok="t"/>
            </v:shape>
            <v:shape style="position:absolute;left:1174;top:20371;width:0;height:14" coordorigin="1174,20371" coordsize="0,14" path="m1174,20386l1174,20371e" filled="f" stroked="t" strokeweight="0.72pt" strokecolor="#000000">
              <v:path arrowok="t"/>
            </v:shape>
            <v:shape style="position:absolute;left:1166;top:20375;width:0;height:11" coordorigin="1166,20375" coordsize="0,11" path="m1166,20386l1166,20375e" filled="f" stroked="t" strokeweight="0.72pt" strokecolor="#000000">
              <v:path arrowok="t"/>
            </v:shape>
            <v:shape style="position:absolute;left:1156;top:20378;width:4;height:7" coordorigin="1156,20378" coordsize="4,7" path="m1159,20386l1156,20378e" filled="f" stroked="t" strokeweight="0.72pt" strokecolor="#000000">
              <v:path arrowok="t"/>
            </v:shape>
            <v:shape style="position:absolute;left:1148;top:20382;width:4;height:7" coordorigin="1148,20382" coordsize="4,7" path="m1152,20389l1148,20382e" filled="f" stroked="t" strokeweight="0.72pt" strokecolor="#000000">
              <v:path arrowok="t"/>
            </v:shape>
            <v:shape style="position:absolute;left:1141;top:20386;width:0;height:4" coordorigin="1141,20386" coordsize="0,4" path="m1141,20389l1141,20386e" filled="f" stroked="t" strokeweight="0.72pt" strokecolor="#000000">
              <v:path arrowok="t"/>
            </v:shape>
            <v:shape style="position:absolute;left:1246;top:20335;width:7;height:40" coordorigin="1246,20335" coordsize="7,40" path="m1253,20375l1246,20335e" filled="f" stroked="t" strokeweight="0.72pt" strokecolor="#000000">
              <v:path arrowok="t"/>
            </v:shape>
            <v:shape style="position:absolute;left:1253;top:20332;width:7;height:40" coordorigin="1253,20332" coordsize="7,40" path="m1260,20371l1253,20332e" filled="f" stroked="t" strokeweight="0.72pt" strokecolor="#000000">
              <v:path arrowok="t"/>
            </v:shape>
            <v:shape style="position:absolute;left:1264;top:20328;width:4;height:43" coordorigin="1264,20328" coordsize="4,43" path="m1267,20371l1264,20328e" filled="f" stroked="t" strokeweight="0.72pt" strokecolor="#000000">
              <v:path arrowok="t"/>
            </v:shape>
            <v:shape style="position:absolute;left:1271;top:20324;width:4;height:47" coordorigin="1271,20324" coordsize="4,47" path="m1274,20371l1271,20324e" filled="f" stroked="t" strokeweight="0.72pt" strokecolor="#000000">
              <v:path arrowok="t"/>
            </v:shape>
            <v:shape style="position:absolute;left:1278;top:20321;width:7;height:47" coordorigin="1278,20321" coordsize="7,47" path="m1285,20368l1278,20321e" filled="f" stroked="t" strokeweight="0.72pt" strokecolor="#000000">
              <v:path arrowok="t"/>
            </v:shape>
            <v:shape style="position:absolute;left:1285;top:20317;width:7;height:50" coordorigin="1285,20317" coordsize="7,50" path="m1292,20368l1285,20317e" filled="f" stroked="t" strokeweight="0.72pt" strokecolor="#000000">
              <v:path arrowok="t"/>
            </v:shape>
            <v:shape style="position:absolute;left:1292;top:20314;width:7;height:54" coordorigin="1292,20314" coordsize="7,54" path="m1300,20368l1292,20314e" filled="f" stroked="t" strokeweight="0.72pt" strokecolor="#000000">
              <v:path arrowok="t"/>
            </v:shape>
            <v:shape style="position:absolute;left:1300;top:20306;width:7;height:58" coordorigin="1300,20306" coordsize="7,58" path="m1307,20364l1300,20306e" filled="f" stroked="t" strokeweight="0.72pt" strokecolor="#000000">
              <v:path arrowok="t"/>
            </v:shape>
            <v:shape style="position:absolute;left:1307;top:20303;width:7;height:61" coordorigin="1307,20303" coordsize="7,61" path="m1314,20364l1307,20303e" filled="f" stroked="t" strokeweight="0.72pt" strokecolor="#000000">
              <v:path arrowok="t"/>
            </v:shape>
            <v:shape style="position:absolute;left:1314;top:20299;width:11;height:65" coordorigin="1314,20299" coordsize="11,65" path="m1325,20364l1314,20299e" filled="f" stroked="t" strokeweight="0.72pt" strokecolor="#000000">
              <v:path arrowok="t"/>
            </v:shape>
            <v:shape style="position:absolute;left:1321;top:20296;width:11;height:68" coordorigin="1321,20296" coordsize="11,68" path="m1332,20364l1321,20296e" filled="f" stroked="t" strokeweight="0.72pt" strokecolor="#000000">
              <v:path arrowok="t"/>
            </v:shape>
            <v:shape style="position:absolute;left:1091;top:20422;width:22;height:22" coordorigin="1091,20422" coordsize="22,22" path="m1102,20422l1091,20429,1094,20440,1102,20443,1112,20436,1109,20425,1102,20422e" filled="f" stroked="t" strokeweight="0.72pt" strokecolor="#000000">
              <v:path arrowok="t"/>
            </v:shape>
            <v:shape style="position:absolute;left:1393;top:20494;width:14;height:18" coordorigin="1393,20494" coordsize="14,18" path="m1393,20512l1408,20494e" filled="f" stroked="t" strokeweight="0.72pt" strokecolor="#000000">
              <v:path arrowok="t"/>
            </v:shape>
            <v:shape style="position:absolute;left:1375;top:20468;width:7;height:29" coordorigin="1375,20468" coordsize="7,29" path="m1375,20497l1382,20468e" filled="f" stroked="t" strokeweight="0.72pt" strokecolor="#000000">
              <v:path arrowok="t"/>
            </v:shape>
            <v:shape style="position:absolute;left:1415;top:20512;width:22;height:14" coordorigin="1415,20512" coordsize="22,14" path="m1436,20512l1415,20526e" filled="f" stroked="t" strokeweight="0.72pt" strokecolor="#000000">
              <v:path arrowok="t"/>
            </v:shape>
            <v:shape style="position:absolute;left:1685;top:20454;width:22;height:14" coordorigin="1685,20454" coordsize="22,14" path="m1706,20468l1685,20454e" filled="f" stroked="t" strokeweight="0.72pt" strokecolor="#000000">
              <v:path arrowok="t"/>
            </v:shape>
            <v:shape style="position:absolute;left:1663;top:20479;width:25;height:7" coordorigin="1663,20479" coordsize="25,7" path="m1688,20486l1663,20479e" filled="f" stroked="t" strokeweight="0.72pt" strokecolor="#000000">
              <v:path arrowok="t"/>
            </v:shape>
            <v:shape style="position:absolute;left:1703;top:20425;width:18;height:22" coordorigin="1703,20425" coordsize="18,22" path="m1703,20425l1721,20447e" filled="f" stroked="t" strokeweight="0.72pt" strokecolor="#000000">
              <v:path arrowok="t"/>
            </v:shape>
            <v:shape style="position:absolute;left:1364;top:20180;width:29;height:11" coordorigin="1364,20180" coordsize="29,11" path="m1364,20180l1393,20191e" filled="f" stroked="t" strokeweight="0.72pt" strokecolor="#000000">
              <v:path arrowok="t"/>
            </v:shape>
            <v:shape style="position:absolute;left:1350;top:20202;width:18;height:14" coordorigin="1350,20202" coordsize="18,14" path="m1350,20202l1368,20216e" filled="f" stroked="t" strokeweight="0.72pt" strokecolor="#000000">
              <v:path arrowok="t"/>
            </v:shape>
            <v:shape style="position:absolute;left:1336;top:20220;width:14;height:25" coordorigin="1336,20220" coordsize="14,25" path="m1350,20245l1336,20220e" filled="f" stroked="t" strokeweight="0.72pt" strokecolor="#000000">
              <v:path arrowok="t"/>
            </v:shape>
            <v:shape style="position:absolute;left:1645;top:20155;width:14;height:22" coordorigin="1645,20155" coordsize="14,22" path="m1660,20155l1645,20177e" filled="f" stroked="t" strokeweight="0.72pt" strokecolor="#000000">
              <v:path arrowok="t"/>
            </v:shape>
            <v:shape style="position:absolute;left:1670;top:20173;width:11;height:25" coordorigin="1670,20173" coordsize="11,25" path="m1681,20173l1670,20198e" filled="f" stroked="t" strokeweight="0.72pt" strokecolor="#000000">
              <v:path arrowok="t"/>
            </v:shape>
            <v:shape style="position:absolute;left:1616;top:20141;width:25;height:18" coordorigin="1616,20141" coordsize="25,18" path="m1616,20159l1642,20141e" filled="f" stroked="t" strokeweight="0.72pt" strokecolor="#000000">
              <v:path arrowok="t"/>
            </v:shape>
            <v:shape style="position:absolute;left:1451;top:20152;width:54;height:382" coordorigin="1451,20152" coordsize="54,382" path="m1505,20533l1451,20152e" filled="f" stroked="t" strokeweight="0.72pt" strokecolor="#000000">
              <v:path arrowok="t"/>
            </v:shape>
            <v:shape style="position:absolute;left:1404;top:20177;width:50;height:342" coordorigin="1404,20177" coordsize="50,342" path="m1454,20519l1404,20177e" filled="f" stroked="t" strokeweight="0.72pt" strokecolor="#000000">
              <v:path arrowok="t"/>
            </v:shape>
            <v:shape style="position:absolute;left:1361;top:20227;width:36;height:259" coordorigin="1361,20227" coordsize="36,259" path="m1397,20486l1361,20227e" filled="f" stroked="t" strokeweight="0.72pt" strokecolor="#000000">
              <v:path arrowok="t"/>
            </v:shape>
            <v:shape style="position:absolute;left:1656;top:20184;width:36;height:259" coordorigin="1656,20184" coordsize="36,259" path="m1692,20443l1656,20184e" filled="f" stroked="t" strokeweight="0.72pt" strokecolor="#000000">
              <v:path arrowok="t"/>
            </v:shape>
            <v:shape style="position:absolute;left:1602;top:20152;width:47;height:338" coordorigin="1602,20152" coordsize="47,338" path="m1649,20490l1602,20152e" filled="f" stroked="t" strokeweight="0.72pt" strokecolor="#000000">
              <v:path arrowok="t"/>
            </v:shape>
            <v:shape style="position:absolute;left:1548;top:20137;width:54;height:382" coordorigin="1548,20137" coordsize="54,382" path="m1602,20519l1548,20137e" filled="f" stroked="t" strokeweight="0.72pt" strokecolor="#000000">
              <v:path arrowok="t"/>
            </v:shape>
            <v:shape style="position:absolute;left:1350;top:20540;width:43;height:32" coordorigin="1350,20540" coordsize="43,32" path="m1393,20540l1350,20573e" filled="f" stroked="t" strokeweight="0.72pt" strokecolor="#000000">
              <v:path arrowok="t"/>
            </v:shape>
            <v:shape style="position:absolute;left:1310;top:20134;width:126;height:173" coordorigin="1310,20134" coordsize="126,173" path="m1436,20134l1400,20155,1364,20188,1339,20224,1318,20263,1310,20306e" filled="f" stroked="t" strokeweight="0.72pt" strokecolor="#000000">
              <v:path arrowok="t"/>
            </v:shape>
            <v:shape style="position:absolute;left:1289;top:20155;width:32;height:43" coordorigin="1289,20155" coordsize="32,43" path="m1321,20198l1289,20155e" filled="f" stroked="t" strokeweight="0.72pt" strokecolor="#000000">
              <v:path arrowok="t"/>
            </v:shape>
            <v:shape style="position:absolute;left:1296;top:20418;width:212;height:162" coordorigin="1296,20418" coordsize="212,162" path="m1296,20418l1318,20461,1346,20501,1379,20530,1418,20555,1465,20573,1508,20580e" filled="f" stroked="t" strokeweight="0.72pt" strokecolor="#000000">
              <v:path arrowok="t"/>
            </v:shape>
            <v:shape style="position:absolute;left:1325;top:20425;width:173;height:126" coordorigin="1325,20425" coordsize="173,126" path="m1325,20425l1346,20461,1379,20497,1415,20522,1454,20544,1498,20551e" filled="f" stroked="t" strokeweight="0.72pt" strokecolor="#000000">
              <v:path arrowok="t"/>
            </v:shape>
            <v:shape style="position:absolute;left:1289;top:20155;width:40;height:29" coordorigin="1289,20155" coordsize="40,29" path="m1289,20155l1328,20184e" filled="f" stroked="t" strokeweight="0.72pt" strokecolor="#000000">
              <v:path arrowok="t"/>
            </v:shape>
            <v:shape style="position:absolute;left:1350;top:20533;width:29;height:40" coordorigin="1350,20533" coordsize="29,40" path="m1350,20573l1379,20533e" filled="f" stroked="t" strokeweight="0.72pt" strokecolor="#000000">
              <v:path arrowok="t"/>
            </v:shape>
            <v:shape style="position:absolute;left:1289;top:20155;width:50;height:18" coordorigin="1289,20155" coordsize="50,18" path="m1289,20155l1339,20173e" filled="f" stroked="t" strokeweight="0.72pt" strokecolor="#000000">
              <v:path arrowok="t"/>
            </v:shape>
            <v:shape style="position:absolute;left:1350;top:20522;width:14;height:50" coordorigin="1350,20522" coordsize="14,50" path="m1350,20573l1364,20522e" filled="f" stroked="t" strokeweight="0.72pt" strokecolor="#000000">
              <v:path arrowok="t"/>
            </v:shape>
            <v:shape style="position:absolute;left:1332;top:20162;width:392;height:198" coordorigin="1332,20162" coordsize="392,198" path="m1724,20306l1696,20270,1660,20245,1620,20224,1577,20213,1534,20209,1487,20216,1447,20231,1408,20252,1375,20285,1350,20321,1332,20360,1336,20317,1350,20278,1372,20238,1404,20209,1440,20184,1480,20170,1523,20162,1566,20166,1609,20180,1649,20202,1678,20231,1703,20267,1721,20306e" filled="f" stroked="t" strokeweight="0.72pt" strokecolor="#000000">
              <v:path arrowok="t"/>
            </v:shape>
            <v:shape style="position:absolute;left:1332;top:20310;width:389;height:198" coordorigin="1332,20310" coordsize="389,198" path="m1332,20364l1350,20404,1375,20440,1404,20468,1444,20490,1487,20504,1530,20508,1573,20501,1613,20486,1649,20461,1681,20432,1703,20393,1717,20353,1721,20310e" filled="f" stroked="t" strokeweight="0.72pt" strokecolor="#000000">
              <v:path arrowok="t"/>
            </v:shape>
            <v:shape style="position:absolute;left:1328;top:20306;width:392;height:151" coordorigin="1328,20306" coordsize="392,151" path="m1328,20360l1357,20396,1393,20422,1433,20443,1476,20454,1519,20458,1566,20450,1606,20436,1645,20414,1678,20382,1703,20346,1721,20306e" filled="f" stroked="t" strokeweight="0.72pt" strokecolor="#000000">
              <v:path arrowok="t"/>
            </v:shape>
            <v:shape style="position:absolute;left:1328;top:20137;width:396;height:396" coordorigin="1328,20137" coordsize="396,396" path="m1505,20137l1462,20148,1426,20166,1390,20191,1361,20224,1343,20263,1332,20303,1328,20346,1336,20389,1350,20429,1375,20465,1408,20494,1444,20515,1483,20530,1526,20533,1570,20530,1609,20515,1645,20494,1678,20465,1703,20429,1717,20389,1724,20346,1721,20303,1710,20263,1688,20224,1663,20191,1627,20166,1588,20148,1548,20137,1505,20137e" filled="f" stroked="t" strokeweight="0.72pt" strokecolor="#000000">
              <v:path arrowok="t"/>
            </v:shape>
            <v:shape style="position:absolute;left:1134;top:20292;width:220;height:137" coordorigin="1134,20292" coordsize="220,137" path="m1354,20429l1134,20389,1336,20292e" filled="f" stroked="t" strokeweight="0.72pt" strokecolor="#000000">
              <v:path arrowok="t"/>
            </v:shape>
            <v:shape style="position:absolute;left:1134;top:20335;width:392;height:54" coordorigin="1134,20335" coordsize="392,54" path="m1526,20335l1134,20389e" filled="f" stroked="t" strokeweight="0.72pt" strokecolor="#000000">
              <v:path arrowok="t"/>
            </v:shape>
            <v:shape style="position:absolute;left:1332;top:20303;width:389;height:94" coordorigin="1332,20303" coordsize="389,94" path="m1332,20360l1386,20382,1447,20393,1505,20396,1566,20389,1620,20368,1674,20342,1721,20303e" filled="f" stroked="t" strokeweight="0.72pt" strokecolor="#000000">
              <v:path arrowok="t"/>
            </v:shape>
            <v:shape style="position:absolute;left:1332;top:20270;width:389;height:94" coordorigin="1332,20270" coordsize="389,94" path="m1721,20306l1667,20285,1606,20274,1548,20270,1487,20278,1433,20299,1379,20324,1332,20364e" filled="f" stroked="t" strokeweight="0.72pt" strokecolor="#000000">
              <v:path arrowok="t"/>
            </v:shape>
            <v:shape style="position:absolute;left:1159;top:20396;width:410;height:310" coordorigin="1159,20396" coordsize="410,310" path="m1159,20396l1177,20458,1202,20515,1235,20566,1278,20612,1328,20648,1386,20677,1444,20699,1508,20706,1570,20702e" filled="f" stroked="t" strokeweight="0.72pt" strokecolor="#000000">
              <v:path arrowok="t"/>
            </v:shape>
            <v:shape style="position:absolute;left:1483;top:20508;width:140;height:220" coordorigin="1483,20508" coordsize="140,220" path="m1624,20508l1584,20728,1483,20526e" filled="f" stroked="t" strokeweight="0.72pt" strokecolor="#000000">
              <v:path arrowok="t"/>
            </v:shape>
            <v:shape style="position:absolute;left:1526;top:20335;width:58;height:392" coordorigin="1526,20335" coordsize="58,392" path="m1584,20728l1526,20335e" filled="f" stroked="t" strokeweight="0.72pt" strokecolor="#000000">
              <v:path arrowok="t"/>
            </v:shape>
            <v:shape style="position:absolute;left:1530;top:20616;width:36;height:7" coordorigin="1530,20616" coordsize="36,7" path="m1566,20616l1530,20623e" filled="f" stroked="t" strokeweight="0.72pt" strokecolor="#000000">
              <v:path arrowok="t"/>
            </v:shape>
            <v:shape style="position:absolute;left:1534;top:20623;width:36;height:7" coordorigin="1534,20623" coordsize="36,7" path="m1570,20623l1534,20630e" filled="f" stroked="t" strokeweight="0.72pt" strokecolor="#000000">
              <v:path arrowok="t"/>
            </v:shape>
            <v:shape style="position:absolute;left:1537;top:20634;width:32;height:4" coordorigin="1537,20634" coordsize="32,4" path="m1570,20634l1537,20638e" filled="f" stroked="t" strokeweight="0.72pt" strokecolor="#000000">
              <v:path arrowok="t"/>
            </v:shape>
            <v:shape style="position:absolute;left:1541;top:20641;width:29;height:4" coordorigin="1541,20641" coordsize="29,4" path="m1570,20641l1541,20645e" filled="f" stroked="t" strokeweight="0.72pt" strokecolor="#000000">
              <v:path arrowok="t"/>
            </v:shape>
            <v:shape style="position:absolute;left:1544;top:20648;width:29;height:4" coordorigin="1544,20648" coordsize="29,4" path="m1573,20648l1544,20652e" filled="f" stroked="t" strokeweight="0.72pt" strokecolor="#000000">
              <v:path arrowok="t"/>
            </v:shape>
            <v:shape style="position:absolute;left:1548;top:20656;width:25;height:4" coordorigin="1548,20656" coordsize="25,4" path="m1573,20656l1548,20659e" filled="f" stroked="t" strokeweight="0.72pt" strokecolor="#000000">
              <v:path arrowok="t"/>
            </v:shape>
            <v:shape style="position:absolute;left:1552;top:20663;width:22;height:4" coordorigin="1552,20663" coordsize="22,4" path="m1573,20663l1552,20666e" filled="f" stroked="t" strokeweight="0.72pt" strokecolor="#000000">
              <v:path arrowok="t"/>
            </v:shape>
            <v:shape style="position:absolute;left:1555;top:20674;width:18;height:0" coordorigin="1555,20674" coordsize="18,0" path="m1573,20674l1555,20674e" filled="f" stroked="t" strokeweight="0.72pt" strokecolor="#000000">
              <v:path arrowok="t"/>
            </v:shape>
            <v:shape style="position:absolute;left:1559;top:20681;width:18;height:0" coordorigin="1559,20681" coordsize="18,0" path="m1577,20681l1559,20681e" filled="f" stroked="t" strokeweight="0.72pt" strokecolor="#000000">
              <v:path arrowok="t"/>
            </v:shape>
            <v:shape style="position:absolute;left:1562;top:20688;width:14;height:0" coordorigin="1562,20688" coordsize="14,0" path="m1577,20688l1562,20688e" filled="f" stroked="t" strokeweight="0.72pt" strokecolor="#000000">
              <v:path arrowok="t"/>
            </v:shape>
            <v:shape style="position:absolute;left:1570;top:20695;width:7;height:0" coordorigin="1570,20695" coordsize="7,0" path="m1577,20695l1570,20695e" filled="f" stroked="t" strokeweight="0.72pt" strokecolor="#000000">
              <v:path arrowok="t"/>
            </v:shape>
            <v:shape style="position:absolute;left:1573;top:20702;width:7;height:4" coordorigin="1573,20702" coordsize="7,4" path="m1580,20702l1573,20706e" filled="f" stroked="t" strokeweight="0.72pt" strokecolor="#000000">
              <v:path arrowok="t"/>
            </v:shape>
            <v:shape style="position:absolute;left:1577;top:20710;width:4;height:4" coordorigin="1577,20710" coordsize="4,4" path="m1580,20710l1577,20713e" filled="f" stroked="t" strokeweight="0.72pt" strokecolor="#000000">
              <v:path arrowok="t"/>
            </v:shape>
            <v:shape style="position:absolute;left:1526;top:20609;width:40;height:7" coordorigin="1526,20609" coordsize="40,7" path="m1566,20609l1526,20616e" filled="f" stroked="t" strokeweight="0.72pt" strokecolor="#000000">
              <v:path arrowok="t"/>
            </v:shape>
            <v:shape style="position:absolute;left:1523;top:20602;width:43;height:7" coordorigin="1523,20602" coordsize="43,7" path="m1566,20602l1523,20609e" filled="f" stroked="t" strokeweight="0.72pt" strokecolor="#000000">
              <v:path arrowok="t"/>
            </v:shape>
            <v:shape style="position:absolute;left:1519;top:20594;width:43;height:4" coordorigin="1519,20594" coordsize="43,4" path="m1562,20594l1519,20598e" filled="f" stroked="t" strokeweight="0.72pt" strokecolor="#000000">
              <v:path arrowok="t"/>
            </v:shape>
            <v:shape style="position:absolute;left:1516;top:20587;width:47;height:4" coordorigin="1516,20587" coordsize="47,4" path="m1562,20587l1516,20591e" filled="f" stroked="t" strokeweight="0.72pt" strokecolor="#000000">
              <v:path arrowok="t"/>
            </v:shape>
            <v:shape style="position:absolute;left:1512;top:20576;width:50;height:7" coordorigin="1512,20576" coordsize="50,7" path="m1562,20576l1512,20584e" filled="f" stroked="t" strokeweight="0.72pt" strokecolor="#000000">
              <v:path arrowok="t"/>
            </v:shape>
            <v:shape style="position:absolute;left:1508;top:20569;width:50;height:7" coordorigin="1508,20569" coordsize="50,7" path="m1559,20569l1508,20576e" filled="f" stroked="t" strokeweight="0.72pt" strokecolor="#000000">
              <v:path arrowok="t"/>
            </v:shape>
            <v:shape style="position:absolute;left:1505;top:20562;width:54;height:7" coordorigin="1505,20562" coordsize="54,7" path="m1559,20562l1505,20569e" filled="f" stroked="t" strokeweight="0.72pt" strokecolor="#000000">
              <v:path arrowok="t"/>
            </v:shape>
            <v:shape style="position:absolute;left:1501;top:20555;width:58;height:7" coordorigin="1501,20555" coordsize="58,7" path="m1559,20555l1501,20562e" filled="f" stroked="t" strokeweight="0.72pt" strokecolor="#000000">
              <v:path arrowok="t"/>
            </v:shape>
            <v:shape style="position:absolute;left:1498;top:20548;width:61;height:7" coordorigin="1498,20548" coordsize="61,7" path="m1559,20548l1498,20555e" filled="f" stroked="t" strokeweight="0.72pt" strokecolor="#000000">
              <v:path arrowok="t"/>
            </v:shape>
            <v:shape style="position:absolute;left:1494;top:20537;width:61;height:11" coordorigin="1494,20537" coordsize="61,11" path="m1555,20537l1494,20548e" filled="f" stroked="t" strokeweight="0.72pt" strokecolor="#000000">
              <v:path arrowok="t"/>
            </v:shape>
            <v:shape style="position:absolute;left:1490;top:20530;width:65;height:11" coordorigin="1490,20530" coordsize="65,11" path="m1555,20530l1490,20540e" filled="f" stroked="t" strokeweight="0.72pt" strokecolor="#000000">
              <v:path arrowok="t"/>
            </v:shape>
            <v:shape style="position:absolute;left:1447;top:19864;width:4;height:14" coordorigin="1447,19864" coordsize="4,14" path="m1451,19878l1447,19864e" filled="f" stroked="t" strokeweight="0.72pt" strokecolor="#000000">
              <v:path arrowok="t"/>
            </v:shape>
            <v:shape style="position:absolute;left:1411;top:19846;width:22;height:22" coordorigin="1411,19846" coordsize="22,22" path="m1422,19846l1411,19853,1415,19864,1422,19867,1433,19860,1429,19849,1422,19846e" filled="f" stroked="t" strokeweight="0.72pt" strokecolor="#000000">
              <v:path arrowok="t"/>
            </v:shape>
            <v:shape style="position:absolute;left:1408;top:19856;width:11;height:61" coordorigin="1408,19856" coordsize="11,61" path="m1418,19918l1408,19856e" filled="f" stroked="t" strokeweight="0.72pt" strokecolor="#000000">
              <v:path arrowok="t"/>
            </v:shape>
            <v:shape style="position:absolute;left:1494;top:19846;width:11;height:61" coordorigin="1494,19846" coordsize="11,61" path="m1494,19846l1505,19907e" filled="f" stroked="t" strokeweight="0.72pt" strokecolor="#000000">
              <v:path arrowok="t"/>
            </v:shape>
            <v:shape style="position:absolute;left:1472;top:19838;width:22;height:22" coordorigin="1472,19838" coordsize="22,22" path="m1483,19838l1472,19846,1476,19856,1483,19860,1494,19853,1490,19842,1483,19838e" filled="f" stroked="t" strokeweight="0.72pt" strokecolor="#000000">
              <v:path arrowok="t"/>
            </v:shape>
            <v:shape style="position:absolute;left:1415;top:19896;width:86;height:11" coordorigin="1415,19896" coordsize="86,11" path="m1415,19907l1501,19896e" filled="f" stroked="t" strokeweight="0.72pt" strokecolor="#000000">
              <v:path arrowok="t"/>
            </v:shape>
            <v:shape style="position:absolute;left:1411;top:19871;width:86;height:11" coordorigin="1411,19871" coordsize="86,11" path="m1498,19871l1411,19882e" filled="f" stroked="t" strokeweight="0.72pt" strokecolor="#000000">
              <v:path arrowok="t"/>
            </v:shape>
            <v:shape style="position:absolute;left:1156;top:19968;width:310;height:410" coordorigin="1156,19968" coordsize="310,410" path="m1465,19968l1404,19986,1346,20011,1296,20044,1249,20087,1213,20137,1184,20195,1163,20252,1156,20317,1159,20378e" filled="f" stroked="t" strokeweight="0.72pt" strokecolor="#000000">
              <v:path arrowok="t"/>
            </v:shape>
            <v:shape style="position:absolute;left:1282;top:20105;width:162;height:212" coordorigin="1282,20105" coordsize="162,212" path="m1444,20105l1400,20126,1361,20155,1332,20188,1307,20227,1289,20274,1282,20317e" filled="f" stroked="t" strokeweight="0.72pt" strokecolor="#000000">
              <v:path arrowok="t"/>
            </v:shape>
            <v:shape style="position:absolute;left:1433;top:19943;width:137;height:220" coordorigin="1433,19943" coordsize="137,220" path="m1433,20162l1472,19943,1570,20141e" filled="f" stroked="t" strokeweight="0.72pt" strokecolor="#000000">
              <v:path arrowok="t"/>
            </v:shape>
            <v:shape style="position:absolute;left:1472;top:19943;width:54;height:392" coordorigin="1472,19943" coordsize="54,392" path="m1526,20335l1472,19943e" filled="f" stroked="t" strokeweight="0.72pt" strokecolor="#000000">
              <v:path arrowok="t"/>
            </v:shape>
            <v:shape style="position:absolute;left:1487;top:20047;width:36;height:4" coordorigin="1487,20047" coordsize="36,4" path="m1487,20051l1523,20047e" filled="f" stroked="t" strokeweight="0.72pt" strokecolor="#000000">
              <v:path arrowok="t"/>
            </v:shape>
            <v:shape style="position:absolute;left:1487;top:20040;width:32;height:4" coordorigin="1487,20040" coordsize="32,4" path="m1487,20044l1519,20040e" filled="f" stroked="t" strokeweight="0.72pt" strokecolor="#000000">
              <v:path arrowok="t"/>
            </v:shape>
            <v:shape style="position:absolute;left:1483;top:20033;width:32;height:4" coordorigin="1483,20033" coordsize="32,4" path="m1483,20036l1516,20033e" filled="f" stroked="t" strokeweight="0.72pt" strokecolor="#000000">
              <v:path arrowok="t"/>
            </v:shape>
            <v:shape style="position:absolute;left:1483;top:20026;width:29;height:4" coordorigin="1483,20026" coordsize="29,4" path="m1483,20029l1512,20026e" filled="f" stroked="t" strokeweight="0.72pt" strokecolor="#000000">
              <v:path arrowok="t"/>
            </v:shape>
            <v:shape style="position:absolute;left:1483;top:20018;width:25;height:4" coordorigin="1483,20018" coordsize="25,4" path="m1483,20022l1508,20018e" filled="f" stroked="t" strokeweight="0.72pt" strokecolor="#000000">
              <v:path arrowok="t"/>
            </v:shape>
            <v:shape style="position:absolute;left:1483;top:20011;width:22;height:0" coordorigin="1483,20011" coordsize="22,0" path="m1483,20011l1505,20011e" filled="f" stroked="t" strokeweight="0.72pt" strokecolor="#000000">
              <v:path arrowok="t"/>
            </v:shape>
            <v:shape style="position:absolute;left:1480;top:20000;width:22;height:4" coordorigin="1480,20000" coordsize="22,4" path="m1480,20004l1501,20000e" filled="f" stroked="t" strokeweight="0.72pt" strokecolor="#000000">
              <v:path arrowok="t"/>
            </v:shape>
            <v:shape style="position:absolute;left:1480;top:19993;width:18;height:4" coordorigin="1480,19993" coordsize="18,4" path="m1480,19997l1498,19993e" filled="f" stroked="t" strokeweight="0.72pt" strokecolor="#000000">
              <v:path arrowok="t"/>
            </v:shape>
            <v:shape style="position:absolute;left:1480;top:19986;width:14;height:4" coordorigin="1480,19986" coordsize="14,4" path="m1480,19990l1494,19986e" filled="f" stroked="t" strokeweight="0.72pt" strokecolor="#000000">
              <v:path arrowok="t"/>
            </v:shape>
            <v:shape style="position:absolute;left:1476;top:19979;width:14;height:4" coordorigin="1476,19979" coordsize="14,4" path="m1476,19982l1490,19979e" filled="f" stroked="t" strokeweight="0.72pt" strokecolor="#000000">
              <v:path arrowok="t"/>
            </v:shape>
            <v:shape style="position:absolute;left:1476;top:19972;width:11;height:4" coordorigin="1476,19972" coordsize="11,4" path="m1476,19975l1487,19972e" filled="f" stroked="t" strokeweight="0.72pt" strokecolor="#000000">
              <v:path arrowok="t"/>
            </v:shape>
            <v:shape style="position:absolute;left:1476;top:19964;width:7;height:0" coordorigin="1476,19964" coordsize="7,0" path="m1476,19964l1483,19964e" filled="f" stroked="t" strokeweight="0.72pt" strokecolor="#000000">
              <v:path arrowok="t"/>
            </v:shape>
            <v:shape style="position:absolute;left:1472;top:19957;width:7;height:0" coordorigin="1472,19957" coordsize="7,0" path="m1472,19957l1480,19957e" filled="f" stroked="t" strokeweight="0.72pt" strokecolor="#000000">
              <v:path arrowok="t"/>
            </v:shape>
            <v:shape style="position:absolute;left:1472;top:19950;width:4;height:0" coordorigin="1472,19950" coordsize="4,0" path="m1472,19950l1476,19950e" filled="f" stroked="t" strokeweight="0.72pt" strokecolor="#000000">
              <v:path arrowok="t"/>
            </v:shape>
            <v:shape style="position:absolute;left:1487;top:20054;width:40;height:7" coordorigin="1487,20054" coordsize="40,7" path="m1487,20062l1526,20054e" filled="f" stroked="t" strokeweight="0.72pt" strokecolor="#000000">
              <v:path arrowok="t"/>
            </v:shape>
            <v:shape style="position:absolute;left:1490;top:20062;width:40;height:7" coordorigin="1490,20062" coordsize="40,7" path="m1490,20069l1530,20062e" filled="f" stroked="t" strokeweight="0.72pt" strokecolor="#000000">
              <v:path arrowok="t"/>
            </v:shape>
            <v:shape style="position:absolute;left:1490;top:20069;width:43;height:7" coordorigin="1490,20069" coordsize="43,7" path="m1490,20076l1534,20069e" filled="f" stroked="t" strokeweight="0.72pt" strokecolor="#000000">
              <v:path arrowok="t"/>
            </v:shape>
            <v:shape style="position:absolute;left:1490;top:20076;width:47;height:7" coordorigin="1490,20076" coordsize="47,7" path="m1490,20083l1537,20076e" filled="f" stroked="t" strokeweight="0.72pt" strokecolor="#000000">
              <v:path arrowok="t"/>
            </v:shape>
            <v:shape style="position:absolute;left:1494;top:20083;width:47;height:7" coordorigin="1494,20083" coordsize="47,7" path="m1494,20090l1541,20083e" filled="f" stroked="t" strokeweight="0.72pt" strokecolor="#000000">
              <v:path arrowok="t"/>
            </v:shape>
            <v:shape style="position:absolute;left:1494;top:20090;width:50;height:7" coordorigin="1494,20090" coordsize="50,7" path="m1494,20098l1544,20090e" filled="f" stroked="t" strokeweight="0.72pt" strokecolor="#000000">
              <v:path arrowok="t"/>
            </v:shape>
            <v:shape style="position:absolute;left:1494;top:20098;width:58;height:11" coordorigin="1494,20098" coordsize="58,11" path="m1494,20108l1552,20098e" filled="f" stroked="t" strokeweight="0.72pt" strokecolor="#000000">
              <v:path arrowok="t"/>
            </v:shape>
            <v:shape style="position:absolute;left:1498;top:20108;width:58;height:7" coordorigin="1498,20108" coordsize="58,7" path="m1498,20116l1555,20108e" filled="f" stroked="t" strokeweight="0.72pt" strokecolor="#000000">
              <v:path arrowok="t"/>
            </v:shape>
            <v:shape style="position:absolute;left:1498;top:20116;width:61;height:7" coordorigin="1498,20116" coordsize="61,7" path="m1498,20123l1559,20116e" filled="f" stroked="t" strokeweight="0.72pt" strokecolor="#000000">
              <v:path arrowok="t"/>
            </v:shape>
            <v:shape style="position:absolute;left:1498;top:20123;width:65;height:7" coordorigin="1498,20123" coordsize="65,7" path="m1498,20130l1562,20123e" filled="f" stroked="t" strokeweight="0.72pt" strokecolor="#000000">
              <v:path arrowok="t"/>
            </v:shape>
            <v:shape style="position:absolute;left:1498;top:20130;width:68;height:7" coordorigin="1498,20130" coordsize="68,7" path="m1498,20137l1566,20130e" filled="f" stroked="t" strokeweight="0.72pt" strokecolor="#000000">
              <v:path arrowok="t"/>
            </v:shape>
            <v:shape style="position:absolute;left:1951;top:20270;width:40;height:18" coordorigin="1951,20270" coordsize="40,18" path="m1951,20281l1958,20288,1966,20288,1973,20285,1984,20281,1991,20270e" filled="f" stroked="t" strokeweight="0.72pt" strokecolor="#000000">
              <v:path arrowok="t"/>
            </v:shape>
            <v:shape style="position:absolute;left:1955;top:20242;width:22;height:22" coordorigin="1955,20242" coordsize="22,22" path="m1966,20242l1955,20249,1958,20260,1966,20263,1976,20256,1973,20245,1966,20242e" filled="f" stroked="t" strokeweight="0.72pt" strokecolor="#000000">
              <v:path arrowok="t"/>
            </v:shape>
            <v:shape style="position:absolute;left:1991;top:20245;width:43;height:11" coordorigin="1991,20245" coordsize="43,11" path="m1991,20256l1998,20249,2005,20245,2016,20245,2023,20245,2030,20249,2034,20256e" filled="f" stroked="t" strokeweight="0.72pt" strokecolor="#000000">
              <v:path arrowok="t"/>
            </v:shape>
            <v:shape style="position:absolute;left:1948;top:20234;width:90;height:65" coordorigin="1948,20234" coordsize="90,65" path="m1955,20245l1951,20252,1948,20263,1951,20281,1955,20292,1966,20299,1973,20299,1984,20292,1984,20288,1987,20278,1991,20256,1994,20245,1998,20242,2005,20234,2020,20234,2027,20242,2034,20252,2038,20270,2034,20281,2027,20288e" filled="f" stroked="t" strokeweight="0.72pt" strokecolor="#000000">
              <v:path arrowok="t"/>
            </v:shape>
            <v:shape style="position:absolute;left:2005;top:20274;width:22;height:22" coordorigin="2005,20274" coordsize="22,22" path="m2016,20274l2005,20281,2009,20292,2016,20296,2027,20288,2023,20278,2016,20274e" filled="f" stroked="t" strokeweight="0.72pt" strokecolor="#000000">
              <v:path arrowok="t"/>
            </v:shape>
            <v:shape style="position:absolute;left:1483;top:19964;width:410;height:310" coordorigin="1483,19964" coordsize="410,310" path="m1894,20274l1876,20213,1850,20155,1818,20105,1775,20058,1724,20022,1667,19993,1609,19972,1544,19964,1483,19968e" filled="f" stroked="t" strokeweight="0.72pt" strokecolor="#000000">
              <v:path arrowok="t"/>
            </v:shape>
            <v:shape style="position:absolute;left:1588;top:20292;width:310;height:410" coordorigin="1588,20292" coordsize="310,410" path="m1588,20702l1649,20684,1706,20659,1757,20627,1804,20584,1840,20533,1868,20476,1890,20418,1897,20353,1894,20292e" filled="f" stroked="t" strokeweight="0.72pt" strokecolor="#000000">
              <v:path arrowok="t"/>
            </v:shape>
            <v:shape style="position:absolute;left:1663;top:20098;width:43;height:29" coordorigin="1663,20098" coordsize="43,29" path="m1663,20126l1706,20098e" filled="f" stroked="t" strokeweight="0.72pt" strokecolor="#000000">
              <v:path arrowok="t"/>
            </v:shape>
            <v:shape style="position:absolute;left:1735;top:20468;width:29;height:43" coordorigin="1735,20468" coordsize="29,43" path="m1735,20468l1764,20512e" filled="f" stroked="t" strokeweight="0.72pt" strokecolor="#000000">
              <v:path arrowok="t"/>
            </v:shape>
            <v:shape style="position:absolute;left:1616;top:20364;width:126;height:173" coordorigin="1616,20364" coordsize="126,173" path="m1616,20537l1652,20515,1688,20483,1714,20447,1735,20407,1742,20364e" filled="f" stroked="t" strokeweight="0.72pt" strokecolor="#000000">
              <v:path arrowok="t"/>
            </v:shape>
            <v:shape style="position:absolute;left:1609;top:20353;width:162;height:212" coordorigin="1609,20353" coordsize="162,212" path="m1609,20566l1652,20544,1692,20515,1721,20483,1746,20443,1764,20396,1771,20353e" filled="f" stroked="t" strokeweight="0.72pt" strokecolor="#000000">
              <v:path arrowok="t"/>
            </v:shape>
            <v:shape style="position:absolute;left:1555;top:20119;width:173;height:126" coordorigin="1555,20119" coordsize="173,126" path="m1728,20245l1706,20209,1674,20173,1638,20148,1598,20126,1555,20119e" filled="f" stroked="t" strokeweight="0.72pt" strokecolor="#000000">
              <v:path arrowok="t"/>
            </v:shape>
            <v:shape style="position:absolute;left:1544;top:20090;width:212;height:162" coordorigin="1544,20090" coordsize="212,162" path="m1757,20252l1735,20209,1706,20170,1674,20141,1634,20116,1588,20098,1544,20090e" filled="f" stroked="t" strokeweight="0.72pt" strokecolor="#000000">
              <v:path arrowok="t"/>
            </v:shape>
            <v:shape style="position:absolute;left:1678;top:20098;width:29;height:40" coordorigin="1678,20098" coordsize="29,40" path="m1706,20098l1678,20137e" filled="f" stroked="t" strokeweight="0.72pt" strokecolor="#000000">
              <v:path arrowok="t"/>
            </v:shape>
            <v:shape style="position:absolute;left:1724;top:20483;width:40;height:29" coordorigin="1724,20483" coordsize="40,29" path="m1764,20512l1724,20483e" filled="f" stroked="t" strokeweight="0.72pt" strokecolor="#000000">
              <v:path arrowok="t"/>
            </v:shape>
            <v:shape style="position:absolute;left:1688;top:20098;width:18;height:50" coordorigin="1688,20098" coordsize="18,50" path="m1706,20098l1688,20148e" filled="f" stroked="t" strokeweight="0.72pt" strokecolor="#000000">
              <v:path arrowok="t"/>
            </v:shape>
            <v:shape style="position:absolute;left:1714;top:20497;width:50;height:14" coordorigin="1714,20497" coordsize="50,14" path="m1764,20512l1714,20497e" filled="f" stroked="t" strokeweight="0.72pt" strokecolor="#000000">
              <v:path arrowok="t"/>
            </v:shape>
            <v:shape style="position:absolute;left:1699;top:20238;width:220;height:140" coordorigin="1699,20238" coordsize="220,140" path="m1699,20238l1919,20278,1721,20378e" filled="f" stroked="t" strokeweight="0.72pt" strokecolor="#000000">
              <v:path arrowok="t"/>
            </v:shape>
            <v:shape style="position:absolute;left:1526;top:20278;width:392;height:58" coordorigin="1526,20278" coordsize="392,58" path="m1919,20278l1526,20335e" filled="f" stroked="t" strokeweight="0.72pt" strokecolor="#000000">
              <v:path arrowok="t"/>
            </v:shape>
            <v:shape style="position:absolute;left:1580;top:20720;width:0;height:0" coordorigin="1580,20720" coordsize="0,0" path="m1580,20720l1580,20720e" filled="f" stroked="t" strokeweight="0.72pt" strokecolor="#000000">
              <v:path arrowok="t"/>
            </v:shape>
            <v:shape style="position:absolute;left:1130;top:19939;width:792;height:792" coordorigin="1130,19939" coordsize="792,792" path="m1483,19943l1422,19954,1364,19972,1314,20000,1264,20040,1220,20083,1188,20130,1159,20184,1141,20242,1130,20303,1130,20364,1141,20425,1159,20483,1184,20537,1220,20587,1260,20630,1310,20666,1364,20695,1418,20717,1480,20728,1541,20731,1602,20724,1660,20710,1714,20684,1764,20652,1811,20612,1850,20566,1879,20512,1904,20458,1919,20396,1922,20335,1919,20278,1904,20216,1883,20162,1850,20108,1814,20062,1768,20022,1717,19990,1663,19964,1602,19946,1544,19939,1483,19943e" filled="f" stroked="t" strokeweight="0.72pt" strokecolor="#000000">
              <v:path arrowok="t"/>
            </v:shape>
            <v:shape style="position:absolute;left:1811;top:20296;width:4;height:36" coordorigin="1811,20296" coordsize="4,36" path="m1811,20296l1814,20332e" filled="f" stroked="t" strokeweight="0.72pt" strokecolor="#000000">
              <v:path arrowok="t"/>
            </v:shape>
            <v:shape style="position:absolute;left:1818;top:20292;width:4;height:36" coordorigin="1818,20292" coordsize="4,36" path="m1818,20292l1822,20328e" filled="f" stroked="t" strokeweight="0.72pt" strokecolor="#000000">
              <v:path arrowok="t"/>
            </v:shape>
            <v:shape style="position:absolute;left:1825;top:20292;width:4;height:32" coordorigin="1825,20292" coordsize="4,32" path="m1825,20292l1829,20324e" filled="f" stroked="t" strokeweight="0.72pt" strokecolor="#000000">
              <v:path arrowok="t"/>
            </v:shape>
            <v:shape style="position:absolute;left:1832;top:20292;width:4;height:29" coordorigin="1832,20292" coordsize="4,29" path="m1832,20292l1836,20321e" filled="f" stroked="t" strokeweight="0.72pt" strokecolor="#000000">
              <v:path arrowok="t"/>
            </v:shape>
            <v:shape style="position:absolute;left:1840;top:20288;width:4;height:29" coordorigin="1840,20288" coordsize="4,29" path="m1840,20288l1843,20317e" filled="f" stroked="t" strokeweight="0.72pt" strokecolor="#000000">
              <v:path arrowok="t"/>
            </v:shape>
            <v:shape style="position:absolute;left:1850;top:20288;width:0;height:25" coordorigin="1850,20288" coordsize="0,25" path="m1850,20288l1850,20314e" filled="f" stroked="t" strokeweight="0.72pt" strokecolor="#000000">
              <v:path arrowok="t"/>
            </v:shape>
            <v:shape style="position:absolute;left:1858;top:20288;width:4;height:22" coordorigin="1858,20288" coordsize="4,22" path="m1858,20288l1861,20310e" filled="f" stroked="t" strokeweight="0.72pt" strokecolor="#000000">
              <v:path arrowok="t"/>
            </v:shape>
            <v:shape style="position:absolute;left:1865;top:20288;width:4;height:18" coordorigin="1865,20288" coordsize="4,18" path="m1865,20288l1868,20306e" filled="f" stroked="t" strokeweight="0.72pt" strokecolor="#000000">
              <v:path arrowok="t"/>
            </v:shape>
            <v:shape style="position:absolute;left:1872;top:20285;width:4;height:18" coordorigin="1872,20285" coordsize="4,18" path="m1872,20285l1876,20303e" filled="f" stroked="t" strokeweight="0.72pt" strokecolor="#000000">
              <v:path arrowok="t"/>
            </v:shape>
            <v:shape style="position:absolute;left:1879;top:20285;width:4;height:14" coordorigin="1879,20285" coordsize="4,14" path="m1879,20285l1883,20299e" filled="f" stroked="t" strokeweight="0.72pt" strokecolor="#000000">
              <v:path arrowok="t"/>
            </v:shape>
            <v:shape style="position:absolute;left:1886;top:20285;width:4;height:11" coordorigin="1886,20285" coordsize="4,11" path="m1886,20285l1890,20296e" filled="f" stroked="t" strokeweight="0.72pt" strokecolor="#000000">
              <v:path arrowok="t"/>
            </v:shape>
            <v:shape style="position:absolute;left:1897;top:20281;width:0;height:7" coordorigin="1897,20281" coordsize="0,7" path="m1897,20281l1897,20288e" filled="f" stroked="t" strokeweight="0.72pt" strokecolor="#000000">
              <v:path arrowok="t"/>
            </v:shape>
            <v:shape style="position:absolute;left:1904;top:20281;width:0;height:4" coordorigin="1904,20281" coordsize="0,4" path="m1904,20281l1904,20285e" filled="f" stroked="t" strokeweight="0.72pt" strokecolor="#000000">
              <v:path arrowok="t"/>
            </v:shape>
            <v:shape style="position:absolute;left:1800;top:20296;width:7;height:40" coordorigin="1800,20296" coordsize="7,40" path="m1800,20296l1807,20335e" filled="f" stroked="t" strokeweight="0.72pt" strokecolor="#000000">
              <v:path arrowok="t"/>
            </v:shape>
            <v:shape style="position:absolute;left:1793;top:20296;width:7;height:43" coordorigin="1793,20296" coordsize="7,43" path="m1793,20296l1800,20339e" filled="f" stroked="t" strokeweight="0.72pt" strokecolor="#000000">
              <v:path arrowok="t"/>
            </v:shape>
            <v:shape style="position:absolute;left:1786;top:20299;width:7;height:43" coordorigin="1786,20299" coordsize="7,43" path="m1786,20299l1793,20342e" filled="f" stroked="t" strokeweight="0.72pt" strokecolor="#000000">
              <v:path arrowok="t"/>
            </v:shape>
            <v:shape style="position:absolute;left:1778;top:20299;width:7;height:47" coordorigin="1778,20299" coordsize="7,47" path="m1778,20299l1786,20346e" filled="f" stroked="t" strokeweight="0.72pt" strokecolor="#000000">
              <v:path arrowok="t"/>
            </v:shape>
            <v:shape style="position:absolute;left:1771;top:20299;width:7;height:50" coordorigin="1771,20299" coordsize="7,50" path="m1771,20299l1778,20350e" filled="f" stroked="t" strokeweight="0.72pt" strokecolor="#000000">
              <v:path arrowok="t"/>
            </v:shape>
            <v:shape style="position:absolute;left:1764;top:20303;width:7;height:50" coordorigin="1764,20303" coordsize="7,50" path="m1764,20303l1771,20353e" filled="f" stroked="t" strokeweight="0.72pt" strokecolor="#000000">
              <v:path arrowok="t"/>
            </v:shape>
            <v:shape style="position:absolute;left:1753;top:20303;width:11;height:54" coordorigin="1753,20303" coordsize="11,54" path="m1753,20303l1764,20357e" filled="f" stroked="t" strokeweight="0.72pt" strokecolor="#000000">
              <v:path arrowok="t"/>
            </v:shape>
            <v:shape style="position:absolute;left:1746;top:20303;width:7;height:58" coordorigin="1746,20303" coordsize="7,58" path="m1746,20303l1753,20360e" filled="f" stroked="t" strokeweight="0.72pt" strokecolor="#000000">
              <v:path arrowok="t"/>
            </v:shape>
            <v:shape style="position:absolute;left:1739;top:20303;width:7;height:61" coordorigin="1739,20303" coordsize="7,61" path="m1739,20303l1746,20364e" filled="f" stroked="t" strokeweight="0.72pt" strokecolor="#000000">
              <v:path arrowok="t"/>
            </v:shape>
            <v:shape style="position:absolute;left:1732;top:20306;width:7;height:61" coordorigin="1732,20306" coordsize="7,61" path="m1732,20306l1739,20368e" filled="f" stroked="t" strokeweight="0.72pt" strokecolor="#000000">
              <v:path arrowok="t"/>
            </v:shape>
            <v:shape style="position:absolute;left:1724;top:20306;width:7;height:65" coordorigin="1724,20306" coordsize="7,65" path="m1724,20306l1732,20371e" filled="f" stroked="t" strokeweight="0.72pt" strokecolor="#000000">
              <v:path arrowok="t"/>
            </v:shape>
            <v:shape style="position:absolute;left:7330;top:6533;width:4;height:18" coordorigin="7330,6533" coordsize="4,18" path="m7330,6544l7333,6551,7333,6533,7330,6544xe" filled="t" fillcolor="#4554A5" stroked="f">
              <v:path arrowok="t"/>
              <v:fill/>
            </v:shape>
            <v:shape style="position:absolute;left:7330;top:6533;width:4;height:18" coordorigin="7330,6533" coordsize="4,18" path="m7330,6544l7333,6551,7333,6533,7330,6544xe" filled="f" stroked="t" strokeweight="0.72pt" strokecolor="#4554A5">
              <v:path arrowok="t"/>
            </v:shape>
            <v:shape style="position:absolute;left:7333;top:6544;width:4;height:7" coordorigin="7333,6544" coordsize="4,7" path="m7337,6547l7333,6544,7333,6551,7337,6547xe" filled="t" fillcolor="#4554A5" stroked="f">
              <v:path arrowok="t"/>
              <v:fill/>
            </v:shape>
            <v:shape style="position:absolute;left:7333;top:6547;width:4;height:7" coordorigin="7333,6547" coordsize="4,7" path="m7337,6554l7337,6547,7333,6551,7337,6554xe" filled="f" stroked="t" strokeweight="0.72pt" strokecolor="#4554A5">
              <v:path arrowok="t"/>
            </v:shape>
            <v:shape style="position:absolute;left:7333;top:6544;width:4;height:7" coordorigin="7333,6544" coordsize="4,7" path="m7337,6547l7333,6551,7333,6544,7337,6547xe" filled="f" stroked="t" strokeweight="0.72pt" strokecolor="#4554A5">
              <v:path arrowok="t"/>
            </v:shape>
            <v:shape style="position:absolute;left:7333;top:6529;width:4;height:14" coordorigin="7333,6529" coordsize="4,14" path="m7337,6529l7333,6533,7333,6544,7337,6536,7337,6529xe" filled="t" fillcolor="#4554A5" stroked="f">
              <v:path arrowok="t"/>
              <v:fill/>
            </v:shape>
            <v:shape style="position:absolute;left:7333;top:6529;width:4;height:14" coordorigin="7333,6529" coordsize="4,14" path="m7337,6536l7337,6529,7333,6544,7337,6536xe" filled="f" stroked="t" strokeweight="0.72pt" strokecolor="#4554A5">
              <v:path arrowok="t"/>
            </v:shape>
            <v:shape style="position:absolute;left:7333;top:6529;width:4;height:14" coordorigin="7333,6529" coordsize="4,14" path="m7337,6529l7333,6544,7333,6533,7337,6529xe" filled="f" stroked="t" strokeweight="0.72pt" strokecolor="#4554A5">
              <v:path arrowok="t"/>
            </v:shape>
            <v:shape style="position:absolute;left:7337;top:6547;width:4;height:7" coordorigin="7337,6547" coordsize="4,7" path="m7340,6554l7337,6547,7337,6554,7340,6554xe" filled="t" fillcolor="#4554A5" stroked="f">
              <v:path arrowok="t"/>
              <v:fill/>
            </v:shape>
            <v:shape style="position:absolute;left:7337;top:6554;width:4;height:4" coordorigin="7337,6554" coordsize="4,4" path="m7340,6558l7340,6554,7337,6554,7340,6558xe" filled="f" stroked="t" strokeweight="0.72pt" strokecolor="#4554A5">
              <v:path arrowok="t"/>
            </v:shape>
            <v:shape style="position:absolute;left:7337;top:6547;width:4;height:7" coordorigin="7337,6547" coordsize="4,7" path="m7340,6554l7337,6554,7337,6547,7340,6554xe" filled="f" stroked="t" strokeweight="0.72pt" strokecolor="#4554A5">
              <v:path arrowok="t"/>
            </v:shape>
            <v:shape style="position:absolute;left:7337;top:6529;width:4;height:7" coordorigin="7337,6529" coordsize="4,7" path="m7340,6529l7337,6529,7337,6536,7340,6533,7340,6529xe" filled="t" fillcolor="#4554A5" stroked="f">
              <v:path arrowok="t"/>
              <v:fill/>
            </v:shape>
            <v:shape style="position:absolute;left:7337;top:6529;width:4;height:7" coordorigin="7337,6529" coordsize="4,7" path="m7340,6533l7340,6529,7337,6536,7340,6533xe" filled="f" stroked="t" strokeweight="0.72pt" strokecolor="#4554A5">
              <v:path arrowok="t"/>
            </v:shape>
            <v:shape style="position:absolute;left:7337;top:6529;width:4;height:7" coordorigin="7337,6529" coordsize="4,7" path="m7340,6529l7337,6536,7337,6529,7340,6529xe" filled="f" stroked="t" strokeweight="0.72pt" strokecolor="#4554A5">
              <v:path arrowok="t"/>
            </v:shape>
            <v:shape style="position:absolute;left:7340;top:6554;width:11;height:7" coordorigin="7340,6554" coordsize="11,7" path="m7351,6558l7340,6554,7340,6558,7351,6562,7351,6558xe" filled="t" fillcolor="#4554A5" stroked="f">
              <v:path arrowok="t"/>
              <v:fill/>
            </v:shape>
            <v:shape style="position:absolute;left:7340;top:6558;width:11;height:4" coordorigin="7340,6558" coordsize="11,4" path="m7351,6562l7351,6558,7340,6558,7351,6562xe" filled="f" stroked="t" strokeweight="0.72pt" strokecolor="#4554A5">
              <v:path arrowok="t"/>
            </v:shape>
            <v:shape style="position:absolute;left:7340;top:6554;width:11;height:4" coordorigin="7340,6554" coordsize="11,4" path="m7351,6558l7340,6558,7340,6554,7351,6558xe" filled="f" stroked="t" strokeweight="0.72pt" strokecolor="#4554A5">
              <v:path arrowok="t"/>
            </v:shape>
            <v:shape style="position:absolute;left:7340;top:6522;width:11;height:11" coordorigin="7340,6522" coordsize="11,11" path="m7351,6522l7340,6529,7340,6533,7351,6526,7351,6522xe" filled="t" fillcolor="#4554A5" stroked="f">
              <v:path arrowok="t"/>
              <v:fill/>
            </v:shape>
            <v:shape style="position:absolute;left:7340;top:6522;width:11;height:11" coordorigin="7340,6522" coordsize="11,11" path="m7351,6526l7351,6522,7340,6533,7351,6526xe" filled="f" stroked="t" strokeweight="0.72pt" strokecolor="#4554A5">
              <v:path arrowok="t"/>
            </v:shape>
            <v:shape style="position:absolute;left:7340;top:6522;width:11;height:11" coordorigin="7340,6522" coordsize="11,11" path="m7351,6522l7340,6533,7340,6529,7351,6522xe" filled="f" stroked="t" strokeweight="0.72pt" strokecolor="#4554A5">
              <v:path arrowok="t"/>
            </v:shape>
            <v:shape style="position:absolute;left:7351;top:6554;width:11;height:7" coordorigin="7351,6554" coordsize="11,7" path="m7362,6554l7351,6558,7351,6562,7362,6558,7362,6554xe" filled="t" fillcolor="#4554A5" stroked="f">
              <v:path arrowok="t"/>
              <v:fill/>
            </v:shape>
            <v:shape style="position:absolute;left:7351;top:6554;width:11;height:7" coordorigin="7351,6554" coordsize="11,7" path="m7362,6558l7362,6554,7351,6562,7362,6558xe" filled="f" stroked="t" strokeweight="0.72pt" strokecolor="#4554A5">
              <v:path arrowok="t"/>
            </v:shape>
            <v:shape style="position:absolute;left:7351;top:6554;width:11;height:7" coordorigin="7351,6554" coordsize="11,7" path="m7362,6554l7351,6562,7351,6558,7362,6554xe" filled="f" stroked="t" strokeweight="0.72pt" strokecolor="#4554A5">
              <v:path arrowok="t"/>
            </v:shape>
            <v:shape style="position:absolute;left:7351;top:6522;width:11;height:11" coordorigin="7351,6522" coordsize="11,11" path="m7362,6529l7351,6522,7351,6526,7362,6533,7362,6529xe" filled="t" fillcolor="#4554A5" stroked="f">
              <v:path arrowok="t"/>
              <v:fill/>
            </v:shape>
            <v:shape style="position:absolute;left:7351;top:6526;width:11;height:7" coordorigin="7351,6526" coordsize="11,7" path="m7362,6533l7362,6529,7351,6526,7362,6533xe" filled="f" stroked="t" strokeweight="0.72pt" strokecolor="#4554A5">
              <v:path arrowok="t"/>
            </v:shape>
            <v:shape style="position:absolute;left:7351;top:6522;width:11;height:7" coordorigin="7351,6522" coordsize="11,7" path="m7362,6529l7351,6526,7351,6522,7362,6529xe" filled="f" stroked="t" strokeweight="0.72pt" strokecolor="#4554A5">
              <v:path arrowok="t"/>
            </v:shape>
            <v:shape style="position:absolute;left:7362;top:6547;width:0;height:11" coordorigin="7362,6547" coordsize="0,11" path="m7362,6558l7362,6554,7362,6547,7362,6558xe" filled="t" fillcolor="#4554A5" stroked="f">
              <v:path arrowok="t"/>
              <v:fill/>
            </v:shape>
            <v:shape style="position:absolute;left:7362;top:6547;width:0;height:11" coordorigin="7362,6547" coordsize="0,11" path="m7362,6554l7362,6547,7362,6558,7362,6554xe" filled="t" fillcolor="#4554A5" stroked="f">
              <v:path arrowok="t"/>
              <v:fill/>
            </v:shape>
            <v:shape style="position:absolute;left:7362;top:6547;width:0;height:11" coordorigin="7362,6547" coordsize="0,11" path="m7362,6558l7362,6554,7362,6547,7362,6558xe" filled="f" stroked="t" strokeweight="0.72pt" strokecolor="#4554A5">
              <v:path arrowok="t"/>
            </v:shape>
            <v:shape style="position:absolute;left:7362;top:6547;width:0;height:11" coordorigin="7362,6547" coordsize="0,11" path="m7362,6554l7362,6547,7362,6558,7362,6554xe" filled="f" stroked="t" strokeweight="0.72pt" strokecolor="#4554A5">
              <v:path arrowok="t"/>
            </v:shape>
            <v:shape style="position:absolute;left:7362;top:6529;width:0;height:7" coordorigin="7362,6529" coordsize="0,7" path="m7362,6536l7362,6529,7362,6533,7362,6536xe" filled="t" fillcolor="#4554A5" stroked="f">
              <v:path arrowok="t"/>
              <v:fill/>
            </v:shape>
            <v:shape style="position:absolute;left:7362;top:6529;width:0;height:7" coordorigin="7362,6529" coordsize="0,7" path="m7362,6529l7362,6533,7362,6529xe" filled="t" fillcolor="#4554A5" stroked="f">
              <v:path arrowok="t"/>
              <v:fill/>
            </v:shape>
            <v:shape style="position:absolute;left:7362;top:6529;width:0;height:7" coordorigin="7362,6529" coordsize="0,7" path="m7362,6536l7362,6529,7362,6533,7362,6536xe" filled="f" stroked="t" strokeweight="0.72pt" strokecolor="#4554A5">
              <v:path arrowok="t"/>
            </v:shape>
            <v:shape style="position:absolute;left:7362;top:6529;width:0;height:4" coordorigin="7362,6529" coordsize="0,4" path="m7362,6529l7362,6533,7362,6529xe" filled="f" stroked="t" strokeweight="0.72pt" strokecolor="#4554A5">
              <v:path arrowok="t"/>
            </v:shape>
            <v:shape style="position:absolute;left:7362;top:6544;width:4;height:11" coordorigin="7362,6544" coordsize="4,11" path="m7366,6544l7362,6547,7362,6554,7366,6551,7366,6544xe" filled="t" fillcolor="#4554A5" stroked="f">
              <v:path arrowok="t"/>
              <v:fill/>
            </v:shape>
            <v:shape style="position:absolute;left:7362;top:6544;width:4;height:11" coordorigin="7362,6544" coordsize="4,11" path="m7366,6551l7366,6544,7362,6554,7366,6551xe" filled="f" stroked="t" strokeweight="0.72pt" strokecolor="#4554A5">
              <v:path arrowok="t"/>
            </v:shape>
            <v:shape style="position:absolute;left:7362;top:6544;width:4;height:11" coordorigin="7362,6544" coordsize="4,11" path="m7366,6544l7362,6554,7362,6547,7366,6544xe" filled="f" stroked="t" strokeweight="0.72pt" strokecolor="#4554A5">
              <v:path arrowok="t"/>
            </v:shape>
            <v:shape style="position:absolute;left:7362;top:6529;width:4;height:14" coordorigin="7362,6529" coordsize="4,14" path="m7366,6533l7362,6529,7362,6536,7366,6544,7366,6533xe" filled="t" fillcolor="#4554A5" stroked="f">
              <v:path arrowok="t"/>
              <v:fill/>
            </v:shape>
            <v:shape style="position:absolute;left:7362;top:6533;width:4;height:11" coordorigin="7362,6533" coordsize="4,11" path="m7366,6544l7366,6533,7362,6536,7366,6544xe" filled="f" stroked="t" strokeweight="0.72pt" strokecolor="#4554A5">
              <v:path arrowok="t"/>
            </v:shape>
            <v:shape style="position:absolute;left:7362;top:6529;width:4;height:7" coordorigin="7362,6529" coordsize="4,7" path="m7366,6533l7362,6536,7362,6529,7366,6533xe" filled="f" stroked="t" strokeweight="0.72pt" strokecolor="#4554A5">
              <v:path arrowok="t"/>
            </v:shape>
            <v:shape style="position:absolute;left:7366;top:6533;width:4;height:18" coordorigin="7366,6533" coordsize="4,18" path="m7366,6551l7369,6544,7366,6533,7366,6551xe" filled="t" fillcolor="#4554A5" stroked="f">
              <v:path arrowok="t"/>
              <v:fill/>
            </v:shape>
            <v:shape style="position:absolute;left:7366;top:6533;width:4;height:18" coordorigin="7366,6533" coordsize="4,18" path="m7366,6551l7366,6533,7369,6544,7366,6551xe" filled="f" stroked="t" strokeweight="0.72pt" strokecolor="#4554A5">
              <v:path arrowok="t"/>
            </v:shape>
            <v:shape style="position:absolute;left:7337;top:6529;width:29;height:29" coordorigin="7337,6529" coordsize="29,29" path="m7337,6544l7340,6554,7351,6558,7362,6554,7366,6544,7362,6533,7351,6529,7340,6533,7337,6544e" filled="f" stroked="t" strokeweight="0.72pt" strokecolor="#000000">
              <v:path arrowok="t"/>
            </v:shape>
            <v:shape style="position:absolute;left:7340;top:6533;width:22;height:22" coordorigin="7340,6533" coordsize="22,22" path="m7340,6544l7348,6554,7358,6554,7362,6544,7355,6533,7344,6533,7340,6544e" filled="f" stroked="t" strokeweight="0.72pt" strokecolor="#000000">
              <v:path arrowok="t"/>
            </v:shape>
            <v:shape style="position:absolute;left:7333;top:6526;width:36;height:36" coordorigin="7333,6526" coordsize="36,36" path="m7333,6544l7337,6558,7351,6562,7366,6558,7369,6544,7366,6529,7351,6526,7337,6529,7333,6544e" filled="f" stroked="t" strokeweight="0.72pt" strokecolor="#000000">
              <v:path arrowok="t"/>
            </v:shape>
            <v:shape style="position:absolute;left:7052;top:5705;width:0;height:605" coordorigin="7052,5705" coordsize="0,605" path="m7052,5705l7052,6310e" filled="f" stroked="t" strokeweight="0.72pt" strokecolor="#000000">
              <v:path arrowok="t"/>
            </v:shape>
            <v:shape style="position:absolute;left:7042;top:5705;width:0;height:605" coordorigin="7042,5705" coordsize="0,605" path="m7042,6310l7042,5705e" filled="f" stroked="t" strokeweight="0.72pt" strokecolor="#000000">
              <v:path arrowok="t"/>
            </v:shape>
            <v:shape style="position:absolute;left:7193;top:5712;width:0;height:601" coordorigin="7193,5712" coordsize="0,601" path="m7193,6313l7193,5712e" filled="f" stroked="t" strokeweight="0.72pt" strokecolor="#000000">
              <v:path arrowok="t"/>
            </v:shape>
            <v:shape style="position:absolute;left:7207;top:5712;width:0;height:601" coordorigin="7207,5712" coordsize="0,601" path="m7207,6313l7207,5712e" filled="f" stroked="t" strokeweight="0.72pt" strokecolor="#000000">
              <v:path arrowok="t"/>
            </v:shape>
            <v:shape type="#_x0000_t75" style="position:absolute;left:4144;top:5960;width:612;height:677">
              <v:imagedata o:title="" r:id="rId11"/>
            </v:shape>
            <v:shape style="position:absolute;left:8611;top:5208;width:806;height:806" coordorigin="8611,5208" coordsize="806,806" path="m8611,5611l8615,5672,8629,5730,8651,5788,8680,5838,8719,5885,8762,5928,8813,5960,8867,5986,8924,6004,8986,6014,9043,6014,9104,6004,9162,5986,9216,5960,9266,5928,9310,5885,9349,5838,9378,5788,9400,5730,9414,5672,9418,5611,9414,5550,9400,5492,9378,5435,9349,5384,9310,5338,9266,5294,9216,5262,9162,5237,9104,5219,9043,5208,8986,5208,8924,5219,8867,5237,8813,5262,8762,5294,8719,5338,8680,5384,8651,5435,8629,5492,8615,5550,8611,5611e" filled="f" stroked="t" strokeweight="0.72pt" strokecolor="#000000">
              <v:path arrowok="t"/>
            </v:shape>
            <v:shape style="position:absolute;left:8626;top:5222;width:778;height:778" coordorigin="8626,5222" coordsize="778,778" path="m8626,5611l8629,5669,8644,5730,8665,5784,8698,5834,8734,5881,8780,5921,8827,5953,8881,5978,8939,5993,9000,6000,9058,5996,9119,5986,9173,5968,9227,5939,9274,5903,9313,5860,9349,5809,9374,5755,9392,5701,9403,5640,9403,5582,9392,5521,9374,5467,9349,5413,9313,5363,9274,5320,9227,5284,9173,5255,9119,5237,9058,5226,9000,5222,8939,5230,8881,5244,8827,5269,8780,5302,8734,5341,8698,5388,8665,5438,8644,5492,8629,5554,8626,5611e" filled="f" stroked="t" strokeweight="0.18pt" strokecolor="#000000">
              <v:path arrowok="t"/>
            </v:shape>
            <v:shape style="position:absolute;left:8698;top:5294;width:634;height:634" coordorigin="8698,5294" coordsize="634,634" path="m8698,5611l8701,5665,8716,5716,8737,5766,8770,5809,8806,5849,8849,5881,8896,5906,8946,5921,9000,5928,9054,5924,9108,5914,9158,5896,9202,5867,9245,5831,9277,5788,9302,5741,9320,5690,9331,5636,9331,5586,9320,5532,9302,5482,9277,5435,9245,5392,9202,5356,9158,5327,9108,5309,9054,5298,9000,5294,8946,5302,8896,5316,8849,5341,8806,5374,8770,5413,8737,5456,8716,5507,8701,5557,8698,5611e" filled="f" stroked="t" strokeweight="0.18pt" strokecolor="#000000">
              <v:path arrowok="t"/>
            </v:shape>
            <v:shape style="position:absolute;left:8687;top:5284;width:655;height:655" coordorigin="8687,5284" coordsize="655,655" path="m8687,5611l8690,5665,8705,5719,8726,5766,8755,5813,8791,5852,8834,5885,8881,5910,8935,5928,8986,5939,9043,5939,9094,5928,9148,5910,9194,5885,9238,5852,9274,5813,9302,5766,9324,5719,9338,5665,9342,5611,9338,5557,9324,5503,9302,5456,9274,5410,9238,5370,9194,5338,9148,5312,9094,5294,9043,5284,8986,5284,8935,5294,8881,5312,8834,5338,8791,5370,8755,5410,8726,5456,8705,5503,8690,5557,8687,5611e" filled="f" stroked="t" strokeweight="0.18pt" strokecolor="#000000">
              <v:path arrowok="t"/>
            </v:shape>
            <v:shape type="#_x0000_t75" style="position:absolute;left:14139;top:20578;width:565;height:1184">
              <v:imagedata o:title="" r:id="rId12"/>
            </v:shape>
            <v:shape type="#_x0000_t75" style="position:absolute;left:14233;top:14501;width:169;height:5566">
              <v:imagedata o:title="" r:id="rId13"/>
            </v:shape>
            <v:shape type="#_x0000_t75" style="position:absolute;left:14495;top:16730;width:166;height:1123">
              <v:imagedata o:title="" r:id="rId14"/>
            </v:shape>
            <w10:wrap type="none"/>
          </v:group>
        </w:pict>
      </w:r>
      <w:r>
        <w:rPr>
          <w:sz w:val="20"/>
          <w:szCs w:val="20"/>
        </w:rPr>
      </w:r>
    </w:p>
    <w:sectPr>
      <w:type w:val="continuous"/>
      <w:pgSz w:w="16840" w:h="23820"/>
      <w:pgMar w:top="2280" w:bottom="280" w:left="2420" w:right="242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image" Target="media\image1.png"/><Relationship Id="rId5" Type="http://schemas.openxmlformats.org/officeDocument/2006/relationships/image" Target="media\image2.png"/><Relationship Id="rId6" Type="http://schemas.openxmlformats.org/officeDocument/2006/relationships/image" Target="media\image3.png"/><Relationship Id="rId7" Type="http://schemas.openxmlformats.org/officeDocument/2006/relationships/image" Target="media\image4.png"/><Relationship Id="rId8" Type="http://schemas.openxmlformats.org/officeDocument/2006/relationships/image" Target="media\image5.png"/><Relationship Id="rId9" Type="http://schemas.openxmlformats.org/officeDocument/2006/relationships/image" Target="media\image6.png"/><Relationship Id="rId10" Type="http://schemas.openxmlformats.org/officeDocument/2006/relationships/image" Target="media\image7.png"/><Relationship Id="rId11" Type="http://schemas.openxmlformats.org/officeDocument/2006/relationships/image" Target="media\image8.png"/><Relationship Id="rId12" Type="http://schemas.openxmlformats.org/officeDocument/2006/relationships/image" Target="media\image9.png"/><Relationship Id="rId13" Type="http://schemas.openxmlformats.org/officeDocument/2006/relationships/image" Target="media\image10.png"/><Relationship Id="rId14" Type="http://schemas.openxmlformats.org/officeDocument/2006/relationships/image" Target="media\image11.png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